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469810A" w14:textId="54B6AED7" w:rsidR="009F6A12" w:rsidRPr="00522E6C" w:rsidRDefault="00AB2DD4" w:rsidP="009F6A12">
      <w:pPr>
        <w:jc w:val="center"/>
        <w:rPr>
          <w:rFonts w:ascii="Arial" w:hAnsi="Arial" w:cs="Arial"/>
          <w:b/>
          <w:sz w:val="22"/>
          <w:szCs w:val="22"/>
        </w:rPr>
      </w:pPr>
      <w:r>
        <w:rPr>
          <w:noProof/>
        </w:rPr>
        <mc:AlternateContent>
          <mc:Choice Requires="wps">
            <w:drawing>
              <wp:anchor distT="0" distB="0" distL="114300" distR="114300" simplePos="0" relativeHeight="251650560" behindDoc="0" locked="0" layoutInCell="1" allowOverlap="1" wp14:anchorId="53AAD031" wp14:editId="4C735734">
                <wp:simplePos x="0" y="0"/>
                <wp:positionH relativeFrom="column">
                  <wp:posOffset>2400300</wp:posOffset>
                </wp:positionH>
                <wp:positionV relativeFrom="paragraph">
                  <wp:posOffset>-457200</wp:posOffset>
                </wp:positionV>
                <wp:extent cx="1115695" cy="399415"/>
                <wp:effectExtent l="0" t="0" r="1905" b="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5695" cy="39941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66009D95" w14:textId="77777777" w:rsidR="0014431B" w:rsidRDefault="0014431B" w:rsidP="009F6A12">
                            <w:r>
                              <w:rPr>
                                <w:noProof/>
                                <w:sz w:val="20"/>
                                <w:szCs w:val="20"/>
                              </w:rPr>
                              <w:drawing>
                                <wp:inline distT="0" distB="0" distL="0" distR="0" wp14:anchorId="200D533C" wp14:editId="3A3EDAE5">
                                  <wp:extent cx="933450" cy="304800"/>
                                  <wp:effectExtent l="19050" t="0" r="0" b="0"/>
                                  <wp:docPr id="1" name="Picture 1" descr="SCC_72_dpi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C_72_dpi_web"/>
                                          <pic:cNvPicPr>
                                            <a:picLocks noChangeAspect="1" noChangeArrowheads="1"/>
                                          </pic:cNvPicPr>
                                        </pic:nvPicPr>
                                        <pic:blipFill>
                                          <a:blip r:embed="rId8"/>
                                          <a:srcRect/>
                                          <a:stretch>
                                            <a:fillRect/>
                                          </a:stretch>
                                        </pic:blipFill>
                                        <pic:spPr bwMode="auto">
                                          <a:xfrm>
                                            <a:off x="0" y="0"/>
                                            <a:ext cx="933450" cy="3048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AAD031" id="_x0000_t202" coordsize="21600,21600" o:spt="202" path="m,l,21600r21600,l21600,xe">
                <v:stroke joinstyle="miter"/>
                <v:path gradientshapeok="t" o:connecttype="rect"/>
              </v:shapetype>
              <v:shape id="Text Box 2" o:spid="_x0000_s1026" type="#_x0000_t202" style="position:absolute;left:0;text-align:left;margin-left:189pt;margin-top:-36pt;width:87.85pt;height:31.4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" filled="f" stroked="f">
                <v:textbox>
                  <w:txbxContent>
                    <w:p w14:paraId="66009D95" w14:textId="77777777" w:rsidR="0014431B" w:rsidRDefault="0014431B" w:rsidP="009F6A12">
                      <w:r>
                        <w:rPr>
                          <w:noProof/>
                          <w:sz w:val="20"/>
                          <w:szCs w:val="20"/>
                        </w:rPr>
                        <w:drawing>
                          <wp:inline distT="0" distB="0" distL="0" distR="0" wp14:anchorId="200D533C" wp14:editId="3A3EDAE5">
                            <wp:extent cx="933450" cy="304800"/>
                            <wp:effectExtent l="19050" t="0" r="0" b="0"/>
                            <wp:docPr id="1" name="Picture 1" descr="SCC_72_dpi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C_72_dpi_web"/>
                                    <pic:cNvPicPr>
                                      <a:picLocks noChangeAspect="1" noChangeArrowheads="1"/>
                                    </pic:cNvPicPr>
                                  </pic:nvPicPr>
                                  <pic:blipFill>
                                    <a:blip r:embed="rId8"/>
                                    <a:srcRect/>
                                    <a:stretch>
                                      <a:fillRect/>
                                    </a:stretch>
                                  </pic:blipFill>
                                  <pic:spPr bwMode="auto">
                                    <a:xfrm>
                                      <a:off x="0" y="0"/>
                                      <a:ext cx="933450" cy="304800"/>
                                    </a:xfrm>
                                    <a:prstGeom prst="rect">
                                      <a:avLst/>
                                    </a:prstGeom>
                                    <a:noFill/>
                                    <a:ln w="9525">
                                      <a:noFill/>
                                      <a:miter lim="800000"/>
                                      <a:headEnd/>
                                      <a:tailEnd/>
                                    </a:ln>
                                  </pic:spPr>
                                </pic:pic>
                              </a:graphicData>
                            </a:graphic>
                          </wp:inline>
                        </w:drawing>
                      </w:r>
                    </w:p>
                  </w:txbxContent>
                </v:textbox>
              </v:shape>
            </w:pict>
          </mc:Fallback>
        </mc:AlternateContent>
      </w:r>
      <w:r w:rsidR="009F6A12" w:rsidRPr="57027E3D">
        <w:rPr>
          <w:rFonts w:ascii="Georgia" w:eastAsia="Georgia" w:hAnsi="Georgia" w:cs="Georgia"/>
          <w:b/>
          <w:bCs/>
          <w:sz w:val="28"/>
          <w:szCs w:val="28"/>
        </w:rPr>
        <w:t>Sports &amp; Entertainment Marketing</w:t>
      </w:r>
    </w:p>
    <w:p w14:paraId="5E881EB8" w14:textId="2A794F48" w:rsidR="003E1065" w:rsidRPr="00522E6C" w:rsidRDefault="20C09D07" w:rsidP="003E1065">
      <w:pPr>
        <w:jc w:val="center"/>
        <w:rPr>
          <w:rFonts w:ascii="Arial" w:hAnsi="Arial" w:cs="Arial"/>
          <w:b/>
        </w:rPr>
      </w:pPr>
      <w:r w:rsidRPr="20C09D07">
        <w:rPr>
          <w:rFonts w:ascii="Georgia" w:eastAsia="Georgia" w:hAnsi="Georgia" w:cs="Georgia"/>
          <w:b/>
          <w:bCs/>
        </w:rPr>
        <w:t>Unit Eleven Outline, 20</w:t>
      </w:r>
      <w:r w:rsidR="0050161D">
        <w:rPr>
          <w:rFonts w:ascii="Georgia" w:eastAsia="Georgia" w:hAnsi="Georgia" w:cs="Georgia"/>
          <w:b/>
          <w:bCs/>
        </w:rPr>
        <w:t>20</w:t>
      </w:r>
      <w:r w:rsidRPr="20C09D07">
        <w:rPr>
          <w:rFonts w:ascii="Georgia" w:eastAsia="Georgia" w:hAnsi="Georgia" w:cs="Georgia"/>
          <w:b/>
          <w:bCs/>
        </w:rPr>
        <w:t>-</w:t>
      </w:r>
      <w:r w:rsidR="00F04210">
        <w:rPr>
          <w:rFonts w:ascii="Georgia" w:eastAsia="Georgia" w:hAnsi="Georgia" w:cs="Georgia"/>
          <w:b/>
          <w:bCs/>
        </w:rPr>
        <w:t>2</w:t>
      </w:r>
      <w:r w:rsidR="0050161D">
        <w:rPr>
          <w:rFonts w:ascii="Georgia" w:eastAsia="Georgia" w:hAnsi="Georgia" w:cs="Georgia"/>
          <w:b/>
          <w:bCs/>
        </w:rPr>
        <w:t>1</w:t>
      </w:r>
      <w:r w:rsidRPr="20C09D07">
        <w:rPr>
          <w:rFonts w:ascii="Georgia" w:eastAsia="Georgia" w:hAnsi="Georgia" w:cs="Georgia"/>
          <w:b/>
          <w:bCs/>
        </w:rPr>
        <w:t xml:space="preserve"> School Year</w:t>
      </w:r>
    </w:p>
    <w:p w14:paraId="270F5AA1" w14:textId="77777777" w:rsidR="00BD14E3" w:rsidRPr="00522E6C" w:rsidRDefault="00BD14E3" w:rsidP="009F6A12">
      <w:pPr>
        <w:pStyle w:val="Heading4"/>
        <w:rPr>
          <w:rFonts w:ascii="Georgia" w:hAnsi="Georgia"/>
          <w:sz w:val="28"/>
        </w:rPr>
      </w:pPr>
    </w:p>
    <w:p w14:paraId="1314878A" w14:textId="77777777" w:rsidR="009F6A12" w:rsidRPr="00522E6C" w:rsidRDefault="20C09D07" w:rsidP="009F6A12">
      <w:pPr>
        <w:pStyle w:val="Heading4"/>
        <w:rPr>
          <w:rFonts w:ascii="Georgia" w:hAnsi="Georgia"/>
          <w:sz w:val="28"/>
          <w:lang w:val="fr-FR"/>
        </w:rPr>
      </w:pPr>
      <w:r w:rsidRPr="20C09D07">
        <w:rPr>
          <w:rFonts w:ascii="Georgia" w:eastAsia="Georgia" w:hAnsi="Georgia" w:cs="Georgia"/>
          <w:sz w:val="28"/>
          <w:lang w:val="fr-FR"/>
        </w:rPr>
        <w:t xml:space="preserve">Unit </w:t>
      </w:r>
      <w:proofErr w:type="gramStart"/>
      <w:r w:rsidRPr="20C09D07">
        <w:rPr>
          <w:rFonts w:ascii="Georgia" w:eastAsia="Georgia" w:hAnsi="Georgia" w:cs="Georgia"/>
          <w:sz w:val="28"/>
          <w:lang w:val="fr-FR"/>
        </w:rPr>
        <w:t>11:</w:t>
      </w:r>
      <w:proofErr w:type="gramEnd"/>
    </w:p>
    <w:p w14:paraId="15A083B0" w14:textId="77777777" w:rsidR="009F6A12" w:rsidRPr="00522E6C" w:rsidRDefault="20C09D07" w:rsidP="009F6A12">
      <w:pPr>
        <w:pStyle w:val="Heading4"/>
        <w:rPr>
          <w:rFonts w:ascii="Georgia" w:hAnsi="Georgia"/>
          <w:sz w:val="28"/>
          <w:lang w:val="fr-FR"/>
        </w:rPr>
      </w:pPr>
      <w:r w:rsidRPr="20C09D07">
        <w:rPr>
          <w:rFonts w:ascii="Georgia" w:eastAsia="Georgia" w:hAnsi="Georgia" w:cs="Georgia"/>
          <w:sz w:val="28"/>
          <w:lang w:val="fr-FR"/>
        </w:rPr>
        <w:t xml:space="preserve">Sports &amp; Entertainment Communications  </w:t>
      </w:r>
    </w:p>
    <w:p w14:paraId="49E8C683" w14:textId="77777777" w:rsidR="00215F10" w:rsidRPr="00522E6C" w:rsidRDefault="00215F10" w:rsidP="00215F10">
      <w:pPr>
        <w:rPr>
          <w:lang w:val="fr-FR"/>
        </w:rPr>
      </w:pPr>
    </w:p>
    <w:p w14:paraId="021465B0" w14:textId="77777777" w:rsidR="009F6A12" w:rsidRPr="00522E6C" w:rsidRDefault="009F6A12" w:rsidP="009F6A12">
      <w:pPr>
        <w:rPr>
          <w:rFonts w:ascii="Arial" w:hAnsi="Arial" w:cs="Arial"/>
          <w:i/>
          <w:sz w:val="22"/>
          <w:szCs w:val="22"/>
          <w:lang w:val="fr-FR"/>
        </w:rPr>
      </w:pPr>
    </w:p>
    <w:p w14:paraId="638DB919" w14:textId="27B59AFB" w:rsidR="009F6A12" w:rsidRPr="00522E6C" w:rsidRDefault="00AB2DD4" w:rsidP="009F6A12">
      <w:pPr>
        <w:rPr>
          <w:rFonts w:ascii="Arial" w:hAnsi="Arial" w:cs="Arial"/>
          <w:i/>
          <w:sz w:val="22"/>
          <w:szCs w:val="22"/>
          <w:lang w:val="fr-FR"/>
        </w:rPr>
      </w:pPr>
      <w:r>
        <w:rPr>
          <w:noProof/>
        </w:rPr>
        <mc:AlternateContent>
          <mc:Choice Requires="wps">
            <w:drawing>
              <wp:anchor distT="0" distB="0" distL="114300" distR="114300" simplePos="0" relativeHeight="251654656" behindDoc="0" locked="0" layoutInCell="1" allowOverlap="1" wp14:anchorId="705700C0" wp14:editId="2ADE281D">
                <wp:simplePos x="0" y="0"/>
                <wp:positionH relativeFrom="column">
                  <wp:posOffset>-114300</wp:posOffset>
                </wp:positionH>
                <wp:positionV relativeFrom="paragraph">
                  <wp:posOffset>84455</wp:posOffset>
                </wp:positionV>
                <wp:extent cx="6400800" cy="313055"/>
                <wp:effectExtent l="0" t="0" r="0" b="0"/>
                <wp:wrapNone/>
                <wp:docPr id="2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1305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6C1D4B56" w14:textId="77777777" w:rsidR="0014431B" w:rsidRDefault="0014431B" w:rsidP="009F6A12">
                            <w:pPr>
                              <w:pStyle w:val="Heading2"/>
                              <w:pBdr>
                                <w:bottom w:val="single" w:sz="4" w:space="1" w:color="auto"/>
                              </w:pBdr>
                              <w:rPr>
                                <w:color w:val="003366"/>
                              </w:rPr>
                            </w:pPr>
                            <w:r>
                              <w:rPr>
                                <w:color w:val="003366"/>
                              </w:rPr>
                              <w:t xml:space="preserve">OVERVIEW </w:t>
                            </w:r>
                          </w:p>
                          <w:p w14:paraId="3AE00779" w14:textId="77777777" w:rsidR="0014431B" w:rsidRDefault="0014431B" w:rsidP="009F6A12">
                            <w:pPr>
                              <w:pBdr>
                                <w:bottom w:val="single" w:sz="4" w:space="1" w:color="auto"/>
                              </w:pBdr>
                              <w:rPr>
                                <w:rFonts w:ascii="Arial" w:hAnsi="Arial" w:cs="Arial"/>
                                <w:sz w:val="22"/>
                                <w:szCs w:val="22"/>
                              </w:rPr>
                            </w:pPr>
                          </w:p>
                          <w:p w14:paraId="3F8B6FB8" w14:textId="77777777" w:rsidR="0014431B" w:rsidRDefault="0014431B" w:rsidP="009F6A12">
                            <w:pPr>
                              <w:pBdr>
                                <w:bottom w:val="single" w:sz="4" w:space="1" w:color="auto"/>
                              </w:pBd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700C0" id="Text Box 6" o:spid="_x0000_s1027" type="#_x0000_t202" style="position:absolute;margin-left:-9pt;margin-top:6.65pt;width:7in;height:24.6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" filled="f" stroked="f">
                <v:textbox>
                  <w:txbxContent>
                    <w:p w14:paraId="6C1D4B56" w14:textId="77777777" w:rsidR="0014431B" w:rsidRDefault="0014431B" w:rsidP="009F6A12">
                      <w:pPr>
                        <w:pStyle w:val="Heading2"/>
                        <w:pBdr>
                          <w:bottom w:val="single" w:sz="4" w:space="1" w:color="auto"/>
                        </w:pBdr>
                        <w:rPr>
                          <w:color w:val="003366"/>
                        </w:rPr>
                      </w:pPr>
                      <w:r>
                        <w:rPr>
                          <w:color w:val="003366"/>
                        </w:rPr>
                        <w:t xml:space="preserve">OVERVIEW </w:t>
                      </w:r>
                    </w:p>
                    <w:p w14:paraId="3AE00779" w14:textId="77777777" w:rsidR="0014431B" w:rsidRDefault="0014431B" w:rsidP="009F6A12">
                      <w:pPr>
                        <w:pBdr>
                          <w:bottom w:val="single" w:sz="4" w:space="1" w:color="auto"/>
                        </w:pBdr>
                        <w:rPr>
                          <w:rFonts w:ascii="Arial" w:hAnsi="Arial" w:cs="Arial"/>
                          <w:sz w:val="22"/>
                          <w:szCs w:val="22"/>
                        </w:rPr>
                      </w:pPr>
                    </w:p>
                    <w:p w14:paraId="3F8B6FB8" w14:textId="77777777" w:rsidR="0014431B" w:rsidRDefault="0014431B" w:rsidP="009F6A12">
                      <w:pPr>
                        <w:pBdr>
                          <w:bottom w:val="single" w:sz="4" w:space="1" w:color="auto"/>
                        </w:pBdr>
                      </w:pPr>
                    </w:p>
                  </w:txbxContent>
                </v:textbox>
              </v:shape>
            </w:pict>
          </mc:Fallback>
        </mc:AlternateContent>
      </w:r>
      <w:r>
        <w:rPr>
          <w:noProof/>
        </w:rPr>
        <mc:AlternateContent>
          <mc:Choice Requires="wps">
            <w:drawing>
              <wp:anchor distT="0" distB="0" distL="114300" distR="114300" simplePos="0" relativeHeight="251652608" behindDoc="0" locked="0" layoutInCell="1" allowOverlap="1" wp14:anchorId="5B01D50B" wp14:editId="50E48CA6">
                <wp:simplePos x="0" y="0"/>
                <wp:positionH relativeFrom="column">
                  <wp:posOffset>-114300</wp:posOffset>
                </wp:positionH>
                <wp:positionV relativeFrom="paragraph">
                  <wp:posOffset>36830</wp:posOffset>
                </wp:positionV>
                <wp:extent cx="6400800" cy="1600200"/>
                <wp:effectExtent l="0" t="0" r="0" b="1270"/>
                <wp:wrapNone/>
                <wp:docPr id="1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60020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EAEAEA">
                                  <a:alpha val="89999"/>
                                </a:srgbClr>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5FA95BA2" w14:textId="77777777" w:rsidR="0014431B" w:rsidRPr="00AB2DD4" w:rsidRDefault="0014431B" w:rsidP="009F6A12">
                            <w:pPr>
                              <w:jc w:val="center"/>
                              <w:rPr>
                                <w:rFonts w:ascii="Arial" w:hAnsi="Arial" w:cs="Arial"/>
                                <w:b/>
                                <w:sz w:val="22"/>
                                <w:szCs w:val="22"/>
                                <w14:shadow w14:blurRad="50800" w14:dist="38100" w14:dir="2700000" w14:sx="100000" w14:sy="100000" w14:kx="0" w14:ky="0" w14:algn="tl">
                                  <w14:srgbClr w14:val="000000">
                                    <w14:alpha w14:val="60000"/>
                                  </w14:srgbClr>
                                </w14:shadow>
                              </w:rPr>
                            </w:pPr>
                          </w:p>
                          <w:p w14:paraId="7F2D2E1D" w14:textId="77777777" w:rsidR="0014431B" w:rsidRDefault="0014431B" w:rsidP="009F6A12">
                            <w:pPr>
                              <w:rPr>
                                <w:rFonts w:ascii="Arial" w:hAnsi="Arial" w:cs="Arial"/>
                                <w:sz w:val="22"/>
                                <w:szCs w:val="22"/>
                              </w:rPr>
                            </w:pPr>
                          </w:p>
                          <w:p w14:paraId="034F0DB1" w14:textId="77777777" w:rsidR="0014431B" w:rsidRPr="007D7655" w:rsidRDefault="0014431B" w:rsidP="009F6A12">
                            <w:pPr>
                              <w:rPr>
                                <w:rFonts w:ascii="Arial" w:hAnsi="Arial" w:cs="Arial"/>
                                <w:i/>
                                <w:sz w:val="22"/>
                                <w:szCs w:val="22"/>
                              </w:rPr>
                            </w:pPr>
                            <w:r w:rsidRPr="0019528D">
                              <w:rPr>
                                <w:rFonts w:ascii="Arial" w:hAnsi="Arial" w:cs="Arial"/>
                                <w:i/>
                                <w:sz w:val="22"/>
                                <w:szCs w:val="22"/>
                              </w:rPr>
                              <w:t>The topics covered in unit eleven introduce the various components of sports and entertainment communications including publicity, public relations, community relations and media relations.  A key concept discussed is the integration of publicity with the sponsorship component of the sports and entertainment business model, as well as aligning publicity plans with promotional and sales efforts.  Unit eleven also examines the various methods organizations employ to effectively communicate information about their products and services with customers, media and fans.</w:t>
                            </w:r>
                          </w:p>
                          <w:p w14:paraId="0ACCFC39" w14:textId="77777777" w:rsidR="0014431B" w:rsidRDefault="0014431B" w:rsidP="009F6A1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01D50B" id="Text Box 4" o:spid="_x0000_s1028" type="#_x0000_t202" style="position:absolute;margin-left:-9pt;margin-top:2.9pt;width:7in;height:126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" filled="f" stroked="f">
                <v:textbox>
                  <w:txbxContent>
                    <w:p w14:paraId="5FA95BA2" w14:textId="77777777" w:rsidR="0014431B" w:rsidRPr="00AB2DD4" w:rsidRDefault="0014431B" w:rsidP="009F6A12">
                      <w:pPr>
                        <w:jc w:val="center"/>
                        <w:rPr>
                          <w:rFonts w:ascii="Arial" w:hAnsi="Arial" w:cs="Arial"/>
                          <w:b/>
                          <w:sz w:val="22"/>
                          <w:szCs w:val="22"/>
                          <w14:shadow w14:blurRad="50800" w14:dist="38100" w14:dir="2700000" w14:sx="100000" w14:sy="100000" w14:kx="0" w14:ky="0" w14:algn="tl">
                            <w14:srgbClr w14:val="000000">
                              <w14:alpha w14:val="60000"/>
                            </w14:srgbClr>
                          </w14:shadow>
                        </w:rPr>
                      </w:pPr>
                    </w:p>
                    <w:p w14:paraId="7F2D2E1D" w14:textId="77777777" w:rsidR="0014431B" w:rsidRDefault="0014431B" w:rsidP="009F6A12">
                      <w:pPr>
                        <w:rPr>
                          <w:rFonts w:ascii="Arial" w:hAnsi="Arial" w:cs="Arial"/>
                          <w:sz w:val="22"/>
                          <w:szCs w:val="22"/>
                        </w:rPr>
                      </w:pPr>
                    </w:p>
                    <w:p w14:paraId="034F0DB1" w14:textId="77777777" w:rsidR="0014431B" w:rsidRPr="007D7655" w:rsidRDefault="0014431B" w:rsidP="009F6A12">
                      <w:pPr>
                        <w:rPr>
                          <w:rFonts w:ascii="Arial" w:hAnsi="Arial" w:cs="Arial"/>
                          <w:i/>
                          <w:sz w:val="22"/>
                          <w:szCs w:val="22"/>
                        </w:rPr>
                      </w:pPr>
                      <w:r w:rsidRPr="0019528D">
                        <w:rPr>
                          <w:rFonts w:ascii="Arial" w:hAnsi="Arial" w:cs="Arial"/>
                          <w:i/>
                          <w:sz w:val="22"/>
                          <w:szCs w:val="22"/>
                        </w:rPr>
                        <w:t>The topics covered in unit eleven introduce the various components of sports and entertainment communications including publicity, public relations, community relations and media relations.  A key concept discussed is the integration of publicity with the sponsorship component of the sports and entertainment business model, as well as aligning publicity plans with promotional and sales efforts.  Unit eleven also examines the various methods organizations employ to effectively communicate information about their products and services with customers, media and fans.</w:t>
                      </w:r>
                    </w:p>
                    <w:p w14:paraId="0ACCFC39" w14:textId="77777777" w:rsidR="0014431B" w:rsidRDefault="0014431B" w:rsidP="009F6A12"/>
                  </w:txbxContent>
                </v:textbox>
              </v:shape>
            </w:pict>
          </mc:Fallback>
        </mc:AlternateContent>
      </w:r>
    </w:p>
    <w:p w14:paraId="4F02DBB6" w14:textId="77777777" w:rsidR="009F6A12" w:rsidRPr="00522E6C" w:rsidRDefault="009F6A12" w:rsidP="009F6A12">
      <w:pPr>
        <w:rPr>
          <w:rFonts w:ascii="Arial" w:hAnsi="Arial" w:cs="Arial"/>
          <w:i/>
          <w:sz w:val="22"/>
          <w:szCs w:val="22"/>
          <w:lang w:val="fr-FR"/>
        </w:rPr>
      </w:pPr>
    </w:p>
    <w:p w14:paraId="3BB3A79D" w14:textId="77777777" w:rsidR="009F6A12" w:rsidRPr="00522E6C" w:rsidRDefault="009F6A12" w:rsidP="009F6A12">
      <w:pPr>
        <w:rPr>
          <w:rFonts w:ascii="Arial" w:hAnsi="Arial" w:cs="Arial"/>
          <w:i/>
          <w:sz w:val="22"/>
          <w:szCs w:val="22"/>
          <w:lang w:val="fr-FR"/>
        </w:rPr>
      </w:pPr>
    </w:p>
    <w:p w14:paraId="76320B59" w14:textId="77777777" w:rsidR="009F6A12" w:rsidRPr="00522E6C" w:rsidRDefault="009F6A12" w:rsidP="009F6A12">
      <w:pPr>
        <w:rPr>
          <w:rFonts w:ascii="Arial" w:hAnsi="Arial" w:cs="Arial"/>
          <w:i/>
          <w:sz w:val="22"/>
          <w:szCs w:val="22"/>
          <w:lang w:val="fr-FR"/>
        </w:rPr>
      </w:pPr>
    </w:p>
    <w:p w14:paraId="78EA42F3" w14:textId="77777777" w:rsidR="009F6A12" w:rsidRPr="00522E6C" w:rsidRDefault="009F6A12" w:rsidP="0081004A">
      <w:pPr>
        <w:jc w:val="right"/>
        <w:rPr>
          <w:rFonts w:ascii="Arial" w:hAnsi="Arial" w:cs="Arial"/>
          <w:i/>
          <w:sz w:val="22"/>
          <w:szCs w:val="22"/>
          <w:lang w:val="fr-FR"/>
        </w:rPr>
      </w:pPr>
    </w:p>
    <w:p w14:paraId="4E175A97" w14:textId="77777777" w:rsidR="009F6A12" w:rsidRPr="00522E6C" w:rsidRDefault="009F6A12" w:rsidP="009F6A12">
      <w:pPr>
        <w:rPr>
          <w:rFonts w:ascii="Arial" w:hAnsi="Arial" w:cs="Arial"/>
          <w:i/>
          <w:sz w:val="22"/>
          <w:szCs w:val="22"/>
          <w:lang w:val="fr-FR"/>
        </w:rPr>
      </w:pPr>
    </w:p>
    <w:p w14:paraId="70FB2580" w14:textId="77777777" w:rsidR="009F6A12" w:rsidRPr="00522E6C" w:rsidRDefault="009F6A12" w:rsidP="009F6A12">
      <w:pPr>
        <w:rPr>
          <w:rFonts w:ascii="Arial" w:hAnsi="Arial" w:cs="Arial"/>
          <w:i/>
          <w:sz w:val="22"/>
          <w:szCs w:val="22"/>
          <w:lang w:val="fr-FR"/>
        </w:rPr>
      </w:pPr>
    </w:p>
    <w:p w14:paraId="6DDA86C0" w14:textId="77777777" w:rsidR="009F6A12" w:rsidRPr="00522E6C" w:rsidRDefault="009F6A12" w:rsidP="009F6A12">
      <w:pPr>
        <w:rPr>
          <w:rFonts w:ascii="Arial" w:hAnsi="Arial" w:cs="Arial"/>
          <w:i/>
          <w:sz w:val="22"/>
          <w:szCs w:val="22"/>
          <w:lang w:val="fr-FR"/>
        </w:rPr>
      </w:pPr>
    </w:p>
    <w:p w14:paraId="73705946" w14:textId="77777777" w:rsidR="009F6A12" w:rsidRPr="00522E6C" w:rsidRDefault="009F6A12" w:rsidP="009F6A12">
      <w:pPr>
        <w:rPr>
          <w:rFonts w:ascii="Arial" w:hAnsi="Arial" w:cs="Arial"/>
          <w:b/>
          <w:sz w:val="22"/>
          <w:szCs w:val="22"/>
          <w:lang w:val="fr-FR"/>
        </w:rPr>
      </w:pPr>
    </w:p>
    <w:p w14:paraId="381DD76E" w14:textId="77777777" w:rsidR="009F6A12" w:rsidRPr="00522E6C" w:rsidRDefault="009F6A12" w:rsidP="009F6A12">
      <w:pPr>
        <w:rPr>
          <w:rFonts w:ascii="Arial" w:hAnsi="Arial" w:cs="Arial"/>
          <w:b/>
          <w:sz w:val="22"/>
          <w:szCs w:val="22"/>
          <w:lang w:val="fr-FR"/>
        </w:rPr>
      </w:pPr>
    </w:p>
    <w:p w14:paraId="6BDE5A52" w14:textId="2BE1047B" w:rsidR="009F6A12" w:rsidRPr="00522E6C" w:rsidRDefault="00AB2DD4" w:rsidP="009F6A12">
      <w:pPr>
        <w:rPr>
          <w:rFonts w:ascii="Arial" w:hAnsi="Arial" w:cs="Arial"/>
          <w:b/>
          <w:sz w:val="22"/>
          <w:szCs w:val="22"/>
          <w:lang w:val="fr-FR"/>
        </w:rPr>
      </w:pPr>
      <w:r>
        <w:rPr>
          <w:noProof/>
        </w:rPr>
        <mc:AlternateContent>
          <mc:Choice Requires="wps">
            <w:drawing>
              <wp:anchor distT="0" distB="0" distL="114300" distR="114300" simplePos="0" relativeHeight="251657728" behindDoc="0" locked="0" layoutInCell="1" allowOverlap="1" wp14:anchorId="54C4CC52" wp14:editId="4437CDDA">
                <wp:simplePos x="0" y="0"/>
                <wp:positionH relativeFrom="column">
                  <wp:posOffset>0</wp:posOffset>
                </wp:positionH>
                <wp:positionV relativeFrom="paragraph">
                  <wp:posOffset>78740</wp:posOffset>
                </wp:positionV>
                <wp:extent cx="6057900" cy="0"/>
                <wp:effectExtent l="12700" t="15240" r="25400" b="22860"/>
                <wp:wrapNone/>
                <wp:docPr id="18"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78B455" id="Line 9"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2pt" to="477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"/>
            </w:pict>
          </mc:Fallback>
        </mc:AlternateContent>
      </w:r>
    </w:p>
    <w:p w14:paraId="4C3BE0F1" w14:textId="41E1617A" w:rsidR="009F6A12" w:rsidRPr="00522E6C" w:rsidRDefault="00AB2DD4" w:rsidP="009F6A12">
      <w:pPr>
        <w:rPr>
          <w:rFonts w:ascii="Arial" w:hAnsi="Arial" w:cs="Arial"/>
          <w:b/>
          <w:sz w:val="22"/>
          <w:szCs w:val="22"/>
          <w:lang w:val="fr-FR"/>
        </w:rPr>
      </w:pPr>
      <w:r>
        <w:rPr>
          <w:noProof/>
        </w:rPr>
        <mc:AlternateContent>
          <mc:Choice Requires="wps">
            <w:drawing>
              <wp:anchor distT="0" distB="0" distL="114300" distR="114300" simplePos="0" relativeHeight="251655680" behindDoc="0" locked="0" layoutInCell="1" allowOverlap="1" wp14:anchorId="1CDF4852" wp14:editId="34768537">
                <wp:simplePos x="0" y="0"/>
                <wp:positionH relativeFrom="column">
                  <wp:posOffset>-114300</wp:posOffset>
                </wp:positionH>
                <wp:positionV relativeFrom="paragraph">
                  <wp:posOffset>29210</wp:posOffset>
                </wp:positionV>
                <wp:extent cx="6400800" cy="429895"/>
                <wp:effectExtent l="0" t="3810" r="0" b="0"/>
                <wp:wrapNone/>
                <wp:docPr id="1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42989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1E6298B9" w14:textId="77777777" w:rsidR="0014431B" w:rsidRDefault="0014431B" w:rsidP="009F6A12">
                            <w:pPr>
                              <w:pStyle w:val="Heading3"/>
                            </w:pPr>
                            <w:r>
                              <w:t>OBJECTIVES</w:t>
                            </w:r>
                          </w:p>
                          <w:p w14:paraId="4789BF22" w14:textId="77777777" w:rsidR="0014431B" w:rsidRDefault="0014431B" w:rsidP="009F6A12">
                            <w:pPr>
                              <w:rPr>
                                <w:rFonts w:ascii="Arial" w:hAnsi="Arial" w:cs="Arial"/>
                                <w:sz w:val="22"/>
                                <w:szCs w:val="22"/>
                              </w:rPr>
                            </w:pPr>
                          </w:p>
                          <w:p w14:paraId="0A765199" w14:textId="77777777" w:rsidR="0014431B" w:rsidRDefault="0014431B" w:rsidP="009F6A1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DF4852" id="Text Box 7" o:spid="_x0000_s1029" type="#_x0000_t202" style="position:absolute;margin-left:-9pt;margin-top:2.3pt;width:7in;height:33.8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" filled="f" stroked="f">
                <v:textbox>
                  <w:txbxContent>
                    <w:p w14:paraId="1E6298B9" w14:textId="77777777" w:rsidR="0014431B" w:rsidRDefault="0014431B" w:rsidP="009F6A12">
                      <w:pPr>
                        <w:pStyle w:val="Heading3"/>
                      </w:pPr>
                      <w:r>
                        <w:t>OBJECTIVES</w:t>
                      </w:r>
                    </w:p>
                    <w:p w14:paraId="4789BF22" w14:textId="77777777" w:rsidR="0014431B" w:rsidRDefault="0014431B" w:rsidP="009F6A12">
                      <w:pPr>
                        <w:rPr>
                          <w:rFonts w:ascii="Arial" w:hAnsi="Arial" w:cs="Arial"/>
                          <w:sz w:val="22"/>
                          <w:szCs w:val="22"/>
                        </w:rPr>
                      </w:pPr>
                    </w:p>
                    <w:p w14:paraId="0A765199" w14:textId="77777777" w:rsidR="0014431B" w:rsidRDefault="0014431B" w:rsidP="009F6A12"/>
                  </w:txbxContent>
                </v:textbox>
              </v:shape>
            </w:pict>
          </mc:Fallback>
        </mc:AlternateContent>
      </w:r>
    </w:p>
    <w:p w14:paraId="30315FC8" w14:textId="35044390" w:rsidR="009F6A12" w:rsidRPr="00522E6C" w:rsidRDefault="00AB2DD4" w:rsidP="009F6A12">
      <w:pPr>
        <w:rPr>
          <w:rFonts w:ascii="Arial" w:hAnsi="Arial" w:cs="Arial"/>
          <w:b/>
          <w:sz w:val="22"/>
          <w:szCs w:val="22"/>
          <w:lang w:val="fr-FR"/>
        </w:rPr>
      </w:pPr>
      <w:r>
        <w:rPr>
          <w:noProof/>
        </w:rPr>
        <mc:AlternateContent>
          <mc:Choice Requires="wps">
            <w:drawing>
              <wp:anchor distT="0" distB="0" distL="114300" distR="114300" simplePos="0" relativeHeight="251651584" behindDoc="0" locked="0" layoutInCell="1" allowOverlap="1" wp14:anchorId="3CE64629" wp14:editId="1D111FF9">
                <wp:simplePos x="0" y="0"/>
                <wp:positionH relativeFrom="column">
                  <wp:posOffset>-114300</wp:posOffset>
                </wp:positionH>
                <wp:positionV relativeFrom="paragraph">
                  <wp:posOffset>43180</wp:posOffset>
                </wp:positionV>
                <wp:extent cx="6400800" cy="2025650"/>
                <wp:effectExtent l="0" t="5080" r="0" b="1270"/>
                <wp:wrapNone/>
                <wp:docPr id="1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02565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DDDDDD"/>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cmpd="dbl">
                              <a:solidFill>
                                <a:srgbClr val="000000"/>
                              </a:solidFill>
                              <a:miter lim="800000"/>
                              <a:headEnd/>
                              <a:tailEnd/>
                            </a14:hiddenLine>
                          </a:ext>
                        </a:extLst>
                      </wps:spPr>
                      <wps:txbx>
                        <w:txbxContent>
                          <w:p w14:paraId="40FDC298" w14:textId="77777777" w:rsidR="0014431B" w:rsidRDefault="0014431B" w:rsidP="009F6A12">
                            <w:pPr>
                              <w:ind w:left="2160" w:hanging="2160"/>
                              <w:rPr>
                                <w:rFonts w:ascii="Arial" w:hAnsi="Arial" w:cs="Arial"/>
                                <w:b/>
                                <w:sz w:val="22"/>
                                <w:szCs w:val="22"/>
                              </w:rPr>
                            </w:pPr>
                          </w:p>
                          <w:p w14:paraId="621F23E6" w14:textId="77777777" w:rsidR="0014431B" w:rsidRDefault="0014431B" w:rsidP="009F6A12">
                            <w:pPr>
                              <w:ind w:left="2160" w:hanging="2160"/>
                              <w:rPr>
                                <w:rFonts w:ascii="Arial" w:hAnsi="Arial" w:cs="Arial"/>
                                <w:sz w:val="22"/>
                                <w:szCs w:val="22"/>
                              </w:rPr>
                            </w:pPr>
                            <w:r>
                              <w:rPr>
                                <w:rFonts w:ascii="Arial" w:hAnsi="Arial" w:cs="Arial"/>
                                <w:sz w:val="22"/>
                                <w:szCs w:val="22"/>
                              </w:rPr>
                              <w:t>1</w:t>
                            </w:r>
                            <w:r w:rsidRPr="00C744D7">
                              <w:rPr>
                                <w:rFonts w:ascii="Arial" w:hAnsi="Arial" w:cs="Arial"/>
                                <w:sz w:val="22"/>
                                <w:szCs w:val="22"/>
                              </w:rPr>
                              <w:t xml:space="preserve">)  </w:t>
                            </w:r>
                            <w:r>
                              <w:rPr>
                                <w:rFonts w:ascii="Arial" w:hAnsi="Arial" w:cs="Arial"/>
                                <w:sz w:val="22"/>
                                <w:szCs w:val="22"/>
                              </w:rPr>
                              <w:t>Explain why sports and entertainment communications are important</w:t>
                            </w:r>
                          </w:p>
                          <w:p w14:paraId="5FB110DC" w14:textId="77777777" w:rsidR="0014431B" w:rsidRDefault="0014431B" w:rsidP="009F6A12">
                            <w:pPr>
                              <w:rPr>
                                <w:rFonts w:ascii="Arial" w:hAnsi="Arial" w:cs="Arial"/>
                                <w:sz w:val="22"/>
                                <w:szCs w:val="22"/>
                              </w:rPr>
                            </w:pPr>
                            <w:r w:rsidRPr="00877BDE">
                              <w:rPr>
                                <w:rFonts w:ascii="Arial" w:hAnsi="Arial" w:cs="Arial"/>
                                <w:sz w:val="22"/>
                                <w:szCs w:val="22"/>
                              </w:rPr>
                              <w:t xml:space="preserve">2)  </w:t>
                            </w:r>
                            <w:r>
                              <w:rPr>
                                <w:rFonts w:ascii="Arial" w:hAnsi="Arial" w:cs="Arial"/>
                                <w:sz w:val="22"/>
                                <w:szCs w:val="22"/>
                              </w:rPr>
                              <w:t>Define publicity</w:t>
                            </w:r>
                          </w:p>
                          <w:p w14:paraId="26E0ADC0" w14:textId="77777777" w:rsidR="0014431B" w:rsidRDefault="0014431B" w:rsidP="009F6A12">
                            <w:pPr>
                              <w:rPr>
                                <w:rFonts w:ascii="Arial" w:hAnsi="Arial" w:cs="Arial"/>
                                <w:sz w:val="22"/>
                                <w:szCs w:val="22"/>
                              </w:rPr>
                            </w:pPr>
                            <w:r>
                              <w:rPr>
                                <w:rFonts w:ascii="Arial" w:hAnsi="Arial" w:cs="Arial"/>
                                <w:sz w:val="22"/>
                                <w:szCs w:val="22"/>
                              </w:rPr>
                              <w:t>3)  Differentiate between publicity, public relations, media relations and community relations</w:t>
                            </w:r>
                          </w:p>
                          <w:p w14:paraId="147672D3" w14:textId="77777777" w:rsidR="0014431B" w:rsidRDefault="0014431B" w:rsidP="009F6A12">
                            <w:pPr>
                              <w:rPr>
                                <w:rFonts w:ascii="Arial" w:hAnsi="Arial" w:cs="Arial"/>
                                <w:sz w:val="22"/>
                                <w:szCs w:val="22"/>
                              </w:rPr>
                            </w:pPr>
                            <w:r>
                              <w:rPr>
                                <w:rFonts w:ascii="Arial" w:hAnsi="Arial" w:cs="Arial"/>
                                <w:sz w:val="22"/>
                                <w:szCs w:val="22"/>
                              </w:rPr>
                              <w:t>4)  Identify the three approaches to media relations</w:t>
                            </w:r>
                          </w:p>
                          <w:p w14:paraId="1F1FB47D" w14:textId="77777777" w:rsidR="0014431B" w:rsidRDefault="0014431B" w:rsidP="009F6A12">
                            <w:pPr>
                              <w:rPr>
                                <w:rFonts w:ascii="Arial" w:hAnsi="Arial" w:cs="Arial"/>
                                <w:sz w:val="22"/>
                                <w:szCs w:val="22"/>
                              </w:rPr>
                            </w:pPr>
                            <w:r>
                              <w:rPr>
                                <w:rFonts w:ascii="Arial" w:hAnsi="Arial" w:cs="Arial"/>
                                <w:sz w:val="22"/>
                                <w:szCs w:val="22"/>
                              </w:rPr>
                              <w:t>5)  Describe the three ways community relations programs are implemented</w:t>
                            </w:r>
                          </w:p>
                          <w:p w14:paraId="1E5BDCDB" w14:textId="77777777" w:rsidR="0014431B" w:rsidRDefault="0014431B" w:rsidP="009F6A12">
                            <w:pPr>
                              <w:rPr>
                                <w:rFonts w:ascii="Arial" w:hAnsi="Arial" w:cs="Arial"/>
                                <w:sz w:val="22"/>
                                <w:szCs w:val="22"/>
                              </w:rPr>
                            </w:pPr>
                            <w:r>
                              <w:rPr>
                                <w:rFonts w:ascii="Arial" w:hAnsi="Arial" w:cs="Arial"/>
                                <w:sz w:val="22"/>
                                <w:szCs w:val="22"/>
                              </w:rPr>
                              <w:t>6)  Name the six functions of sports and entertainment communications</w:t>
                            </w:r>
                          </w:p>
                          <w:p w14:paraId="45346EF0" w14:textId="77777777" w:rsidR="0014431B" w:rsidRDefault="0014431B" w:rsidP="009F6A12">
                            <w:pPr>
                              <w:rPr>
                                <w:rFonts w:ascii="Arial" w:hAnsi="Arial"/>
                                <w:sz w:val="22"/>
                                <w:szCs w:val="22"/>
                              </w:rPr>
                            </w:pPr>
                            <w:r>
                              <w:rPr>
                                <w:rFonts w:ascii="Arial" w:hAnsi="Arial" w:cs="Arial"/>
                                <w:sz w:val="22"/>
                                <w:szCs w:val="22"/>
                              </w:rPr>
                              <w:t xml:space="preserve">7)  Explain how </w:t>
                            </w:r>
                            <w:r>
                              <w:rPr>
                                <w:rFonts w:ascii="Arial" w:hAnsi="Arial"/>
                                <w:sz w:val="22"/>
                                <w:szCs w:val="22"/>
                              </w:rPr>
                              <w:t>publicity impacts other areas of sports and entertainment business</w:t>
                            </w:r>
                          </w:p>
                          <w:p w14:paraId="0790BB91" w14:textId="77777777" w:rsidR="0014431B" w:rsidRDefault="0014431B" w:rsidP="009F6A12">
                            <w:pPr>
                              <w:rPr>
                                <w:rFonts w:ascii="Arial" w:hAnsi="Arial"/>
                                <w:sz w:val="22"/>
                                <w:szCs w:val="22"/>
                              </w:rPr>
                            </w:pPr>
                            <w:r>
                              <w:rPr>
                                <w:rFonts w:ascii="Arial" w:hAnsi="Arial"/>
                                <w:sz w:val="22"/>
                                <w:szCs w:val="22"/>
                              </w:rPr>
                              <w:t>8)  Create a press release with all its essential elements</w:t>
                            </w:r>
                          </w:p>
                          <w:p w14:paraId="56785D00" w14:textId="77777777" w:rsidR="0014431B" w:rsidRDefault="0014431B" w:rsidP="009F6A12">
                            <w:pPr>
                              <w:rPr>
                                <w:rFonts w:ascii="Arial" w:hAnsi="Arial"/>
                                <w:sz w:val="22"/>
                                <w:szCs w:val="22"/>
                              </w:rPr>
                            </w:pPr>
                            <w:r>
                              <w:rPr>
                                <w:rFonts w:ascii="Arial" w:hAnsi="Arial"/>
                                <w:sz w:val="22"/>
                                <w:szCs w:val="22"/>
                              </w:rPr>
                              <w:t>9)  Recognize the types of information typically included in press kits</w:t>
                            </w:r>
                          </w:p>
                          <w:p w14:paraId="6294B319" w14:textId="77777777" w:rsidR="0014431B" w:rsidRDefault="0014431B" w:rsidP="009F6A12">
                            <w:pPr>
                              <w:rPr>
                                <w:rFonts w:ascii="Arial" w:hAnsi="Arial" w:cs="Arial"/>
                                <w:sz w:val="22"/>
                                <w:szCs w:val="22"/>
                              </w:rPr>
                            </w:pPr>
                            <w:r>
                              <w:rPr>
                                <w:rFonts w:ascii="Arial" w:hAnsi="Arial"/>
                                <w:sz w:val="22"/>
                                <w:szCs w:val="22"/>
                              </w:rPr>
                              <w:t xml:space="preserve">10) </w:t>
                            </w:r>
                            <w:r w:rsidRPr="00BD14E3">
                              <w:rPr>
                                <w:rFonts w:ascii="Arial" w:hAnsi="Arial"/>
                                <w:sz w:val="22"/>
                                <w:szCs w:val="22"/>
                              </w:rPr>
                              <w:t xml:space="preserve">Understand </w:t>
                            </w:r>
                            <w:r>
                              <w:rPr>
                                <w:rFonts w:ascii="Arial" w:hAnsi="Arial"/>
                                <w:sz w:val="22"/>
                                <w:szCs w:val="22"/>
                              </w:rPr>
                              <w:t>some of the</w:t>
                            </w:r>
                            <w:r w:rsidRPr="00BD14E3">
                              <w:rPr>
                                <w:rFonts w:ascii="Arial" w:hAnsi="Arial"/>
                                <w:sz w:val="22"/>
                                <w:szCs w:val="22"/>
                              </w:rPr>
                              <w:t xml:space="preserve"> social issues that impact the business of sports and entertainment</w:t>
                            </w:r>
                          </w:p>
                          <w:p w14:paraId="7DA7A7B6" w14:textId="77777777" w:rsidR="0014431B" w:rsidRDefault="0014431B" w:rsidP="009F6A1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E64629" id="Text Box 3" o:spid="_x0000_s1030" type="#_x0000_t202" style="position:absolute;margin-left:-9pt;margin-top:3.4pt;width:7in;height:159.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" filled="f" stroked="f">
                <v:textbox>
                  <w:txbxContent>
                    <w:p w14:paraId="40FDC298" w14:textId="77777777" w:rsidR="0014431B" w:rsidRDefault="0014431B" w:rsidP="009F6A12">
                      <w:pPr>
                        <w:ind w:left="2160" w:hanging="2160"/>
                        <w:rPr>
                          <w:rFonts w:ascii="Arial" w:hAnsi="Arial" w:cs="Arial"/>
                          <w:b/>
                          <w:sz w:val="22"/>
                          <w:szCs w:val="22"/>
                        </w:rPr>
                      </w:pPr>
                    </w:p>
                    <w:p w14:paraId="621F23E6" w14:textId="77777777" w:rsidR="0014431B" w:rsidRDefault="0014431B" w:rsidP="009F6A12">
                      <w:pPr>
                        <w:ind w:left="2160" w:hanging="2160"/>
                        <w:rPr>
                          <w:rFonts w:ascii="Arial" w:hAnsi="Arial" w:cs="Arial"/>
                          <w:sz w:val="22"/>
                          <w:szCs w:val="22"/>
                        </w:rPr>
                      </w:pPr>
                      <w:r>
                        <w:rPr>
                          <w:rFonts w:ascii="Arial" w:hAnsi="Arial" w:cs="Arial"/>
                          <w:sz w:val="22"/>
                          <w:szCs w:val="22"/>
                        </w:rPr>
                        <w:t>1</w:t>
                      </w:r>
                      <w:r w:rsidRPr="00C744D7">
                        <w:rPr>
                          <w:rFonts w:ascii="Arial" w:hAnsi="Arial" w:cs="Arial"/>
                          <w:sz w:val="22"/>
                          <w:szCs w:val="22"/>
                        </w:rPr>
                        <w:t xml:space="preserve">)  </w:t>
                      </w:r>
                      <w:r>
                        <w:rPr>
                          <w:rFonts w:ascii="Arial" w:hAnsi="Arial" w:cs="Arial"/>
                          <w:sz w:val="22"/>
                          <w:szCs w:val="22"/>
                        </w:rPr>
                        <w:t>Explain why sports and entertainment communications are important</w:t>
                      </w:r>
                    </w:p>
                    <w:p w14:paraId="5FB110DC" w14:textId="77777777" w:rsidR="0014431B" w:rsidRDefault="0014431B" w:rsidP="009F6A12">
                      <w:pPr>
                        <w:rPr>
                          <w:rFonts w:ascii="Arial" w:hAnsi="Arial" w:cs="Arial"/>
                          <w:sz w:val="22"/>
                          <w:szCs w:val="22"/>
                        </w:rPr>
                      </w:pPr>
                      <w:r w:rsidRPr="00877BDE">
                        <w:rPr>
                          <w:rFonts w:ascii="Arial" w:hAnsi="Arial" w:cs="Arial"/>
                          <w:sz w:val="22"/>
                          <w:szCs w:val="22"/>
                        </w:rPr>
                        <w:t xml:space="preserve">2)  </w:t>
                      </w:r>
                      <w:r>
                        <w:rPr>
                          <w:rFonts w:ascii="Arial" w:hAnsi="Arial" w:cs="Arial"/>
                          <w:sz w:val="22"/>
                          <w:szCs w:val="22"/>
                        </w:rPr>
                        <w:t>Define publicity</w:t>
                      </w:r>
                    </w:p>
                    <w:p w14:paraId="26E0ADC0" w14:textId="77777777" w:rsidR="0014431B" w:rsidRDefault="0014431B" w:rsidP="009F6A12">
                      <w:pPr>
                        <w:rPr>
                          <w:rFonts w:ascii="Arial" w:hAnsi="Arial" w:cs="Arial"/>
                          <w:sz w:val="22"/>
                          <w:szCs w:val="22"/>
                        </w:rPr>
                      </w:pPr>
                      <w:r>
                        <w:rPr>
                          <w:rFonts w:ascii="Arial" w:hAnsi="Arial" w:cs="Arial"/>
                          <w:sz w:val="22"/>
                          <w:szCs w:val="22"/>
                        </w:rPr>
                        <w:t>3)  Differentiate between publicity, public relations, media relations and community relations</w:t>
                      </w:r>
                    </w:p>
                    <w:p w14:paraId="147672D3" w14:textId="77777777" w:rsidR="0014431B" w:rsidRDefault="0014431B" w:rsidP="009F6A12">
                      <w:pPr>
                        <w:rPr>
                          <w:rFonts w:ascii="Arial" w:hAnsi="Arial" w:cs="Arial"/>
                          <w:sz w:val="22"/>
                          <w:szCs w:val="22"/>
                        </w:rPr>
                      </w:pPr>
                      <w:r>
                        <w:rPr>
                          <w:rFonts w:ascii="Arial" w:hAnsi="Arial" w:cs="Arial"/>
                          <w:sz w:val="22"/>
                          <w:szCs w:val="22"/>
                        </w:rPr>
                        <w:t>4)  Identify the three approaches to media relations</w:t>
                      </w:r>
                    </w:p>
                    <w:p w14:paraId="1F1FB47D" w14:textId="77777777" w:rsidR="0014431B" w:rsidRDefault="0014431B" w:rsidP="009F6A12">
                      <w:pPr>
                        <w:rPr>
                          <w:rFonts w:ascii="Arial" w:hAnsi="Arial" w:cs="Arial"/>
                          <w:sz w:val="22"/>
                          <w:szCs w:val="22"/>
                        </w:rPr>
                      </w:pPr>
                      <w:r>
                        <w:rPr>
                          <w:rFonts w:ascii="Arial" w:hAnsi="Arial" w:cs="Arial"/>
                          <w:sz w:val="22"/>
                          <w:szCs w:val="22"/>
                        </w:rPr>
                        <w:t>5)  Describe the three ways community relations programs are implemented</w:t>
                      </w:r>
                    </w:p>
                    <w:p w14:paraId="1E5BDCDB" w14:textId="77777777" w:rsidR="0014431B" w:rsidRDefault="0014431B" w:rsidP="009F6A12">
                      <w:pPr>
                        <w:rPr>
                          <w:rFonts w:ascii="Arial" w:hAnsi="Arial" w:cs="Arial"/>
                          <w:sz w:val="22"/>
                          <w:szCs w:val="22"/>
                        </w:rPr>
                      </w:pPr>
                      <w:r>
                        <w:rPr>
                          <w:rFonts w:ascii="Arial" w:hAnsi="Arial" w:cs="Arial"/>
                          <w:sz w:val="22"/>
                          <w:szCs w:val="22"/>
                        </w:rPr>
                        <w:t>6)  Name the six functions of sports and entertainment communications</w:t>
                      </w:r>
                    </w:p>
                    <w:p w14:paraId="45346EF0" w14:textId="77777777" w:rsidR="0014431B" w:rsidRDefault="0014431B" w:rsidP="009F6A12">
                      <w:pPr>
                        <w:rPr>
                          <w:rFonts w:ascii="Arial" w:hAnsi="Arial"/>
                          <w:sz w:val="22"/>
                          <w:szCs w:val="22"/>
                        </w:rPr>
                      </w:pPr>
                      <w:r>
                        <w:rPr>
                          <w:rFonts w:ascii="Arial" w:hAnsi="Arial" w:cs="Arial"/>
                          <w:sz w:val="22"/>
                          <w:szCs w:val="22"/>
                        </w:rPr>
                        <w:t xml:space="preserve">7)  Explain how </w:t>
                      </w:r>
                      <w:r>
                        <w:rPr>
                          <w:rFonts w:ascii="Arial" w:hAnsi="Arial"/>
                          <w:sz w:val="22"/>
                          <w:szCs w:val="22"/>
                        </w:rPr>
                        <w:t>publicity impacts other areas of sports and entertainment business</w:t>
                      </w:r>
                    </w:p>
                    <w:p w14:paraId="0790BB91" w14:textId="77777777" w:rsidR="0014431B" w:rsidRDefault="0014431B" w:rsidP="009F6A12">
                      <w:pPr>
                        <w:rPr>
                          <w:rFonts w:ascii="Arial" w:hAnsi="Arial"/>
                          <w:sz w:val="22"/>
                          <w:szCs w:val="22"/>
                        </w:rPr>
                      </w:pPr>
                      <w:r>
                        <w:rPr>
                          <w:rFonts w:ascii="Arial" w:hAnsi="Arial"/>
                          <w:sz w:val="22"/>
                          <w:szCs w:val="22"/>
                        </w:rPr>
                        <w:t>8)  Create a press release with all its essential elements</w:t>
                      </w:r>
                    </w:p>
                    <w:p w14:paraId="56785D00" w14:textId="77777777" w:rsidR="0014431B" w:rsidRDefault="0014431B" w:rsidP="009F6A12">
                      <w:pPr>
                        <w:rPr>
                          <w:rFonts w:ascii="Arial" w:hAnsi="Arial"/>
                          <w:sz w:val="22"/>
                          <w:szCs w:val="22"/>
                        </w:rPr>
                      </w:pPr>
                      <w:r>
                        <w:rPr>
                          <w:rFonts w:ascii="Arial" w:hAnsi="Arial"/>
                          <w:sz w:val="22"/>
                          <w:szCs w:val="22"/>
                        </w:rPr>
                        <w:t>9)  Recognize the types of information typically included in press kits</w:t>
                      </w:r>
                    </w:p>
                    <w:p w14:paraId="6294B319" w14:textId="77777777" w:rsidR="0014431B" w:rsidRDefault="0014431B" w:rsidP="009F6A12">
                      <w:pPr>
                        <w:rPr>
                          <w:rFonts w:ascii="Arial" w:hAnsi="Arial" w:cs="Arial"/>
                          <w:sz w:val="22"/>
                          <w:szCs w:val="22"/>
                        </w:rPr>
                      </w:pPr>
                      <w:r>
                        <w:rPr>
                          <w:rFonts w:ascii="Arial" w:hAnsi="Arial"/>
                          <w:sz w:val="22"/>
                          <w:szCs w:val="22"/>
                        </w:rPr>
                        <w:t xml:space="preserve">10) </w:t>
                      </w:r>
                      <w:r w:rsidRPr="00BD14E3">
                        <w:rPr>
                          <w:rFonts w:ascii="Arial" w:hAnsi="Arial"/>
                          <w:sz w:val="22"/>
                          <w:szCs w:val="22"/>
                        </w:rPr>
                        <w:t xml:space="preserve">Understand </w:t>
                      </w:r>
                      <w:r>
                        <w:rPr>
                          <w:rFonts w:ascii="Arial" w:hAnsi="Arial"/>
                          <w:sz w:val="22"/>
                          <w:szCs w:val="22"/>
                        </w:rPr>
                        <w:t>some of the</w:t>
                      </w:r>
                      <w:r w:rsidRPr="00BD14E3">
                        <w:rPr>
                          <w:rFonts w:ascii="Arial" w:hAnsi="Arial"/>
                          <w:sz w:val="22"/>
                          <w:szCs w:val="22"/>
                        </w:rPr>
                        <w:t xml:space="preserve"> social issues that impact the business of sports and entertainment</w:t>
                      </w:r>
                    </w:p>
                    <w:p w14:paraId="7DA7A7B6" w14:textId="77777777" w:rsidR="0014431B" w:rsidRDefault="0014431B" w:rsidP="009F6A12"/>
                  </w:txbxContent>
                </v:textbox>
              </v:shape>
            </w:pict>
          </mc:Fallback>
        </mc:AlternateContent>
      </w:r>
    </w:p>
    <w:p w14:paraId="71345A83" w14:textId="77777777" w:rsidR="009F6A12" w:rsidRPr="00522E6C" w:rsidRDefault="009F6A12" w:rsidP="009F6A12">
      <w:pPr>
        <w:rPr>
          <w:rFonts w:ascii="Arial" w:hAnsi="Arial" w:cs="Arial"/>
          <w:b/>
          <w:sz w:val="22"/>
          <w:szCs w:val="22"/>
          <w:lang w:val="fr-FR"/>
        </w:rPr>
      </w:pPr>
    </w:p>
    <w:p w14:paraId="00815226" w14:textId="77777777" w:rsidR="009F6A12" w:rsidRPr="00522E6C" w:rsidRDefault="009F6A12" w:rsidP="009F6A12">
      <w:pPr>
        <w:rPr>
          <w:rFonts w:ascii="Arial" w:hAnsi="Arial" w:cs="Arial"/>
          <w:b/>
          <w:sz w:val="22"/>
          <w:szCs w:val="22"/>
          <w:lang w:val="fr-FR"/>
        </w:rPr>
      </w:pPr>
    </w:p>
    <w:p w14:paraId="7C392756" w14:textId="77777777" w:rsidR="009F6A12" w:rsidRPr="00522E6C" w:rsidRDefault="009F6A12" w:rsidP="009F6A12">
      <w:pPr>
        <w:rPr>
          <w:rFonts w:ascii="Arial" w:hAnsi="Arial" w:cs="Arial"/>
          <w:b/>
          <w:sz w:val="22"/>
          <w:szCs w:val="22"/>
          <w:lang w:val="fr-FR"/>
        </w:rPr>
      </w:pPr>
    </w:p>
    <w:p w14:paraId="37A6FC8A" w14:textId="77777777" w:rsidR="009F6A12" w:rsidRPr="00522E6C" w:rsidRDefault="009F6A12" w:rsidP="009F6A12">
      <w:pPr>
        <w:rPr>
          <w:rFonts w:ascii="Arial" w:hAnsi="Arial" w:cs="Arial"/>
          <w:sz w:val="22"/>
          <w:szCs w:val="22"/>
          <w:lang w:val="fr-FR"/>
        </w:rPr>
      </w:pPr>
    </w:p>
    <w:p w14:paraId="1C330789" w14:textId="77777777" w:rsidR="009F6A12" w:rsidRPr="00522E6C" w:rsidRDefault="009F6A12" w:rsidP="009F6A12">
      <w:pPr>
        <w:rPr>
          <w:rFonts w:ascii="Arial" w:hAnsi="Arial" w:cs="Arial"/>
          <w:b/>
          <w:sz w:val="22"/>
          <w:szCs w:val="22"/>
          <w:lang w:val="fr-FR"/>
        </w:rPr>
      </w:pPr>
    </w:p>
    <w:p w14:paraId="6CB4DE98" w14:textId="77777777" w:rsidR="009F6A12" w:rsidRPr="00522E6C" w:rsidRDefault="009F6A12" w:rsidP="009F6A12">
      <w:pPr>
        <w:rPr>
          <w:rFonts w:ascii="Arial" w:hAnsi="Arial" w:cs="Arial"/>
          <w:b/>
          <w:sz w:val="22"/>
          <w:szCs w:val="22"/>
          <w:lang w:val="fr-FR"/>
        </w:rPr>
      </w:pPr>
    </w:p>
    <w:p w14:paraId="71CC6686" w14:textId="77777777" w:rsidR="009F6A12" w:rsidRPr="00522E6C" w:rsidRDefault="009F6A12" w:rsidP="009F6A12">
      <w:pPr>
        <w:rPr>
          <w:rFonts w:ascii="Arial" w:hAnsi="Arial" w:cs="Arial"/>
          <w:b/>
          <w:sz w:val="22"/>
          <w:szCs w:val="22"/>
          <w:lang w:val="fr-FR"/>
        </w:rPr>
      </w:pPr>
    </w:p>
    <w:p w14:paraId="498625E1" w14:textId="77777777" w:rsidR="009F6A12" w:rsidRPr="00522E6C" w:rsidRDefault="009F6A12" w:rsidP="009F6A12">
      <w:pPr>
        <w:rPr>
          <w:rFonts w:ascii="Arial" w:hAnsi="Arial" w:cs="Arial"/>
          <w:b/>
          <w:sz w:val="22"/>
          <w:szCs w:val="22"/>
          <w:lang w:val="fr-FR"/>
        </w:rPr>
      </w:pPr>
    </w:p>
    <w:p w14:paraId="3A6804AD" w14:textId="77777777" w:rsidR="009F6A12" w:rsidRPr="00522E6C" w:rsidRDefault="009F6A12" w:rsidP="009F6A12">
      <w:pPr>
        <w:rPr>
          <w:lang w:val="fr-FR"/>
        </w:rPr>
      </w:pPr>
    </w:p>
    <w:p w14:paraId="438835D1" w14:textId="77777777" w:rsidR="009F6A12" w:rsidRPr="00522E6C" w:rsidRDefault="009F6A12" w:rsidP="009F6A12">
      <w:pPr>
        <w:rPr>
          <w:lang w:val="fr-FR"/>
        </w:rPr>
      </w:pPr>
    </w:p>
    <w:p w14:paraId="5B856C04" w14:textId="77777777" w:rsidR="009F6A12" w:rsidRPr="00522E6C" w:rsidRDefault="20C09D07" w:rsidP="009F6A12">
      <w:pPr>
        <w:jc w:val="center"/>
        <w:rPr>
          <w:rFonts w:ascii="Arial" w:hAnsi="Arial" w:cs="Arial"/>
          <w:b/>
          <w:sz w:val="22"/>
          <w:szCs w:val="22"/>
          <w:lang w:val="fr-FR"/>
        </w:rPr>
      </w:pPr>
      <w:r w:rsidRPr="20C09D07">
        <w:rPr>
          <w:rFonts w:ascii="Arial" w:eastAsia="Arial" w:hAnsi="Arial" w:cs="Arial"/>
          <w:b/>
          <w:bCs/>
          <w:sz w:val="22"/>
          <w:szCs w:val="22"/>
          <w:lang w:val="fr-FR"/>
        </w:rPr>
        <w:t>`</w:t>
      </w:r>
    </w:p>
    <w:p w14:paraId="288DAE2C" w14:textId="77777777" w:rsidR="009F6A12" w:rsidRPr="00522E6C" w:rsidRDefault="009F6A12" w:rsidP="009F6A12">
      <w:pPr>
        <w:jc w:val="center"/>
        <w:rPr>
          <w:rFonts w:ascii="Arial" w:hAnsi="Arial" w:cs="Arial"/>
          <w:b/>
          <w:sz w:val="22"/>
          <w:szCs w:val="22"/>
          <w:lang w:val="fr-FR"/>
        </w:rPr>
      </w:pPr>
    </w:p>
    <w:p w14:paraId="5E5F83DB" w14:textId="2F82AA86" w:rsidR="009F6A12" w:rsidRPr="00522E6C" w:rsidRDefault="00AB2DD4" w:rsidP="009F6A12">
      <w:pPr>
        <w:jc w:val="center"/>
        <w:rPr>
          <w:rFonts w:ascii="Arial" w:hAnsi="Arial" w:cs="Arial"/>
          <w:b/>
          <w:sz w:val="22"/>
          <w:szCs w:val="22"/>
          <w:lang w:val="fr-FR"/>
        </w:rPr>
      </w:pPr>
      <w:r>
        <w:rPr>
          <w:noProof/>
        </w:rPr>
        <mc:AlternateContent>
          <mc:Choice Requires="wps">
            <w:drawing>
              <wp:anchor distT="0" distB="0" distL="114300" distR="114300" simplePos="0" relativeHeight="251658752" behindDoc="0" locked="0" layoutInCell="1" allowOverlap="1" wp14:anchorId="691E5A99" wp14:editId="4D8CD98C">
                <wp:simplePos x="0" y="0"/>
                <wp:positionH relativeFrom="column">
                  <wp:posOffset>0</wp:posOffset>
                </wp:positionH>
                <wp:positionV relativeFrom="paragraph">
                  <wp:posOffset>8255</wp:posOffset>
                </wp:positionV>
                <wp:extent cx="6057900" cy="0"/>
                <wp:effectExtent l="12700" t="8255" r="25400" b="29845"/>
                <wp:wrapNone/>
                <wp:docPr id="15"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5DCA77" id="Line 10"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5pt" to="477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"/>
            </w:pict>
          </mc:Fallback>
        </mc:AlternateContent>
      </w:r>
    </w:p>
    <w:p w14:paraId="11525967" w14:textId="748590AE" w:rsidR="009F6A12" w:rsidRPr="00522E6C" w:rsidRDefault="00AB2DD4" w:rsidP="009F6A12">
      <w:pPr>
        <w:jc w:val="center"/>
        <w:rPr>
          <w:rFonts w:ascii="Arial" w:hAnsi="Arial" w:cs="Arial"/>
          <w:b/>
          <w:sz w:val="22"/>
          <w:szCs w:val="22"/>
          <w:lang w:val="fr-FR"/>
        </w:rPr>
      </w:pPr>
      <w:r>
        <w:rPr>
          <w:noProof/>
        </w:rPr>
        <mc:AlternateContent>
          <mc:Choice Requires="wps">
            <w:drawing>
              <wp:anchor distT="0" distB="0" distL="114300" distR="114300" simplePos="0" relativeHeight="251656704" behindDoc="0" locked="0" layoutInCell="1" allowOverlap="1" wp14:anchorId="4C869944" wp14:editId="0CB41B3C">
                <wp:simplePos x="0" y="0"/>
                <wp:positionH relativeFrom="column">
                  <wp:posOffset>-66675</wp:posOffset>
                </wp:positionH>
                <wp:positionV relativeFrom="paragraph">
                  <wp:posOffset>0</wp:posOffset>
                </wp:positionV>
                <wp:extent cx="6400800" cy="306070"/>
                <wp:effectExtent l="0" t="0" r="3175" b="0"/>
                <wp:wrapNone/>
                <wp:docPr id="1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0607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79315DF2" w14:textId="77777777" w:rsidR="0014431B" w:rsidRDefault="0014431B" w:rsidP="009F6A12">
                            <w:pPr>
                              <w:pStyle w:val="Heading3"/>
                            </w:pPr>
                            <w:r>
                              <w:t>LESSONS</w:t>
                            </w:r>
                          </w:p>
                          <w:p w14:paraId="75EE1009" w14:textId="77777777" w:rsidR="0014431B" w:rsidRDefault="0014431B" w:rsidP="009F6A12">
                            <w:pPr>
                              <w:rPr>
                                <w:rFonts w:ascii="Arial" w:hAnsi="Arial" w:cs="Arial"/>
                                <w:sz w:val="22"/>
                                <w:szCs w:val="22"/>
                              </w:rPr>
                            </w:pPr>
                          </w:p>
                          <w:p w14:paraId="48EA24AD" w14:textId="77777777" w:rsidR="0014431B" w:rsidRDefault="0014431B" w:rsidP="009F6A1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869944" id="Text Box 8" o:spid="_x0000_s1031" type="#_x0000_t202" style="position:absolute;left:0;text-align:left;margin-left:-5.25pt;margin-top:0;width:7in;height:24.1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" filled="f" stroked="f">
                <v:textbox>
                  <w:txbxContent>
                    <w:p w14:paraId="79315DF2" w14:textId="77777777" w:rsidR="0014431B" w:rsidRDefault="0014431B" w:rsidP="009F6A12">
                      <w:pPr>
                        <w:pStyle w:val="Heading3"/>
                      </w:pPr>
                      <w:r>
                        <w:t>LESSONS</w:t>
                      </w:r>
                    </w:p>
                    <w:p w14:paraId="75EE1009" w14:textId="77777777" w:rsidR="0014431B" w:rsidRDefault="0014431B" w:rsidP="009F6A12">
                      <w:pPr>
                        <w:rPr>
                          <w:rFonts w:ascii="Arial" w:hAnsi="Arial" w:cs="Arial"/>
                          <w:sz w:val="22"/>
                          <w:szCs w:val="22"/>
                        </w:rPr>
                      </w:pPr>
                    </w:p>
                    <w:p w14:paraId="48EA24AD" w14:textId="77777777" w:rsidR="0014431B" w:rsidRDefault="0014431B" w:rsidP="009F6A12"/>
                  </w:txbxContent>
                </v:textbox>
              </v:shape>
            </w:pict>
          </mc:Fallback>
        </mc:AlternateContent>
      </w:r>
    </w:p>
    <w:p w14:paraId="1F3C8D07" w14:textId="77777777" w:rsidR="009F6A12" w:rsidRPr="00522E6C" w:rsidRDefault="009F6A12" w:rsidP="009F6A12">
      <w:pPr>
        <w:jc w:val="center"/>
        <w:rPr>
          <w:rFonts w:ascii="Arial" w:hAnsi="Arial" w:cs="Arial"/>
          <w:b/>
          <w:sz w:val="22"/>
          <w:szCs w:val="22"/>
          <w:lang w:val="fr-FR"/>
        </w:rPr>
      </w:pPr>
    </w:p>
    <w:p w14:paraId="70FAF964" w14:textId="3671CC19" w:rsidR="009F6A12" w:rsidRPr="00522E6C" w:rsidRDefault="00AB2DD4" w:rsidP="009F6A12">
      <w:pPr>
        <w:jc w:val="center"/>
        <w:rPr>
          <w:rFonts w:ascii="Arial" w:hAnsi="Arial" w:cs="Arial"/>
          <w:b/>
          <w:sz w:val="22"/>
          <w:szCs w:val="22"/>
          <w:lang w:val="fr-FR"/>
        </w:rPr>
      </w:pPr>
      <w:r>
        <w:rPr>
          <w:noProof/>
        </w:rPr>
        <mc:AlternateContent>
          <mc:Choice Requires="wps">
            <w:drawing>
              <wp:anchor distT="0" distB="0" distL="114300" distR="114300" simplePos="0" relativeHeight="251653632" behindDoc="0" locked="0" layoutInCell="1" allowOverlap="1" wp14:anchorId="62B29EF1" wp14:editId="0E92F29B">
                <wp:simplePos x="0" y="0"/>
                <wp:positionH relativeFrom="column">
                  <wp:posOffset>-114300</wp:posOffset>
                </wp:positionH>
                <wp:positionV relativeFrom="paragraph">
                  <wp:posOffset>12065</wp:posOffset>
                </wp:positionV>
                <wp:extent cx="6400800" cy="1529080"/>
                <wp:effectExtent l="0" t="0" r="0" b="0"/>
                <wp:wrapNone/>
                <wp:docPr id="1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52908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EAEAEA">
                                  <a:alpha val="89999"/>
                                </a:srgbClr>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32FCD8BF" w14:textId="77777777" w:rsidR="0014431B" w:rsidRPr="002C3BDB" w:rsidRDefault="0014431B" w:rsidP="009F6A12">
                            <w:pPr>
                              <w:rPr>
                                <w:rFonts w:ascii="Arial" w:hAnsi="Arial" w:cs="Arial"/>
                                <w:sz w:val="22"/>
                                <w:szCs w:val="22"/>
                              </w:rPr>
                            </w:pPr>
                            <w:r>
                              <w:rPr>
                                <w:rFonts w:ascii="Arial" w:hAnsi="Arial" w:cs="Arial"/>
                                <w:b/>
                                <w:i/>
                                <w:sz w:val="22"/>
                                <w:szCs w:val="22"/>
                              </w:rPr>
                              <w:t>Lesson 11.1</w:t>
                            </w:r>
                            <w:r w:rsidRPr="00C55D1D">
                              <w:rPr>
                                <w:rFonts w:ascii="Arial" w:hAnsi="Arial" w:cs="Arial"/>
                                <w:sz w:val="22"/>
                                <w:szCs w:val="22"/>
                              </w:rPr>
                              <w:t xml:space="preserve">  </w:t>
                            </w:r>
                            <w:r>
                              <w:rPr>
                                <w:rFonts w:ascii="Arial" w:hAnsi="Arial" w:cs="Arial"/>
                                <w:sz w:val="22"/>
                                <w:szCs w:val="22"/>
                              </w:rPr>
                              <w:tab/>
                            </w:r>
                            <w:r w:rsidRPr="002C3BDB">
                              <w:rPr>
                                <w:rFonts w:ascii="Arial" w:hAnsi="Arial" w:cs="Arial"/>
                                <w:sz w:val="22"/>
                                <w:szCs w:val="22"/>
                              </w:rPr>
                              <w:t>Sports &amp; Entertainment Communications</w:t>
                            </w:r>
                          </w:p>
                          <w:p w14:paraId="2913EFE1" w14:textId="77777777" w:rsidR="0014431B" w:rsidRPr="006E7D12" w:rsidRDefault="0014431B" w:rsidP="009F6A12">
                            <w:pPr>
                              <w:rPr>
                                <w:rFonts w:ascii="Arial" w:hAnsi="Arial" w:cs="Arial"/>
                                <w:b/>
                                <w:sz w:val="22"/>
                                <w:szCs w:val="22"/>
                              </w:rPr>
                            </w:pPr>
                            <w:r>
                              <w:rPr>
                                <w:rFonts w:ascii="Arial" w:hAnsi="Arial" w:cs="Arial"/>
                                <w:b/>
                                <w:i/>
                                <w:sz w:val="22"/>
                                <w:szCs w:val="22"/>
                              </w:rPr>
                              <w:t>Lesson 11.2</w:t>
                            </w:r>
                            <w:r w:rsidRPr="00C55D1D">
                              <w:rPr>
                                <w:rFonts w:ascii="Arial" w:hAnsi="Arial" w:cs="Arial"/>
                                <w:b/>
                                <w:sz w:val="22"/>
                                <w:szCs w:val="22"/>
                              </w:rPr>
                              <w:t xml:space="preserve">  </w:t>
                            </w:r>
                            <w:r>
                              <w:rPr>
                                <w:rFonts w:ascii="Arial" w:hAnsi="Arial" w:cs="Arial"/>
                                <w:b/>
                                <w:sz w:val="22"/>
                                <w:szCs w:val="22"/>
                              </w:rPr>
                              <w:tab/>
                            </w:r>
                            <w:r w:rsidRPr="006A03B2">
                              <w:rPr>
                                <w:rFonts w:ascii="Arial" w:hAnsi="Arial" w:cs="Arial"/>
                                <w:sz w:val="22"/>
                                <w:szCs w:val="22"/>
                              </w:rPr>
                              <w:t>Publicity</w:t>
                            </w:r>
                          </w:p>
                          <w:p w14:paraId="7CE65211" w14:textId="77777777" w:rsidR="0014431B" w:rsidRDefault="0014431B" w:rsidP="009F6A12">
                            <w:pPr>
                              <w:rPr>
                                <w:rFonts w:ascii="Arial" w:hAnsi="Arial" w:cs="Arial"/>
                                <w:sz w:val="22"/>
                                <w:szCs w:val="22"/>
                                <w:highlight w:val="yellow"/>
                              </w:rPr>
                            </w:pPr>
                            <w:r>
                              <w:rPr>
                                <w:rFonts w:ascii="Arial" w:hAnsi="Arial" w:cs="Arial"/>
                                <w:b/>
                                <w:i/>
                                <w:sz w:val="22"/>
                                <w:szCs w:val="22"/>
                              </w:rPr>
                              <w:t>Lesson 11.3</w:t>
                            </w:r>
                            <w:r w:rsidRPr="0053560C">
                              <w:rPr>
                                <w:rFonts w:ascii="Arial" w:hAnsi="Arial" w:cs="Arial"/>
                                <w:sz w:val="22"/>
                                <w:szCs w:val="22"/>
                              </w:rPr>
                              <w:t xml:space="preserve">  </w:t>
                            </w:r>
                            <w:r w:rsidRPr="0053560C">
                              <w:rPr>
                                <w:rFonts w:ascii="Arial" w:hAnsi="Arial" w:cs="Arial"/>
                                <w:sz w:val="22"/>
                                <w:szCs w:val="22"/>
                              </w:rPr>
                              <w:tab/>
                            </w:r>
                            <w:r w:rsidRPr="006E7D12">
                              <w:rPr>
                                <w:rFonts w:ascii="Arial" w:hAnsi="Arial" w:cs="Arial"/>
                                <w:sz w:val="22"/>
                                <w:szCs w:val="22"/>
                              </w:rPr>
                              <w:t xml:space="preserve">Functions of </w:t>
                            </w:r>
                            <w:r>
                              <w:rPr>
                                <w:rFonts w:ascii="Arial" w:hAnsi="Arial" w:cs="Arial"/>
                                <w:sz w:val="22"/>
                                <w:szCs w:val="22"/>
                              </w:rPr>
                              <w:t>Sports &amp; Entertainment Communications</w:t>
                            </w:r>
                            <w:r w:rsidRPr="002C3BDB">
                              <w:rPr>
                                <w:rFonts w:ascii="Arial" w:hAnsi="Arial" w:cs="Arial"/>
                                <w:sz w:val="22"/>
                                <w:szCs w:val="22"/>
                                <w:highlight w:val="yellow"/>
                              </w:rPr>
                              <w:t xml:space="preserve"> </w:t>
                            </w:r>
                          </w:p>
                          <w:p w14:paraId="2AE75362" w14:textId="77777777" w:rsidR="0014431B" w:rsidRPr="002C3BDB" w:rsidRDefault="0014431B" w:rsidP="009F6A12">
                            <w:pPr>
                              <w:rPr>
                                <w:rFonts w:ascii="Arial" w:hAnsi="Arial" w:cs="Arial"/>
                                <w:sz w:val="22"/>
                                <w:szCs w:val="22"/>
                              </w:rPr>
                            </w:pPr>
                            <w:r>
                              <w:rPr>
                                <w:rFonts w:ascii="Arial" w:hAnsi="Arial" w:cs="Arial"/>
                                <w:b/>
                                <w:i/>
                                <w:sz w:val="22"/>
                                <w:szCs w:val="22"/>
                              </w:rPr>
                              <w:t>Lesson 11.4</w:t>
                            </w:r>
                            <w:r>
                              <w:rPr>
                                <w:rFonts w:ascii="Arial" w:hAnsi="Arial" w:cs="Arial"/>
                                <w:b/>
                                <w:i/>
                                <w:sz w:val="22"/>
                                <w:szCs w:val="22"/>
                              </w:rPr>
                              <w:tab/>
                            </w:r>
                            <w:r>
                              <w:rPr>
                                <w:rFonts w:ascii="Arial" w:hAnsi="Arial" w:cs="Arial"/>
                                <w:sz w:val="22"/>
                                <w:szCs w:val="22"/>
                              </w:rPr>
                              <w:t>Integrating Publicity</w:t>
                            </w:r>
                          </w:p>
                          <w:p w14:paraId="07769E29" w14:textId="77777777" w:rsidR="0014431B" w:rsidRDefault="0014431B" w:rsidP="009F6A12">
                            <w:pPr>
                              <w:rPr>
                                <w:rFonts w:ascii="Arial" w:hAnsi="Arial" w:cs="Arial"/>
                                <w:sz w:val="22"/>
                                <w:szCs w:val="22"/>
                              </w:rPr>
                            </w:pPr>
                            <w:r>
                              <w:rPr>
                                <w:rFonts w:ascii="Arial" w:hAnsi="Arial" w:cs="Arial"/>
                                <w:b/>
                                <w:i/>
                                <w:sz w:val="22"/>
                                <w:szCs w:val="22"/>
                              </w:rPr>
                              <w:t>Lesson 11.5</w:t>
                            </w:r>
                            <w:r>
                              <w:rPr>
                                <w:rFonts w:ascii="Arial" w:hAnsi="Arial" w:cs="Arial"/>
                                <w:sz w:val="22"/>
                                <w:szCs w:val="22"/>
                              </w:rPr>
                              <w:tab/>
                              <w:t>The Publicity Plan</w:t>
                            </w:r>
                          </w:p>
                          <w:p w14:paraId="6C9E5047" w14:textId="77777777" w:rsidR="0014431B" w:rsidRDefault="0014431B" w:rsidP="009F6A12">
                            <w:pPr>
                              <w:rPr>
                                <w:rFonts w:ascii="Arial" w:hAnsi="Arial" w:cs="Arial"/>
                                <w:sz w:val="22"/>
                                <w:szCs w:val="22"/>
                              </w:rPr>
                            </w:pPr>
                            <w:r>
                              <w:rPr>
                                <w:rFonts w:ascii="Arial" w:hAnsi="Arial" w:cs="Arial"/>
                                <w:b/>
                                <w:i/>
                                <w:sz w:val="22"/>
                                <w:szCs w:val="22"/>
                              </w:rPr>
                              <w:t>Lesson 11.6</w:t>
                            </w:r>
                            <w:r>
                              <w:rPr>
                                <w:rFonts w:ascii="Arial" w:hAnsi="Arial" w:cs="Arial"/>
                                <w:sz w:val="22"/>
                                <w:szCs w:val="22"/>
                              </w:rPr>
                              <w:tab/>
                              <w:t>Press Releases</w:t>
                            </w:r>
                          </w:p>
                          <w:p w14:paraId="107A9547" w14:textId="77777777" w:rsidR="0014431B" w:rsidRDefault="0014431B" w:rsidP="009F6A12">
                            <w:pPr>
                              <w:rPr>
                                <w:rFonts w:ascii="Arial" w:hAnsi="Arial" w:cs="Arial"/>
                                <w:sz w:val="22"/>
                                <w:szCs w:val="22"/>
                              </w:rPr>
                            </w:pPr>
                            <w:r>
                              <w:rPr>
                                <w:rFonts w:ascii="Arial" w:hAnsi="Arial" w:cs="Arial"/>
                                <w:b/>
                                <w:i/>
                                <w:sz w:val="22"/>
                                <w:szCs w:val="22"/>
                              </w:rPr>
                              <w:t>Lesson 11.7</w:t>
                            </w:r>
                            <w:r>
                              <w:rPr>
                                <w:rFonts w:ascii="Arial" w:hAnsi="Arial" w:cs="Arial"/>
                                <w:sz w:val="22"/>
                                <w:szCs w:val="22"/>
                              </w:rPr>
                              <w:tab/>
                              <w:t>Press Kits</w:t>
                            </w:r>
                          </w:p>
                          <w:p w14:paraId="49BD8468" w14:textId="77777777" w:rsidR="0014431B" w:rsidRDefault="0014431B" w:rsidP="009F6A12">
                            <w:pPr>
                              <w:rPr>
                                <w:rFonts w:ascii="Arial" w:hAnsi="Arial" w:cs="Arial"/>
                                <w:sz w:val="22"/>
                                <w:szCs w:val="22"/>
                              </w:rPr>
                            </w:pPr>
                            <w:r w:rsidRPr="006A0530">
                              <w:rPr>
                                <w:rFonts w:ascii="Arial" w:hAnsi="Arial" w:cs="Arial"/>
                                <w:b/>
                                <w:i/>
                                <w:sz w:val="22"/>
                                <w:szCs w:val="22"/>
                              </w:rPr>
                              <w:t>Lesson 11.8</w:t>
                            </w:r>
                            <w:r>
                              <w:rPr>
                                <w:rFonts w:ascii="Arial" w:hAnsi="Arial" w:cs="Arial"/>
                                <w:sz w:val="22"/>
                                <w:szCs w:val="22"/>
                              </w:rPr>
                              <w:tab/>
                              <w:t>Social Issues in Sports and Entertainment</w:t>
                            </w:r>
                          </w:p>
                          <w:p w14:paraId="068D6BCB" w14:textId="77777777" w:rsidR="0014431B" w:rsidRDefault="0014431B" w:rsidP="009F6A1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B29EF1" id="Text Box 5" o:spid="_x0000_s1032" type="#_x0000_t202" style="position:absolute;left:0;text-align:left;margin-left:-9pt;margin-top:.95pt;width:7in;height:120.4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" filled="f" stroked="f">
                <v:textbox>
                  <w:txbxContent>
                    <w:p w14:paraId="32FCD8BF" w14:textId="77777777" w:rsidR="0014431B" w:rsidRPr="002C3BDB" w:rsidRDefault="0014431B" w:rsidP="009F6A12">
                      <w:pPr>
                        <w:rPr>
                          <w:rFonts w:ascii="Arial" w:hAnsi="Arial" w:cs="Arial"/>
                          <w:sz w:val="22"/>
                          <w:szCs w:val="22"/>
                        </w:rPr>
                      </w:pPr>
                      <w:r>
                        <w:rPr>
                          <w:rFonts w:ascii="Arial" w:hAnsi="Arial" w:cs="Arial"/>
                          <w:b/>
                          <w:i/>
                          <w:sz w:val="22"/>
                          <w:szCs w:val="22"/>
                        </w:rPr>
                        <w:t>Lesson 11.1</w:t>
                      </w:r>
                      <w:r w:rsidRPr="00C55D1D">
                        <w:rPr>
                          <w:rFonts w:ascii="Arial" w:hAnsi="Arial" w:cs="Arial"/>
                          <w:sz w:val="22"/>
                          <w:szCs w:val="22"/>
                        </w:rPr>
                        <w:t xml:space="preserve">  </w:t>
                      </w:r>
                      <w:r>
                        <w:rPr>
                          <w:rFonts w:ascii="Arial" w:hAnsi="Arial" w:cs="Arial"/>
                          <w:sz w:val="22"/>
                          <w:szCs w:val="22"/>
                        </w:rPr>
                        <w:tab/>
                      </w:r>
                      <w:r w:rsidRPr="002C3BDB">
                        <w:rPr>
                          <w:rFonts w:ascii="Arial" w:hAnsi="Arial" w:cs="Arial"/>
                          <w:sz w:val="22"/>
                          <w:szCs w:val="22"/>
                        </w:rPr>
                        <w:t>Sports &amp; Entertainment Communications</w:t>
                      </w:r>
                    </w:p>
                    <w:p w14:paraId="2913EFE1" w14:textId="77777777" w:rsidR="0014431B" w:rsidRPr="006E7D12" w:rsidRDefault="0014431B" w:rsidP="009F6A12">
                      <w:pPr>
                        <w:rPr>
                          <w:rFonts w:ascii="Arial" w:hAnsi="Arial" w:cs="Arial"/>
                          <w:b/>
                          <w:sz w:val="22"/>
                          <w:szCs w:val="22"/>
                        </w:rPr>
                      </w:pPr>
                      <w:r>
                        <w:rPr>
                          <w:rFonts w:ascii="Arial" w:hAnsi="Arial" w:cs="Arial"/>
                          <w:b/>
                          <w:i/>
                          <w:sz w:val="22"/>
                          <w:szCs w:val="22"/>
                        </w:rPr>
                        <w:t>Lesson 11.2</w:t>
                      </w:r>
                      <w:r w:rsidRPr="00C55D1D">
                        <w:rPr>
                          <w:rFonts w:ascii="Arial" w:hAnsi="Arial" w:cs="Arial"/>
                          <w:b/>
                          <w:sz w:val="22"/>
                          <w:szCs w:val="22"/>
                        </w:rPr>
                        <w:t xml:space="preserve">  </w:t>
                      </w:r>
                      <w:r>
                        <w:rPr>
                          <w:rFonts w:ascii="Arial" w:hAnsi="Arial" w:cs="Arial"/>
                          <w:b/>
                          <w:sz w:val="22"/>
                          <w:szCs w:val="22"/>
                        </w:rPr>
                        <w:tab/>
                      </w:r>
                      <w:r w:rsidRPr="006A03B2">
                        <w:rPr>
                          <w:rFonts w:ascii="Arial" w:hAnsi="Arial" w:cs="Arial"/>
                          <w:sz w:val="22"/>
                          <w:szCs w:val="22"/>
                        </w:rPr>
                        <w:t>Publicity</w:t>
                      </w:r>
                    </w:p>
                    <w:p w14:paraId="7CE65211" w14:textId="77777777" w:rsidR="0014431B" w:rsidRDefault="0014431B" w:rsidP="009F6A12">
                      <w:pPr>
                        <w:rPr>
                          <w:rFonts w:ascii="Arial" w:hAnsi="Arial" w:cs="Arial"/>
                          <w:sz w:val="22"/>
                          <w:szCs w:val="22"/>
                          <w:highlight w:val="yellow"/>
                        </w:rPr>
                      </w:pPr>
                      <w:r>
                        <w:rPr>
                          <w:rFonts w:ascii="Arial" w:hAnsi="Arial" w:cs="Arial"/>
                          <w:b/>
                          <w:i/>
                          <w:sz w:val="22"/>
                          <w:szCs w:val="22"/>
                        </w:rPr>
                        <w:t>Lesson 11.3</w:t>
                      </w:r>
                      <w:r w:rsidRPr="0053560C">
                        <w:rPr>
                          <w:rFonts w:ascii="Arial" w:hAnsi="Arial" w:cs="Arial"/>
                          <w:sz w:val="22"/>
                          <w:szCs w:val="22"/>
                        </w:rPr>
                        <w:t xml:space="preserve">  </w:t>
                      </w:r>
                      <w:r w:rsidRPr="0053560C">
                        <w:rPr>
                          <w:rFonts w:ascii="Arial" w:hAnsi="Arial" w:cs="Arial"/>
                          <w:sz w:val="22"/>
                          <w:szCs w:val="22"/>
                        </w:rPr>
                        <w:tab/>
                      </w:r>
                      <w:r w:rsidRPr="006E7D12">
                        <w:rPr>
                          <w:rFonts w:ascii="Arial" w:hAnsi="Arial" w:cs="Arial"/>
                          <w:sz w:val="22"/>
                          <w:szCs w:val="22"/>
                        </w:rPr>
                        <w:t xml:space="preserve">Functions of </w:t>
                      </w:r>
                      <w:r>
                        <w:rPr>
                          <w:rFonts w:ascii="Arial" w:hAnsi="Arial" w:cs="Arial"/>
                          <w:sz w:val="22"/>
                          <w:szCs w:val="22"/>
                        </w:rPr>
                        <w:t>Sports &amp; Entertainment Communications</w:t>
                      </w:r>
                      <w:r w:rsidRPr="002C3BDB">
                        <w:rPr>
                          <w:rFonts w:ascii="Arial" w:hAnsi="Arial" w:cs="Arial"/>
                          <w:sz w:val="22"/>
                          <w:szCs w:val="22"/>
                          <w:highlight w:val="yellow"/>
                        </w:rPr>
                        <w:t xml:space="preserve"> </w:t>
                      </w:r>
                    </w:p>
                    <w:p w14:paraId="2AE75362" w14:textId="77777777" w:rsidR="0014431B" w:rsidRPr="002C3BDB" w:rsidRDefault="0014431B" w:rsidP="009F6A12">
                      <w:pPr>
                        <w:rPr>
                          <w:rFonts w:ascii="Arial" w:hAnsi="Arial" w:cs="Arial"/>
                          <w:sz w:val="22"/>
                          <w:szCs w:val="22"/>
                        </w:rPr>
                      </w:pPr>
                      <w:r>
                        <w:rPr>
                          <w:rFonts w:ascii="Arial" w:hAnsi="Arial" w:cs="Arial"/>
                          <w:b/>
                          <w:i/>
                          <w:sz w:val="22"/>
                          <w:szCs w:val="22"/>
                        </w:rPr>
                        <w:t>Lesson 11.4</w:t>
                      </w:r>
                      <w:r>
                        <w:rPr>
                          <w:rFonts w:ascii="Arial" w:hAnsi="Arial" w:cs="Arial"/>
                          <w:b/>
                          <w:i/>
                          <w:sz w:val="22"/>
                          <w:szCs w:val="22"/>
                        </w:rPr>
                        <w:tab/>
                      </w:r>
                      <w:r>
                        <w:rPr>
                          <w:rFonts w:ascii="Arial" w:hAnsi="Arial" w:cs="Arial"/>
                          <w:sz w:val="22"/>
                          <w:szCs w:val="22"/>
                        </w:rPr>
                        <w:t>Integrating Publicity</w:t>
                      </w:r>
                    </w:p>
                    <w:p w14:paraId="07769E29" w14:textId="77777777" w:rsidR="0014431B" w:rsidRDefault="0014431B" w:rsidP="009F6A12">
                      <w:pPr>
                        <w:rPr>
                          <w:rFonts w:ascii="Arial" w:hAnsi="Arial" w:cs="Arial"/>
                          <w:sz w:val="22"/>
                          <w:szCs w:val="22"/>
                        </w:rPr>
                      </w:pPr>
                      <w:r>
                        <w:rPr>
                          <w:rFonts w:ascii="Arial" w:hAnsi="Arial" w:cs="Arial"/>
                          <w:b/>
                          <w:i/>
                          <w:sz w:val="22"/>
                          <w:szCs w:val="22"/>
                        </w:rPr>
                        <w:t>Lesson 11.5</w:t>
                      </w:r>
                      <w:r>
                        <w:rPr>
                          <w:rFonts w:ascii="Arial" w:hAnsi="Arial" w:cs="Arial"/>
                          <w:sz w:val="22"/>
                          <w:szCs w:val="22"/>
                        </w:rPr>
                        <w:tab/>
                        <w:t>The Publicity Plan</w:t>
                      </w:r>
                    </w:p>
                    <w:p w14:paraId="6C9E5047" w14:textId="77777777" w:rsidR="0014431B" w:rsidRDefault="0014431B" w:rsidP="009F6A12">
                      <w:pPr>
                        <w:rPr>
                          <w:rFonts w:ascii="Arial" w:hAnsi="Arial" w:cs="Arial"/>
                          <w:sz w:val="22"/>
                          <w:szCs w:val="22"/>
                        </w:rPr>
                      </w:pPr>
                      <w:r>
                        <w:rPr>
                          <w:rFonts w:ascii="Arial" w:hAnsi="Arial" w:cs="Arial"/>
                          <w:b/>
                          <w:i/>
                          <w:sz w:val="22"/>
                          <w:szCs w:val="22"/>
                        </w:rPr>
                        <w:t>Lesson 11.6</w:t>
                      </w:r>
                      <w:r>
                        <w:rPr>
                          <w:rFonts w:ascii="Arial" w:hAnsi="Arial" w:cs="Arial"/>
                          <w:sz w:val="22"/>
                          <w:szCs w:val="22"/>
                        </w:rPr>
                        <w:tab/>
                        <w:t>Press Releases</w:t>
                      </w:r>
                    </w:p>
                    <w:p w14:paraId="107A9547" w14:textId="77777777" w:rsidR="0014431B" w:rsidRDefault="0014431B" w:rsidP="009F6A12">
                      <w:pPr>
                        <w:rPr>
                          <w:rFonts w:ascii="Arial" w:hAnsi="Arial" w:cs="Arial"/>
                          <w:sz w:val="22"/>
                          <w:szCs w:val="22"/>
                        </w:rPr>
                      </w:pPr>
                      <w:r>
                        <w:rPr>
                          <w:rFonts w:ascii="Arial" w:hAnsi="Arial" w:cs="Arial"/>
                          <w:b/>
                          <w:i/>
                          <w:sz w:val="22"/>
                          <w:szCs w:val="22"/>
                        </w:rPr>
                        <w:t>Lesson 11.7</w:t>
                      </w:r>
                      <w:r>
                        <w:rPr>
                          <w:rFonts w:ascii="Arial" w:hAnsi="Arial" w:cs="Arial"/>
                          <w:sz w:val="22"/>
                          <w:szCs w:val="22"/>
                        </w:rPr>
                        <w:tab/>
                        <w:t>Press Kits</w:t>
                      </w:r>
                    </w:p>
                    <w:p w14:paraId="49BD8468" w14:textId="77777777" w:rsidR="0014431B" w:rsidRDefault="0014431B" w:rsidP="009F6A12">
                      <w:pPr>
                        <w:rPr>
                          <w:rFonts w:ascii="Arial" w:hAnsi="Arial" w:cs="Arial"/>
                          <w:sz w:val="22"/>
                          <w:szCs w:val="22"/>
                        </w:rPr>
                      </w:pPr>
                      <w:r w:rsidRPr="006A0530">
                        <w:rPr>
                          <w:rFonts w:ascii="Arial" w:hAnsi="Arial" w:cs="Arial"/>
                          <w:b/>
                          <w:i/>
                          <w:sz w:val="22"/>
                          <w:szCs w:val="22"/>
                        </w:rPr>
                        <w:t>Lesson 11.8</w:t>
                      </w:r>
                      <w:r>
                        <w:rPr>
                          <w:rFonts w:ascii="Arial" w:hAnsi="Arial" w:cs="Arial"/>
                          <w:sz w:val="22"/>
                          <w:szCs w:val="22"/>
                        </w:rPr>
                        <w:tab/>
                        <w:t>Social Issues in Sports and Entertainment</w:t>
                      </w:r>
                    </w:p>
                    <w:p w14:paraId="068D6BCB" w14:textId="77777777" w:rsidR="0014431B" w:rsidRDefault="0014431B" w:rsidP="009F6A12"/>
                  </w:txbxContent>
                </v:textbox>
              </v:shape>
            </w:pict>
          </mc:Fallback>
        </mc:AlternateContent>
      </w:r>
    </w:p>
    <w:p w14:paraId="673E65D7" w14:textId="77777777" w:rsidR="009F6A12" w:rsidRPr="00522E6C" w:rsidRDefault="009F6A12" w:rsidP="009F6A12">
      <w:pPr>
        <w:rPr>
          <w:rFonts w:ascii="Arial" w:hAnsi="Arial" w:cs="Arial"/>
          <w:b/>
          <w:sz w:val="22"/>
          <w:szCs w:val="22"/>
          <w:lang w:val="fr-FR"/>
        </w:rPr>
      </w:pPr>
    </w:p>
    <w:p w14:paraId="5FD5D454" w14:textId="77777777" w:rsidR="009F6A12" w:rsidRPr="00522E6C" w:rsidRDefault="009F6A12" w:rsidP="009F6A12">
      <w:pPr>
        <w:rPr>
          <w:rFonts w:ascii="Arial" w:hAnsi="Arial" w:cs="Arial"/>
          <w:b/>
          <w:i/>
          <w:sz w:val="20"/>
          <w:szCs w:val="20"/>
          <w:lang w:val="fr-FR"/>
        </w:rPr>
      </w:pPr>
      <w:r w:rsidRPr="00522E6C">
        <w:rPr>
          <w:rFonts w:ascii="Arial" w:hAnsi="Arial" w:cs="Arial"/>
          <w:b/>
          <w:sz w:val="22"/>
          <w:szCs w:val="22"/>
          <w:lang w:val="fr-FR"/>
        </w:rPr>
        <w:tab/>
      </w:r>
      <w:r w:rsidRPr="00522E6C">
        <w:rPr>
          <w:rFonts w:ascii="Arial" w:hAnsi="Arial" w:cs="Arial"/>
          <w:b/>
          <w:sz w:val="22"/>
          <w:szCs w:val="22"/>
          <w:lang w:val="fr-FR"/>
        </w:rPr>
        <w:tab/>
      </w:r>
      <w:r w:rsidRPr="00522E6C">
        <w:rPr>
          <w:rFonts w:ascii="Arial" w:hAnsi="Arial" w:cs="Arial"/>
          <w:b/>
          <w:sz w:val="22"/>
          <w:szCs w:val="22"/>
          <w:lang w:val="fr-FR"/>
        </w:rPr>
        <w:tab/>
      </w:r>
      <w:r w:rsidRPr="00522E6C">
        <w:rPr>
          <w:rFonts w:ascii="Arial" w:hAnsi="Arial" w:cs="Arial"/>
          <w:b/>
          <w:i/>
          <w:sz w:val="20"/>
          <w:szCs w:val="20"/>
          <w:lang w:val="fr-FR"/>
        </w:rPr>
        <w:tab/>
      </w:r>
      <w:r w:rsidRPr="00522E6C">
        <w:rPr>
          <w:rFonts w:ascii="Arial" w:hAnsi="Arial" w:cs="Arial"/>
          <w:b/>
          <w:i/>
          <w:sz w:val="20"/>
          <w:szCs w:val="20"/>
          <w:lang w:val="fr-FR"/>
        </w:rPr>
        <w:tab/>
      </w:r>
    </w:p>
    <w:p w14:paraId="293F7196" w14:textId="77777777" w:rsidR="009F6A12" w:rsidRPr="00522E6C" w:rsidRDefault="009F6A12" w:rsidP="009F6A12">
      <w:pPr>
        <w:rPr>
          <w:rFonts w:ascii="Arial" w:hAnsi="Arial" w:cs="Arial"/>
          <w:b/>
          <w:i/>
          <w:sz w:val="20"/>
          <w:szCs w:val="20"/>
          <w:lang w:val="fr-FR"/>
        </w:rPr>
      </w:pPr>
    </w:p>
    <w:p w14:paraId="01F53D85" w14:textId="77777777" w:rsidR="009F6A12" w:rsidRPr="00522E6C" w:rsidRDefault="009F6A12" w:rsidP="009F6A12">
      <w:pPr>
        <w:rPr>
          <w:rFonts w:ascii="Arial" w:hAnsi="Arial" w:cs="Arial"/>
          <w:b/>
          <w:i/>
          <w:sz w:val="20"/>
          <w:szCs w:val="20"/>
          <w:lang w:val="fr-FR"/>
        </w:rPr>
      </w:pPr>
    </w:p>
    <w:p w14:paraId="3845C95F" w14:textId="77777777" w:rsidR="009F6A12" w:rsidRPr="00522E6C" w:rsidRDefault="009F6A12" w:rsidP="009F6A12">
      <w:pPr>
        <w:rPr>
          <w:rFonts w:ascii="Arial" w:hAnsi="Arial" w:cs="Arial"/>
          <w:b/>
          <w:i/>
          <w:sz w:val="20"/>
          <w:szCs w:val="20"/>
          <w:lang w:val="fr-FR"/>
        </w:rPr>
      </w:pPr>
    </w:p>
    <w:p w14:paraId="684B01E0" w14:textId="77777777" w:rsidR="009F6A12" w:rsidRPr="00522E6C" w:rsidRDefault="009F6A12" w:rsidP="009F6A12">
      <w:pPr>
        <w:rPr>
          <w:rFonts w:ascii="Arial" w:hAnsi="Arial" w:cs="Arial"/>
          <w:b/>
          <w:i/>
          <w:sz w:val="20"/>
          <w:szCs w:val="20"/>
          <w:lang w:val="fr-FR"/>
        </w:rPr>
      </w:pPr>
    </w:p>
    <w:p w14:paraId="2093E058" w14:textId="77777777" w:rsidR="009F6A12" w:rsidRPr="00522E6C" w:rsidRDefault="009F6A12" w:rsidP="009F6A12">
      <w:pPr>
        <w:rPr>
          <w:rFonts w:ascii="Arial" w:hAnsi="Arial" w:cs="Arial"/>
          <w:b/>
          <w:i/>
          <w:sz w:val="20"/>
          <w:szCs w:val="20"/>
          <w:lang w:val="fr-FR"/>
        </w:rPr>
      </w:pPr>
    </w:p>
    <w:p w14:paraId="64124E02" w14:textId="77777777" w:rsidR="009F6A12" w:rsidRPr="00522E6C" w:rsidRDefault="009F6A12" w:rsidP="009F6A12">
      <w:pPr>
        <w:rPr>
          <w:rFonts w:ascii="Arial" w:hAnsi="Arial" w:cs="Arial"/>
          <w:b/>
          <w:i/>
          <w:sz w:val="20"/>
          <w:szCs w:val="20"/>
          <w:lang w:val="fr-FR"/>
        </w:rPr>
      </w:pPr>
    </w:p>
    <w:p w14:paraId="2D478BDA" w14:textId="77777777" w:rsidR="009F6A12" w:rsidRPr="00522E6C" w:rsidRDefault="009F6A12" w:rsidP="009F6A12">
      <w:pPr>
        <w:rPr>
          <w:rFonts w:ascii="Arial" w:hAnsi="Arial" w:cs="Arial"/>
          <w:b/>
          <w:i/>
          <w:sz w:val="20"/>
          <w:szCs w:val="20"/>
          <w:lang w:val="fr-FR"/>
        </w:rPr>
      </w:pPr>
    </w:p>
    <w:p w14:paraId="2CCCFDF7" w14:textId="091D2651" w:rsidR="009F6A12" w:rsidRPr="00522E6C" w:rsidRDefault="00AB2DD4" w:rsidP="009F6A12">
      <w:pPr>
        <w:rPr>
          <w:rFonts w:ascii="Arial" w:hAnsi="Arial" w:cs="Arial"/>
          <w:b/>
          <w:i/>
          <w:lang w:val="fr-FR"/>
        </w:rPr>
      </w:pPr>
      <w:r>
        <w:rPr>
          <w:noProof/>
        </w:rPr>
        <mc:AlternateContent>
          <mc:Choice Requires="wps">
            <w:drawing>
              <wp:anchor distT="0" distB="0" distL="114300" distR="114300" simplePos="0" relativeHeight="251661824" behindDoc="0" locked="0" layoutInCell="1" allowOverlap="1" wp14:anchorId="015F20E4" wp14:editId="3710586D">
                <wp:simplePos x="0" y="0"/>
                <wp:positionH relativeFrom="column">
                  <wp:posOffset>-114300</wp:posOffset>
                </wp:positionH>
                <wp:positionV relativeFrom="paragraph">
                  <wp:posOffset>165735</wp:posOffset>
                </wp:positionV>
                <wp:extent cx="6400800" cy="273050"/>
                <wp:effectExtent l="0" t="635" r="0" b="5715"/>
                <wp:wrapNone/>
                <wp:docPr id="1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7305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40003DCC" w14:textId="77777777" w:rsidR="0014431B" w:rsidRDefault="0014431B" w:rsidP="009F6A12">
                            <w:pPr>
                              <w:pStyle w:val="Heading3"/>
                            </w:pPr>
                            <w:r>
                              <w:t>KEY TERMS</w:t>
                            </w:r>
                          </w:p>
                          <w:p w14:paraId="644F8BF5" w14:textId="77777777" w:rsidR="0014431B" w:rsidRDefault="0014431B" w:rsidP="009F6A12">
                            <w:pPr>
                              <w:rPr>
                                <w:rFonts w:ascii="Arial" w:hAnsi="Arial" w:cs="Arial"/>
                                <w:sz w:val="22"/>
                                <w:szCs w:val="22"/>
                              </w:rPr>
                            </w:pPr>
                          </w:p>
                          <w:p w14:paraId="5AB90F78" w14:textId="77777777" w:rsidR="0014431B" w:rsidRDefault="0014431B" w:rsidP="009F6A1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5F20E4" id="Text Box 13" o:spid="_x0000_s1033" type="#_x0000_t202" style="position:absolute;margin-left:-9pt;margin-top:13.05pt;width:7in;height:21.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" filled="f" stroked="f">
                <v:textbox>
                  <w:txbxContent>
                    <w:p w14:paraId="40003DCC" w14:textId="77777777" w:rsidR="0014431B" w:rsidRDefault="0014431B" w:rsidP="009F6A12">
                      <w:pPr>
                        <w:pStyle w:val="Heading3"/>
                      </w:pPr>
                      <w:r>
                        <w:t>KEY TERMS</w:t>
                      </w:r>
                    </w:p>
                    <w:p w14:paraId="644F8BF5" w14:textId="77777777" w:rsidR="0014431B" w:rsidRDefault="0014431B" w:rsidP="009F6A12">
                      <w:pPr>
                        <w:rPr>
                          <w:rFonts w:ascii="Arial" w:hAnsi="Arial" w:cs="Arial"/>
                          <w:sz w:val="22"/>
                          <w:szCs w:val="22"/>
                        </w:rPr>
                      </w:pPr>
                    </w:p>
                    <w:p w14:paraId="5AB90F78" w14:textId="77777777" w:rsidR="0014431B" w:rsidRDefault="0014431B" w:rsidP="009F6A12"/>
                  </w:txbxContent>
                </v:textbox>
              </v:shape>
            </w:pict>
          </mc:Fallback>
        </mc:AlternateContent>
      </w:r>
      <w:r>
        <w:rPr>
          <w:noProof/>
        </w:rPr>
        <mc:AlternateContent>
          <mc:Choice Requires="wps">
            <w:drawing>
              <wp:anchor distT="0" distB="0" distL="114300" distR="114300" simplePos="0" relativeHeight="251659776" behindDoc="0" locked="0" layoutInCell="1" allowOverlap="1" wp14:anchorId="79886A33" wp14:editId="0D9DBBFF">
                <wp:simplePos x="0" y="0"/>
                <wp:positionH relativeFrom="column">
                  <wp:posOffset>0</wp:posOffset>
                </wp:positionH>
                <wp:positionV relativeFrom="paragraph">
                  <wp:posOffset>51435</wp:posOffset>
                </wp:positionV>
                <wp:extent cx="6057900" cy="0"/>
                <wp:effectExtent l="12700" t="13335" r="25400" b="24765"/>
                <wp:wrapNone/>
                <wp:docPr id="11"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E1B2A4" id="Line 11"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4.05pt" to="477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"/>
            </w:pict>
          </mc:Fallback>
        </mc:AlternateContent>
      </w:r>
    </w:p>
    <w:p w14:paraId="4F37C96B" w14:textId="77777777" w:rsidR="009F6A12" w:rsidRPr="00522E6C" w:rsidRDefault="009F6A12" w:rsidP="009F6A12">
      <w:pPr>
        <w:rPr>
          <w:rFonts w:ascii="Arial" w:hAnsi="Arial" w:cs="Arial"/>
          <w:b/>
          <w:lang w:val="fr-FR"/>
        </w:rPr>
      </w:pPr>
    </w:p>
    <w:p w14:paraId="2A36DBCC" w14:textId="32F336DD" w:rsidR="009F6A12" w:rsidRPr="00522E6C" w:rsidRDefault="00AB2DD4" w:rsidP="009F6A12">
      <w:pPr>
        <w:rPr>
          <w:rFonts w:ascii="Arial" w:hAnsi="Arial" w:cs="Arial"/>
          <w:b/>
          <w:lang w:val="fr-FR"/>
        </w:rPr>
      </w:pPr>
      <w:r>
        <w:rPr>
          <w:noProof/>
        </w:rPr>
        <mc:AlternateContent>
          <mc:Choice Requires="wps">
            <w:drawing>
              <wp:anchor distT="0" distB="0" distL="114300" distR="114300" simplePos="0" relativeHeight="251660800" behindDoc="0" locked="0" layoutInCell="1" allowOverlap="1" wp14:anchorId="397D6FC5" wp14:editId="766244B8">
                <wp:simplePos x="0" y="0"/>
                <wp:positionH relativeFrom="column">
                  <wp:posOffset>-114300</wp:posOffset>
                </wp:positionH>
                <wp:positionV relativeFrom="paragraph">
                  <wp:posOffset>158115</wp:posOffset>
                </wp:positionV>
                <wp:extent cx="6286500" cy="685800"/>
                <wp:effectExtent l="0" t="5715" r="0" b="0"/>
                <wp:wrapNone/>
                <wp:docPr id="1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68580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149C6404" w14:textId="77777777" w:rsidR="0014431B" w:rsidRDefault="0014431B" w:rsidP="009F6A12">
                            <w:pPr>
                              <w:rPr>
                                <w:rFonts w:ascii="Arial" w:hAnsi="Arial" w:cs="Arial"/>
                                <w:b/>
                                <w:i/>
                                <w:sz w:val="20"/>
                                <w:szCs w:val="20"/>
                              </w:rPr>
                            </w:pPr>
                            <w:r>
                              <w:rPr>
                                <w:rFonts w:ascii="Arial" w:hAnsi="Arial" w:cs="Arial"/>
                                <w:b/>
                                <w:i/>
                                <w:sz w:val="20"/>
                                <w:szCs w:val="20"/>
                              </w:rPr>
                              <w:t>Community Relations</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sidRPr="00C22F55">
                              <w:rPr>
                                <w:rFonts w:ascii="Arial" w:hAnsi="Arial" w:cs="Arial"/>
                                <w:b/>
                                <w:i/>
                                <w:sz w:val="20"/>
                                <w:szCs w:val="20"/>
                              </w:rPr>
                              <w:t>Ethics</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Foundation</w:t>
                            </w:r>
                            <w:r>
                              <w:rPr>
                                <w:rFonts w:ascii="Arial" w:hAnsi="Arial" w:cs="Arial"/>
                                <w:b/>
                                <w:i/>
                                <w:sz w:val="20"/>
                                <w:szCs w:val="20"/>
                              </w:rPr>
                              <w:tab/>
                            </w:r>
                          </w:p>
                          <w:p w14:paraId="4EB5B9CE" w14:textId="77777777" w:rsidR="0014431B" w:rsidRDefault="0014431B" w:rsidP="009F6A12">
                            <w:pPr>
                              <w:rPr>
                                <w:rFonts w:ascii="Arial" w:hAnsi="Arial" w:cs="Arial"/>
                                <w:b/>
                                <w:i/>
                                <w:sz w:val="20"/>
                                <w:szCs w:val="20"/>
                              </w:rPr>
                            </w:pPr>
                            <w:r>
                              <w:rPr>
                                <w:rFonts w:ascii="Arial" w:hAnsi="Arial" w:cs="Arial"/>
                                <w:b/>
                                <w:i/>
                                <w:sz w:val="20"/>
                                <w:szCs w:val="20"/>
                              </w:rPr>
                              <w:t>Goodwill</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Media Relations</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Press Release</w:t>
                            </w:r>
                            <w:r>
                              <w:rPr>
                                <w:rFonts w:ascii="Arial" w:hAnsi="Arial" w:cs="Arial"/>
                                <w:b/>
                                <w:i/>
                                <w:sz w:val="20"/>
                                <w:szCs w:val="20"/>
                              </w:rPr>
                              <w:tab/>
                            </w:r>
                            <w:r>
                              <w:rPr>
                                <w:rFonts w:ascii="Arial" w:hAnsi="Arial" w:cs="Arial"/>
                                <w:b/>
                                <w:i/>
                                <w:sz w:val="20"/>
                                <w:szCs w:val="20"/>
                              </w:rPr>
                              <w:tab/>
                            </w:r>
                          </w:p>
                          <w:p w14:paraId="2CA5F133" w14:textId="77777777" w:rsidR="0014431B" w:rsidRPr="000B5305" w:rsidRDefault="0014431B" w:rsidP="009F6A12">
                            <w:pPr>
                              <w:rPr>
                                <w:rFonts w:ascii="Arial" w:hAnsi="Arial" w:cs="Arial"/>
                                <w:b/>
                                <w:i/>
                                <w:sz w:val="20"/>
                                <w:szCs w:val="20"/>
                              </w:rPr>
                            </w:pPr>
                            <w:r>
                              <w:rPr>
                                <w:rFonts w:ascii="Arial" w:hAnsi="Arial" w:cs="Arial"/>
                                <w:b/>
                                <w:i/>
                                <w:sz w:val="20"/>
                                <w:szCs w:val="20"/>
                              </w:rPr>
                              <w:t>Public Relations</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Publicity</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Publicity Stunt</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7D6FC5" id="Text Box 12" o:spid="_x0000_s1034" type="#_x0000_t202" style="position:absolute;margin-left:-9pt;margin-top:12.45pt;width:495pt;height:5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" filled="f" stroked="f">
                <v:textbox>
                  <w:txbxContent>
                    <w:p w14:paraId="149C6404" w14:textId="77777777" w:rsidR="0014431B" w:rsidRDefault="0014431B" w:rsidP="009F6A12">
                      <w:pPr>
                        <w:rPr>
                          <w:rFonts w:ascii="Arial" w:hAnsi="Arial" w:cs="Arial"/>
                          <w:b/>
                          <w:i/>
                          <w:sz w:val="20"/>
                          <w:szCs w:val="20"/>
                        </w:rPr>
                      </w:pPr>
                      <w:r>
                        <w:rPr>
                          <w:rFonts w:ascii="Arial" w:hAnsi="Arial" w:cs="Arial"/>
                          <w:b/>
                          <w:i/>
                          <w:sz w:val="20"/>
                          <w:szCs w:val="20"/>
                        </w:rPr>
                        <w:t>Community Relations</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sidRPr="00C22F55">
                        <w:rPr>
                          <w:rFonts w:ascii="Arial" w:hAnsi="Arial" w:cs="Arial"/>
                          <w:b/>
                          <w:i/>
                          <w:sz w:val="20"/>
                          <w:szCs w:val="20"/>
                        </w:rPr>
                        <w:t>Ethics</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Foundation</w:t>
                      </w:r>
                      <w:r>
                        <w:rPr>
                          <w:rFonts w:ascii="Arial" w:hAnsi="Arial" w:cs="Arial"/>
                          <w:b/>
                          <w:i/>
                          <w:sz w:val="20"/>
                          <w:szCs w:val="20"/>
                        </w:rPr>
                        <w:tab/>
                      </w:r>
                    </w:p>
                    <w:p w14:paraId="4EB5B9CE" w14:textId="77777777" w:rsidR="0014431B" w:rsidRDefault="0014431B" w:rsidP="009F6A12">
                      <w:pPr>
                        <w:rPr>
                          <w:rFonts w:ascii="Arial" w:hAnsi="Arial" w:cs="Arial"/>
                          <w:b/>
                          <w:i/>
                          <w:sz w:val="20"/>
                          <w:szCs w:val="20"/>
                        </w:rPr>
                      </w:pPr>
                      <w:r>
                        <w:rPr>
                          <w:rFonts w:ascii="Arial" w:hAnsi="Arial" w:cs="Arial"/>
                          <w:b/>
                          <w:i/>
                          <w:sz w:val="20"/>
                          <w:szCs w:val="20"/>
                        </w:rPr>
                        <w:t>Goodwill</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Media Relations</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Press Release</w:t>
                      </w:r>
                      <w:r>
                        <w:rPr>
                          <w:rFonts w:ascii="Arial" w:hAnsi="Arial" w:cs="Arial"/>
                          <w:b/>
                          <w:i/>
                          <w:sz w:val="20"/>
                          <w:szCs w:val="20"/>
                        </w:rPr>
                        <w:tab/>
                      </w:r>
                      <w:r>
                        <w:rPr>
                          <w:rFonts w:ascii="Arial" w:hAnsi="Arial" w:cs="Arial"/>
                          <w:b/>
                          <w:i/>
                          <w:sz w:val="20"/>
                          <w:szCs w:val="20"/>
                        </w:rPr>
                        <w:tab/>
                      </w:r>
                    </w:p>
                    <w:p w14:paraId="2CA5F133" w14:textId="77777777" w:rsidR="0014431B" w:rsidRPr="000B5305" w:rsidRDefault="0014431B" w:rsidP="009F6A12">
                      <w:pPr>
                        <w:rPr>
                          <w:rFonts w:ascii="Arial" w:hAnsi="Arial" w:cs="Arial"/>
                          <w:b/>
                          <w:i/>
                          <w:sz w:val="20"/>
                          <w:szCs w:val="20"/>
                        </w:rPr>
                      </w:pPr>
                      <w:r>
                        <w:rPr>
                          <w:rFonts w:ascii="Arial" w:hAnsi="Arial" w:cs="Arial"/>
                          <w:b/>
                          <w:i/>
                          <w:sz w:val="20"/>
                          <w:szCs w:val="20"/>
                        </w:rPr>
                        <w:t>Public Relations</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Publicity</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Publicity Stunt</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p>
                  </w:txbxContent>
                </v:textbox>
              </v:shape>
            </w:pict>
          </mc:Fallback>
        </mc:AlternateContent>
      </w:r>
    </w:p>
    <w:p w14:paraId="159AF75B" w14:textId="77777777" w:rsidR="009F6A12" w:rsidRPr="00522E6C" w:rsidRDefault="009F6A12" w:rsidP="009F6A12">
      <w:pPr>
        <w:rPr>
          <w:lang w:val="fr-FR"/>
        </w:rPr>
      </w:pPr>
    </w:p>
    <w:p w14:paraId="75101427" w14:textId="77777777" w:rsidR="009F6A12" w:rsidRPr="00522E6C" w:rsidRDefault="009F6A12" w:rsidP="00961C50">
      <w:pPr>
        <w:rPr>
          <w:rFonts w:ascii="Arial" w:hAnsi="Arial" w:cs="Arial"/>
          <w:sz w:val="22"/>
          <w:szCs w:val="22"/>
          <w:lang w:val="fr-FR"/>
        </w:rPr>
      </w:pPr>
    </w:p>
    <w:p w14:paraId="04E221EB" w14:textId="77777777" w:rsidR="00F06008" w:rsidRPr="00522E6C" w:rsidRDefault="00F06008" w:rsidP="00C456B3">
      <w:pPr>
        <w:rPr>
          <w:rFonts w:ascii="Georgia" w:hAnsi="Georgia"/>
          <w:b/>
          <w:color w:val="003366"/>
          <w:sz w:val="28"/>
          <w:szCs w:val="28"/>
          <w:lang w:val="fr-FR"/>
        </w:rPr>
      </w:pPr>
    </w:p>
    <w:p w14:paraId="723BF0B0" w14:textId="5BF67516" w:rsidR="00F06008" w:rsidRPr="00522E6C" w:rsidRDefault="00C61F2F" w:rsidP="00FA2434">
      <w:pPr>
        <w:tabs>
          <w:tab w:val="left" w:pos="3975"/>
          <w:tab w:val="center" w:pos="4680"/>
        </w:tabs>
        <w:rPr>
          <w:rFonts w:ascii="Georgia" w:hAnsi="Georgia"/>
          <w:b/>
          <w:color w:val="003366"/>
          <w:sz w:val="28"/>
          <w:szCs w:val="28"/>
          <w:lang w:val="fr-FR"/>
        </w:rPr>
      </w:pPr>
      <w:r w:rsidRPr="00522E6C">
        <w:rPr>
          <w:rFonts w:ascii="Georgia" w:hAnsi="Georgia"/>
          <w:b/>
          <w:color w:val="003366"/>
          <w:sz w:val="28"/>
          <w:szCs w:val="28"/>
          <w:lang w:val="fr-FR"/>
        </w:rPr>
        <w:tab/>
      </w:r>
      <w:r w:rsidR="00FA2434">
        <w:rPr>
          <w:rFonts w:ascii="Georgia" w:hAnsi="Georgia"/>
          <w:b/>
          <w:color w:val="003366"/>
          <w:sz w:val="28"/>
          <w:szCs w:val="28"/>
          <w:lang w:val="fr-FR"/>
        </w:rPr>
        <w:tab/>
      </w:r>
    </w:p>
    <w:p w14:paraId="008D723F" w14:textId="77777777" w:rsidR="00C456B3" w:rsidRPr="00522E6C" w:rsidRDefault="20C09D07" w:rsidP="00C456B3">
      <w:pPr>
        <w:rPr>
          <w:rFonts w:ascii="Georgia" w:hAnsi="Georgia"/>
          <w:b/>
          <w:color w:val="003366"/>
          <w:sz w:val="28"/>
          <w:szCs w:val="28"/>
          <w:lang w:val="fr-FR"/>
        </w:rPr>
      </w:pPr>
      <w:r w:rsidRPr="20C09D07">
        <w:rPr>
          <w:rFonts w:ascii="Georgia" w:eastAsia="Georgia" w:hAnsi="Georgia" w:cs="Georgia"/>
          <w:b/>
          <w:bCs/>
          <w:color w:val="003366"/>
          <w:sz w:val="28"/>
          <w:szCs w:val="28"/>
          <w:lang w:val="fr-FR"/>
        </w:rPr>
        <w:lastRenderedPageBreak/>
        <w:t>Lesson 11.1</w:t>
      </w:r>
    </w:p>
    <w:p w14:paraId="4D649A5A" w14:textId="77777777" w:rsidR="00961C50" w:rsidRPr="00522E6C" w:rsidRDefault="20C09D07" w:rsidP="00961C50">
      <w:pPr>
        <w:rPr>
          <w:rFonts w:ascii="Arial" w:hAnsi="Arial" w:cs="Arial"/>
          <w:b/>
        </w:rPr>
      </w:pPr>
      <w:r w:rsidRPr="20C09D07">
        <w:rPr>
          <w:rFonts w:ascii="Georgia" w:eastAsia="Georgia" w:hAnsi="Georgia" w:cs="Georgia"/>
          <w:b/>
          <w:bCs/>
          <w:color w:val="003366"/>
          <w:sz w:val="28"/>
          <w:szCs w:val="28"/>
        </w:rPr>
        <w:t xml:space="preserve">Sports &amp; Entertainment Communications </w:t>
      </w:r>
    </w:p>
    <w:p w14:paraId="278242C5" w14:textId="77777777" w:rsidR="00EC03F7" w:rsidRPr="00522E6C" w:rsidRDefault="00EC03F7" w:rsidP="00FA2B5A"/>
    <w:p w14:paraId="4B4836DD" w14:textId="77777777" w:rsidR="00780308" w:rsidRPr="00522E6C" w:rsidRDefault="20C09D07" w:rsidP="57027E3D">
      <w:pPr>
        <w:pStyle w:val="ListParagraph"/>
        <w:numPr>
          <w:ilvl w:val="0"/>
          <w:numId w:val="5"/>
        </w:numPr>
        <w:spacing w:after="0" w:line="240" w:lineRule="auto"/>
        <w:rPr>
          <w:rFonts w:ascii="Arial" w:eastAsia="Arial" w:hAnsi="Arial" w:cs="Arial"/>
        </w:rPr>
      </w:pPr>
      <w:r w:rsidRPr="20C09D07">
        <w:rPr>
          <w:rFonts w:ascii="Arial" w:eastAsia="Arial" w:hAnsi="Arial" w:cs="Arial"/>
        </w:rPr>
        <w:t>Sports and entertainment information</w:t>
      </w:r>
    </w:p>
    <w:p w14:paraId="2C6D9813" w14:textId="77777777" w:rsidR="00780308" w:rsidRPr="00522E6C" w:rsidRDefault="20C09D07" w:rsidP="57027E3D">
      <w:pPr>
        <w:pStyle w:val="ListParagraph"/>
        <w:numPr>
          <w:ilvl w:val="1"/>
          <w:numId w:val="5"/>
        </w:numPr>
        <w:spacing w:after="0" w:line="240" w:lineRule="auto"/>
        <w:rPr>
          <w:rFonts w:ascii="Arial" w:eastAsia="Arial" w:hAnsi="Arial" w:cs="Arial"/>
        </w:rPr>
      </w:pPr>
      <w:r w:rsidRPr="20C09D07">
        <w:rPr>
          <w:rFonts w:ascii="Arial" w:eastAsia="Arial" w:hAnsi="Arial" w:cs="Arial"/>
        </w:rPr>
        <w:t xml:space="preserve">Provides specific news as it pertains to sports teams and organizations, </w:t>
      </w:r>
      <w:proofErr w:type="gramStart"/>
      <w:r w:rsidRPr="20C09D07">
        <w:rPr>
          <w:rFonts w:ascii="Arial" w:eastAsia="Arial" w:hAnsi="Arial" w:cs="Arial"/>
        </w:rPr>
        <w:t>events</w:t>
      </w:r>
      <w:proofErr w:type="gramEnd"/>
      <w:r w:rsidRPr="20C09D07">
        <w:rPr>
          <w:rFonts w:ascii="Arial" w:eastAsia="Arial" w:hAnsi="Arial" w:cs="Arial"/>
        </w:rPr>
        <w:t xml:space="preserve"> and all other forms of entertainment</w:t>
      </w:r>
    </w:p>
    <w:p w14:paraId="036FD7F0" w14:textId="77777777" w:rsidR="00780308" w:rsidRPr="00522E6C" w:rsidRDefault="20C09D07" w:rsidP="57027E3D">
      <w:pPr>
        <w:pStyle w:val="ListParagraph"/>
        <w:numPr>
          <w:ilvl w:val="1"/>
          <w:numId w:val="5"/>
        </w:numPr>
        <w:spacing w:after="0" w:line="240" w:lineRule="auto"/>
        <w:rPr>
          <w:rFonts w:ascii="Arial" w:eastAsia="Arial" w:hAnsi="Arial" w:cs="Arial"/>
        </w:rPr>
      </w:pPr>
      <w:r w:rsidRPr="20C09D07">
        <w:rPr>
          <w:rFonts w:ascii="Arial" w:eastAsia="Arial" w:hAnsi="Arial" w:cs="Arial"/>
        </w:rPr>
        <w:t>Could include event schedules, player statistics, actor profiles etc.</w:t>
      </w:r>
    </w:p>
    <w:p w14:paraId="74BBCD27" w14:textId="77777777" w:rsidR="00780308" w:rsidRPr="00522E6C" w:rsidRDefault="20C09D07" w:rsidP="57027E3D">
      <w:pPr>
        <w:pStyle w:val="ListParagraph"/>
        <w:numPr>
          <w:ilvl w:val="0"/>
          <w:numId w:val="5"/>
        </w:numPr>
        <w:spacing w:after="0" w:line="240" w:lineRule="auto"/>
        <w:rPr>
          <w:rFonts w:ascii="Arial" w:eastAsia="Arial" w:hAnsi="Arial" w:cs="Arial"/>
        </w:rPr>
      </w:pPr>
      <w:r w:rsidRPr="20C09D07">
        <w:rPr>
          <w:rFonts w:ascii="Arial" w:eastAsia="Arial" w:hAnsi="Arial" w:cs="Arial"/>
        </w:rPr>
        <w:t>Sources of sports and entertainment information</w:t>
      </w:r>
    </w:p>
    <w:p w14:paraId="63BA4F7F" w14:textId="77777777" w:rsidR="00780308" w:rsidRPr="00522E6C" w:rsidRDefault="20C09D07" w:rsidP="57027E3D">
      <w:pPr>
        <w:pStyle w:val="ListParagraph"/>
        <w:numPr>
          <w:ilvl w:val="1"/>
          <w:numId w:val="5"/>
        </w:numPr>
        <w:spacing w:after="0" w:line="240" w:lineRule="auto"/>
        <w:rPr>
          <w:rFonts w:ascii="Arial" w:eastAsia="Arial" w:hAnsi="Arial" w:cs="Arial"/>
        </w:rPr>
      </w:pPr>
      <w:r w:rsidRPr="20C09D07">
        <w:rPr>
          <w:rFonts w:ascii="Arial" w:eastAsia="Arial" w:hAnsi="Arial" w:cs="Arial"/>
        </w:rPr>
        <w:t>Any news or media outlet is a potential source of sports and entertainment information</w:t>
      </w:r>
    </w:p>
    <w:p w14:paraId="7D889E90" w14:textId="77777777" w:rsidR="00780308" w:rsidRPr="00522E6C" w:rsidRDefault="20C09D07" w:rsidP="57027E3D">
      <w:pPr>
        <w:pStyle w:val="ListParagraph"/>
        <w:numPr>
          <w:ilvl w:val="2"/>
          <w:numId w:val="5"/>
        </w:numPr>
        <w:spacing w:after="0" w:line="240" w:lineRule="auto"/>
        <w:rPr>
          <w:rFonts w:ascii="Arial" w:eastAsia="Arial" w:hAnsi="Arial" w:cs="Arial"/>
        </w:rPr>
      </w:pPr>
      <w:r w:rsidRPr="20C09D07">
        <w:rPr>
          <w:rFonts w:ascii="Arial" w:eastAsia="Arial" w:hAnsi="Arial" w:cs="Arial"/>
        </w:rPr>
        <w:t xml:space="preserve">MTV, </w:t>
      </w:r>
      <w:r w:rsidRPr="20C09D07">
        <w:rPr>
          <w:rFonts w:ascii="Arial" w:eastAsia="Arial" w:hAnsi="Arial" w:cs="Arial"/>
          <w:i/>
          <w:iCs/>
        </w:rPr>
        <w:t>Sports Illustrated</w:t>
      </w:r>
      <w:r w:rsidRPr="20C09D07">
        <w:rPr>
          <w:rFonts w:ascii="Arial" w:eastAsia="Arial" w:hAnsi="Arial" w:cs="Arial"/>
        </w:rPr>
        <w:t xml:space="preserve">, Jim Rome radio show, movies.com, </w:t>
      </w:r>
      <w:r w:rsidRPr="20C09D07">
        <w:rPr>
          <w:rFonts w:ascii="Arial" w:eastAsia="Arial" w:hAnsi="Arial" w:cs="Arial"/>
          <w:i/>
          <w:iCs/>
        </w:rPr>
        <w:t>USA Today</w:t>
      </w:r>
    </w:p>
    <w:p w14:paraId="7D37FBEF" w14:textId="77777777" w:rsidR="00780308" w:rsidRPr="00522E6C" w:rsidRDefault="20C09D07" w:rsidP="57027E3D">
      <w:pPr>
        <w:pStyle w:val="ListParagraph"/>
        <w:numPr>
          <w:ilvl w:val="1"/>
          <w:numId w:val="5"/>
        </w:numPr>
        <w:spacing w:after="0" w:line="240" w:lineRule="auto"/>
        <w:rPr>
          <w:rFonts w:ascii="Arial" w:eastAsia="Arial" w:hAnsi="Arial" w:cs="Arial"/>
        </w:rPr>
      </w:pPr>
      <w:r w:rsidRPr="20C09D07">
        <w:rPr>
          <w:rFonts w:ascii="Arial" w:eastAsia="Arial" w:hAnsi="Arial" w:cs="Arial"/>
        </w:rPr>
        <w:t>Almost any type of information an individual could want is accessible through the media</w:t>
      </w:r>
    </w:p>
    <w:p w14:paraId="67C90951" w14:textId="77777777" w:rsidR="00780308" w:rsidRPr="00522E6C" w:rsidRDefault="20C09D07" w:rsidP="57027E3D">
      <w:pPr>
        <w:pStyle w:val="ListParagraph"/>
        <w:numPr>
          <w:ilvl w:val="2"/>
          <w:numId w:val="5"/>
        </w:numPr>
        <w:spacing w:after="0" w:line="240" w:lineRule="auto"/>
        <w:rPr>
          <w:rFonts w:ascii="Arial" w:eastAsia="Arial" w:hAnsi="Arial" w:cs="Arial"/>
        </w:rPr>
      </w:pPr>
      <w:r w:rsidRPr="20C09D07">
        <w:rPr>
          <w:rFonts w:ascii="Arial" w:eastAsia="Arial" w:hAnsi="Arial" w:cs="Arial"/>
        </w:rPr>
        <w:t>Radio, TV, Print, Online</w:t>
      </w:r>
    </w:p>
    <w:p w14:paraId="26774E41" w14:textId="77777777" w:rsidR="00780308" w:rsidRPr="00522E6C" w:rsidRDefault="20C09D07" w:rsidP="57027E3D">
      <w:pPr>
        <w:pStyle w:val="ListParagraph"/>
        <w:numPr>
          <w:ilvl w:val="0"/>
          <w:numId w:val="5"/>
        </w:numPr>
        <w:spacing w:after="0" w:line="240" w:lineRule="auto"/>
        <w:rPr>
          <w:rFonts w:ascii="Arial" w:eastAsia="Arial" w:hAnsi="Arial" w:cs="Arial"/>
        </w:rPr>
      </w:pPr>
      <w:r w:rsidRPr="20C09D07">
        <w:rPr>
          <w:rFonts w:ascii="Arial" w:eastAsia="Arial" w:hAnsi="Arial" w:cs="Arial"/>
        </w:rPr>
        <w:t>Role of sports and entertainment communications in SEM</w:t>
      </w:r>
    </w:p>
    <w:p w14:paraId="4A01E7AF" w14:textId="77777777" w:rsidR="00780308" w:rsidRPr="00522E6C" w:rsidRDefault="20C09D07" w:rsidP="57027E3D">
      <w:pPr>
        <w:pStyle w:val="ListParagraph"/>
        <w:numPr>
          <w:ilvl w:val="1"/>
          <w:numId w:val="5"/>
        </w:numPr>
        <w:spacing w:after="0" w:line="240" w:lineRule="auto"/>
        <w:rPr>
          <w:rFonts w:ascii="Arial" w:eastAsia="Arial" w:hAnsi="Arial" w:cs="Arial"/>
        </w:rPr>
      </w:pPr>
      <w:r w:rsidRPr="20C09D07">
        <w:rPr>
          <w:rFonts w:ascii="Arial" w:eastAsia="Arial" w:hAnsi="Arial" w:cs="Arial"/>
        </w:rPr>
        <w:t>The role of a communications staff employed by a sports or entertainment organization is to effectively disseminate information for the benefit of the business</w:t>
      </w:r>
    </w:p>
    <w:p w14:paraId="4621F6C5" w14:textId="77777777" w:rsidR="00780308" w:rsidRPr="00522E6C" w:rsidRDefault="20C09D07" w:rsidP="57027E3D">
      <w:pPr>
        <w:pStyle w:val="ListParagraph"/>
        <w:numPr>
          <w:ilvl w:val="1"/>
          <w:numId w:val="5"/>
        </w:numPr>
        <w:spacing w:after="0" w:line="240" w:lineRule="auto"/>
        <w:rPr>
          <w:rFonts w:ascii="Arial" w:eastAsia="Arial" w:hAnsi="Arial" w:cs="Arial"/>
        </w:rPr>
      </w:pPr>
      <w:r w:rsidRPr="20C09D07">
        <w:rPr>
          <w:rFonts w:ascii="Arial" w:eastAsia="Arial" w:hAnsi="Arial" w:cs="Arial"/>
        </w:rPr>
        <w:t>Communications staff plays an integral role in the shaping and management of the organization’s image</w:t>
      </w:r>
    </w:p>
    <w:p w14:paraId="3EFD6C6C" w14:textId="77777777" w:rsidR="00780308" w:rsidRPr="00522E6C" w:rsidRDefault="20C09D07" w:rsidP="57027E3D">
      <w:pPr>
        <w:pStyle w:val="ListParagraph"/>
        <w:numPr>
          <w:ilvl w:val="0"/>
          <w:numId w:val="5"/>
        </w:numPr>
        <w:spacing w:after="0" w:line="240" w:lineRule="auto"/>
        <w:rPr>
          <w:rFonts w:ascii="Arial" w:eastAsia="Arial" w:hAnsi="Arial" w:cs="Arial"/>
        </w:rPr>
      </w:pPr>
      <w:r w:rsidRPr="20C09D07">
        <w:rPr>
          <w:rFonts w:ascii="Arial" w:eastAsia="Arial" w:hAnsi="Arial" w:cs="Arial"/>
        </w:rPr>
        <w:t xml:space="preserve">Publicity plays an even more crucial role to a sports and entertainment organization’s success in the age of the Internet </w:t>
      </w:r>
      <w:r w:rsidRPr="20C09D07">
        <w:rPr>
          <w:rFonts w:ascii="Arial" w:eastAsia="Arial" w:hAnsi="Arial" w:cs="Arial"/>
          <w:vertAlign w:val="superscript"/>
        </w:rPr>
        <w:t>2</w:t>
      </w:r>
    </w:p>
    <w:p w14:paraId="1B3544A0" w14:textId="77777777" w:rsidR="00780308" w:rsidRPr="00522E6C" w:rsidRDefault="20C09D07" w:rsidP="57027E3D">
      <w:pPr>
        <w:pStyle w:val="ListParagraph"/>
        <w:numPr>
          <w:ilvl w:val="1"/>
          <w:numId w:val="5"/>
        </w:numPr>
        <w:spacing w:after="0" w:line="240" w:lineRule="auto"/>
        <w:rPr>
          <w:rFonts w:ascii="Arial" w:eastAsia="Arial" w:hAnsi="Arial" w:cs="Arial"/>
        </w:rPr>
      </w:pPr>
      <w:r w:rsidRPr="20C09D07">
        <w:rPr>
          <w:rFonts w:ascii="Arial" w:eastAsia="Arial" w:hAnsi="Arial" w:cs="Arial"/>
        </w:rPr>
        <w:t>The world of public relations has changed drastically, especially for entertainers whose careers are based on gaining and keeping public opinion</w:t>
      </w:r>
    </w:p>
    <w:p w14:paraId="65967C59" w14:textId="77777777" w:rsidR="00780308" w:rsidRPr="00522E6C" w:rsidRDefault="20C09D07" w:rsidP="57027E3D">
      <w:pPr>
        <w:pStyle w:val="ListParagraph"/>
        <w:numPr>
          <w:ilvl w:val="1"/>
          <w:numId w:val="5"/>
        </w:numPr>
        <w:spacing w:after="0" w:line="240" w:lineRule="auto"/>
        <w:rPr>
          <w:rFonts w:ascii="Arial" w:eastAsia="Arial" w:hAnsi="Arial" w:cs="Arial"/>
        </w:rPr>
      </w:pPr>
      <w:r w:rsidRPr="20C09D07">
        <w:rPr>
          <w:rFonts w:ascii="Arial" w:eastAsia="Arial" w:hAnsi="Arial" w:cs="Arial"/>
        </w:rPr>
        <w:t xml:space="preserve">How else has technology and the Internet shifted trends in the entertainment business climate? </w:t>
      </w:r>
      <w:r w:rsidRPr="20C09D07">
        <w:rPr>
          <w:rFonts w:ascii="Arial" w:eastAsia="Arial" w:hAnsi="Arial" w:cs="Arial"/>
          <w:vertAlign w:val="superscript"/>
        </w:rPr>
        <w:t>2</w:t>
      </w:r>
    </w:p>
    <w:p w14:paraId="592D5472" w14:textId="77777777" w:rsidR="00780308" w:rsidRPr="00346037" w:rsidRDefault="20C09D07" w:rsidP="57027E3D">
      <w:pPr>
        <w:pStyle w:val="ListParagraph"/>
        <w:numPr>
          <w:ilvl w:val="2"/>
          <w:numId w:val="5"/>
        </w:numPr>
        <w:spacing w:after="0" w:line="240" w:lineRule="auto"/>
        <w:rPr>
          <w:rFonts w:ascii="Arial" w:eastAsia="Arial" w:hAnsi="Arial" w:cs="Arial"/>
        </w:rPr>
      </w:pPr>
      <w:r w:rsidRPr="20C09D07">
        <w:rPr>
          <w:rFonts w:ascii="Arial" w:eastAsia="Arial" w:hAnsi="Arial" w:cs="Arial"/>
        </w:rPr>
        <w:t xml:space="preserve">Musicians can now start a career entirely over the Internet using a web site and a strategic online </w:t>
      </w:r>
      <w:r w:rsidRPr="00346037">
        <w:rPr>
          <w:rFonts w:ascii="Arial" w:eastAsia="Arial" w:hAnsi="Arial" w:cs="Arial"/>
        </w:rPr>
        <w:t>marketing plan</w:t>
      </w:r>
    </w:p>
    <w:p w14:paraId="3B0D8BC1" w14:textId="77777777" w:rsidR="00780308" w:rsidRPr="0071327A" w:rsidRDefault="20C09D07" w:rsidP="57027E3D">
      <w:pPr>
        <w:pStyle w:val="ListParagraph"/>
        <w:numPr>
          <w:ilvl w:val="3"/>
          <w:numId w:val="5"/>
        </w:numPr>
        <w:spacing w:after="0" w:line="240" w:lineRule="auto"/>
        <w:rPr>
          <w:rFonts w:ascii="Arial" w:eastAsia="Arial" w:hAnsi="Arial" w:cs="Arial"/>
        </w:rPr>
      </w:pPr>
      <w:r w:rsidRPr="00346037">
        <w:rPr>
          <w:rFonts w:ascii="Arial" w:eastAsia="Arial" w:hAnsi="Arial" w:cs="Arial"/>
        </w:rPr>
        <w:t xml:space="preserve">From weekend warriors to independent bands and Grammy-winning artists, thousands of musicians have embraced social networking sites like Facebook and YouTube to upload material, </w:t>
      </w:r>
      <w:r w:rsidRPr="0071327A">
        <w:rPr>
          <w:rFonts w:ascii="Arial" w:eastAsia="Arial" w:hAnsi="Arial" w:cs="Arial"/>
        </w:rPr>
        <w:t xml:space="preserve">promote tour dates and albums while interacting with fans </w:t>
      </w:r>
      <w:proofErr w:type="gramStart"/>
      <w:r w:rsidRPr="0071327A">
        <w:rPr>
          <w:rFonts w:ascii="Arial" w:eastAsia="Arial" w:hAnsi="Arial" w:cs="Arial"/>
        </w:rPr>
        <w:t>in an effort to</w:t>
      </w:r>
      <w:proofErr w:type="gramEnd"/>
      <w:r w:rsidRPr="0071327A">
        <w:rPr>
          <w:rFonts w:ascii="Arial" w:eastAsia="Arial" w:hAnsi="Arial" w:cs="Arial"/>
        </w:rPr>
        <w:t xml:space="preserve"> build and/or grow a fan base</w:t>
      </w:r>
    </w:p>
    <w:p w14:paraId="3BD17BCD" w14:textId="77777777" w:rsidR="00DD7B8B" w:rsidRPr="00DD7B8B" w:rsidRDefault="00314DC1" w:rsidP="00DD7B8B">
      <w:pPr>
        <w:pStyle w:val="ListParagraph"/>
        <w:numPr>
          <w:ilvl w:val="3"/>
          <w:numId w:val="5"/>
        </w:numPr>
        <w:spacing w:after="0" w:line="240" w:lineRule="auto"/>
        <w:rPr>
          <w:rFonts w:ascii="Arial" w:eastAsia="Arial" w:hAnsi="Arial" w:cs="Arial"/>
        </w:rPr>
      </w:pPr>
      <w:r w:rsidRPr="00DD7B8B">
        <w:rPr>
          <w:rFonts w:ascii="Arial" w:eastAsia="Arial" w:hAnsi="Arial" w:cs="Arial"/>
        </w:rPr>
        <w:t>Internet radio station</w:t>
      </w:r>
      <w:r w:rsidR="00C1555B" w:rsidRPr="00DD7B8B">
        <w:rPr>
          <w:rFonts w:ascii="Arial" w:eastAsia="Arial" w:hAnsi="Arial" w:cs="Arial"/>
        </w:rPr>
        <w:t>s</w:t>
      </w:r>
      <w:r w:rsidRPr="00DD7B8B">
        <w:rPr>
          <w:rFonts w:ascii="Arial" w:eastAsia="Arial" w:hAnsi="Arial" w:cs="Arial"/>
        </w:rPr>
        <w:t xml:space="preserve"> </w:t>
      </w:r>
      <w:r w:rsidR="00C1555B" w:rsidRPr="00DD7B8B">
        <w:rPr>
          <w:rFonts w:ascii="Arial" w:eastAsia="Arial" w:hAnsi="Arial" w:cs="Arial"/>
        </w:rPr>
        <w:t xml:space="preserve">like </w:t>
      </w:r>
      <w:r w:rsidRPr="00DD7B8B">
        <w:rPr>
          <w:rFonts w:ascii="Arial" w:eastAsia="Arial" w:hAnsi="Arial" w:cs="Arial"/>
        </w:rPr>
        <w:t xml:space="preserve">Pandora </w:t>
      </w:r>
      <w:r w:rsidR="00C1555B" w:rsidRPr="00DD7B8B">
        <w:rPr>
          <w:rFonts w:ascii="Arial" w:eastAsia="Arial" w:hAnsi="Arial" w:cs="Arial"/>
        </w:rPr>
        <w:t>and YouTube offer music “discovery” services to help aspiring artists launch their careers</w:t>
      </w:r>
      <w:r w:rsidRPr="00DD7B8B">
        <w:rPr>
          <w:rFonts w:ascii="Helvetica" w:eastAsia="Helvetica" w:hAnsi="Helvetica" w:cs="Helvetica"/>
          <w:color w:val="000000"/>
          <w:shd w:val="clear" w:color="auto" w:fill="FFFFFF"/>
        </w:rPr>
        <w:t xml:space="preserve"> </w:t>
      </w:r>
      <w:r w:rsidRPr="00DD7B8B">
        <w:rPr>
          <w:rFonts w:ascii="Helvetica" w:eastAsia="Helvetica" w:hAnsi="Helvetica" w:cs="Helvetica"/>
          <w:color w:val="000000"/>
          <w:shd w:val="clear" w:color="auto" w:fill="FFFFFF"/>
          <w:vertAlign w:val="superscript"/>
        </w:rPr>
        <w:t>3</w:t>
      </w:r>
    </w:p>
    <w:p w14:paraId="6858C3C1" w14:textId="38915E0A" w:rsidR="00845B93" w:rsidRPr="00DD7B8B" w:rsidRDefault="20C09D07" w:rsidP="00DD7B8B">
      <w:pPr>
        <w:pStyle w:val="ListParagraph"/>
        <w:numPr>
          <w:ilvl w:val="3"/>
          <w:numId w:val="5"/>
        </w:numPr>
        <w:spacing w:after="0" w:line="240" w:lineRule="auto"/>
        <w:rPr>
          <w:rFonts w:ascii="Arial" w:eastAsia="Arial" w:hAnsi="Arial" w:cs="Arial"/>
        </w:rPr>
      </w:pPr>
      <w:r w:rsidRPr="00DD7B8B">
        <w:rPr>
          <w:rFonts w:ascii="Arial" w:eastAsia="Arial" w:hAnsi="Arial" w:cs="Arial"/>
        </w:rPr>
        <w:t xml:space="preserve">Justin Bieber was originally “discovered” by a talent executive on YouTube when he was searching for new talent online.  Pop stars Justin Timberlake and Usher would later engage in a bidding war to sign Bieber (he eventually signed with Usher). </w:t>
      </w:r>
      <w:r w:rsidRPr="00DD7B8B">
        <w:rPr>
          <w:rFonts w:ascii="Arial" w:eastAsia="Arial" w:hAnsi="Arial" w:cs="Arial"/>
          <w:vertAlign w:val="superscript"/>
        </w:rPr>
        <w:t>4</w:t>
      </w:r>
      <w:r w:rsidRPr="00DD7B8B">
        <w:rPr>
          <w:rFonts w:ascii="Arial" w:eastAsia="Arial" w:hAnsi="Arial" w:cs="Arial"/>
        </w:rPr>
        <w:t xml:space="preserve"> </w:t>
      </w:r>
      <w:r w:rsidR="00F36D1E" w:rsidRPr="00DD7B8B">
        <w:rPr>
          <w:rFonts w:ascii="Arial" w:eastAsia="Arial" w:hAnsi="Arial" w:cs="Arial"/>
        </w:rPr>
        <w:t xml:space="preserve">  </w:t>
      </w:r>
    </w:p>
    <w:p w14:paraId="6759C611" w14:textId="2EC023AF" w:rsidR="00D94C24" w:rsidRPr="00DD7B8B" w:rsidRDefault="00D94C24" w:rsidP="00D94C24">
      <w:pPr>
        <w:pStyle w:val="ListParagraph"/>
        <w:numPr>
          <w:ilvl w:val="4"/>
          <w:numId w:val="5"/>
        </w:numPr>
        <w:spacing w:after="0" w:line="240" w:lineRule="auto"/>
        <w:rPr>
          <w:rFonts w:ascii="Arial" w:eastAsia="Arial" w:hAnsi="Arial" w:cs="Arial"/>
        </w:rPr>
      </w:pPr>
      <w:r w:rsidRPr="00DD7B8B">
        <w:rPr>
          <w:rFonts w:ascii="Arial" w:eastAsia="Arial" w:hAnsi="Arial" w:cs="Arial"/>
        </w:rPr>
        <w:t>Since then, other artists like Tori Kelly</w:t>
      </w:r>
      <w:r w:rsidR="00466B2B" w:rsidRPr="00DD7B8B">
        <w:rPr>
          <w:rFonts w:ascii="Arial" w:eastAsia="Arial" w:hAnsi="Arial" w:cs="Arial"/>
        </w:rPr>
        <w:t>, Soulja Boy, Lana Del Rey</w:t>
      </w:r>
      <w:r w:rsidRPr="00DD7B8B">
        <w:rPr>
          <w:rFonts w:ascii="Arial" w:eastAsia="Arial" w:hAnsi="Arial" w:cs="Arial"/>
        </w:rPr>
        <w:t xml:space="preserve"> and The </w:t>
      </w:r>
      <w:proofErr w:type="spellStart"/>
      <w:r w:rsidRPr="00DD7B8B">
        <w:rPr>
          <w:rFonts w:ascii="Arial" w:eastAsia="Arial" w:hAnsi="Arial" w:cs="Arial"/>
        </w:rPr>
        <w:t>Weeknd</w:t>
      </w:r>
      <w:proofErr w:type="spellEnd"/>
      <w:r w:rsidRPr="00DD7B8B">
        <w:rPr>
          <w:rFonts w:ascii="Arial" w:eastAsia="Arial" w:hAnsi="Arial" w:cs="Arial"/>
        </w:rPr>
        <w:t xml:space="preserve"> have launched their careers through YouTube</w:t>
      </w:r>
    </w:p>
    <w:p w14:paraId="24B0787E" w14:textId="4E340187" w:rsidR="00C654C7" w:rsidRPr="004B37AC" w:rsidRDefault="00C71526" w:rsidP="007818E9">
      <w:pPr>
        <w:pStyle w:val="ListParagraph"/>
        <w:numPr>
          <w:ilvl w:val="3"/>
          <w:numId w:val="5"/>
        </w:numPr>
        <w:spacing w:after="0" w:line="240" w:lineRule="auto"/>
        <w:rPr>
          <w:rFonts w:ascii="Arial" w:eastAsia="Arial" w:hAnsi="Arial" w:cs="Arial"/>
        </w:rPr>
      </w:pPr>
      <w:r w:rsidRPr="00DD7B8B">
        <w:rPr>
          <w:rFonts w:ascii="Arial" w:eastAsia="Arial" w:hAnsi="Arial" w:cs="Arial"/>
        </w:rPr>
        <w:t xml:space="preserve">Shawn </w:t>
      </w:r>
      <w:r w:rsidRPr="004B37AC">
        <w:rPr>
          <w:rFonts w:ascii="Arial" w:eastAsia="Arial" w:hAnsi="Arial" w:cs="Arial"/>
        </w:rPr>
        <w:t xml:space="preserve">Mendes launched his pop career in six seconds…by posting a </w:t>
      </w:r>
      <w:r w:rsidR="00D94C24" w:rsidRPr="004B37AC">
        <w:rPr>
          <w:rFonts w:ascii="Arial" w:eastAsia="Arial" w:hAnsi="Arial" w:cs="Arial"/>
        </w:rPr>
        <w:t>clip to Vine, a now defunct video sharing app that only allowed six second videos</w:t>
      </w:r>
    </w:p>
    <w:p w14:paraId="105B1FEE" w14:textId="77777777" w:rsidR="00C654C7" w:rsidRPr="004B37AC" w:rsidRDefault="00C654C7" w:rsidP="00BA403D">
      <w:pPr>
        <w:pStyle w:val="ListParagraph"/>
        <w:numPr>
          <w:ilvl w:val="3"/>
          <w:numId w:val="44"/>
        </w:numPr>
        <w:spacing w:after="0" w:line="240" w:lineRule="auto"/>
        <w:rPr>
          <w:rFonts w:ascii="Arial" w:eastAsia="Arial" w:hAnsi="Arial" w:cs="Arial"/>
          <w:vertAlign w:val="superscript"/>
        </w:rPr>
      </w:pPr>
      <w:r w:rsidRPr="004B37AC">
        <w:rPr>
          <w:rFonts w:ascii="Arial" w:eastAsia="Arial" w:hAnsi="Arial" w:cs="Arial"/>
        </w:rPr>
        <w:t xml:space="preserve">In 2019, Lil’ </w:t>
      </w:r>
      <w:proofErr w:type="spellStart"/>
      <w:r w:rsidRPr="004B37AC">
        <w:rPr>
          <w:rFonts w:ascii="Arial" w:eastAsia="Arial" w:hAnsi="Arial" w:cs="Arial"/>
        </w:rPr>
        <w:t>Nas</w:t>
      </w:r>
      <w:proofErr w:type="spellEnd"/>
      <w:r w:rsidRPr="004B37AC">
        <w:rPr>
          <w:rFonts w:ascii="Arial" w:eastAsia="Arial" w:hAnsi="Arial" w:cs="Arial"/>
        </w:rPr>
        <w:t xml:space="preserve"> X broke the record for most consecutive weeks at the top of the Billboard charts with his breakout song (featuring Billy Ray Cyrus), “Old Town Road”</w:t>
      </w:r>
    </w:p>
    <w:p w14:paraId="12E4A0CA" w14:textId="77777777" w:rsidR="00C654C7" w:rsidRPr="004B37AC" w:rsidRDefault="00C654C7" w:rsidP="00BA403D">
      <w:pPr>
        <w:pStyle w:val="ListParagraph"/>
        <w:numPr>
          <w:ilvl w:val="4"/>
          <w:numId w:val="44"/>
        </w:numPr>
        <w:spacing w:after="0" w:line="240" w:lineRule="auto"/>
        <w:rPr>
          <w:rFonts w:ascii="Arial" w:eastAsia="Arial" w:hAnsi="Arial" w:cs="Arial"/>
          <w:vertAlign w:val="superscript"/>
        </w:rPr>
      </w:pPr>
      <w:r w:rsidRPr="004B37AC">
        <w:rPr>
          <w:rFonts w:ascii="Arial" w:eastAsia="Arial" w:hAnsi="Arial" w:cs="Arial"/>
        </w:rPr>
        <w:t xml:space="preserve">The song debuted on the popular social media platform, </w:t>
      </w:r>
      <w:proofErr w:type="spellStart"/>
      <w:r w:rsidRPr="004B37AC">
        <w:rPr>
          <w:rFonts w:ascii="Arial" w:eastAsia="Arial" w:hAnsi="Arial" w:cs="Arial"/>
        </w:rPr>
        <w:t>TikTok</w:t>
      </w:r>
      <w:proofErr w:type="spellEnd"/>
    </w:p>
    <w:p w14:paraId="67F9291E" w14:textId="5F64BF6E" w:rsidR="00C654C7" w:rsidRPr="00DA1204" w:rsidRDefault="00C654C7" w:rsidP="00BA403D">
      <w:pPr>
        <w:pStyle w:val="ListParagraph"/>
        <w:numPr>
          <w:ilvl w:val="4"/>
          <w:numId w:val="44"/>
        </w:numPr>
        <w:spacing w:after="0" w:line="240" w:lineRule="auto"/>
        <w:rPr>
          <w:rFonts w:ascii="Arial" w:eastAsia="Arial" w:hAnsi="Arial" w:cs="Arial"/>
          <w:vertAlign w:val="superscript"/>
        </w:rPr>
      </w:pPr>
      <w:r w:rsidRPr="004B37AC">
        <w:rPr>
          <w:rFonts w:ascii="Arial" w:eastAsia="Arial" w:hAnsi="Arial" w:cs="Arial"/>
        </w:rPr>
        <w:t xml:space="preserve">Lil’ </w:t>
      </w:r>
      <w:proofErr w:type="spellStart"/>
      <w:r w:rsidRPr="004B37AC">
        <w:rPr>
          <w:rFonts w:ascii="Arial" w:eastAsia="Arial" w:hAnsi="Arial" w:cs="Arial"/>
        </w:rPr>
        <w:t>Nas</w:t>
      </w:r>
      <w:proofErr w:type="spellEnd"/>
      <w:r w:rsidRPr="004B37AC">
        <w:rPr>
          <w:rFonts w:ascii="Arial" w:eastAsia="Arial" w:hAnsi="Arial" w:cs="Arial"/>
        </w:rPr>
        <w:t xml:space="preserve"> X attributes strategic marketing to his success, even posting on </w:t>
      </w:r>
      <w:hyperlink r:id="rId9" w:history="1">
        <w:r w:rsidRPr="004B37AC">
          <w:rPr>
            <w:rStyle w:val="Hyperlink"/>
            <w:rFonts w:ascii="Arial" w:eastAsia="Arial" w:hAnsi="Arial" w:cs="Arial"/>
          </w:rPr>
          <w:t>Twitter</w:t>
        </w:r>
      </w:hyperlink>
      <w:r w:rsidRPr="004B37AC">
        <w:rPr>
          <w:rFonts w:ascii="Arial" w:eastAsia="Arial" w:hAnsi="Arial" w:cs="Arial"/>
        </w:rPr>
        <w:t>, “</w:t>
      </w:r>
      <w:r w:rsidR="00BA403D" w:rsidRPr="004B37AC">
        <w:rPr>
          <w:rFonts w:ascii="Arial" w:eastAsia="Arial" w:hAnsi="Arial" w:cs="Arial"/>
        </w:rPr>
        <w:t xml:space="preserve">the </w:t>
      </w:r>
      <w:r w:rsidR="00BA403D" w:rsidRPr="00DA1204">
        <w:rPr>
          <w:rFonts w:ascii="Arial" w:eastAsia="Arial" w:hAnsi="Arial" w:cs="Arial"/>
        </w:rPr>
        <w:t xml:space="preserve">rumors are true </w:t>
      </w:r>
      <w:proofErr w:type="spellStart"/>
      <w:r w:rsidR="00BA403D" w:rsidRPr="00DA1204">
        <w:rPr>
          <w:rFonts w:ascii="Arial" w:eastAsia="Arial" w:hAnsi="Arial" w:cs="Arial"/>
        </w:rPr>
        <w:t>i</w:t>
      </w:r>
      <w:proofErr w:type="spellEnd"/>
      <w:r w:rsidR="00BA403D" w:rsidRPr="00DA1204">
        <w:rPr>
          <w:rFonts w:ascii="Arial" w:eastAsia="Arial" w:hAnsi="Arial" w:cs="Arial"/>
        </w:rPr>
        <w:t xml:space="preserve"> am a marketing genius”</w:t>
      </w:r>
    </w:p>
    <w:p w14:paraId="3710D952" w14:textId="339530FE" w:rsidR="00BA403D" w:rsidRPr="00DA1204" w:rsidRDefault="00BA403D" w:rsidP="00BA403D">
      <w:pPr>
        <w:pStyle w:val="ListParagraph"/>
        <w:numPr>
          <w:ilvl w:val="3"/>
          <w:numId w:val="44"/>
        </w:numPr>
        <w:spacing w:after="0" w:line="240" w:lineRule="auto"/>
        <w:rPr>
          <w:rFonts w:ascii="Arial" w:eastAsia="Arial" w:hAnsi="Arial" w:cs="Arial"/>
          <w:vertAlign w:val="superscript"/>
        </w:rPr>
      </w:pPr>
      <w:r w:rsidRPr="00DA1204">
        <w:rPr>
          <w:rFonts w:ascii="Arial" w:eastAsia="Arial" w:hAnsi="Arial" w:cs="Arial"/>
        </w:rPr>
        <w:t>A variety of streaming platforms has made it easier for artists to be discovered</w:t>
      </w:r>
    </w:p>
    <w:p w14:paraId="53B84D33" w14:textId="09B3D773" w:rsidR="00233637" w:rsidRPr="00DA1204" w:rsidRDefault="0014431B" w:rsidP="00233637">
      <w:pPr>
        <w:pStyle w:val="ListParagraph"/>
        <w:numPr>
          <w:ilvl w:val="4"/>
          <w:numId w:val="44"/>
        </w:numPr>
        <w:spacing w:after="0" w:line="240" w:lineRule="auto"/>
        <w:rPr>
          <w:rFonts w:ascii="Arial" w:eastAsia="Arial" w:hAnsi="Arial" w:cs="Arial"/>
          <w:vertAlign w:val="superscript"/>
        </w:rPr>
      </w:pPr>
      <w:hyperlink r:id="rId10" w:history="1">
        <w:r w:rsidR="00BA403D" w:rsidRPr="00DA1204">
          <w:rPr>
            <w:rStyle w:val="Hyperlink"/>
            <w:rFonts w:ascii="Arial" w:eastAsia="Arial" w:hAnsi="Arial" w:cs="Arial"/>
            <w:i/>
            <w:iCs/>
          </w:rPr>
          <w:t>Rolling Stone</w:t>
        </w:r>
      </w:hyperlink>
      <w:r w:rsidR="00BA403D" w:rsidRPr="00DA1204">
        <w:rPr>
          <w:rFonts w:ascii="Arial" w:eastAsia="Arial" w:hAnsi="Arial" w:cs="Arial"/>
        </w:rPr>
        <w:t xml:space="preserve"> estimates “self-releasing” artists could generate $</w:t>
      </w:r>
      <w:r w:rsidR="004264A0" w:rsidRPr="00DA1204">
        <w:rPr>
          <w:rFonts w:ascii="Arial" w:eastAsia="Arial" w:hAnsi="Arial" w:cs="Arial"/>
        </w:rPr>
        <w:t>2</w:t>
      </w:r>
      <w:r w:rsidR="00BA403D" w:rsidRPr="00DA1204">
        <w:rPr>
          <w:rFonts w:ascii="Arial" w:eastAsia="Arial" w:hAnsi="Arial" w:cs="Arial"/>
        </w:rPr>
        <w:t xml:space="preserve"> billion in revenues this year, up from $643 million </w:t>
      </w:r>
      <w:r w:rsidR="004264A0" w:rsidRPr="00DA1204">
        <w:rPr>
          <w:rFonts w:ascii="Arial" w:eastAsia="Arial" w:hAnsi="Arial" w:cs="Arial"/>
        </w:rPr>
        <w:t>just two years ago</w:t>
      </w:r>
    </w:p>
    <w:p w14:paraId="535D1EEF" w14:textId="3A620339" w:rsidR="00DA1204" w:rsidRPr="00DA1204" w:rsidRDefault="00DA1204" w:rsidP="00DA1204">
      <w:pPr>
        <w:rPr>
          <w:rFonts w:ascii="Arial" w:eastAsia="Arial" w:hAnsi="Arial" w:cs="Arial"/>
          <w:vertAlign w:val="superscript"/>
        </w:rPr>
      </w:pPr>
    </w:p>
    <w:p w14:paraId="5D228283" w14:textId="0FF5CF82" w:rsidR="00DA1204" w:rsidRPr="00DA1204" w:rsidRDefault="00DA1204" w:rsidP="00DA1204">
      <w:pPr>
        <w:rPr>
          <w:rFonts w:ascii="Arial" w:eastAsia="Arial" w:hAnsi="Arial" w:cs="Arial"/>
          <w:vertAlign w:val="superscript"/>
        </w:rPr>
      </w:pPr>
    </w:p>
    <w:p w14:paraId="642661A0" w14:textId="2F7C2831" w:rsidR="00DA1204" w:rsidRDefault="00DA1204" w:rsidP="00DA1204">
      <w:pPr>
        <w:rPr>
          <w:rFonts w:ascii="Arial" w:eastAsia="Arial" w:hAnsi="Arial" w:cs="Arial"/>
          <w:highlight w:val="yellow"/>
          <w:vertAlign w:val="superscript"/>
        </w:rPr>
      </w:pPr>
    </w:p>
    <w:p w14:paraId="491EBD50" w14:textId="77777777" w:rsidR="00DA1204" w:rsidRPr="00DA1204" w:rsidRDefault="00DA1204" w:rsidP="00DA1204">
      <w:pPr>
        <w:rPr>
          <w:rFonts w:ascii="Arial" w:eastAsia="Arial" w:hAnsi="Arial" w:cs="Arial"/>
          <w:highlight w:val="yellow"/>
          <w:vertAlign w:val="superscript"/>
        </w:rPr>
      </w:pPr>
    </w:p>
    <w:p w14:paraId="51BCF494" w14:textId="2EFB7E9B" w:rsidR="00C4078A" w:rsidRPr="00DA1204" w:rsidRDefault="57027E3D" w:rsidP="57027E3D">
      <w:pPr>
        <w:pStyle w:val="ListParagraph"/>
        <w:numPr>
          <w:ilvl w:val="2"/>
          <w:numId w:val="5"/>
        </w:numPr>
        <w:spacing w:after="0" w:line="240" w:lineRule="auto"/>
        <w:rPr>
          <w:rFonts w:ascii="Arial" w:eastAsia="Arial" w:hAnsi="Arial" w:cs="Arial"/>
        </w:rPr>
      </w:pPr>
      <w:r w:rsidRPr="004B37AC">
        <w:rPr>
          <w:rFonts w:ascii="Arial" w:eastAsia="Arial" w:hAnsi="Arial" w:cs="Arial"/>
        </w:rPr>
        <w:lastRenderedPageBreak/>
        <w:t xml:space="preserve">Actors, </w:t>
      </w:r>
      <w:proofErr w:type="gramStart"/>
      <w:r w:rsidRPr="004B37AC">
        <w:rPr>
          <w:rFonts w:ascii="Arial" w:eastAsia="Arial" w:hAnsi="Arial" w:cs="Arial"/>
        </w:rPr>
        <w:t>artists</w:t>
      </w:r>
      <w:proofErr w:type="gramEnd"/>
      <w:r w:rsidRPr="004B37AC">
        <w:rPr>
          <w:rFonts w:ascii="Arial" w:eastAsia="Arial" w:hAnsi="Arial" w:cs="Arial"/>
        </w:rPr>
        <w:t xml:space="preserve"> and </w:t>
      </w:r>
      <w:r w:rsidRPr="00DA1204">
        <w:rPr>
          <w:rFonts w:ascii="Arial" w:eastAsia="Arial" w:hAnsi="Arial" w:cs="Arial"/>
        </w:rPr>
        <w:t xml:space="preserve">celebrities engage with fans using social media to promote albums and films, create buzz and dispel rumors </w:t>
      </w:r>
    </w:p>
    <w:p w14:paraId="574054AA" w14:textId="5CBBB911" w:rsidR="001576DD" w:rsidRPr="00DA1204" w:rsidRDefault="00C16296" w:rsidP="004B37AC">
      <w:pPr>
        <w:pStyle w:val="ListParagraph"/>
        <w:numPr>
          <w:ilvl w:val="3"/>
          <w:numId w:val="5"/>
        </w:numPr>
        <w:spacing w:after="0" w:line="240" w:lineRule="auto"/>
        <w:rPr>
          <w:rFonts w:ascii="Arial" w:eastAsia="Arial" w:hAnsi="Arial" w:cs="Arial"/>
        </w:rPr>
      </w:pPr>
      <w:r w:rsidRPr="00DA1204">
        <w:rPr>
          <w:rFonts w:ascii="Arial" w:eastAsia="Arial" w:hAnsi="Arial" w:cs="Arial"/>
        </w:rPr>
        <w:t>Four</w:t>
      </w:r>
      <w:r w:rsidR="000D3F6C" w:rsidRPr="00DA1204">
        <w:rPr>
          <w:rFonts w:ascii="Arial" w:eastAsia="Arial" w:hAnsi="Arial" w:cs="Arial"/>
        </w:rPr>
        <w:t xml:space="preserve"> of the</w:t>
      </w:r>
      <w:r w:rsidR="20C09D07" w:rsidRPr="00DA1204">
        <w:rPr>
          <w:rFonts w:ascii="Arial" w:eastAsia="Arial" w:hAnsi="Arial" w:cs="Arial"/>
        </w:rPr>
        <w:t xml:space="preserve"> top </w:t>
      </w:r>
      <w:r w:rsidRPr="00DA1204">
        <w:rPr>
          <w:rFonts w:ascii="Arial" w:eastAsia="Arial" w:hAnsi="Arial" w:cs="Arial"/>
        </w:rPr>
        <w:t>five</w:t>
      </w:r>
      <w:r w:rsidR="004264A0" w:rsidRPr="00DA1204">
        <w:rPr>
          <w:rFonts w:ascii="Arial" w:eastAsia="Arial" w:hAnsi="Arial" w:cs="Arial"/>
        </w:rPr>
        <w:t xml:space="preserve"> people</w:t>
      </w:r>
      <w:r w:rsidR="000D3F6C" w:rsidRPr="00DA1204">
        <w:rPr>
          <w:rFonts w:ascii="Arial" w:eastAsia="Arial" w:hAnsi="Arial" w:cs="Arial"/>
        </w:rPr>
        <w:t xml:space="preserve"> </w:t>
      </w:r>
      <w:r w:rsidRPr="00DA1204">
        <w:rPr>
          <w:rFonts w:ascii="Arial" w:eastAsia="Arial" w:hAnsi="Arial" w:cs="Arial"/>
        </w:rPr>
        <w:t xml:space="preserve">in the World </w:t>
      </w:r>
      <w:r w:rsidR="000D3F6C" w:rsidRPr="00DA1204">
        <w:rPr>
          <w:rFonts w:ascii="Arial" w:eastAsia="Arial" w:hAnsi="Arial" w:cs="Arial"/>
        </w:rPr>
        <w:t>with the most</w:t>
      </w:r>
      <w:r w:rsidR="20C09D07" w:rsidRPr="00DA1204">
        <w:rPr>
          <w:rFonts w:ascii="Arial" w:eastAsia="Arial" w:hAnsi="Arial" w:cs="Arial"/>
        </w:rPr>
        <w:t xml:space="preserve"> </w:t>
      </w:r>
      <w:hyperlink r:id="rId11" w:history="1">
        <w:r w:rsidR="20C09D07" w:rsidRPr="00DA1204">
          <w:rPr>
            <w:rStyle w:val="Hyperlink"/>
            <w:rFonts w:ascii="Arial" w:eastAsia="Arial" w:hAnsi="Arial" w:cs="Arial"/>
          </w:rPr>
          <w:t>Twitter</w:t>
        </w:r>
      </w:hyperlink>
      <w:r w:rsidR="20C09D07" w:rsidRPr="00DA1204">
        <w:rPr>
          <w:rFonts w:ascii="Arial" w:eastAsia="Arial" w:hAnsi="Arial" w:cs="Arial"/>
        </w:rPr>
        <w:t xml:space="preserve"> followers include pop stars, giving them incredible reach and influence</w:t>
      </w:r>
    </w:p>
    <w:p w14:paraId="662A0E60" w14:textId="1D2AD840" w:rsidR="004264A0" w:rsidRPr="00DA1204" w:rsidRDefault="004264A0" w:rsidP="004264A0">
      <w:pPr>
        <w:pStyle w:val="ListParagraph"/>
        <w:numPr>
          <w:ilvl w:val="6"/>
          <w:numId w:val="5"/>
        </w:numPr>
        <w:spacing w:after="0" w:line="240" w:lineRule="auto"/>
        <w:rPr>
          <w:rFonts w:ascii="Arial" w:eastAsia="Arial" w:hAnsi="Arial" w:cs="Arial"/>
        </w:rPr>
      </w:pPr>
      <w:r w:rsidRPr="00DA1204">
        <w:rPr>
          <w:rFonts w:ascii="Arial" w:eastAsia="Arial" w:hAnsi="Arial" w:cs="Arial"/>
        </w:rPr>
        <w:t xml:space="preserve">Barack Obama (121m followers) </w:t>
      </w:r>
    </w:p>
    <w:p w14:paraId="7205A37B" w14:textId="77777777" w:rsidR="004264A0" w:rsidRPr="00DA1204" w:rsidRDefault="004264A0" w:rsidP="004264A0">
      <w:pPr>
        <w:pStyle w:val="ListParagraph"/>
        <w:numPr>
          <w:ilvl w:val="6"/>
          <w:numId w:val="5"/>
        </w:numPr>
        <w:spacing w:after="0" w:line="240" w:lineRule="auto"/>
        <w:rPr>
          <w:rFonts w:ascii="Arial" w:eastAsia="Arial" w:hAnsi="Arial" w:cs="Arial"/>
        </w:rPr>
      </w:pPr>
      <w:r w:rsidRPr="00DA1204">
        <w:rPr>
          <w:rFonts w:ascii="Arial" w:eastAsia="Arial" w:hAnsi="Arial" w:cs="Arial"/>
        </w:rPr>
        <w:t xml:space="preserve">Justin Bieber (112.3m followers) </w:t>
      </w:r>
    </w:p>
    <w:p w14:paraId="088F25DC" w14:textId="4F52EB6B" w:rsidR="00BA403D" w:rsidRPr="00DA1204" w:rsidRDefault="00BA403D" w:rsidP="004B37AC">
      <w:pPr>
        <w:pStyle w:val="ListParagraph"/>
        <w:numPr>
          <w:ilvl w:val="6"/>
          <w:numId w:val="5"/>
        </w:numPr>
        <w:spacing w:after="0" w:line="240" w:lineRule="auto"/>
        <w:rPr>
          <w:rFonts w:ascii="Arial" w:eastAsia="Arial" w:hAnsi="Arial" w:cs="Arial"/>
        </w:rPr>
      </w:pPr>
      <w:r w:rsidRPr="00DA1204">
        <w:rPr>
          <w:rFonts w:ascii="Arial" w:eastAsia="Arial" w:hAnsi="Arial" w:cs="Arial"/>
        </w:rPr>
        <w:t>Katy Perry (10</w:t>
      </w:r>
      <w:r w:rsidR="004264A0" w:rsidRPr="00DA1204">
        <w:rPr>
          <w:rFonts w:ascii="Arial" w:eastAsia="Arial" w:hAnsi="Arial" w:cs="Arial"/>
        </w:rPr>
        <w:t>8.4</w:t>
      </w:r>
      <w:r w:rsidRPr="00DA1204">
        <w:rPr>
          <w:rFonts w:ascii="Arial" w:eastAsia="Arial" w:hAnsi="Arial" w:cs="Arial"/>
        </w:rPr>
        <w:t>m followers)</w:t>
      </w:r>
    </w:p>
    <w:p w14:paraId="41E909EE" w14:textId="1413660D" w:rsidR="00BA403D" w:rsidRPr="00DA1204" w:rsidRDefault="00BA403D" w:rsidP="004B37AC">
      <w:pPr>
        <w:pStyle w:val="ListParagraph"/>
        <w:numPr>
          <w:ilvl w:val="6"/>
          <w:numId w:val="5"/>
        </w:numPr>
        <w:spacing w:after="0" w:line="240" w:lineRule="auto"/>
        <w:rPr>
          <w:rFonts w:ascii="Arial" w:eastAsia="Arial" w:hAnsi="Arial" w:cs="Arial"/>
        </w:rPr>
      </w:pPr>
      <w:r w:rsidRPr="00DA1204">
        <w:rPr>
          <w:rFonts w:ascii="Arial" w:eastAsia="Arial" w:hAnsi="Arial" w:cs="Arial"/>
        </w:rPr>
        <w:t>Rihanna (9</w:t>
      </w:r>
      <w:r w:rsidR="004264A0" w:rsidRPr="00DA1204">
        <w:rPr>
          <w:rFonts w:ascii="Arial" w:eastAsia="Arial" w:hAnsi="Arial" w:cs="Arial"/>
        </w:rPr>
        <w:t>7</w:t>
      </w:r>
      <w:r w:rsidRPr="00DA1204">
        <w:rPr>
          <w:rFonts w:ascii="Arial" w:eastAsia="Arial" w:hAnsi="Arial" w:cs="Arial"/>
        </w:rPr>
        <w:t>.7m followers)</w:t>
      </w:r>
    </w:p>
    <w:p w14:paraId="242EB6A5" w14:textId="77ADBCA4" w:rsidR="00BA403D" w:rsidRPr="00DA1204" w:rsidRDefault="00BA403D" w:rsidP="004B37AC">
      <w:pPr>
        <w:pStyle w:val="ListParagraph"/>
        <w:numPr>
          <w:ilvl w:val="6"/>
          <w:numId w:val="5"/>
        </w:numPr>
        <w:spacing w:after="0" w:line="240" w:lineRule="auto"/>
        <w:rPr>
          <w:rFonts w:ascii="Arial" w:eastAsia="Arial" w:hAnsi="Arial" w:cs="Arial"/>
        </w:rPr>
      </w:pPr>
      <w:r w:rsidRPr="00DA1204">
        <w:rPr>
          <w:rFonts w:ascii="Arial" w:eastAsia="Arial" w:hAnsi="Arial" w:cs="Arial"/>
        </w:rPr>
        <w:t>Taylor Swift (8</w:t>
      </w:r>
      <w:r w:rsidR="004264A0" w:rsidRPr="00DA1204">
        <w:rPr>
          <w:rFonts w:ascii="Arial" w:eastAsia="Arial" w:hAnsi="Arial" w:cs="Arial"/>
        </w:rPr>
        <w:t>6.7</w:t>
      </w:r>
      <w:r w:rsidRPr="00DA1204">
        <w:rPr>
          <w:rFonts w:ascii="Arial" w:eastAsia="Arial" w:hAnsi="Arial" w:cs="Arial"/>
        </w:rPr>
        <w:t xml:space="preserve">m followers) </w:t>
      </w:r>
    </w:p>
    <w:p w14:paraId="201A37C3" w14:textId="210E90C5" w:rsidR="74841CBF" w:rsidRPr="00DA1204" w:rsidRDefault="20C09D07" w:rsidP="004B37AC">
      <w:pPr>
        <w:pStyle w:val="ListParagraph"/>
        <w:numPr>
          <w:ilvl w:val="3"/>
          <w:numId w:val="5"/>
        </w:numPr>
        <w:spacing w:after="0" w:line="240" w:lineRule="auto"/>
        <w:rPr>
          <w:rFonts w:ascii="Arial" w:eastAsia="Arial" w:hAnsi="Arial" w:cs="Arial"/>
        </w:rPr>
      </w:pPr>
      <w:r w:rsidRPr="00DA1204">
        <w:rPr>
          <w:rFonts w:ascii="Arial" w:eastAsia="Arial" w:hAnsi="Arial" w:cs="Arial"/>
        </w:rPr>
        <w:t>At times, an artists' social media following can be as important as their talent in terms of attracting attention from directors and fans</w:t>
      </w:r>
    </w:p>
    <w:p w14:paraId="671CA14F" w14:textId="010547A6" w:rsidR="74841CBF" w:rsidRPr="00DA1204" w:rsidRDefault="20C09D07" w:rsidP="74841CBF">
      <w:pPr>
        <w:pStyle w:val="ListParagraph"/>
        <w:numPr>
          <w:ilvl w:val="4"/>
          <w:numId w:val="5"/>
        </w:numPr>
        <w:spacing w:after="0" w:line="240" w:lineRule="auto"/>
        <w:rPr>
          <w:rFonts w:ascii="Arial" w:eastAsia="Arial" w:hAnsi="Arial" w:cs="Arial"/>
        </w:rPr>
      </w:pPr>
      <w:r w:rsidRPr="00DA1204">
        <w:rPr>
          <w:rFonts w:ascii="Arial" w:eastAsia="Arial" w:hAnsi="Arial" w:cs="Arial"/>
        </w:rPr>
        <w:t>Said veteran casting director Mike Fenton in an interview with thewrap.com, "</w:t>
      </w:r>
      <w:r w:rsidRPr="00DA1204">
        <w:rPr>
          <w:rFonts w:ascii="Arial" w:eastAsia="Arial" w:hAnsi="Arial" w:cs="Arial"/>
          <w:i/>
        </w:rPr>
        <w:t>There is no question that today if you have good numbers on social media, you have become a better choice to be cast.  It would behoove actors to generate a social media presence</w:t>
      </w:r>
      <w:r w:rsidRPr="00DA1204">
        <w:rPr>
          <w:rFonts w:ascii="Arial" w:eastAsia="Arial" w:hAnsi="Arial" w:cs="Arial"/>
        </w:rPr>
        <w:t xml:space="preserve">.” </w:t>
      </w:r>
      <w:r w:rsidRPr="00DA1204">
        <w:rPr>
          <w:rFonts w:ascii="Arial" w:eastAsia="Arial" w:hAnsi="Arial" w:cs="Arial"/>
          <w:vertAlign w:val="superscript"/>
        </w:rPr>
        <w:t>5</w:t>
      </w:r>
    </w:p>
    <w:p w14:paraId="66106C54" w14:textId="65977888" w:rsidR="00780308" w:rsidRPr="00DA1204" w:rsidRDefault="20C09D07" w:rsidP="57027E3D">
      <w:pPr>
        <w:pStyle w:val="ListParagraph"/>
        <w:numPr>
          <w:ilvl w:val="2"/>
          <w:numId w:val="5"/>
        </w:numPr>
        <w:spacing w:after="0" w:line="240" w:lineRule="auto"/>
        <w:rPr>
          <w:rFonts w:ascii="Arial" w:eastAsia="Arial" w:hAnsi="Arial" w:cs="Arial"/>
        </w:rPr>
      </w:pPr>
      <w:r w:rsidRPr="00DA1204">
        <w:rPr>
          <w:rFonts w:ascii="Arial" w:eastAsia="Arial" w:hAnsi="Arial" w:cs="Arial"/>
        </w:rPr>
        <w:t xml:space="preserve">Movie studio executives </w:t>
      </w:r>
      <w:proofErr w:type="gramStart"/>
      <w:r w:rsidRPr="00DA1204">
        <w:rPr>
          <w:rFonts w:ascii="Arial" w:eastAsia="Arial" w:hAnsi="Arial" w:cs="Arial"/>
        </w:rPr>
        <w:t>have the ability to</w:t>
      </w:r>
      <w:proofErr w:type="gramEnd"/>
      <w:r w:rsidRPr="00DA1204">
        <w:rPr>
          <w:rFonts w:ascii="Arial" w:eastAsia="Arial" w:hAnsi="Arial" w:cs="Arial"/>
        </w:rPr>
        <w:t xml:space="preserve"> place movie trailers online for people to download </w:t>
      </w:r>
      <w:r w:rsidR="00C4447C" w:rsidRPr="00DA1204">
        <w:rPr>
          <w:rFonts w:ascii="Arial" w:eastAsia="Arial" w:hAnsi="Arial" w:cs="Arial"/>
        </w:rPr>
        <w:t>or stream in an effort to promote upcoming films</w:t>
      </w:r>
    </w:p>
    <w:p w14:paraId="57B28EA4" w14:textId="0E4205F1" w:rsidR="60828451" w:rsidRPr="00DA1204" w:rsidRDefault="20C09D07" w:rsidP="00FA17C1">
      <w:pPr>
        <w:pStyle w:val="ListParagraph"/>
        <w:numPr>
          <w:ilvl w:val="3"/>
          <w:numId w:val="5"/>
        </w:numPr>
        <w:spacing w:after="0" w:line="240" w:lineRule="auto"/>
        <w:rPr>
          <w:rStyle w:val="Hyperlink"/>
          <w:rFonts w:ascii="Arial" w:eastAsia="Arial" w:hAnsi="Arial" w:cs="Arial"/>
          <w:color w:val="auto"/>
          <w:u w:val="none"/>
        </w:rPr>
      </w:pPr>
      <w:r w:rsidRPr="00DA1204">
        <w:rPr>
          <w:rFonts w:ascii="Arial" w:eastAsia="Arial" w:hAnsi="Arial" w:cs="Arial"/>
        </w:rPr>
        <w:t>Consumers can watch trailers for upcoming films like the highly anticipated 20</w:t>
      </w:r>
      <w:r w:rsidR="00C16296" w:rsidRPr="00DA1204">
        <w:rPr>
          <w:rFonts w:ascii="Arial" w:eastAsia="Arial" w:hAnsi="Arial" w:cs="Arial"/>
        </w:rPr>
        <w:t>20</w:t>
      </w:r>
      <w:r w:rsidRPr="00DA1204">
        <w:rPr>
          <w:rFonts w:ascii="Arial" w:eastAsia="Arial" w:hAnsi="Arial" w:cs="Arial"/>
        </w:rPr>
        <w:t xml:space="preserve"> release</w:t>
      </w:r>
      <w:r w:rsidR="00C16296" w:rsidRPr="00DA1204">
        <w:rPr>
          <w:rFonts w:ascii="Arial" w:eastAsia="Arial" w:hAnsi="Arial" w:cs="Arial"/>
        </w:rPr>
        <w:t>s</w:t>
      </w:r>
      <w:r w:rsidRPr="00DA1204">
        <w:rPr>
          <w:rFonts w:ascii="Arial" w:eastAsia="Arial" w:hAnsi="Arial" w:cs="Arial"/>
        </w:rPr>
        <w:t xml:space="preserve"> of</w:t>
      </w:r>
      <w:r w:rsidR="00D5269D" w:rsidRPr="00DA1204">
        <w:rPr>
          <w:rFonts w:ascii="Arial" w:eastAsia="Arial" w:hAnsi="Arial" w:cs="Arial"/>
        </w:rPr>
        <w:t xml:space="preserve"> ‘</w:t>
      </w:r>
      <w:hyperlink r:id="rId12" w:history="1">
        <w:r w:rsidR="00C16296" w:rsidRPr="00DA1204">
          <w:rPr>
            <w:rStyle w:val="Hyperlink"/>
            <w:rFonts w:ascii="Arial" w:eastAsia="Arial" w:hAnsi="Arial" w:cs="Arial"/>
          </w:rPr>
          <w:t>TENET</w:t>
        </w:r>
      </w:hyperlink>
      <w:r w:rsidR="00D5269D" w:rsidRPr="00DA1204">
        <w:rPr>
          <w:rFonts w:ascii="Arial" w:eastAsia="Arial" w:hAnsi="Arial" w:cs="Arial"/>
        </w:rPr>
        <w:t>’</w:t>
      </w:r>
      <w:r w:rsidR="00C16296" w:rsidRPr="00DA1204">
        <w:rPr>
          <w:rFonts w:ascii="Arial" w:eastAsia="Arial" w:hAnsi="Arial" w:cs="Arial"/>
        </w:rPr>
        <w:t>, ‘</w:t>
      </w:r>
      <w:hyperlink r:id="rId13" w:history="1">
        <w:r w:rsidR="00C16296" w:rsidRPr="00DA1204">
          <w:rPr>
            <w:rStyle w:val="Hyperlink"/>
            <w:rFonts w:ascii="Arial" w:eastAsia="Arial" w:hAnsi="Arial" w:cs="Arial"/>
          </w:rPr>
          <w:t>Black Widow</w:t>
        </w:r>
      </w:hyperlink>
      <w:r w:rsidR="00C16296" w:rsidRPr="00DA1204">
        <w:rPr>
          <w:rFonts w:ascii="Arial" w:eastAsia="Arial" w:hAnsi="Arial" w:cs="Arial"/>
        </w:rPr>
        <w:t>’,</w:t>
      </w:r>
      <w:r w:rsidR="003D7B6B" w:rsidRPr="00DA1204">
        <w:rPr>
          <w:rFonts w:ascii="Arial" w:eastAsia="Arial" w:hAnsi="Arial" w:cs="Arial"/>
        </w:rPr>
        <w:t xml:space="preserve"> or ‘</w:t>
      </w:r>
      <w:hyperlink r:id="rId14" w:history="1">
        <w:r w:rsidR="00C16296" w:rsidRPr="00DA1204">
          <w:rPr>
            <w:rStyle w:val="Hyperlink"/>
            <w:rFonts w:ascii="Arial" w:eastAsia="Arial" w:hAnsi="Arial" w:cs="Arial"/>
          </w:rPr>
          <w:t>Wonder Woman - 1984</w:t>
        </w:r>
      </w:hyperlink>
      <w:r w:rsidR="003D7B6B" w:rsidRPr="00DA1204">
        <w:rPr>
          <w:rFonts w:ascii="Arial" w:eastAsia="Arial" w:hAnsi="Arial" w:cs="Arial"/>
        </w:rPr>
        <w:t>’</w:t>
      </w:r>
    </w:p>
    <w:p w14:paraId="12989081" w14:textId="5B7BAB90" w:rsidR="00E6474D" w:rsidRPr="00DA1204" w:rsidRDefault="20C09D07" w:rsidP="00E6474D">
      <w:pPr>
        <w:pStyle w:val="ListParagraph"/>
        <w:numPr>
          <w:ilvl w:val="4"/>
          <w:numId w:val="5"/>
        </w:numPr>
        <w:spacing w:after="0" w:line="240" w:lineRule="auto"/>
        <w:rPr>
          <w:rStyle w:val="Hyperlink"/>
          <w:rFonts w:ascii="Arial" w:eastAsia="Arial" w:hAnsi="Arial" w:cs="Arial"/>
          <w:color w:val="auto"/>
          <w:u w:val="none"/>
        </w:rPr>
      </w:pPr>
      <w:r w:rsidRPr="00DA1204">
        <w:rPr>
          <w:rStyle w:val="Hyperlink"/>
          <w:rFonts w:ascii="Arial" w:eastAsia="Arial" w:hAnsi="Arial" w:cs="Arial"/>
          <w:color w:val="auto"/>
          <w:u w:val="none"/>
        </w:rPr>
        <w:t xml:space="preserve">By </w:t>
      </w:r>
      <w:r w:rsidR="00D5269D" w:rsidRPr="00DA1204">
        <w:rPr>
          <w:rStyle w:val="Hyperlink"/>
          <w:rFonts w:ascii="Arial" w:eastAsia="Arial" w:hAnsi="Arial" w:cs="Arial"/>
          <w:color w:val="auto"/>
          <w:u w:val="none"/>
        </w:rPr>
        <w:t>August</w:t>
      </w:r>
      <w:r w:rsidRPr="00DA1204">
        <w:rPr>
          <w:rStyle w:val="Hyperlink"/>
          <w:rFonts w:ascii="Arial" w:eastAsia="Arial" w:hAnsi="Arial" w:cs="Arial"/>
          <w:color w:val="auto"/>
          <w:u w:val="none"/>
        </w:rPr>
        <w:t xml:space="preserve"> of 20</w:t>
      </w:r>
      <w:r w:rsidR="00C16296" w:rsidRPr="00DA1204">
        <w:rPr>
          <w:rStyle w:val="Hyperlink"/>
          <w:rFonts w:ascii="Arial" w:eastAsia="Arial" w:hAnsi="Arial" w:cs="Arial"/>
          <w:color w:val="auto"/>
          <w:u w:val="none"/>
        </w:rPr>
        <w:t>20</w:t>
      </w:r>
      <w:r w:rsidRPr="00DA1204">
        <w:rPr>
          <w:rStyle w:val="Hyperlink"/>
          <w:rFonts w:ascii="Arial" w:eastAsia="Arial" w:hAnsi="Arial" w:cs="Arial"/>
          <w:color w:val="auto"/>
          <w:u w:val="none"/>
        </w:rPr>
        <w:t xml:space="preserve">, the </w:t>
      </w:r>
      <w:r w:rsidR="003D7B6B" w:rsidRPr="00DA1204">
        <w:rPr>
          <w:rStyle w:val="Hyperlink"/>
          <w:rFonts w:ascii="Arial" w:eastAsia="Arial" w:hAnsi="Arial" w:cs="Arial"/>
          <w:color w:val="auto"/>
          <w:u w:val="none"/>
        </w:rPr>
        <w:t>‘</w:t>
      </w:r>
      <w:r w:rsidR="00C16296" w:rsidRPr="00DA1204">
        <w:rPr>
          <w:rStyle w:val="Hyperlink"/>
          <w:rFonts w:ascii="Arial" w:eastAsia="Arial" w:hAnsi="Arial" w:cs="Arial"/>
          <w:color w:val="auto"/>
          <w:u w:val="none"/>
        </w:rPr>
        <w:t>TENET</w:t>
      </w:r>
      <w:r w:rsidR="003D7B6B" w:rsidRPr="00DA1204">
        <w:rPr>
          <w:rStyle w:val="Hyperlink"/>
          <w:rFonts w:ascii="Arial" w:eastAsia="Arial" w:hAnsi="Arial" w:cs="Arial"/>
          <w:color w:val="auto"/>
          <w:u w:val="none"/>
        </w:rPr>
        <w:t xml:space="preserve">’ </w:t>
      </w:r>
      <w:r w:rsidRPr="00DA1204">
        <w:rPr>
          <w:rStyle w:val="Hyperlink"/>
          <w:rFonts w:ascii="Arial" w:eastAsia="Arial" w:hAnsi="Arial" w:cs="Arial"/>
          <w:color w:val="auto"/>
          <w:u w:val="none"/>
        </w:rPr>
        <w:t xml:space="preserve">trailer had already been viewed </w:t>
      </w:r>
      <w:r w:rsidR="00D5269D" w:rsidRPr="00DA1204">
        <w:rPr>
          <w:rStyle w:val="Hyperlink"/>
          <w:rFonts w:ascii="Arial" w:eastAsia="Arial" w:hAnsi="Arial" w:cs="Arial"/>
          <w:color w:val="auto"/>
          <w:u w:val="none"/>
        </w:rPr>
        <w:t xml:space="preserve">almost </w:t>
      </w:r>
      <w:r w:rsidR="00C16296" w:rsidRPr="00DA1204">
        <w:rPr>
          <w:rStyle w:val="Hyperlink"/>
          <w:rFonts w:ascii="Arial" w:eastAsia="Arial" w:hAnsi="Arial" w:cs="Arial"/>
          <w:color w:val="auto"/>
          <w:u w:val="none"/>
        </w:rPr>
        <w:t>29</w:t>
      </w:r>
      <w:r w:rsidRPr="00DA1204">
        <w:rPr>
          <w:rStyle w:val="Hyperlink"/>
          <w:rFonts w:ascii="Arial" w:eastAsia="Arial" w:hAnsi="Arial" w:cs="Arial"/>
          <w:color w:val="auto"/>
          <w:u w:val="none"/>
        </w:rPr>
        <w:t xml:space="preserve"> million times on YouTube</w:t>
      </w:r>
      <w:r w:rsidR="003D7B6B" w:rsidRPr="00DA1204">
        <w:rPr>
          <w:rStyle w:val="Hyperlink"/>
          <w:rFonts w:ascii="Arial" w:eastAsia="Arial" w:hAnsi="Arial" w:cs="Arial"/>
          <w:color w:val="auto"/>
          <w:u w:val="none"/>
        </w:rPr>
        <w:t xml:space="preserve"> while the official trailer for ‘</w:t>
      </w:r>
      <w:r w:rsidR="00C16296" w:rsidRPr="00DA1204">
        <w:rPr>
          <w:rStyle w:val="Hyperlink"/>
          <w:rFonts w:ascii="Arial" w:eastAsia="Arial" w:hAnsi="Arial" w:cs="Arial"/>
          <w:color w:val="auto"/>
          <w:u w:val="none"/>
        </w:rPr>
        <w:t>Wonder Woman -1984</w:t>
      </w:r>
      <w:r w:rsidR="003D7B6B" w:rsidRPr="00DA1204">
        <w:rPr>
          <w:rStyle w:val="Hyperlink"/>
          <w:rFonts w:ascii="Arial" w:eastAsia="Arial" w:hAnsi="Arial" w:cs="Arial"/>
          <w:color w:val="auto"/>
          <w:u w:val="none"/>
        </w:rPr>
        <w:t xml:space="preserve">’ had been viewed </w:t>
      </w:r>
      <w:r w:rsidR="00C16296" w:rsidRPr="00DA1204">
        <w:rPr>
          <w:rStyle w:val="Hyperlink"/>
          <w:rFonts w:ascii="Arial" w:eastAsia="Arial" w:hAnsi="Arial" w:cs="Arial"/>
          <w:color w:val="auto"/>
          <w:u w:val="none"/>
        </w:rPr>
        <w:t>34</w:t>
      </w:r>
      <w:r w:rsidR="003D7B6B" w:rsidRPr="00DA1204">
        <w:rPr>
          <w:rStyle w:val="Hyperlink"/>
          <w:rFonts w:ascii="Arial" w:eastAsia="Arial" w:hAnsi="Arial" w:cs="Arial"/>
          <w:color w:val="auto"/>
          <w:u w:val="none"/>
        </w:rPr>
        <w:t xml:space="preserve"> million times</w:t>
      </w:r>
      <w:r w:rsidR="00C16296" w:rsidRPr="00DA1204">
        <w:rPr>
          <w:rStyle w:val="Hyperlink"/>
          <w:rFonts w:ascii="Arial" w:eastAsia="Arial" w:hAnsi="Arial" w:cs="Arial"/>
          <w:color w:val="auto"/>
          <w:u w:val="none"/>
        </w:rPr>
        <w:t xml:space="preserve"> and ‘Black Widow’ 44 million times</w:t>
      </w:r>
    </w:p>
    <w:p w14:paraId="70B2450D" w14:textId="64BBD99E" w:rsidR="00E6474D" w:rsidRPr="00DA1204" w:rsidRDefault="20C09D07" w:rsidP="00E6474D">
      <w:pPr>
        <w:pStyle w:val="ListParagraph"/>
        <w:numPr>
          <w:ilvl w:val="2"/>
          <w:numId w:val="5"/>
        </w:numPr>
        <w:spacing w:after="0" w:line="240" w:lineRule="auto"/>
        <w:rPr>
          <w:rFonts w:ascii="Arial" w:eastAsia="Arial" w:hAnsi="Arial" w:cs="Arial"/>
        </w:rPr>
      </w:pPr>
      <w:r w:rsidRPr="00DA1204">
        <w:rPr>
          <w:rFonts w:ascii="Arial" w:eastAsia="Arial" w:hAnsi="Arial" w:cs="Arial"/>
        </w:rPr>
        <w:t xml:space="preserve">Fans can discuss topics surrounding their favorite entertainers and celebrities on web sites like www.IMDB.com and read movie reviews with apps like Rotten Tomatoes  </w:t>
      </w:r>
    </w:p>
    <w:p w14:paraId="24133E1F" w14:textId="249F7010" w:rsidR="00F33289" w:rsidRPr="0071327A" w:rsidRDefault="20C09D07" w:rsidP="0071327A">
      <w:pPr>
        <w:pStyle w:val="ListParagraph"/>
        <w:numPr>
          <w:ilvl w:val="2"/>
          <w:numId w:val="5"/>
        </w:numPr>
        <w:spacing w:after="0" w:line="240" w:lineRule="auto"/>
        <w:rPr>
          <w:rFonts w:ascii="Arial" w:eastAsia="Arial" w:hAnsi="Arial" w:cs="Arial"/>
        </w:rPr>
      </w:pPr>
      <w:r w:rsidRPr="00DA1204">
        <w:rPr>
          <w:rFonts w:ascii="Arial" w:eastAsia="Arial" w:hAnsi="Arial" w:cs="Arial"/>
        </w:rPr>
        <w:t>Sports and entertainment organizations have embraced technology and social media as an additional means for communicating information</w:t>
      </w:r>
      <w:r w:rsidRPr="0071327A">
        <w:rPr>
          <w:rFonts w:ascii="Arial" w:eastAsia="Arial" w:hAnsi="Arial" w:cs="Arial"/>
        </w:rPr>
        <w:t xml:space="preserve"> to fans</w:t>
      </w:r>
    </w:p>
    <w:p w14:paraId="48E7E024" w14:textId="10DEC682" w:rsidR="003747CD" w:rsidRPr="00DD7B8B" w:rsidRDefault="00F33289" w:rsidP="003747CD">
      <w:pPr>
        <w:pStyle w:val="ListParagraph"/>
        <w:numPr>
          <w:ilvl w:val="3"/>
          <w:numId w:val="5"/>
        </w:numPr>
        <w:spacing w:after="0" w:line="240" w:lineRule="auto"/>
        <w:rPr>
          <w:rFonts w:ascii="Arial" w:eastAsia="Arial" w:hAnsi="Arial" w:cs="Arial"/>
        </w:rPr>
      </w:pPr>
      <w:r w:rsidRPr="0071327A">
        <w:rPr>
          <w:rFonts w:ascii="Arial" w:eastAsia="Arial" w:hAnsi="Arial" w:cs="Arial"/>
        </w:rPr>
        <w:t>For example, a baseball team might turn to social platforms like Twitter to keep fans updated during rain delays</w:t>
      </w:r>
    </w:p>
    <w:p w14:paraId="12E227B2" w14:textId="201D3732" w:rsidR="00780308" w:rsidRPr="0071327A" w:rsidRDefault="20C09D07" w:rsidP="57027E3D">
      <w:pPr>
        <w:pStyle w:val="ListParagraph"/>
        <w:numPr>
          <w:ilvl w:val="1"/>
          <w:numId w:val="5"/>
        </w:numPr>
        <w:spacing w:after="0" w:line="240" w:lineRule="auto"/>
        <w:rPr>
          <w:rFonts w:ascii="Arial" w:eastAsia="Arial" w:hAnsi="Arial" w:cs="Arial"/>
        </w:rPr>
      </w:pPr>
      <w:r w:rsidRPr="0071327A">
        <w:rPr>
          <w:rFonts w:ascii="Arial" w:eastAsia="Arial" w:hAnsi="Arial" w:cs="Arial"/>
        </w:rPr>
        <w:t xml:space="preserve">The instant accessibility provided by social media applications like Twitter can pose challenges for sports and entertainment communications professionals </w:t>
      </w:r>
    </w:p>
    <w:p w14:paraId="09199855" w14:textId="77777777" w:rsidR="00780308" w:rsidRPr="004B37AC" w:rsidRDefault="20C09D07" w:rsidP="57027E3D">
      <w:pPr>
        <w:pStyle w:val="ListParagraph"/>
        <w:numPr>
          <w:ilvl w:val="2"/>
          <w:numId w:val="5"/>
        </w:numPr>
        <w:spacing w:after="0" w:line="240" w:lineRule="auto"/>
        <w:rPr>
          <w:rFonts w:ascii="Arial" w:eastAsia="Arial" w:hAnsi="Arial" w:cs="Arial"/>
        </w:rPr>
      </w:pPr>
      <w:r w:rsidRPr="0071327A">
        <w:rPr>
          <w:rFonts w:ascii="Arial" w:eastAsia="Arial" w:hAnsi="Arial" w:cs="Arial"/>
        </w:rPr>
        <w:t xml:space="preserve">Sports and </w:t>
      </w:r>
      <w:r w:rsidRPr="004B37AC">
        <w:rPr>
          <w:rFonts w:ascii="Arial" w:eastAsia="Arial" w:hAnsi="Arial" w:cs="Arial"/>
        </w:rPr>
        <w:t>entertainment organizations have less control now over the flow of information between the organization and its fans</w:t>
      </w:r>
    </w:p>
    <w:p w14:paraId="35F59EFD" w14:textId="21428172" w:rsidR="00032104" w:rsidRPr="004B37AC" w:rsidRDefault="00960312" w:rsidP="57027E3D">
      <w:pPr>
        <w:pStyle w:val="ListParagraph"/>
        <w:numPr>
          <w:ilvl w:val="3"/>
          <w:numId w:val="5"/>
        </w:numPr>
        <w:spacing w:after="0" w:line="240" w:lineRule="auto"/>
        <w:rPr>
          <w:rFonts w:ascii="Arial" w:eastAsia="Arial" w:hAnsi="Arial" w:cs="Arial"/>
        </w:rPr>
      </w:pPr>
      <w:r w:rsidRPr="004B37AC">
        <w:rPr>
          <w:rFonts w:ascii="Arial" w:eastAsia="Arial" w:hAnsi="Arial" w:cs="Arial"/>
        </w:rPr>
        <w:t>In one of the first examples of a sports star bypassing traditional communication channels (like press conferences and press releases), l</w:t>
      </w:r>
      <w:r w:rsidR="20C09D07" w:rsidRPr="004B37AC">
        <w:rPr>
          <w:rFonts w:ascii="Arial" w:eastAsia="Arial" w:hAnsi="Arial" w:cs="Arial"/>
        </w:rPr>
        <w:t xml:space="preserve">egendary Yankees captain Derek Jeter announced that he would be retiring via Facebook </w:t>
      </w:r>
      <w:r w:rsidR="20C09D07" w:rsidRPr="004B37AC">
        <w:rPr>
          <w:rFonts w:ascii="Arial" w:eastAsia="Arial" w:hAnsi="Arial" w:cs="Arial"/>
          <w:vertAlign w:val="superscript"/>
        </w:rPr>
        <w:t>6</w:t>
      </w:r>
    </w:p>
    <w:p w14:paraId="2AE12CE6" w14:textId="77777777" w:rsidR="002D4413" w:rsidRPr="004B37AC" w:rsidRDefault="20C09D07" w:rsidP="57027E3D">
      <w:pPr>
        <w:pStyle w:val="ListParagraph"/>
        <w:numPr>
          <w:ilvl w:val="4"/>
          <w:numId w:val="5"/>
        </w:numPr>
        <w:spacing w:after="0" w:line="240" w:lineRule="auto"/>
        <w:rPr>
          <w:rFonts w:ascii="Arial" w:eastAsia="Arial" w:hAnsi="Arial" w:cs="Arial"/>
        </w:rPr>
      </w:pPr>
      <w:r w:rsidRPr="004B37AC">
        <w:rPr>
          <w:rFonts w:ascii="Arial" w:eastAsia="Arial" w:hAnsi="Arial" w:cs="Arial"/>
        </w:rPr>
        <w:t xml:space="preserve">Click </w:t>
      </w:r>
      <w:hyperlink r:id="rId15">
        <w:r w:rsidRPr="004B37AC">
          <w:rPr>
            <w:rStyle w:val="Hyperlink"/>
            <w:rFonts w:ascii="Arial" w:eastAsia="Arial" w:hAnsi="Arial" w:cs="Arial"/>
          </w:rPr>
          <w:t>here</w:t>
        </w:r>
      </w:hyperlink>
      <w:r w:rsidRPr="004B37AC">
        <w:rPr>
          <w:rFonts w:ascii="Arial" w:eastAsia="Arial" w:hAnsi="Arial" w:cs="Arial"/>
        </w:rPr>
        <w:t xml:space="preserve"> to read the transcript of the official announcement posted on Jeter’s Facebook page</w:t>
      </w:r>
    </w:p>
    <w:p w14:paraId="0DBFFAEC" w14:textId="3C501121" w:rsidR="35706EDF" w:rsidRPr="004B37AC" w:rsidRDefault="20C09D07" w:rsidP="00586998">
      <w:pPr>
        <w:pStyle w:val="ListParagraph"/>
        <w:numPr>
          <w:ilvl w:val="4"/>
          <w:numId w:val="5"/>
        </w:numPr>
        <w:spacing w:after="0" w:line="240" w:lineRule="auto"/>
        <w:rPr>
          <w:rFonts w:ascii="Arial" w:eastAsia="Arial" w:hAnsi="Arial" w:cs="Arial"/>
        </w:rPr>
      </w:pPr>
      <w:r w:rsidRPr="004B37AC">
        <w:rPr>
          <w:rFonts w:ascii="Arial" w:eastAsia="Arial" w:hAnsi="Arial" w:cs="Arial"/>
        </w:rPr>
        <w:t xml:space="preserve">Soon after retirement, Jeter launched </w:t>
      </w:r>
      <w:r w:rsidRPr="004B37AC">
        <w:rPr>
          <w:rFonts w:ascii="Arial" w:eastAsia="Arial" w:hAnsi="Arial" w:cs="Arial"/>
          <w:i/>
          <w:iCs/>
        </w:rPr>
        <w:t>The Players Tribune</w:t>
      </w:r>
      <w:r w:rsidRPr="004B37AC">
        <w:rPr>
          <w:rFonts w:ascii="Arial" w:eastAsia="Arial" w:hAnsi="Arial" w:cs="Arial"/>
        </w:rPr>
        <w:t>, a media platform that gives first-person reflections, thoughts and experiences from professional athletes and offers athletes a unique platform for sharing their voices with fans</w:t>
      </w:r>
    </w:p>
    <w:p w14:paraId="4F27243E" w14:textId="615E53B6" w:rsidR="00960312" w:rsidRPr="004B37AC" w:rsidRDefault="20C09D07" w:rsidP="00960312">
      <w:pPr>
        <w:pStyle w:val="ListParagraph"/>
        <w:numPr>
          <w:ilvl w:val="3"/>
          <w:numId w:val="5"/>
        </w:numPr>
        <w:spacing w:after="0" w:line="240" w:lineRule="auto"/>
        <w:rPr>
          <w:rFonts w:ascii="Arial" w:eastAsia="Arial" w:hAnsi="Arial" w:cs="Arial"/>
        </w:rPr>
      </w:pPr>
      <w:r w:rsidRPr="004B37AC">
        <w:rPr>
          <w:rFonts w:ascii="Arial" w:eastAsia="Arial" w:hAnsi="Arial" w:cs="Arial"/>
        </w:rPr>
        <w:t>In 201</w:t>
      </w:r>
      <w:r w:rsidR="00960312" w:rsidRPr="004B37AC">
        <w:rPr>
          <w:rFonts w:ascii="Arial" w:eastAsia="Arial" w:hAnsi="Arial" w:cs="Arial"/>
        </w:rPr>
        <w:t>9</w:t>
      </w:r>
      <w:r w:rsidRPr="004B37AC">
        <w:rPr>
          <w:rFonts w:ascii="Arial" w:eastAsia="Arial" w:hAnsi="Arial" w:cs="Arial"/>
        </w:rPr>
        <w:t xml:space="preserve">, Kevin Durant </w:t>
      </w:r>
      <w:r w:rsidR="00960312" w:rsidRPr="004B37AC">
        <w:rPr>
          <w:rFonts w:ascii="Arial" w:eastAsia="Arial" w:hAnsi="Arial" w:cs="Arial"/>
        </w:rPr>
        <w:t>announced his decision to leave the Golden State Warriors in free agency to join the Brooklyn Nets on the Instagram page for ‘The Boardroom’, an online series looking at sports business produced by Durant and business partner Rich Kleiman</w:t>
      </w:r>
    </w:p>
    <w:p w14:paraId="7ABE5F88" w14:textId="401CF341" w:rsidR="00960312" w:rsidRPr="004B37AC" w:rsidRDefault="00960312" w:rsidP="00960312">
      <w:pPr>
        <w:pStyle w:val="ListParagraph"/>
        <w:numPr>
          <w:ilvl w:val="4"/>
          <w:numId w:val="5"/>
        </w:numPr>
        <w:spacing w:after="0" w:line="240" w:lineRule="auto"/>
        <w:rPr>
          <w:rFonts w:ascii="Arial" w:eastAsia="Arial" w:hAnsi="Arial" w:cs="Arial"/>
        </w:rPr>
      </w:pPr>
      <w:r w:rsidRPr="004B37AC">
        <w:rPr>
          <w:rFonts w:ascii="Arial" w:eastAsia="Arial" w:hAnsi="Arial" w:cs="Arial"/>
        </w:rPr>
        <w:t xml:space="preserve">Click </w:t>
      </w:r>
      <w:hyperlink r:id="rId16" w:history="1">
        <w:r w:rsidRPr="004B37AC">
          <w:rPr>
            <w:rStyle w:val="Hyperlink"/>
            <w:rFonts w:ascii="Arial" w:eastAsia="Arial" w:hAnsi="Arial" w:cs="Arial"/>
          </w:rPr>
          <w:t>here</w:t>
        </w:r>
      </w:hyperlink>
      <w:r w:rsidRPr="004B37AC">
        <w:rPr>
          <w:rFonts w:ascii="Arial" w:eastAsia="Arial" w:hAnsi="Arial" w:cs="Arial"/>
        </w:rPr>
        <w:t xml:space="preserve"> to see the IG post</w:t>
      </w:r>
    </w:p>
    <w:p w14:paraId="01A959CA" w14:textId="541E17D4" w:rsidR="00D71276" w:rsidRPr="0071327A" w:rsidRDefault="00DD7B8B" w:rsidP="0071327A">
      <w:pPr>
        <w:pStyle w:val="ListParagraph"/>
        <w:numPr>
          <w:ilvl w:val="2"/>
          <w:numId w:val="5"/>
        </w:numPr>
        <w:spacing w:after="0" w:line="240" w:lineRule="auto"/>
        <w:rPr>
          <w:rFonts w:ascii="Arial" w:eastAsia="Arial" w:hAnsi="Arial" w:cs="Arial"/>
        </w:rPr>
      </w:pPr>
      <w:r w:rsidRPr="00DD7B8B">
        <w:rPr>
          <w:rFonts w:ascii="Arial" w:eastAsia="Arial" w:hAnsi="Arial" w:cs="Arial"/>
        </w:rPr>
        <w:t>A</w:t>
      </w:r>
      <w:r w:rsidR="20C09D07" w:rsidRPr="00DD7B8B">
        <w:rPr>
          <w:rFonts w:ascii="Arial" w:eastAsia="Arial" w:hAnsi="Arial" w:cs="Arial"/>
        </w:rPr>
        <w:t>thletes and celebrities now enjoy a</w:t>
      </w:r>
      <w:r w:rsidR="20C09D07" w:rsidRPr="0071327A">
        <w:rPr>
          <w:rFonts w:ascii="Arial" w:eastAsia="Arial" w:hAnsi="Arial" w:cs="Arial"/>
        </w:rPr>
        <w:t xml:space="preserve"> unique platform to communicate directly with fans, providing a medium for delivering unfiltered opinions and dialogue</w:t>
      </w:r>
    </w:p>
    <w:p w14:paraId="6995BFA3" w14:textId="721B52B8" w:rsidR="00E517C1" w:rsidRPr="003747CD" w:rsidRDefault="00E517C1" w:rsidP="003747CD">
      <w:pPr>
        <w:pStyle w:val="ListParagraph"/>
        <w:numPr>
          <w:ilvl w:val="3"/>
          <w:numId w:val="5"/>
        </w:numPr>
        <w:spacing w:after="0" w:line="240" w:lineRule="auto"/>
        <w:rPr>
          <w:rFonts w:ascii="Arial" w:eastAsia="Arial" w:hAnsi="Arial" w:cs="Arial"/>
        </w:rPr>
      </w:pPr>
      <w:r w:rsidRPr="0071327A">
        <w:rPr>
          <w:rFonts w:ascii="Arial" w:eastAsia="Arial" w:hAnsi="Arial" w:cs="Arial"/>
        </w:rPr>
        <w:t xml:space="preserve">For example, </w:t>
      </w:r>
      <w:r w:rsidR="004B37AC" w:rsidRPr="0071327A">
        <w:rPr>
          <w:rFonts w:ascii="Arial" w:eastAsia="Arial" w:hAnsi="Arial" w:cs="Arial"/>
        </w:rPr>
        <w:t>Beyoncé</w:t>
      </w:r>
      <w:r w:rsidR="00D71276" w:rsidRPr="0071327A">
        <w:rPr>
          <w:rFonts w:ascii="Arial" w:eastAsia="Arial" w:hAnsi="Arial" w:cs="Arial"/>
        </w:rPr>
        <w:t xml:space="preserve"> announced she was pregnant via Instagram </w:t>
      </w:r>
    </w:p>
    <w:p w14:paraId="3CBF6C9F" w14:textId="3B5173EA" w:rsidR="00960312" w:rsidRDefault="00960312" w:rsidP="00960312">
      <w:pPr>
        <w:pStyle w:val="ListParagraph"/>
        <w:numPr>
          <w:ilvl w:val="3"/>
          <w:numId w:val="5"/>
        </w:numPr>
        <w:spacing w:after="0" w:line="240" w:lineRule="auto"/>
        <w:rPr>
          <w:rFonts w:ascii="Arial" w:eastAsia="Arial" w:hAnsi="Arial" w:cs="Arial"/>
        </w:rPr>
      </w:pPr>
      <w:r w:rsidRPr="00DD7B8B">
        <w:rPr>
          <w:rFonts w:ascii="Arial" w:eastAsia="Arial" w:hAnsi="Arial" w:cs="Arial"/>
        </w:rPr>
        <w:t xml:space="preserve">Instead of relying on traditional media channels, social media platforms allow athletes to tell their side of the story </w:t>
      </w:r>
      <w:r>
        <w:rPr>
          <w:rFonts w:ascii="Arial" w:eastAsia="Arial" w:hAnsi="Arial" w:cs="Arial"/>
        </w:rPr>
        <w:t>on their own terms</w:t>
      </w:r>
    </w:p>
    <w:p w14:paraId="3ED8A748" w14:textId="77777777" w:rsidR="00DA1204" w:rsidRPr="00DA1204" w:rsidRDefault="00DA1204" w:rsidP="00DA1204">
      <w:pPr>
        <w:rPr>
          <w:rFonts w:ascii="Arial" w:eastAsia="Arial" w:hAnsi="Arial" w:cs="Arial"/>
        </w:rPr>
      </w:pPr>
    </w:p>
    <w:p w14:paraId="60EC8020" w14:textId="77777777" w:rsidR="00FC74C6" w:rsidRPr="00530F5C" w:rsidRDefault="20C09D07" w:rsidP="00B44C42">
      <w:pPr>
        <w:pStyle w:val="ListParagraph"/>
        <w:numPr>
          <w:ilvl w:val="2"/>
          <w:numId w:val="5"/>
        </w:numPr>
        <w:spacing w:after="0" w:line="240" w:lineRule="auto"/>
        <w:rPr>
          <w:rFonts w:ascii="Arial" w:eastAsia="Arial" w:hAnsi="Arial" w:cs="Arial"/>
        </w:rPr>
      </w:pPr>
      <w:r w:rsidRPr="00346037">
        <w:rPr>
          <w:rFonts w:ascii="Arial" w:eastAsia="Arial" w:hAnsi="Arial" w:cs="Arial"/>
        </w:rPr>
        <w:lastRenderedPageBreak/>
        <w:t xml:space="preserve">Social media can also create headaches for both the organization and/or the </w:t>
      </w:r>
      <w:r w:rsidRPr="00530F5C">
        <w:rPr>
          <w:rFonts w:ascii="Arial" w:eastAsia="Arial" w:hAnsi="Arial" w:cs="Arial"/>
        </w:rPr>
        <w:t xml:space="preserve">athlete/celebrity when the individual posts a controversial message  </w:t>
      </w:r>
    </w:p>
    <w:p w14:paraId="75A4D1C6" w14:textId="77777777" w:rsidR="00AB10BD" w:rsidRPr="00346037" w:rsidRDefault="00AB10BD" w:rsidP="00B44C42">
      <w:pPr>
        <w:pStyle w:val="ListParagraph"/>
        <w:numPr>
          <w:ilvl w:val="3"/>
          <w:numId w:val="5"/>
        </w:numPr>
        <w:spacing w:after="0" w:line="240" w:lineRule="auto"/>
        <w:rPr>
          <w:rFonts w:ascii="Arial" w:eastAsia="Arial" w:hAnsi="Arial" w:cs="Arial"/>
        </w:rPr>
      </w:pPr>
      <w:r w:rsidRPr="0071327A">
        <w:rPr>
          <w:rFonts w:ascii="Arial" w:eastAsia="Arial" w:hAnsi="Arial" w:cs="Arial"/>
        </w:rPr>
        <w:t>Just before the 2016</w:t>
      </w:r>
      <w:r w:rsidRPr="00346037">
        <w:rPr>
          <w:rFonts w:ascii="Arial" w:eastAsia="Arial" w:hAnsi="Arial" w:cs="Arial"/>
        </w:rPr>
        <w:t xml:space="preserve"> NFL Draft began, a picture was tweeted from </w:t>
      </w:r>
      <w:proofErr w:type="spellStart"/>
      <w:r w:rsidRPr="00346037">
        <w:rPr>
          <w:rFonts w:ascii="Arial" w:eastAsia="Arial" w:hAnsi="Arial" w:cs="Arial"/>
        </w:rPr>
        <w:t>Laremy</w:t>
      </w:r>
      <w:proofErr w:type="spellEnd"/>
      <w:r w:rsidRPr="00346037">
        <w:rPr>
          <w:rFonts w:ascii="Arial" w:eastAsia="Arial" w:hAnsi="Arial" w:cs="Arial"/>
        </w:rPr>
        <w:t xml:space="preserve"> </w:t>
      </w:r>
      <w:proofErr w:type="spellStart"/>
      <w:r w:rsidRPr="00346037">
        <w:rPr>
          <w:rFonts w:ascii="Arial" w:eastAsia="Arial" w:hAnsi="Arial" w:cs="Arial"/>
        </w:rPr>
        <w:t>Tunsil’s</w:t>
      </w:r>
      <w:proofErr w:type="spellEnd"/>
      <w:r w:rsidRPr="00346037">
        <w:rPr>
          <w:rFonts w:ascii="Arial" w:eastAsia="Arial" w:hAnsi="Arial" w:cs="Arial"/>
        </w:rPr>
        <w:t xml:space="preserve"> own account of the prospect smoking something out of a gas mask while images of text messages asking his assistant athletic director at Ole Miss for money were posted to his Instagram feed (his account was hacked), leading to a tumble down the draft board</w:t>
      </w:r>
    </w:p>
    <w:p w14:paraId="6061F562" w14:textId="6BB30F8C" w:rsidR="00AB10BD" w:rsidRPr="00DD7B8B" w:rsidRDefault="00AB10BD" w:rsidP="00B44C42">
      <w:pPr>
        <w:pStyle w:val="ListParagraph"/>
        <w:numPr>
          <w:ilvl w:val="4"/>
          <w:numId w:val="5"/>
        </w:numPr>
        <w:spacing w:after="0" w:line="240" w:lineRule="auto"/>
        <w:rPr>
          <w:rFonts w:ascii="Arial" w:eastAsia="Arial" w:hAnsi="Arial" w:cs="Arial"/>
        </w:rPr>
      </w:pPr>
      <w:r w:rsidRPr="00346037">
        <w:rPr>
          <w:rFonts w:ascii="Arial" w:eastAsia="Arial" w:hAnsi="Arial" w:cs="Arial"/>
        </w:rPr>
        <w:t xml:space="preserve">According to </w:t>
      </w:r>
      <w:hyperlink r:id="rId17" w:history="1">
        <w:r w:rsidRPr="00346037">
          <w:rPr>
            <w:rStyle w:val="Hyperlink"/>
            <w:rFonts w:ascii="Arial" w:eastAsia="Arial" w:hAnsi="Arial" w:cs="Arial"/>
            <w:i/>
          </w:rPr>
          <w:t>Fortune</w:t>
        </w:r>
      </w:hyperlink>
      <w:r w:rsidRPr="00346037">
        <w:rPr>
          <w:rFonts w:ascii="Arial" w:eastAsia="Arial" w:hAnsi="Arial" w:cs="Arial"/>
        </w:rPr>
        <w:t xml:space="preserve">, </w:t>
      </w:r>
      <w:proofErr w:type="spellStart"/>
      <w:r w:rsidRPr="00346037">
        <w:rPr>
          <w:rFonts w:ascii="Arial" w:eastAsia="Arial" w:hAnsi="Arial" w:cs="Arial"/>
        </w:rPr>
        <w:t>Tunsil’s</w:t>
      </w:r>
      <w:proofErr w:type="spellEnd"/>
      <w:r w:rsidRPr="00346037">
        <w:rPr>
          <w:rFonts w:ascii="Arial" w:eastAsia="Arial" w:hAnsi="Arial" w:cs="Arial"/>
        </w:rPr>
        <w:t xml:space="preserve"> draft day slide cost the NFL rookie between $8 and $13 million based on the lower draft position (he was projected to be selected </w:t>
      </w:r>
      <w:r w:rsidRPr="00DD7B8B">
        <w:rPr>
          <w:rFonts w:ascii="Arial" w:eastAsia="Arial" w:hAnsi="Arial" w:cs="Arial"/>
        </w:rPr>
        <w:t>between picks 3 and 6 but fell to the Miami Dolphins at pick 13)</w:t>
      </w:r>
    </w:p>
    <w:p w14:paraId="7413F067" w14:textId="69EEC1DE" w:rsidR="000C5B9D" w:rsidRPr="00DD7B8B" w:rsidRDefault="00D63684" w:rsidP="00B44C42">
      <w:pPr>
        <w:pStyle w:val="ListParagraph"/>
        <w:numPr>
          <w:ilvl w:val="3"/>
          <w:numId w:val="5"/>
        </w:numPr>
        <w:spacing w:after="0" w:line="240" w:lineRule="auto"/>
        <w:rPr>
          <w:rFonts w:ascii="Arial" w:eastAsia="Arial" w:hAnsi="Arial" w:cs="Arial"/>
        </w:rPr>
      </w:pPr>
      <w:r w:rsidRPr="00DD7B8B">
        <w:rPr>
          <w:rFonts w:ascii="Arial" w:eastAsia="Arial" w:hAnsi="Arial" w:cs="Arial"/>
        </w:rPr>
        <w:t xml:space="preserve">After Roseanne Barr sent a racist tweet in 2018, ABC quickly responded by cancelling the sitcom (one of its most popular shows), costing her at least $5.5 million (she was making $250,000 per episode and the show had already been renewed for a second season) and likely much more had the show enjoyed the same success for multiple seasons </w:t>
      </w:r>
      <w:r w:rsidR="000C5B9D" w:rsidRPr="00DD7B8B">
        <w:rPr>
          <w:rFonts w:ascii="Arial" w:eastAsia="Arial" w:hAnsi="Arial" w:cs="Arial"/>
          <w:vertAlign w:val="superscript"/>
        </w:rPr>
        <w:t>7</w:t>
      </w:r>
    </w:p>
    <w:p w14:paraId="079042E9" w14:textId="5D01FBA8" w:rsidR="00BB2F2E" w:rsidRPr="00DD7B8B" w:rsidRDefault="00BB2F2E" w:rsidP="00B44C42">
      <w:pPr>
        <w:pStyle w:val="ListParagraph"/>
        <w:numPr>
          <w:ilvl w:val="3"/>
          <w:numId w:val="5"/>
        </w:numPr>
        <w:spacing w:after="0" w:line="240" w:lineRule="auto"/>
        <w:rPr>
          <w:rFonts w:ascii="Arial" w:eastAsia="Arial" w:hAnsi="Arial" w:cs="Arial"/>
        </w:rPr>
      </w:pPr>
      <w:r w:rsidRPr="00DD7B8B">
        <w:rPr>
          <w:rFonts w:ascii="Arial" w:eastAsia="Arial" w:hAnsi="Arial" w:cs="Arial"/>
        </w:rPr>
        <w:t>Swimmer Ryan Lochte posted an incriminating photo of himself with an IV infusion with a caption suggesting the activity was helping him to recover after a workout</w:t>
      </w:r>
      <w:r w:rsidR="00D56885" w:rsidRPr="00DD7B8B">
        <w:rPr>
          <w:rFonts w:ascii="Arial" w:eastAsia="Arial" w:hAnsi="Arial" w:cs="Arial"/>
        </w:rPr>
        <w:t>, prompting an investigation that resulted in a 14 month ban from competition</w:t>
      </w:r>
    </w:p>
    <w:p w14:paraId="1B6D9F59" w14:textId="5383887D" w:rsidR="00AB10BD" w:rsidRDefault="00AB10BD" w:rsidP="00B44C42">
      <w:pPr>
        <w:pStyle w:val="ListParagraph"/>
        <w:spacing w:after="0" w:line="240" w:lineRule="auto"/>
        <w:ind w:left="1800"/>
        <w:rPr>
          <w:rFonts w:ascii="Arial" w:eastAsia="Arial" w:hAnsi="Arial" w:cs="Arial"/>
        </w:rPr>
      </w:pPr>
    </w:p>
    <w:p w14:paraId="6F14E359" w14:textId="48949F5E" w:rsidR="006838C5" w:rsidRDefault="006838C5" w:rsidP="00B44C42">
      <w:pPr>
        <w:pStyle w:val="ListParagraph"/>
        <w:spacing w:after="0" w:line="240" w:lineRule="auto"/>
        <w:ind w:left="1800"/>
        <w:rPr>
          <w:rFonts w:ascii="Arial" w:eastAsia="Arial" w:hAnsi="Arial" w:cs="Arial"/>
          <w:highlight w:val="green"/>
        </w:rPr>
      </w:pPr>
    </w:p>
    <w:p w14:paraId="08B2ADBF" w14:textId="49C02EA2" w:rsidR="00DD7B8B" w:rsidRDefault="00DD7B8B" w:rsidP="00AB10BD">
      <w:pPr>
        <w:pStyle w:val="ListParagraph"/>
        <w:spacing w:after="0" w:line="240" w:lineRule="auto"/>
        <w:ind w:left="1800"/>
        <w:rPr>
          <w:rFonts w:ascii="Arial" w:eastAsia="Arial" w:hAnsi="Arial" w:cs="Arial"/>
        </w:rPr>
      </w:pPr>
    </w:p>
    <w:p w14:paraId="6CC9EA2B" w14:textId="1929745A" w:rsidR="00DD7B8B" w:rsidRDefault="00DD7B8B" w:rsidP="00AB10BD">
      <w:pPr>
        <w:pStyle w:val="ListParagraph"/>
        <w:spacing w:after="0" w:line="240" w:lineRule="auto"/>
        <w:ind w:left="1800"/>
        <w:rPr>
          <w:rFonts w:ascii="Arial" w:eastAsia="Arial" w:hAnsi="Arial" w:cs="Arial"/>
        </w:rPr>
      </w:pPr>
    </w:p>
    <w:p w14:paraId="66615691" w14:textId="3F42E985" w:rsidR="00DD7B8B" w:rsidRDefault="00DD7B8B" w:rsidP="00AB10BD">
      <w:pPr>
        <w:pStyle w:val="ListParagraph"/>
        <w:spacing w:after="0" w:line="240" w:lineRule="auto"/>
        <w:ind w:left="1800"/>
        <w:rPr>
          <w:rFonts w:ascii="Arial" w:eastAsia="Arial" w:hAnsi="Arial" w:cs="Arial"/>
        </w:rPr>
      </w:pPr>
    </w:p>
    <w:p w14:paraId="05055BED" w14:textId="39A446F3" w:rsidR="00DD7B8B" w:rsidRDefault="00DD7B8B" w:rsidP="00AB10BD">
      <w:pPr>
        <w:pStyle w:val="ListParagraph"/>
        <w:spacing w:after="0" w:line="240" w:lineRule="auto"/>
        <w:ind w:left="1800"/>
        <w:rPr>
          <w:rFonts w:ascii="Arial" w:eastAsia="Arial" w:hAnsi="Arial" w:cs="Arial"/>
        </w:rPr>
      </w:pPr>
    </w:p>
    <w:p w14:paraId="6E42A66D" w14:textId="0DF78EC0" w:rsidR="00DD7B8B" w:rsidRDefault="00DD7B8B" w:rsidP="00AB10BD">
      <w:pPr>
        <w:pStyle w:val="ListParagraph"/>
        <w:spacing w:after="0" w:line="240" w:lineRule="auto"/>
        <w:ind w:left="1800"/>
        <w:rPr>
          <w:rFonts w:ascii="Arial" w:eastAsia="Arial" w:hAnsi="Arial" w:cs="Arial"/>
        </w:rPr>
      </w:pPr>
    </w:p>
    <w:p w14:paraId="6D2C05A2" w14:textId="4CE1064C" w:rsidR="00DD7B8B" w:rsidRDefault="00DD7B8B" w:rsidP="00AB10BD">
      <w:pPr>
        <w:pStyle w:val="ListParagraph"/>
        <w:spacing w:after="0" w:line="240" w:lineRule="auto"/>
        <w:ind w:left="1800"/>
        <w:rPr>
          <w:rFonts w:ascii="Arial" w:eastAsia="Arial" w:hAnsi="Arial" w:cs="Arial"/>
        </w:rPr>
      </w:pPr>
    </w:p>
    <w:p w14:paraId="6FBB618E" w14:textId="029A7D86" w:rsidR="00DD7B8B" w:rsidRDefault="00DD7B8B" w:rsidP="00AB10BD">
      <w:pPr>
        <w:pStyle w:val="ListParagraph"/>
        <w:spacing w:after="0" w:line="240" w:lineRule="auto"/>
        <w:ind w:left="1800"/>
        <w:rPr>
          <w:rFonts w:ascii="Arial" w:eastAsia="Arial" w:hAnsi="Arial" w:cs="Arial"/>
        </w:rPr>
      </w:pPr>
    </w:p>
    <w:p w14:paraId="7BCE37BF" w14:textId="77777777" w:rsidR="00DD7B8B" w:rsidRDefault="00DD7B8B" w:rsidP="00AB10BD">
      <w:pPr>
        <w:pStyle w:val="ListParagraph"/>
        <w:spacing w:after="0" w:line="240" w:lineRule="auto"/>
        <w:ind w:left="1800"/>
        <w:rPr>
          <w:rFonts w:ascii="Arial" w:eastAsia="Arial" w:hAnsi="Arial" w:cs="Arial"/>
        </w:rPr>
      </w:pPr>
    </w:p>
    <w:p w14:paraId="079D96A8" w14:textId="23F27FE8" w:rsidR="006838C5" w:rsidRDefault="006838C5" w:rsidP="00AB10BD">
      <w:pPr>
        <w:pStyle w:val="ListParagraph"/>
        <w:spacing w:after="0" w:line="240" w:lineRule="auto"/>
        <w:ind w:left="1800"/>
        <w:rPr>
          <w:rFonts w:ascii="Arial" w:eastAsia="Arial" w:hAnsi="Arial" w:cs="Arial"/>
        </w:rPr>
      </w:pPr>
    </w:p>
    <w:p w14:paraId="2921B43C" w14:textId="6B2186BB" w:rsidR="006838C5" w:rsidRDefault="006838C5" w:rsidP="00AB10BD">
      <w:pPr>
        <w:pStyle w:val="ListParagraph"/>
        <w:spacing w:after="0" w:line="240" w:lineRule="auto"/>
        <w:ind w:left="1800"/>
        <w:rPr>
          <w:rFonts w:ascii="Arial" w:eastAsia="Arial" w:hAnsi="Arial" w:cs="Arial"/>
        </w:rPr>
      </w:pPr>
    </w:p>
    <w:p w14:paraId="003AA6CE" w14:textId="27358822" w:rsidR="006838C5" w:rsidRDefault="006838C5" w:rsidP="00AB10BD">
      <w:pPr>
        <w:pStyle w:val="ListParagraph"/>
        <w:spacing w:after="0" w:line="240" w:lineRule="auto"/>
        <w:ind w:left="1800"/>
        <w:rPr>
          <w:rFonts w:ascii="Arial" w:eastAsia="Arial" w:hAnsi="Arial" w:cs="Arial"/>
        </w:rPr>
      </w:pPr>
    </w:p>
    <w:p w14:paraId="4BB43507" w14:textId="7675DAC9" w:rsidR="006838C5" w:rsidRDefault="006838C5" w:rsidP="00AB10BD">
      <w:pPr>
        <w:pStyle w:val="ListParagraph"/>
        <w:spacing w:after="0" w:line="240" w:lineRule="auto"/>
        <w:ind w:left="1800"/>
        <w:rPr>
          <w:rFonts w:ascii="Arial" w:eastAsia="Arial" w:hAnsi="Arial" w:cs="Arial"/>
        </w:rPr>
      </w:pPr>
    </w:p>
    <w:p w14:paraId="2257381F" w14:textId="27AEFF80" w:rsidR="006838C5" w:rsidRDefault="006838C5" w:rsidP="00AB10BD">
      <w:pPr>
        <w:pStyle w:val="ListParagraph"/>
        <w:spacing w:after="0" w:line="240" w:lineRule="auto"/>
        <w:ind w:left="1800"/>
        <w:rPr>
          <w:rFonts w:ascii="Arial" w:eastAsia="Arial" w:hAnsi="Arial" w:cs="Arial"/>
        </w:rPr>
      </w:pPr>
    </w:p>
    <w:p w14:paraId="7F8C89B1" w14:textId="2A5FF0FB" w:rsidR="006838C5" w:rsidRDefault="006838C5" w:rsidP="00AB10BD">
      <w:pPr>
        <w:pStyle w:val="ListParagraph"/>
        <w:spacing w:after="0" w:line="240" w:lineRule="auto"/>
        <w:ind w:left="1800"/>
        <w:rPr>
          <w:rFonts w:ascii="Arial" w:eastAsia="Arial" w:hAnsi="Arial" w:cs="Arial"/>
        </w:rPr>
      </w:pPr>
    </w:p>
    <w:p w14:paraId="3DAC9078" w14:textId="56463EB3" w:rsidR="006838C5" w:rsidRDefault="006838C5" w:rsidP="00AB10BD">
      <w:pPr>
        <w:pStyle w:val="ListParagraph"/>
        <w:spacing w:after="0" w:line="240" w:lineRule="auto"/>
        <w:ind w:left="1800"/>
        <w:rPr>
          <w:rFonts w:ascii="Arial" w:eastAsia="Arial" w:hAnsi="Arial" w:cs="Arial"/>
        </w:rPr>
      </w:pPr>
    </w:p>
    <w:p w14:paraId="5FE04E70" w14:textId="77777777" w:rsidR="006838C5" w:rsidRDefault="006838C5" w:rsidP="00AB10BD">
      <w:pPr>
        <w:pStyle w:val="ListParagraph"/>
        <w:spacing w:after="0" w:line="240" w:lineRule="auto"/>
        <w:ind w:left="1800"/>
        <w:rPr>
          <w:rFonts w:ascii="Arial" w:eastAsia="Arial" w:hAnsi="Arial" w:cs="Arial"/>
        </w:rPr>
      </w:pPr>
    </w:p>
    <w:p w14:paraId="23BFD066" w14:textId="4A574088" w:rsidR="00AB10BD" w:rsidRDefault="00AB10BD" w:rsidP="00AB10BD">
      <w:pPr>
        <w:pStyle w:val="ListParagraph"/>
        <w:spacing w:after="0" w:line="240" w:lineRule="auto"/>
        <w:ind w:left="1800"/>
        <w:rPr>
          <w:rFonts w:ascii="Arial" w:eastAsia="Arial" w:hAnsi="Arial" w:cs="Arial"/>
        </w:rPr>
      </w:pPr>
    </w:p>
    <w:p w14:paraId="7B9A48DC" w14:textId="77777777" w:rsidR="0012169C" w:rsidRPr="00522E6C" w:rsidRDefault="0012169C" w:rsidP="0012169C">
      <w:pPr>
        <w:rPr>
          <w:rFonts w:ascii="Arial" w:hAnsi="Arial" w:cs="Arial"/>
        </w:rPr>
      </w:pPr>
    </w:p>
    <w:p w14:paraId="7858235F" w14:textId="77777777" w:rsidR="005A3773" w:rsidRPr="00522E6C" w:rsidRDefault="005A3773" w:rsidP="005A32BE">
      <w:pPr>
        <w:rPr>
          <w:rFonts w:ascii="Georgia" w:hAnsi="Georgia"/>
          <w:b/>
          <w:color w:val="003366"/>
          <w:sz w:val="28"/>
          <w:szCs w:val="28"/>
        </w:rPr>
      </w:pPr>
    </w:p>
    <w:p w14:paraId="50ABB363" w14:textId="77777777" w:rsidR="00F67120" w:rsidRPr="00522E6C" w:rsidRDefault="00F67120" w:rsidP="005A32BE">
      <w:pPr>
        <w:rPr>
          <w:rFonts w:ascii="Georgia" w:hAnsi="Georgia"/>
          <w:b/>
          <w:color w:val="003366"/>
          <w:sz w:val="28"/>
          <w:szCs w:val="28"/>
        </w:rPr>
      </w:pPr>
    </w:p>
    <w:p w14:paraId="660DC32A" w14:textId="77777777" w:rsidR="00F67120" w:rsidRPr="00522E6C" w:rsidRDefault="00F67120" w:rsidP="005A32BE">
      <w:pPr>
        <w:rPr>
          <w:rFonts w:ascii="Georgia" w:hAnsi="Georgia"/>
          <w:b/>
          <w:color w:val="003366"/>
          <w:sz w:val="28"/>
          <w:szCs w:val="28"/>
        </w:rPr>
      </w:pPr>
    </w:p>
    <w:p w14:paraId="13A36A94" w14:textId="77777777" w:rsidR="00F67120" w:rsidRPr="00522E6C" w:rsidRDefault="00F67120" w:rsidP="005A32BE">
      <w:pPr>
        <w:rPr>
          <w:rFonts w:ascii="Georgia" w:hAnsi="Georgia"/>
          <w:b/>
          <w:color w:val="003366"/>
          <w:sz w:val="28"/>
          <w:szCs w:val="28"/>
        </w:rPr>
      </w:pPr>
    </w:p>
    <w:p w14:paraId="7F3C6F14" w14:textId="10538224" w:rsidR="00F67120" w:rsidRPr="00522E6C" w:rsidRDefault="00F67120" w:rsidP="005A32BE">
      <w:pPr>
        <w:rPr>
          <w:rFonts w:ascii="Georgia" w:hAnsi="Georgia"/>
          <w:b/>
          <w:color w:val="003366"/>
          <w:sz w:val="28"/>
          <w:szCs w:val="28"/>
        </w:rPr>
      </w:pPr>
    </w:p>
    <w:p w14:paraId="22102ABD" w14:textId="5011E2CE" w:rsidR="00DD7B8B" w:rsidRDefault="00DD7B8B" w:rsidP="00C456B3">
      <w:pPr>
        <w:rPr>
          <w:rFonts w:ascii="Georgia" w:hAnsi="Georgia"/>
          <w:b/>
          <w:color w:val="003366"/>
          <w:sz w:val="28"/>
          <w:szCs w:val="28"/>
        </w:rPr>
      </w:pPr>
    </w:p>
    <w:p w14:paraId="5936D66C" w14:textId="27CCC20E" w:rsidR="00AD4054" w:rsidRDefault="00AD4054" w:rsidP="00C456B3">
      <w:pPr>
        <w:rPr>
          <w:rFonts w:ascii="Georgia" w:hAnsi="Georgia"/>
          <w:b/>
          <w:color w:val="003366"/>
          <w:sz w:val="28"/>
          <w:szCs w:val="28"/>
        </w:rPr>
      </w:pPr>
    </w:p>
    <w:p w14:paraId="753D5E3C" w14:textId="66CBE0BB" w:rsidR="00AD4054" w:rsidRDefault="00AD4054" w:rsidP="00C456B3">
      <w:pPr>
        <w:rPr>
          <w:rFonts w:ascii="Georgia" w:hAnsi="Georgia"/>
          <w:b/>
          <w:color w:val="003366"/>
          <w:sz w:val="28"/>
          <w:szCs w:val="28"/>
        </w:rPr>
      </w:pPr>
    </w:p>
    <w:p w14:paraId="36795CEC" w14:textId="68EE8E4B" w:rsidR="00DA1204" w:rsidRDefault="00DA1204" w:rsidP="00C456B3">
      <w:pPr>
        <w:rPr>
          <w:rFonts w:ascii="Georgia" w:hAnsi="Georgia"/>
          <w:b/>
          <w:color w:val="003366"/>
          <w:sz w:val="28"/>
          <w:szCs w:val="28"/>
        </w:rPr>
      </w:pPr>
    </w:p>
    <w:p w14:paraId="22D5B4CE" w14:textId="77777777" w:rsidR="00DA1204" w:rsidRDefault="00DA1204" w:rsidP="00C456B3">
      <w:pPr>
        <w:rPr>
          <w:rFonts w:ascii="Georgia" w:hAnsi="Georgia"/>
          <w:b/>
          <w:color w:val="003366"/>
          <w:sz w:val="28"/>
          <w:szCs w:val="28"/>
        </w:rPr>
      </w:pPr>
    </w:p>
    <w:p w14:paraId="3463F989" w14:textId="77777777" w:rsidR="00AD4054" w:rsidRDefault="00AD4054" w:rsidP="00C456B3">
      <w:pPr>
        <w:rPr>
          <w:rFonts w:ascii="Georgia" w:hAnsi="Georgia"/>
          <w:b/>
          <w:color w:val="003366"/>
          <w:sz w:val="28"/>
          <w:szCs w:val="28"/>
        </w:rPr>
      </w:pPr>
    </w:p>
    <w:p w14:paraId="2B3622D9" w14:textId="313D91D3" w:rsidR="00C456B3" w:rsidRPr="00522E6C" w:rsidRDefault="20C09D07" w:rsidP="00C456B3">
      <w:pPr>
        <w:rPr>
          <w:rFonts w:ascii="Georgia" w:hAnsi="Georgia"/>
          <w:b/>
          <w:color w:val="003366"/>
          <w:sz w:val="28"/>
          <w:szCs w:val="28"/>
        </w:rPr>
      </w:pPr>
      <w:r w:rsidRPr="20C09D07">
        <w:rPr>
          <w:rFonts w:ascii="Georgia" w:eastAsia="Georgia" w:hAnsi="Georgia" w:cs="Georgia"/>
          <w:b/>
          <w:bCs/>
          <w:color w:val="003366"/>
          <w:sz w:val="28"/>
          <w:szCs w:val="28"/>
        </w:rPr>
        <w:lastRenderedPageBreak/>
        <w:t>Lesson 11.2</w:t>
      </w:r>
    </w:p>
    <w:p w14:paraId="56E39E38" w14:textId="77777777" w:rsidR="00C456B3" w:rsidRPr="00522E6C" w:rsidRDefault="20C09D07" w:rsidP="00C456B3">
      <w:pPr>
        <w:rPr>
          <w:rFonts w:ascii="Arial" w:hAnsi="Arial" w:cs="Arial"/>
          <w:b/>
        </w:rPr>
      </w:pPr>
      <w:r w:rsidRPr="20C09D07">
        <w:rPr>
          <w:rFonts w:ascii="Georgia" w:eastAsia="Georgia" w:hAnsi="Georgia" w:cs="Georgia"/>
          <w:b/>
          <w:bCs/>
          <w:color w:val="003366"/>
          <w:sz w:val="28"/>
          <w:szCs w:val="28"/>
        </w:rPr>
        <w:t>Publicity</w:t>
      </w:r>
    </w:p>
    <w:p w14:paraId="7539BDCE" w14:textId="77777777" w:rsidR="00F2508D" w:rsidRPr="00522E6C" w:rsidRDefault="00F2508D" w:rsidP="00F2508D">
      <w:pPr>
        <w:rPr>
          <w:rFonts w:ascii="Arial" w:hAnsi="Arial" w:cs="Arial"/>
          <w:sz w:val="22"/>
          <w:szCs w:val="22"/>
        </w:rPr>
      </w:pPr>
    </w:p>
    <w:p w14:paraId="43338484" w14:textId="77777777" w:rsidR="003F1192" w:rsidRPr="00522E6C" w:rsidRDefault="20C09D07" w:rsidP="57027E3D">
      <w:pPr>
        <w:pStyle w:val="ListParagraph"/>
        <w:numPr>
          <w:ilvl w:val="0"/>
          <w:numId w:val="6"/>
        </w:numPr>
        <w:spacing w:after="0" w:line="240" w:lineRule="auto"/>
        <w:rPr>
          <w:rFonts w:ascii="Arial" w:eastAsia="Arial" w:hAnsi="Arial" w:cs="Arial"/>
        </w:rPr>
      </w:pPr>
      <w:r w:rsidRPr="20C09D07">
        <w:rPr>
          <w:rFonts w:ascii="Arial" w:eastAsia="Arial" w:hAnsi="Arial" w:cs="Arial"/>
        </w:rPr>
        <w:t>Publicity</w:t>
      </w:r>
    </w:p>
    <w:p w14:paraId="2A6F9F62" w14:textId="77777777" w:rsidR="003F1192" w:rsidRPr="00522E6C" w:rsidRDefault="20C09D07" w:rsidP="57027E3D">
      <w:pPr>
        <w:pStyle w:val="ListParagraph"/>
        <w:numPr>
          <w:ilvl w:val="1"/>
          <w:numId w:val="6"/>
        </w:numPr>
        <w:spacing w:after="0" w:line="240" w:lineRule="auto"/>
        <w:rPr>
          <w:rFonts w:ascii="Arial" w:eastAsia="Arial" w:hAnsi="Arial" w:cs="Arial"/>
        </w:rPr>
      </w:pPr>
      <w:r w:rsidRPr="20C09D07">
        <w:rPr>
          <w:rFonts w:ascii="Arial" w:eastAsia="Arial" w:hAnsi="Arial" w:cs="Arial"/>
          <w:b/>
          <w:bCs/>
        </w:rPr>
        <w:t>Publicity</w:t>
      </w:r>
      <w:r w:rsidRPr="20C09D07">
        <w:rPr>
          <w:rFonts w:ascii="Arial" w:eastAsia="Arial" w:hAnsi="Arial" w:cs="Arial"/>
        </w:rPr>
        <w:t xml:space="preserve"> is public information about a company/team, good, or service appearing in the mass media as a news item at no cost to the organization </w:t>
      </w:r>
      <w:r w:rsidRPr="20C09D07">
        <w:rPr>
          <w:rFonts w:ascii="Arial" w:eastAsia="Arial" w:hAnsi="Arial" w:cs="Arial"/>
          <w:vertAlign w:val="superscript"/>
        </w:rPr>
        <w:t>8</w:t>
      </w:r>
    </w:p>
    <w:p w14:paraId="17424DDE" w14:textId="3FF2F53B" w:rsidR="003F1192" w:rsidRPr="00522E6C" w:rsidRDefault="20C09D07" w:rsidP="57027E3D">
      <w:pPr>
        <w:pStyle w:val="ListParagraph"/>
        <w:numPr>
          <w:ilvl w:val="2"/>
          <w:numId w:val="6"/>
        </w:numPr>
        <w:spacing w:after="0" w:line="240" w:lineRule="auto"/>
        <w:rPr>
          <w:rFonts w:ascii="Arial" w:eastAsia="Arial" w:hAnsi="Arial" w:cs="Arial"/>
        </w:rPr>
      </w:pPr>
      <w:r w:rsidRPr="20C09D07">
        <w:rPr>
          <w:rFonts w:ascii="Arial" w:eastAsia="Arial" w:hAnsi="Arial" w:cs="Arial"/>
        </w:rPr>
        <w:t xml:space="preserve">When </w:t>
      </w:r>
      <w:r w:rsidR="003A7D34">
        <w:rPr>
          <w:rFonts w:ascii="Arial" w:eastAsia="Arial" w:hAnsi="Arial" w:cs="Arial"/>
        </w:rPr>
        <w:t xml:space="preserve">the </w:t>
      </w:r>
      <w:r w:rsidR="003A7D34" w:rsidRPr="003A7D34">
        <w:rPr>
          <w:rFonts w:ascii="Arial" w:eastAsia="Arial" w:hAnsi="Arial" w:cs="Arial"/>
          <w:i/>
          <w:iCs/>
        </w:rPr>
        <w:t>New York Times</w:t>
      </w:r>
      <w:r w:rsidRPr="20C09D07">
        <w:rPr>
          <w:rFonts w:ascii="Arial" w:eastAsia="Arial" w:hAnsi="Arial" w:cs="Arial"/>
        </w:rPr>
        <w:t xml:space="preserve"> reviews a movie </w:t>
      </w:r>
      <w:r w:rsidR="003A7D34">
        <w:rPr>
          <w:rFonts w:ascii="Arial" w:eastAsia="Arial" w:hAnsi="Arial" w:cs="Arial"/>
        </w:rPr>
        <w:t xml:space="preserve">in </w:t>
      </w:r>
      <w:r w:rsidR="00C47EE9">
        <w:rPr>
          <w:rFonts w:ascii="Arial" w:eastAsia="Arial" w:hAnsi="Arial" w:cs="Arial"/>
        </w:rPr>
        <w:t>their publication (and online)</w:t>
      </w:r>
      <w:r w:rsidRPr="20C09D07">
        <w:rPr>
          <w:rFonts w:ascii="Arial" w:eastAsia="Arial" w:hAnsi="Arial" w:cs="Arial"/>
        </w:rPr>
        <w:t xml:space="preserve">, that </w:t>
      </w:r>
      <w:proofErr w:type="gramStart"/>
      <w:r w:rsidRPr="20C09D07">
        <w:rPr>
          <w:rFonts w:ascii="Arial" w:eastAsia="Arial" w:hAnsi="Arial" w:cs="Arial"/>
        </w:rPr>
        <w:t>particular motion</w:t>
      </w:r>
      <w:proofErr w:type="gramEnd"/>
      <w:r w:rsidRPr="20C09D07">
        <w:rPr>
          <w:rFonts w:ascii="Arial" w:eastAsia="Arial" w:hAnsi="Arial" w:cs="Arial"/>
        </w:rPr>
        <w:t xml:space="preserve"> picture is gaining publicity </w:t>
      </w:r>
    </w:p>
    <w:p w14:paraId="4EB7FA9E" w14:textId="72AB8723" w:rsidR="00E517C1" w:rsidRPr="00DD7B8B" w:rsidRDefault="20C09D07" w:rsidP="001E045C">
      <w:pPr>
        <w:pStyle w:val="ListParagraph"/>
        <w:numPr>
          <w:ilvl w:val="2"/>
          <w:numId w:val="6"/>
        </w:numPr>
        <w:spacing w:after="0" w:line="240" w:lineRule="auto"/>
        <w:rPr>
          <w:rFonts w:ascii="Arial" w:eastAsia="Arial" w:hAnsi="Arial" w:cs="Arial"/>
        </w:rPr>
      </w:pPr>
      <w:r w:rsidRPr="20C09D07">
        <w:rPr>
          <w:rFonts w:ascii="Arial" w:eastAsia="Arial" w:hAnsi="Arial" w:cs="Arial"/>
        </w:rPr>
        <w:t xml:space="preserve">When musicians perform at award </w:t>
      </w:r>
      <w:r w:rsidRPr="00DD7B8B">
        <w:rPr>
          <w:rFonts w:ascii="Arial" w:eastAsia="Arial" w:hAnsi="Arial" w:cs="Arial"/>
        </w:rPr>
        <w:t>shows or other major events, they are generating publicity</w:t>
      </w:r>
    </w:p>
    <w:p w14:paraId="0FA6A981" w14:textId="79D0D708" w:rsidR="00050344" w:rsidRPr="00DA1204" w:rsidRDefault="001E045C" w:rsidP="001E045C">
      <w:pPr>
        <w:numPr>
          <w:ilvl w:val="3"/>
          <w:numId w:val="6"/>
        </w:numPr>
        <w:rPr>
          <w:rFonts w:ascii="Arial" w:eastAsia="Arial" w:hAnsi="Arial" w:cs="Arial"/>
          <w:sz w:val="22"/>
          <w:szCs w:val="22"/>
        </w:rPr>
      </w:pPr>
      <w:r w:rsidRPr="00DA1204">
        <w:rPr>
          <w:rFonts w:ascii="Arial" w:eastAsia="Arial" w:hAnsi="Arial" w:cs="Arial"/>
          <w:sz w:val="22"/>
          <w:szCs w:val="22"/>
        </w:rPr>
        <w:t>J. Lo and Shakira</w:t>
      </w:r>
      <w:r w:rsidR="00050344" w:rsidRPr="00DA1204">
        <w:rPr>
          <w:rFonts w:ascii="Arial" w:eastAsia="Arial" w:hAnsi="Arial" w:cs="Arial"/>
          <w:sz w:val="22"/>
          <w:szCs w:val="22"/>
        </w:rPr>
        <w:t xml:space="preserve"> music sales and streaming statistics skyrocketed following </w:t>
      </w:r>
      <w:r w:rsidR="003249F5" w:rsidRPr="00DA1204">
        <w:rPr>
          <w:rFonts w:ascii="Arial" w:eastAsia="Arial" w:hAnsi="Arial" w:cs="Arial"/>
          <w:sz w:val="22"/>
          <w:szCs w:val="22"/>
        </w:rPr>
        <w:t>their</w:t>
      </w:r>
      <w:r w:rsidR="00050344" w:rsidRPr="00DA1204">
        <w:rPr>
          <w:rFonts w:ascii="Arial" w:eastAsia="Arial" w:hAnsi="Arial" w:cs="Arial"/>
          <w:sz w:val="22"/>
          <w:szCs w:val="22"/>
        </w:rPr>
        <w:t xml:space="preserve"> 20</w:t>
      </w:r>
      <w:r w:rsidRPr="00DA1204">
        <w:rPr>
          <w:rFonts w:ascii="Arial" w:eastAsia="Arial" w:hAnsi="Arial" w:cs="Arial"/>
          <w:sz w:val="22"/>
          <w:szCs w:val="22"/>
        </w:rPr>
        <w:t xml:space="preserve">20 </w:t>
      </w:r>
      <w:r w:rsidR="00050344" w:rsidRPr="00DA1204">
        <w:rPr>
          <w:rFonts w:ascii="Arial" w:eastAsia="Arial" w:hAnsi="Arial" w:cs="Arial"/>
          <w:sz w:val="22"/>
          <w:szCs w:val="22"/>
        </w:rPr>
        <w:t xml:space="preserve">Super Bowl halftime performance </w:t>
      </w:r>
      <w:r w:rsidR="00050344" w:rsidRPr="00DA1204">
        <w:rPr>
          <w:rFonts w:ascii="Arial" w:eastAsia="Arial" w:hAnsi="Arial" w:cs="Arial"/>
          <w:sz w:val="22"/>
          <w:szCs w:val="22"/>
          <w:vertAlign w:val="superscript"/>
        </w:rPr>
        <w:t>9</w:t>
      </w:r>
    </w:p>
    <w:p w14:paraId="3C6DE6B8" w14:textId="2D53732C" w:rsidR="00217367" w:rsidRPr="00DA1204" w:rsidRDefault="00217367" w:rsidP="001E045C">
      <w:pPr>
        <w:numPr>
          <w:ilvl w:val="4"/>
          <w:numId w:val="6"/>
        </w:numPr>
        <w:rPr>
          <w:rFonts w:ascii="Arial" w:eastAsia="Arial" w:hAnsi="Arial" w:cs="Arial"/>
          <w:sz w:val="22"/>
          <w:szCs w:val="22"/>
        </w:rPr>
      </w:pPr>
      <w:r w:rsidRPr="00DA1204">
        <w:rPr>
          <w:rFonts w:ascii="Arial" w:eastAsia="Arial" w:hAnsi="Arial" w:cs="Arial"/>
          <w:sz w:val="22"/>
          <w:szCs w:val="22"/>
        </w:rPr>
        <w:t>S</w:t>
      </w:r>
      <w:r w:rsidR="00050344" w:rsidRPr="00DA1204">
        <w:rPr>
          <w:rFonts w:ascii="Arial" w:eastAsia="Arial" w:hAnsi="Arial" w:cs="Arial"/>
          <w:sz w:val="22"/>
          <w:szCs w:val="22"/>
        </w:rPr>
        <w:t xml:space="preserve">ales of the songs </w:t>
      </w:r>
      <w:r w:rsidRPr="00DA1204">
        <w:rPr>
          <w:rFonts w:ascii="Arial" w:eastAsia="Arial" w:hAnsi="Arial" w:cs="Arial"/>
          <w:sz w:val="22"/>
          <w:szCs w:val="22"/>
        </w:rPr>
        <w:t>they</w:t>
      </w:r>
      <w:r w:rsidR="00050344" w:rsidRPr="00DA1204">
        <w:rPr>
          <w:rFonts w:ascii="Arial" w:eastAsia="Arial" w:hAnsi="Arial" w:cs="Arial"/>
          <w:sz w:val="22"/>
          <w:szCs w:val="22"/>
        </w:rPr>
        <w:t xml:space="preserve"> performed during the halftime show saw a </w:t>
      </w:r>
      <w:r w:rsidRPr="00DA1204">
        <w:rPr>
          <w:rFonts w:ascii="Arial" w:eastAsia="Arial" w:hAnsi="Arial" w:cs="Arial"/>
          <w:sz w:val="22"/>
          <w:szCs w:val="22"/>
        </w:rPr>
        <w:t xml:space="preserve">huge increase in </w:t>
      </w:r>
      <w:r w:rsidR="00050344" w:rsidRPr="00DA1204">
        <w:rPr>
          <w:rFonts w:ascii="Arial" w:eastAsia="Arial" w:hAnsi="Arial" w:cs="Arial"/>
          <w:sz w:val="22"/>
          <w:szCs w:val="22"/>
        </w:rPr>
        <w:t xml:space="preserve">sales </w:t>
      </w:r>
      <w:r w:rsidRPr="00DA1204">
        <w:rPr>
          <w:rFonts w:ascii="Arial" w:eastAsia="Arial" w:hAnsi="Arial" w:cs="Arial"/>
          <w:sz w:val="22"/>
          <w:szCs w:val="22"/>
        </w:rPr>
        <w:t>of music downloads</w:t>
      </w:r>
      <w:r w:rsidR="003249F5" w:rsidRPr="00DA1204">
        <w:rPr>
          <w:rFonts w:ascii="Arial" w:eastAsia="Arial" w:hAnsi="Arial" w:cs="Arial"/>
          <w:sz w:val="22"/>
          <w:szCs w:val="22"/>
        </w:rPr>
        <w:t xml:space="preserve"> </w:t>
      </w:r>
      <w:r w:rsidRPr="00DA1204">
        <w:rPr>
          <w:rFonts w:ascii="Arial" w:eastAsia="Arial" w:hAnsi="Arial" w:cs="Arial"/>
          <w:sz w:val="22"/>
          <w:szCs w:val="22"/>
        </w:rPr>
        <w:t xml:space="preserve">(Shakira’s “Whenever, Wherever” saw a jump of 1,264% in sales downloads while J. </w:t>
      </w:r>
      <w:proofErr w:type="spellStart"/>
      <w:r w:rsidRPr="00DA1204">
        <w:rPr>
          <w:rFonts w:ascii="Arial" w:eastAsia="Arial" w:hAnsi="Arial" w:cs="Arial"/>
          <w:sz w:val="22"/>
          <w:szCs w:val="22"/>
        </w:rPr>
        <w:t>Lo’s</w:t>
      </w:r>
      <w:proofErr w:type="spellEnd"/>
      <w:r w:rsidRPr="00DA1204">
        <w:rPr>
          <w:rFonts w:ascii="Arial" w:eastAsia="Arial" w:hAnsi="Arial" w:cs="Arial"/>
          <w:sz w:val="22"/>
          <w:szCs w:val="22"/>
        </w:rPr>
        <w:t xml:space="preserve"> “On the Floor” saw a 1,193% spike) </w:t>
      </w:r>
    </w:p>
    <w:p w14:paraId="4AB26E88" w14:textId="08C1366D" w:rsidR="00217367" w:rsidRPr="00DA1204" w:rsidRDefault="00217367" w:rsidP="00217367">
      <w:pPr>
        <w:numPr>
          <w:ilvl w:val="5"/>
          <w:numId w:val="6"/>
        </w:numPr>
        <w:rPr>
          <w:rFonts w:ascii="Arial" w:eastAsia="Arial" w:hAnsi="Arial" w:cs="Arial"/>
          <w:sz w:val="22"/>
          <w:szCs w:val="22"/>
        </w:rPr>
      </w:pPr>
      <w:r w:rsidRPr="00DA1204">
        <w:rPr>
          <w:rFonts w:ascii="Arial" w:eastAsia="Arial" w:hAnsi="Arial" w:cs="Arial"/>
          <w:sz w:val="22"/>
          <w:szCs w:val="22"/>
        </w:rPr>
        <w:t>Collectively, t</w:t>
      </w:r>
      <w:r w:rsidR="003249F5" w:rsidRPr="00DA1204">
        <w:rPr>
          <w:rFonts w:ascii="Arial" w:eastAsia="Arial" w:hAnsi="Arial" w:cs="Arial"/>
          <w:sz w:val="22"/>
          <w:szCs w:val="22"/>
        </w:rPr>
        <w:t>heir entire catalog</w:t>
      </w:r>
      <w:r w:rsidR="001337E4" w:rsidRPr="00DA1204">
        <w:rPr>
          <w:rFonts w:ascii="Arial" w:eastAsia="Arial" w:hAnsi="Arial" w:cs="Arial"/>
          <w:sz w:val="22"/>
          <w:szCs w:val="22"/>
        </w:rPr>
        <w:t>s</w:t>
      </w:r>
      <w:r w:rsidR="003249F5" w:rsidRPr="00DA1204">
        <w:rPr>
          <w:rFonts w:ascii="Arial" w:eastAsia="Arial" w:hAnsi="Arial" w:cs="Arial"/>
          <w:sz w:val="22"/>
          <w:szCs w:val="22"/>
        </w:rPr>
        <w:t xml:space="preserve"> (all of </w:t>
      </w:r>
      <w:proofErr w:type="gramStart"/>
      <w:r w:rsidR="003249F5" w:rsidRPr="00DA1204">
        <w:rPr>
          <w:rFonts w:ascii="Arial" w:eastAsia="Arial" w:hAnsi="Arial" w:cs="Arial"/>
          <w:sz w:val="22"/>
          <w:szCs w:val="22"/>
        </w:rPr>
        <w:t xml:space="preserve">the </w:t>
      </w:r>
      <w:r w:rsidR="001337E4" w:rsidRPr="00DA1204">
        <w:rPr>
          <w:rFonts w:ascii="Arial" w:eastAsia="Arial" w:hAnsi="Arial" w:cs="Arial"/>
          <w:sz w:val="22"/>
          <w:szCs w:val="22"/>
        </w:rPr>
        <w:t>their</w:t>
      </w:r>
      <w:proofErr w:type="gramEnd"/>
      <w:r w:rsidR="003249F5" w:rsidRPr="00DA1204">
        <w:rPr>
          <w:rFonts w:ascii="Arial" w:eastAsia="Arial" w:hAnsi="Arial" w:cs="Arial"/>
          <w:sz w:val="22"/>
          <w:szCs w:val="22"/>
        </w:rPr>
        <w:t xml:space="preserve"> music) experienced a</w:t>
      </w:r>
      <w:r w:rsidRPr="00DA1204">
        <w:rPr>
          <w:rFonts w:ascii="Arial" w:eastAsia="Arial" w:hAnsi="Arial" w:cs="Arial"/>
          <w:sz w:val="22"/>
          <w:szCs w:val="22"/>
        </w:rPr>
        <w:t>n</w:t>
      </w:r>
      <w:r w:rsidR="003249F5" w:rsidRPr="00DA1204">
        <w:rPr>
          <w:rFonts w:ascii="Arial" w:eastAsia="Arial" w:hAnsi="Arial" w:cs="Arial"/>
          <w:sz w:val="22"/>
          <w:szCs w:val="22"/>
        </w:rPr>
        <w:t xml:space="preserve"> </w:t>
      </w:r>
      <w:r w:rsidRPr="00DA1204">
        <w:rPr>
          <w:rFonts w:ascii="Arial" w:eastAsia="Arial" w:hAnsi="Arial" w:cs="Arial"/>
          <w:sz w:val="22"/>
          <w:szCs w:val="22"/>
        </w:rPr>
        <w:t>893</w:t>
      </w:r>
      <w:r w:rsidR="003249F5" w:rsidRPr="00DA1204">
        <w:rPr>
          <w:rFonts w:ascii="Arial" w:eastAsia="Arial" w:hAnsi="Arial" w:cs="Arial"/>
          <w:sz w:val="22"/>
          <w:szCs w:val="22"/>
        </w:rPr>
        <w:t xml:space="preserve"> percent sales gain</w:t>
      </w:r>
      <w:r w:rsidRPr="00DA1204">
        <w:rPr>
          <w:rFonts w:ascii="Arial" w:eastAsia="Arial" w:hAnsi="Arial" w:cs="Arial"/>
          <w:sz w:val="22"/>
          <w:szCs w:val="22"/>
        </w:rPr>
        <w:t xml:space="preserve"> while on-demand streams (audio and video combined) jumped 193% </w:t>
      </w:r>
    </w:p>
    <w:p w14:paraId="21FDF5A9" w14:textId="173D41E3" w:rsidR="003F1192" w:rsidRPr="00522E6C" w:rsidRDefault="20C09D07" w:rsidP="57027E3D">
      <w:pPr>
        <w:pStyle w:val="ListParagraph"/>
        <w:numPr>
          <w:ilvl w:val="1"/>
          <w:numId w:val="6"/>
        </w:numPr>
        <w:spacing w:after="0" w:line="240" w:lineRule="auto"/>
        <w:rPr>
          <w:rFonts w:ascii="Arial" w:eastAsia="Arial" w:hAnsi="Arial" w:cs="Arial"/>
        </w:rPr>
      </w:pPr>
      <w:r w:rsidRPr="00DA1204">
        <w:rPr>
          <w:rFonts w:ascii="Arial" w:eastAsia="Arial" w:hAnsi="Arial" w:cs="Arial"/>
        </w:rPr>
        <w:t>In the world of sports and entertainment communication</w:t>
      </w:r>
      <w:r w:rsidRPr="20C09D07">
        <w:rPr>
          <w:rFonts w:ascii="Arial" w:eastAsia="Arial" w:hAnsi="Arial" w:cs="Arial"/>
        </w:rPr>
        <w:t xml:space="preserve">, publicity is generated and defined by three primary components </w:t>
      </w:r>
    </w:p>
    <w:p w14:paraId="26C62A0A" w14:textId="77777777" w:rsidR="003F1192" w:rsidRPr="00522E6C" w:rsidRDefault="20C09D07" w:rsidP="57027E3D">
      <w:pPr>
        <w:pStyle w:val="ListParagraph"/>
        <w:numPr>
          <w:ilvl w:val="2"/>
          <w:numId w:val="6"/>
        </w:numPr>
        <w:spacing w:after="0" w:line="240" w:lineRule="auto"/>
        <w:rPr>
          <w:rFonts w:ascii="Arial" w:eastAsia="Arial" w:hAnsi="Arial" w:cs="Arial"/>
        </w:rPr>
      </w:pPr>
      <w:r w:rsidRPr="20C09D07">
        <w:rPr>
          <w:rFonts w:ascii="Arial" w:eastAsia="Arial" w:hAnsi="Arial" w:cs="Arial"/>
        </w:rPr>
        <w:t>Public relations</w:t>
      </w:r>
    </w:p>
    <w:p w14:paraId="1B478CB7" w14:textId="77777777" w:rsidR="003F1192" w:rsidRPr="00522E6C" w:rsidRDefault="20C09D07" w:rsidP="57027E3D">
      <w:pPr>
        <w:pStyle w:val="ListParagraph"/>
        <w:numPr>
          <w:ilvl w:val="2"/>
          <w:numId w:val="6"/>
        </w:numPr>
        <w:spacing w:after="0" w:line="240" w:lineRule="auto"/>
        <w:rPr>
          <w:rFonts w:ascii="Arial" w:eastAsia="Arial" w:hAnsi="Arial" w:cs="Arial"/>
        </w:rPr>
      </w:pPr>
      <w:r w:rsidRPr="20C09D07">
        <w:rPr>
          <w:rFonts w:ascii="Arial" w:eastAsia="Arial" w:hAnsi="Arial" w:cs="Arial"/>
        </w:rPr>
        <w:t>Media relations</w:t>
      </w:r>
    </w:p>
    <w:p w14:paraId="22EDFC1C" w14:textId="77777777" w:rsidR="003F1192" w:rsidRPr="00522E6C" w:rsidRDefault="20C09D07" w:rsidP="57027E3D">
      <w:pPr>
        <w:pStyle w:val="ListParagraph"/>
        <w:numPr>
          <w:ilvl w:val="2"/>
          <w:numId w:val="6"/>
        </w:numPr>
        <w:spacing w:after="0" w:line="240" w:lineRule="auto"/>
        <w:rPr>
          <w:rFonts w:ascii="Arial" w:eastAsia="Arial" w:hAnsi="Arial" w:cs="Arial"/>
        </w:rPr>
      </w:pPr>
      <w:r w:rsidRPr="20C09D07">
        <w:rPr>
          <w:rFonts w:ascii="Arial" w:eastAsia="Arial" w:hAnsi="Arial" w:cs="Arial"/>
        </w:rPr>
        <w:t>Community relations</w:t>
      </w:r>
    </w:p>
    <w:p w14:paraId="1EED776B" w14:textId="39AB5DD7" w:rsidR="003F1192" w:rsidRDefault="20C09D07" w:rsidP="57027E3D">
      <w:pPr>
        <w:pStyle w:val="ListParagraph"/>
        <w:numPr>
          <w:ilvl w:val="1"/>
          <w:numId w:val="6"/>
        </w:numPr>
        <w:spacing w:after="0" w:line="240" w:lineRule="auto"/>
        <w:rPr>
          <w:rFonts w:ascii="Arial" w:eastAsia="Arial" w:hAnsi="Arial" w:cs="Arial"/>
        </w:rPr>
      </w:pPr>
      <w:r w:rsidRPr="20C09D07">
        <w:rPr>
          <w:rFonts w:ascii="Arial" w:eastAsia="Arial" w:hAnsi="Arial" w:cs="Arial"/>
        </w:rPr>
        <w:t>Publicity is essentially a by-product of those three components</w:t>
      </w:r>
    </w:p>
    <w:p w14:paraId="170B1505" w14:textId="77777777" w:rsidR="003F1192" w:rsidRPr="00DA1204" w:rsidRDefault="20C09D07" w:rsidP="57027E3D">
      <w:pPr>
        <w:pStyle w:val="ListParagraph"/>
        <w:numPr>
          <w:ilvl w:val="1"/>
          <w:numId w:val="6"/>
        </w:numPr>
        <w:spacing w:after="0" w:line="240" w:lineRule="auto"/>
        <w:rPr>
          <w:rFonts w:ascii="Arial" w:eastAsia="Arial" w:hAnsi="Arial" w:cs="Arial"/>
        </w:rPr>
      </w:pPr>
      <w:r w:rsidRPr="20C09D07">
        <w:rPr>
          <w:rFonts w:ascii="Arial" w:eastAsia="Arial" w:hAnsi="Arial" w:cs="Arial"/>
        </w:rPr>
        <w:t xml:space="preserve">Organizations use publicity as a vehicle to increase </w:t>
      </w:r>
      <w:r w:rsidRPr="00DA1204">
        <w:rPr>
          <w:rFonts w:ascii="Arial" w:eastAsia="Arial" w:hAnsi="Arial" w:cs="Arial"/>
        </w:rPr>
        <w:t xml:space="preserve">sales </w:t>
      </w:r>
    </w:p>
    <w:p w14:paraId="1F322FCB" w14:textId="77777777" w:rsidR="003F1192" w:rsidRPr="00DA1204" w:rsidRDefault="20C09D07" w:rsidP="57027E3D">
      <w:pPr>
        <w:pStyle w:val="ListParagraph"/>
        <w:numPr>
          <w:ilvl w:val="1"/>
          <w:numId w:val="6"/>
        </w:numPr>
        <w:spacing w:after="0" w:line="240" w:lineRule="auto"/>
        <w:rPr>
          <w:rFonts w:ascii="Arial" w:eastAsia="Arial" w:hAnsi="Arial" w:cs="Arial"/>
        </w:rPr>
      </w:pPr>
      <w:r w:rsidRPr="00DA1204">
        <w:rPr>
          <w:rFonts w:ascii="Arial" w:eastAsia="Arial" w:hAnsi="Arial" w:cs="Arial"/>
        </w:rPr>
        <w:t>Disadvantages of publicity</w:t>
      </w:r>
    </w:p>
    <w:p w14:paraId="63604374" w14:textId="77777777" w:rsidR="003F1192" w:rsidRPr="00DA1204" w:rsidRDefault="20C09D07" w:rsidP="57027E3D">
      <w:pPr>
        <w:pStyle w:val="ListParagraph"/>
        <w:numPr>
          <w:ilvl w:val="2"/>
          <w:numId w:val="6"/>
        </w:numPr>
        <w:spacing w:after="0" w:line="240" w:lineRule="auto"/>
        <w:rPr>
          <w:rFonts w:ascii="Arial" w:eastAsia="Arial" w:hAnsi="Arial" w:cs="Arial"/>
        </w:rPr>
      </w:pPr>
      <w:r w:rsidRPr="00DA1204">
        <w:rPr>
          <w:rFonts w:ascii="Arial" w:eastAsia="Arial" w:hAnsi="Arial" w:cs="Arial"/>
        </w:rPr>
        <w:t>Publicity cannot be controlled by the organization</w:t>
      </w:r>
    </w:p>
    <w:p w14:paraId="7F08A8A1" w14:textId="099BBA19" w:rsidR="003F1192" w:rsidRPr="00522E6C" w:rsidRDefault="20C09D07" w:rsidP="57027E3D">
      <w:pPr>
        <w:pStyle w:val="ListParagraph"/>
        <w:numPr>
          <w:ilvl w:val="3"/>
          <w:numId w:val="6"/>
        </w:numPr>
        <w:spacing w:after="0" w:line="240" w:lineRule="auto"/>
        <w:rPr>
          <w:rFonts w:ascii="Arial" w:eastAsia="Arial" w:hAnsi="Arial" w:cs="Arial"/>
        </w:rPr>
      </w:pPr>
      <w:r w:rsidRPr="00DA1204">
        <w:rPr>
          <w:rFonts w:ascii="Arial" w:eastAsia="Arial" w:hAnsi="Arial" w:cs="Arial"/>
        </w:rPr>
        <w:t xml:space="preserve">For example, </w:t>
      </w:r>
      <w:r w:rsidR="00C47EE9" w:rsidRPr="00DA1204">
        <w:rPr>
          <w:rFonts w:ascii="Arial" w:eastAsia="Arial" w:hAnsi="Arial" w:cs="Arial"/>
        </w:rPr>
        <w:t xml:space="preserve">the </w:t>
      </w:r>
      <w:r w:rsidR="00C47EE9" w:rsidRPr="00DA1204">
        <w:rPr>
          <w:rFonts w:ascii="Arial" w:eastAsia="Arial" w:hAnsi="Arial" w:cs="Arial"/>
          <w:i/>
          <w:iCs/>
        </w:rPr>
        <w:t>New York Times</w:t>
      </w:r>
      <w:r w:rsidRPr="00DA1204">
        <w:rPr>
          <w:rFonts w:ascii="Arial" w:eastAsia="Arial" w:hAnsi="Arial" w:cs="Arial"/>
        </w:rPr>
        <w:t xml:space="preserve"> may give a </w:t>
      </w:r>
      <w:r w:rsidR="00217367" w:rsidRPr="00DA1204">
        <w:rPr>
          <w:rFonts w:ascii="Arial" w:eastAsia="Arial" w:hAnsi="Arial" w:cs="Arial"/>
        </w:rPr>
        <w:t>film</w:t>
      </w:r>
      <w:r w:rsidRPr="20C09D07">
        <w:rPr>
          <w:rFonts w:ascii="Arial" w:eastAsia="Arial" w:hAnsi="Arial" w:cs="Arial"/>
        </w:rPr>
        <w:t xml:space="preserve"> a negative review, discouraging consumers from purchasing tickets and going to the theater</w:t>
      </w:r>
    </w:p>
    <w:p w14:paraId="0A3A337C" w14:textId="77777777" w:rsidR="003F1192" w:rsidRPr="00522E6C" w:rsidRDefault="20C09D07" w:rsidP="57027E3D">
      <w:pPr>
        <w:pStyle w:val="ListParagraph"/>
        <w:numPr>
          <w:ilvl w:val="2"/>
          <w:numId w:val="6"/>
        </w:numPr>
        <w:spacing w:after="0" w:line="240" w:lineRule="auto"/>
        <w:rPr>
          <w:rFonts w:ascii="Arial" w:eastAsia="Arial" w:hAnsi="Arial" w:cs="Arial"/>
        </w:rPr>
      </w:pPr>
      <w:r w:rsidRPr="20C09D07">
        <w:rPr>
          <w:rFonts w:ascii="Arial" w:eastAsia="Arial" w:hAnsi="Arial" w:cs="Arial"/>
        </w:rPr>
        <w:t>Perceived as more credible than advertising</w:t>
      </w:r>
    </w:p>
    <w:p w14:paraId="75D5CD6C" w14:textId="77777777" w:rsidR="003F1192" w:rsidRPr="00522E6C" w:rsidRDefault="20C09D07" w:rsidP="57027E3D">
      <w:pPr>
        <w:pStyle w:val="ListParagraph"/>
        <w:numPr>
          <w:ilvl w:val="0"/>
          <w:numId w:val="6"/>
        </w:numPr>
        <w:spacing w:after="0" w:line="240" w:lineRule="auto"/>
        <w:rPr>
          <w:rFonts w:ascii="Arial" w:eastAsia="Arial" w:hAnsi="Arial" w:cs="Arial"/>
        </w:rPr>
      </w:pPr>
      <w:r w:rsidRPr="20C09D07">
        <w:rPr>
          <w:rFonts w:ascii="Arial" w:eastAsia="Arial" w:hAnsi="Arial" w:cs="Arial"/>
        </w:rPr>
        <w:t>Public relations</w:t>
      </w:r>
    </w:p>
    <w:p w14:paraId="65288733" w14:textId="593A8CF5" w:rsidR="00A75402" w:rsidRPr="00B44C42" w:rsidRDefault="20C09D07" w:rsidP="00A75402">
      <w:pPr>
        <w:pStyle w:val="ListParagraph"/>
        <w:numPr>
          <w:ilvl w:val="1"/>
          <w:numId w:val="6"/>
        </w:numPr>
        <w:spacing w:after="0" w:line="240" w:lineRule="auto"/>
        <w:rPr>
          <w:rFonts w:ascii="Arial" w:eastAsia="Arial" w:hAnsi="Arial" w:cs="Arial"/>
        </w:rPr>
      </w:pPr>
      <w:r w:rsidRPr="20C09D07">
        <w:rPr>
          <w:rFonts w:ascii="Arial" w:eastAsia="Arial" w:hAnsi="Arial" w:cs="Arial"/>
          <w:b/>
          <w:bCs/>
        </w:rPr>
        <w:t>Public relations</w:t>
      </w:r>
      <w:r w:rsidRPr="20C09D07">
        <w:rPr>
          <w:rFonts w:ascii="Arial" w:eastAsia="Arial" w:hAnsi="Arial" w:cs="Arial"/>
        </w:rPr>
        <w:t xml:space="preserve"> are activities that promote the image and communications an organization has with its employees, customers and public </w:t>
      </w:r>
      <w:r w:rsidRPr="20C09D07">
        <w:rPr>
          <w:rFonts w:ascii="Arial" w:eastAsia="Arial" w:hAnsi="Arial" w:cs="Arial"/>
          <w:vertAlign w:val="superscript"/>
        </w:rPr>
        <w:t>9</w:t>
      </w:r>
    </w:p>
    <w:p w14:paraId="2499F349" w14:textId="77777777" w:rsidR="003F1192" w:rsidRPr="00522E6C" w:rsidRDefault="20C09D07" w:rsidP="57027E3D">
      <w:pPr>
        <w:pStyle w:val="ListParagraph"/>
        <w:numPr>
          <w:ilvl w:val="0"/>
          <w:numId w:val="6"/>
        </w:numPr>
        <w:spacing w:after="0" w:line="240" w:lineRule="auto"/>
        <w:rPr>
          <w:rFonts w:ascii="Arial" w:eastAsia="Arial" w:hAnsi="Arial" w:cs="Arial"/>
        </w:rPr>
      </w:pPr>
      <w:r w:rsidRPr="20C09D07">
        <w:rPr>
          <w:rFonts w:ascii="Arial" w:eastAsia="Arial" w:hAnsi="Arial" w:cs="Arial"/>
        </w:rPr>
        <w:t>Media relations</w:t>
      </w:r>
    </w:p>
    <w:p w14:paraId="4116EA8C" w14:textId="77777777" w:rsidR="003F1192" w:rsidRPr="00522E6C" w:rsidRDefault="20C09D07" w:rsidP="57027E3D">
      <w:pPr>
        <w:pStyle w:val="ListParagraph"/>
        <w:numPr>
          <w:ilvl w:val="1"/>
          <w:numId w:val="6"/>
        </w:numPr>
        <w:spacing w:after="0" w:line="240" w:lineRule="auto"/>
        <w:rPr>
          <w:rFonts w:ascii="Arial" w:eastAsia="Arial" w:hAnsi="Arial" w:cs="Arial"/>
        </w:rPr>
      </w:pPr>
      <w:r w:rsidRPr="20C09D07">
        <w:rPr>
          <w:rFonts w:ascii="Arial" w:eastAsia="Arial" w:hAnsi="Arial" w:cs="Arial"/>
          <w:b/>
          <w:bCs/>
        </w:rPr>
        <w:t>Media relations</w:t>
      </w:r>
      <w:r w:rsidRPr="20C09D07">
        <w:rPr>
          <w:rFonts w:ascii="Arial" w:eastAsia="Arial" w:hAnsi="Arial" w:cs="Arial"/>
        </w:rPr>
        <w:t xml:space="preserve"> refers to the relationship between an organization and the media </w:t>
      </w:r>
      <w:r w:rsidRPr="20C09D07">
        <w:rPr>
          <w:rFonts w:ascii="Arial" w:eastAsia="Arial" w:hAnsi="Arial" w:cs="Arial"/>
          <w:vertAlign w:val="superscript"/>
        </w:rPr>
        <w:t>10</w:t>
      </w:r>
    </w:p>
    <w:p w14:paraId="2730CB16" w14:textId="77777777" w:rsidR="001E00BE" w:rsidRPr="00522E6C" w:rsidRDefault="003F1192" w:rsidP="57027E3D">
      <w:pPr>
        <w:pStyle w:val="ListParagraph"/>
        <w:numPr>
          <w:ilvl w:val="1"/>
          <w:numId w:val="6"/>
        </w:numPr>
        <w:spacing w:after="0" w:line="240" w:lineRule="auto"/>
        <w:rPr>
          <w:rFonts w:ascii="Arial" w:eastAsia="Arial" w:hAnsi="Arial" w:cs="Arial"/>
        </w:rPr>
      </w:pPr>
      <w:r w:rsidRPr="57027E3D">
        <w:rPr>
          <w:rFonts w:ascii="Arial" w:eastAsia="Arial" w:hAnsi="Arial" w:cs="Arial"/>
        </w:rPr>
        <w:t>The goal of media relations is to develop and maintain a positive relationship with mass media outlets</w:t>
      </w:r>
      <w:r w:rsidR="001E00BE" w:rsidRPr="00522E6C">
        <w:rPr>
          <w:rStyle w:val="metadata11"/>
          <w:vanish/>
          <w:color w:val="333333"/>
          <w:sz w:val="21"/>
          <w:szCs w:val="21"/>
        </w:rPr>
        <w:t xml:space="preserve"> 10:45 AM - 29 Jul 13 · </w:t>
      </w:r>
      <w:hyperlink r:id="rId18" w:history="1">
        <w:r w:rsidR="001E00BE" w:rsidRPr="00522E6C">
          <w:rPr>
            <w:rStyle w:val="Hyperlink"/>
            <w:vanish/>
            <w:sz w:val="21"/>
            <w:szCs w:val="21"/>
          </w:rPr>
          <w:t>Details</w:t>
        </w:r>
      </w:hyperlink>
      <w:r w:rsidR="001E00BE" w:rsidRPr="00522E6C">
        <w:rPr>
          <w:rStyle w:val="metadata11"/>
          <w:vanish/>
          <w:color w:val="333333"/>
          <w:sz w:val="21"/>
          <w:szCs w:val="21"/>
        </w:rPr>
        <w:t xml:space="preserve"> </w:t>
      </w:r>
    </w:p>
    <w:p w14:paraId="15EBD6BF" w14:textId="77777777" w:rsidR="003F1192" w:rsidRPr="00522E6C" w:rsidRDefault="20C09D07" w:rsidP="57027E3D">
      <w:pPr>
        <w:pStyle w:val="ListParagraph"/>
        <w:numPr>
          <w:ilvl w:val="1"/>
          <w:numId w:val="6"/>
        </w:numPr>
        <w:spacing w:after="0" w:line="240" w:lineRule="auto"/>
        <w:rPr>
          <w:rFonts w:ascii="Arial" w:eastAsia="Arial" w:hAnsi="Arial" w:cs="Arial"/>
        </w:rPr>
      </w:pPr>
      <w:r w:rsidRPr="20C09D07">
        <w:rPr>
          <w:rFonts w:ascii="Arial" w:eastAsia="Arial" w:hAnsi="Arial" w:cs="Arial"/>
        </w:rPr>
        <w:t xml:space="preserve">Media’s impact on sports and entertainment publicity efforts  </w:t>
      </w:r>
    </w:p>
    <w:p w14:paraId="139A295E" w14:textId="77777777" w:rsidR="003F1192" w:rsidRPr="00522E6C" w:rsidRDefault="20C09D07" w:rsidP="57027E3D">
      <w:pPr>
        <w:pStyle w:val="ListParagraph"/>
        <w:numPr>
          <w:ilvl w:val="2"/>
          <w:numId w:val="6"/>
        </w:numPr>
        <w:spacing w:after="0" w:line="240" w:lineRule="auto"/>
        <w:rPr>
          <w:rFonts w:ascii="Arial" w:eastAsia="Arial" w:hAnsi="Arial" w:cs="Arial"/>
        </w:rPr>
      </w:pPr>
      <w:r w:rsidRPr="20C09D07">
        <w:rPr>
          <w:rFonts w:ascii="Arial" w:eastAsia="Arial" w:hAnsi="Arial" w:cs="Arial"/>
        </w:rPr>
        <w:t xml:space="preserve">“Magnifying glass effect” of media coverage </w:t>
      </w:r>
      <w:r w:rsidRPr="20C09D07">
        <w:rPr>
          <w:rFonts w:ascii="Arial" w:eastAsia="Arial" w:hAnsi="Arial" w:cs="Arial"/>
          <w:vertAlign w:val="superscript"/>
        </w:rPr>
        <w:t>11</w:t>
      </w:r>
    </w:p>
    <w:p w14:paraId="1C31B5AC" w14:textId="77777777" w:rsidR="003F1192" w:rsidRPr="00522E6C" w:rsidRDefault="003F1192" w:rsidP="57027E3D">
      <w:pPr>
        <w:pStyle w:val="ListParagraph"/>
        <w:numPr>
          <w:ilvl w:val="3"/>
          <w:numId w:val="6"/>
        </w:numPr>
        <w:spacing w:after="0" w:line="240" w:lineRule="auto"/>
        <w:rPr>
          <w:rFonts w:ascii="Arial" w:eastAsia="Arial" w:hAnsi="Arial" w:cs="Arial"/>
        </w:rPr>
      </w:pPr>
      <w:r w:rsidRPr="57027E3D">
        <w:rPr>
          <w:rFonts w:ascii="Arial" w:eastAsia="Arial" w:hAnsi="Arial" w:cs="Arial"/>
        </w:rPr>
        <w:t>This effect refers to the constant media coverage of newsworthy events taking place, as well as the reactions and interpretations of those events by other sources</w:t>
      </w:r>
      <w:r w:rsidRPr="00522E6C">
        <w:rPr>
          <w:rFonts w:ascii="Arial" w:hAnsi="Arial" w:cs="Arial"/>
        </w:rPr>
        <w:tab/>
      </w:r>
    </w:p>
    <w:p w14:paraId="3A1335A4" w14:textId="519BD7C0" w:rsidR="00902A8C" w:rsidRPr="00522E6C" w:rsidRDefault="20C09D07" w:rsidP="57027E3D">
      <w:pPr>
        <w:pStyle w:val="ListParagraph"/>
        <w:numPr>
          <w:ilvl w:val="3"/>
          <w:numId w:val="6"/>
        </w:numPr>
        <w:spacing w:after="0" w:line="240" w:lineRule="auto"/>
        <w:rPr>
          <w:rFonts w:ascii="Arial" w:eastAsia="Arial" w:hAnsi="Arial" w:cs="Arial"/>
        </w:rPr>
      </w:pPr>
      <w:r w:rsidRPr="20C09D07">
        <w:rPr>
          <w:rFonts w:ascii="Arial" w:eastAsia="Arial" w:hAnsi="Arial" w:cs="Arial"/>
        </w:rPr>
        <w:t xml:space="preserve">Click </w:t>
      </w:r>
      <w:hyperlink r:id="rId19">
        <w:r w:rsidRPr="20C09D07">
          <w:rPr>
            <w:rStyle w:val="Hyperlink"/>
            <w:rFonts w:ascii="Arial" w:eastAsia="Arial" w:hAnsi="Arial" w:cs="Arial"/>
          </w:rPr>
          <w:t>here</w:t>
        </w:r>
      </w:hyperlink>
      <w:r w:rsidRPr="20C09D07">
        <w:rPr>
          <w:rFonts w:ascii="Arial" w:eastAsia="Arial" w:hAnsi="Arial" w:cs="Arial"/>
        </w:rPr>
        <w:t xml:space="preserve"> to read a story published on </w:t>
      </w:r>
      <w:proofErr w:type="spellStart"/>
      <w:r w:rsidRPr="20C09D07">
        <w:rPr>
          <w:rFonts w:ascii="Arial" w:eastAsia="Arial" w:hAnsi="Arial" w:cs="Arial"/>
        </w:rPr>
        <w:t>awfulannouncing.com’s</w:t>
      </w:r>
      <w:proofErr w:type="spellEnd"/>
      <w:r w:rsidRPr="20C09D07">
        <w:rPr>
          <w:rFonts w:ascii="Arial" w:eastAsia="Arial" w:hAnsi="Arial" w:cs="Arial"/>
        </w:rPr>
        <w:t xml:space="preserve"> website suggesting the “</w:t>
      </w:r>
      <w:proofErr w:type="spellStart"/>
      <w:r w:rsidRPr="20C09D07">
        <w:rPr>
          <w:rFonts w:ascii="Arial" w:eastAsia="Arial" w:hAnsi="Arial" w:cs="Arial"/>
        </w:rPr>
        <w:t>TMZization</w:t>
      </w:r>
      <w:proofErr w:type="spellEnd"/>
      <w:r w:rsidRPr="20C09D07">
        <w:rPr>
          <w:rFonts w:ascii="Arial" w:eastAsia="Arial" w:hAnsi="Arial" w:cs="Arial"/>
        </w:rPr>
        <w:t xml:space="preserve"> of sports is now complete”, criticizing news outlets like ESPN for focusing on gossip or celebrity driven stories rather than covering real sports news</w:t>
      </w:r>
    </w:p>
    <w:p w14:paraId="0DFDAA39" w14:textId="77777777" w:rsidR="003F1192" w:rsidRPr="00522E6C" w:rsidRDefault="20C09D07" w:rsidP="57027E3D">
      <w:pPr>
        <w:pStyle w:val="ListParagraph"/>
        <w:numPr>
          <w:ilvl w:val="2"/>
          <w:numId w:val="6"/>
        </w:numPr>
        <w:spacing w:after="0" w:line="240" w:lineRule="auto"/>
        <w:rPr>
          <w:rFonts w:ascii="Arial" w:eastAsia="Arial" w:hAnsi="Arial" w:cs="Arial"/>
        </w:rPr>
      </w:pPr>
      <w:r w:rsidRPr="20C09D07">
        <w:rPr>
          <w:rFonts w:ascii="Arial" w:eastAsia="Arial" w:hAnsi="Arial" w:cs="Arial"/>
        </w:rPr>
        <w:t>Featuring sports and entertainment</w:t>
      </w:r>
      <w:r w:rsidRPr="20C09D07">
        <w:rPr>
          <w:rFonts w:ascii="Arial" w:eastAsia="Arial" w:hAnsi="Arial" w:cs="Arial"/>
          <w:b/>
          <w:bCs/>
        </w:rPr>
        <w:t xml:space="preserve"> </w:t>
      </w:r>
      <w:r w:rsidRPr="20C09D07">
        <w:rPr>
          <w:rFonts w:ascii="Arial" w:eastAsia="Arial" w:hAnsi="Arial" w:cs="Arial"/>
        </w:rPr>
        <w:t>news related items has proven to be profitable for media organizations</w:t>
      </w:r>
    </w:p>
    <w:p w14:paraId="577817C9" w14:textId="77777777" w:rsidR="003F1192" w:rsidRPr="00522E6C" w:rsidRDefault="20C09D07" w:rsidP="57027E3D">
      <w:pPr>
        <w:pStyle w:val="ListParagraph"/>
        <w:numPr>
          <w:ilvl w:val="3"/>
          <w:numId w:val="6"/>
        </w:numPr>
        <w:spacing w:after="0" w:line="240" w:lineRule="auto"/>
        <w:rPr>
          <w:rFonts w:ascii="Arial" w:eastAsia="Arial" w:hAnsi="Arial" w:cs="Arial"/>
        </w:rPr>
      </w:pPr>
      <w:r w:rsidRPr="20C09D07">
        <w:rPr>
          <w:rFonts w:ascii="Arial" w:eastAsia="Arial" w:hAnsi="Arial" w:cs="Arial"/>
        </w:rPr>
        <w:t>Increases circulation</w:t>
      </w:r>
    </w:p>
    <w:p w14:paraId="35355402" w14:textId="77777777" w:rsidR="003F1192" w:rsidRPr="00522E6C" w:rsidRDefault="20C09D07" w:rsidP="57027E3D">
      <w:pPr>
        <w:pStyle w:val="ListParagraph"/>
        <w:numPr>
          <w:ilvl w:val="3"/>
          <w:numId w:val="6"/>
        </w:numPr>
        <w:spacing w:after="0" w:line="240" w:lineRule="auto"/>
        <w:rPr>
          <w:rFonts w:ascii="Arial" w:eastAsia="Arial" w:hAnsi="Arial" w:cs="Arial"/>
        </w:rPr>
      </w:pPr>
      <w:r w:rsidRPr="20C09D07">
        <w:rPr>
          <w:rFonts w:ascii="Arial" w:eastAsia="Arial" w:hAnsi="Arial" w:cs="Arial"/>
        </w:rPr>
        <w:t>Boosts ratings</w:t>
      </w:r>
    </w:p>
    <w:p w14:paraId="59E4B055" w14:textId="77777777" w:rsidR="00176CDD" w:rsidRPr="00522E6C" w:rsidRDefault="20C09D07" w:rsidP="57027E3D">
      <w:pPr>
        <w:pStyle w:val="ListParagraph"/>
        <w:numPr>
          <w:ilvl w:val="3"/>
          <w:numId w:val="6"/>
        </w:numPr>
        <w:spacing w:after="0" w:line="240" w:lineRule="auto"/>
        <w:rPr>
          <w:rFonts w:ascii="Arial" w:eastAsia="Arial" w:hAnsi="Arial" w:cs="Arial"/>
          <w:b/>
          <w:bCs/>
        </w:rPr>
      </w:pPr>
      <w:r w:rsidRPr="20C09D07">
        <w:rPr>
          <w:rFonts w:ascii="Arial" w:eastAsia="Arial" w:hAnsi="Arial" w:cs="Arial"/>
        </w:rPr>
        <w:t>Amplifies number of readers/listeners</w:t>
      </w:r>
    </w:p>
    <w:p w14:paraId="354DA464" w14:textId="77777777" w:rsidR="003F1192" w:rsidRPr="00522E6C" w:rsidRDefault="20C09D07" w:rsidP="57027E3D">
      <w:pPr>
        <w:pStyle w:val="ListParagraph"/>
        <w:numPr>
          <w:ilvl w:val="2"/>
          <w:numId w:val="6"/>
        </w:numPr>
        <w:spacing w:after="0" w:line="240" w:lineRule="auto"/>
        <w:rPr>
          <w:rFonts w:ascii="Arial" w:eastAsia="Arial" w:hAnsi="Arial" w:cs="Arial"/>
        </w:rPr>
      </w:pPr>
      <w:r w:rsidRPr="20C09D07">
        <w:rPr>
          <w:rFonts w:ascii="Arial" w:eastAsia="Arial" w:hAnsi="Arial" w:cs="Arial"/>
        </w:rPr>
        <w:lastRenderedPageBreak/>
        <w:t xml:space="preserve">A </w:t>
      </w:r>
      <w:r w:rsidRPr="20C09D07">
        <w:rPr>
          <w:rFonts w:ascii="Arial" w:eastAsia="Arial" w:hAnsi="Arial" w:cs="Arial"/>
          <w:i/>
          <w:iCs/>
        </w:rPr>
        <w:t>media blitz</w:t>
      </w:r>
      <w:r w:rsidRPr="20C09D07">
        <w:rPr>
          <w:rFonts w:ascii="Arial" w:eastAsia="Arial" w:hAnsi="Arial" w:cs="Arial"/>
        </w:rPr>
        <w:t xml:space="preserve"> is a term used to reference an intense communications campaign which utilizes various aspects of media to reach as many consumers as possible</w:t>
      </w:r>
    </w:p>
    <w:p w14:paraId="7EA85F4D" w14:textId="77777777" w:rsidR="003F1192" w:rsidRPr="00DD7B8B" w:rsidRDefault="20C09D07" w:rsidP="57027E3D">
      <w:pPr>
        <w:pStyle w:val="ListParagraph"/>
        <w:numPr>
          <w:ilvl w:val="3"/>
          <w:numId w:val="6"/>
        </w:numPr>
        <w:spacing w:after="0" w:line="240" w:lineRule="auto"/>
        <w:rPr>
          <w:rFonts w:ascii="Arial" w:eastAsia="Arial" w:hAnsi="Arial" w:cs="Arial"/>
        </w:rPr>
      </w:pPr>
      <w:r w:rsidRPr="20C09D07">
        <w:rPr>
          <w:rFonts w:ascii="Arial" w:eastAsia="Arial" w:hAnsi="Arial" w:cs="Arial"/>
        </w:rPr>
        <w:t xml:space="preserve">Every year, the NBA engages in a daylong media blitz to kick off coverage of the NBA All-Star </w:t>
      </w:r>
      <w:r w:rsidRPr="00DD7B8B">
        <w:rPr>
          <w:rFonts w:ascii="Arial" w:eastAsia="Arial" w:hAnsi="Arial" w:cs="Arial"/>
        </w:rPr>
        <w:t>Game and the celebrity-driven events that surround the game</w:t>
      </w:r>
    </w:p>
    <w:p w14:paraId="571423C7" w14:textId="1F07EB03" w:rsidR="00644DA9" w:rsidRPr="00DD7B8B" w:rsidRDefault="20C09D07" w:rsidP="00BE45E3">
      <w:pPr>
        <w:pStyle w:val="ListParagraph"/>
        <w:numPr>
          <w:ilvl w:val="3"/>
          <w:numId w:val="6"/>
        </w:numPr>
        <w:spacing w:after="0" w:line="240" w:lineRule="auto"/>
        <w:rPr>
          <w:rFonts w:ascii="Arial" w:eastAsia="Arial" w:hAnsi="Arial" w:cs="Arial"/>
        </w:rPr>
      </w:pPr>
      <w:r w:rsidRPr="00DD7B8B">
        <w:rPr>
          <w:rFonts w:ascii="Arial" w:eastAsia="Arial" w:hAnsi="Arial" w:cs="Arial"/>
        </w:rPr>
        <w:t xml:space="preserve">Organizations will </w:t>
      </w:r>
      <w:r w:rsidR="0061782C" w:rsidRPr="00DD7B8B">
        <w:rPr>
          <w:rFonts w:ascii="Arial" w:eastAsia="Arial" w:hAnsi="Arial" w:cs="Arial"/>
        </w:rPr>
        <w:t>often</w:t>
      </w:r>
      <w:r w:rsidRPr="00DD7B8B">
        <w:rPr>
          <w:rFonts w:ascii="Arial" w:eastAsia="Arial" w:hAnsi="Arial" w:cs="Arial"/>
        </w:rPr>
        <w:t xml:space="preserve"> strategically launch a media blitz as way to support a sales or marketing effort</w:t>
      </w:r>
    </w:p>
    <w:p w14:paraId="25011012" w14:textId="27C2B765" w:rsidR="0061782C" w:rsidRPr="00DD7B8B" w:rsidRDefault="0061782C" w:rsidP="00904299">
      <w:pPr>
        <w:pStyle w:val="ListParagraph"/>
        <w:numPr>
          <w:ilvl w:val="4"/>
          <w:numId w:val="6"/>
        </w:numPr>
        <w:spacing w:after="0" w:line="240" w:lineRule="auto"/>
        <w:rPr>
          <w:rFonts w:ascii="Arial" w:eastAsia="Arial" w:hAnsi="Arial" w:cs="Arial"/>
        </w:rPr>
      </w:pPr>
      <w:r w:rsidRPr="00DD7B8B">
        <w:rPr>
          <w:rFonts w:ascii="Arial" w:eastAsia="Arial" w:hAnsi="Arial" w:cs="Arial"/>
        </w:rPr>
        <w:t xml:space="preserve">In the lead up to the 2018 Ryder Cup, the PGA Tour launched a media blitz that sent team captain Jim </w:t>
      </w:r>
      <w:proofErr w:type="spellStart"/>
      <w:r w:rsidRPr="00DD7B8B">
        <w:rPr>
          <w:rFonts w:ascii="Arial" w:eastAsia="Arial" w:hAnsi="Arial" w:cs="Arial"/>
        </w:rPr>
        <w:t>Furyk</w:t>
      </w:r>
      <w:proofErr w:type="spellEnd"/>
      <w:r w:rsidRPr="00DD7B8B">
        <w:rPr>
          <w:rFonts w:ascii="Arial" w:eastAsia="Arial" w:hAnsi="Arial" w:cs="Arial"/>
        </w:rPr>
        <w:t xml:space="preserve"> on</w:t>
      </w:r>
      <w:r w:rsidR="00904299" w:rsidRPr="00DD7B8B">
        <w:rPr>
          <w:rFonts w:ascii="Arial" w:eastAsia="Arial" w:hAnsi="Arial" w:cs="Arial"/>
        </w:rPr>
        <w:t xml:space="preserve"> a 9,000-mile, 14-city trophy tour beginning at Yankee Stadium (the Team USA captain took </w:t>
      </w:r>
      <w:r w:rsidR="00BB2F2E" w:rsidRPr="00DD7B8B">
        <w:rPr>
          <w:rFonts w:ascii="Arial" w:eastAsia="Arial" w:hAnsi="Arial" w:cs="Arial"/>
        </w:rPr>
        <w:t>the</w:t>
      </w:r>
      <w:r w:rsidR="00904299" w:rsidRPr="00DD7B8B">
        <w:rPr>
          <w:rFonts w:ascii="Arial" w:eastAsia="Arial" w:hAnsi="Arial" w:cs="Arial"/>
        </w:rPr>
        <w:t xml:space="preserve"> championship trophy from the last Ryder Cup to each stop) </w:t>
      </w:r>
      <w:r w:rsidRPr="00DD7B8B">
        <w:rPr>
          <w:rFonts w:ascii="Arial" w:eastAsia="Arial" w:hAnsi="Arial" w:cs="Arial"/>
          <w:vertAlign w:val="superscript"/>
        </w:rPr>
        <w:t>12</w:t>
      </w:r>
    </w:p>
    <w:p w14:paraId="0DCF85DE" w14:textId="0726B216" w:rsidR="0061782C" w:rsidRPr="00DD7B8B" w:rsidRDefault="00904299" w:rsidP="0061782C">
      <w:pPr>
        <w:pStyle w:val="ListParagraph"/>
        <w:numPr>
          <w:ilvl w:val="5"/>
          <w:numId w:val="6"/>
        </w:numPr>
        <w:spacing w:after="0" w:line="240" w:lineRule="auto"/>
        <w:rPr>
          <w:rFonts w:ascii="Arial" w:eastAsia="Arial" w:hAnsi="Arial" w:cs="Arial"/>
        </w:rPr>
      </w:pPr>
      <w:r w:rsidRPr="00DD7B8B">
        <w:rPr>
          <w:rFonts w:ascii="Arial" w:eastAsia="Arial" w:hAnsi="Arial" w:cs="Arial"/>
        </w:rPr>
        <w:t xml:space="preserve">After throwing out the first pitch at the Yankees game and posing with players for photos, </w:t>
      </w:r>
      <w:proofErr w:type="spellStart"/>
      <w:r w:rsidRPr="00DD7B8B">
        <w:rPr>
          <w:rFonts w:ascii="Arial" w:eastAsia="Arial" w:hAnsi="Arial" w:cs="Arial"/>
        </w:rPr>
        <w:t>Furyk</w:t>
      </w:r>
      <w:proofErr w:type="spellEnd"/>
      <w:r w:rsidRPr="00DD7B8B">
        <w:rPr>
          <w:rFonts w:ascii="Arial" w:eastAsia="Arial" w:hAnsi="Arial" w:cs="Arial"/>
        </w:rPr>
        <w:t xml:space="preserve"> made an appearance at the Empire State Building and on the Today Show</w:t>
      </w:r>
    </w:p>
    <w:p w14:paraId="0961597A" w14:textId="2EA4F945" w:rsidR="00497D9F" w:rsidRPr="00DD7B8B" w:rsidRDefault="00904299" w:rsidP="00497D9F">
      <w:pPr>
        <w:pStyle w:val="ListParagraph"/>
        <w:numPr>
          <w:ilvl w:val="6"/>
          <w:numId w:val="6"/>
        </w:numPr>
        <w:spacing w:after="0" w:line="240" w:lineRule="auto"/>
        <w:rPr>
          <w:rFonts w:ascii="Arial" w:eastAsia="Arial" w:hAnsi="Arial" w:cs="Arial"/>
        </w:rPr>
      </w:pPr>
      <w:r w:rsidRPr="00DD7B8B">
        <w:rPr>
          <w:rFonts w:ascii="Arial" w:eastAsia="Arial" w:hAnsi="Arial" w:cs="Arial"/>
        </w:rPr>
        <w:t xml:space="preserve">Click </w:t>
      </w:r>
      <w:hyperlink r:id="rId20" w:history="1">
        <w:r w:rsidRPr="00DD7B8B">
          <w:rPr>
            <w:rStyle w:val="Hyperlink"/>
            <w:rFonts w:ascii="Arial" w:eastAsia="Arial" w:hAnsi="Arial" w:cs="Arial"/>
          </w:rPr>
          <w:t>here</w:t>
        </w:r>
      </w:hyperlink>
      <w:r w:rsidRPr="00DD7B8B">
        <w:rPr>
          <w:rFonts w:ascii="Arial" w:eastAsia="Arial" w:hAnsi="Arial" w:cs="Arial"/>
        </w:rPr>
        <w:t xml:space="preserve"> to see a video of </w:t>
      </w:r>
      <w:proofErr w:type="spellStart"/>
      <w:r w:rsidRPr="00DD7B8B">
        <w:rPr>
          <w:rFonts w:ascii="Arial" w:eastAsia="Arial" w:hAnsi="Arial" w:cs="Arial"/>
        </w:rPr>
        <w:t>Furyk’s</w:t>
      </w:r>
      <w:proofErr w:type="spellEnd"/>
      <w:r w:rsidRPr="00DD7B8B">
        <w:rPr>
          <w:rFonts w:ascii="Arial" w:eastAsia="Arial" w:hAnsi="Arial" w:cs="Arial"/>
        </w:rPr>
        <w:t xml:space="preserve"> appearance on the Today Show</w:t>
      </w:r>
    </w:p>
    <w:p w14:paraId="7DF751A8" w14:textId="58E235B2" w:rsidR="00D17642" w:rsidRDefault="00346037" w:rsidP="57027E3D">
      <w:pPr>
        <w:pStyle w:val="ListParagraph"/>
        <w:numPr>
          <w:ilvl w:val="4"/>
          <w:numId w:val="6"/>
        </w:numPr>
        <w:spacing w:after="0" w:line="240" w:lineRule="auto"/>
        <w:rPr>
          <w:rFonts w:ascii="Arial" w:eastAsia="Arial" w:hAnsi="Arial" w:cs="Arial"/>
        </w:rPr>
      </w:pPr>
      <w:r w:rsidRPr="00DD7B8B">
        <w:rPr>
          <w:rFonts w:ascii="Arial" w:eastAsia="Arial" w:hAnsi="Arial" w:cs="Arial"/>
        </w:rPr>
        <w:t>As</w:t>
      </w:r>
      <w:r w:rsidR="20C09D07" w:rsidRPr="00DD7B8B">
        <w:rPr>
          <w:rFonts w:ascii="Arial" w:eastAsia="Arial" w:hAnsi="Arial" w:cs="Arial"/>
        </w:rPr>
        <w:t xml:space="preserve"> the franchise ramped up sales</w:t>
      </w:r>
      <w:r w:rsidR="20C09D07" w:rsidRPr="20C09D07">
        <w:rPr>
          <w:rFonts w:ascii="Arial" w:eastAsia="Arial" w:hAnsi="Arial" w:cs="Arial"/>
        </w:rPr>
        <w:t xml:space="preserve"> efforts leading up to the opening of a new stadium, the Minnesota Vikings launched an all-out media blitz surrounding their “Vikings Legacy” program right before the NFL Draft.</w:t>
      </w:r>
    </w:p>
    <w:p w14:paraId="22BC1B4F" w14:textId="4DB34594" w:rsidR="00D17642" w:rsidRPr="006838C5" w:rsidRDefault="20C09D07" w:rsidP="00BE45E3">
      <w:pPr>
        <w:pStyle w:val="ListParagraph"/>
        <w:numPr>
          <w:ilvl w:val="5"/>
          <w:numId w:val="6"/>
        </w:numPr>
        <w:spacing w:after="0" w:line="240" w:lineRule="auto"/>
        <w:rPr>
          <w:rFonts w:ascii="Arial" w:eastAsia="Arial" w:hAnsi="Arial" w:cs="Arial"/>
        </w:rPr>
      </w:pPr>
      <w:r w:rsidRPr="20C09D07">
        <w:rPr>
          <w:rFonts w:ascii="Arial" w:eastAsia="Arial" w:hAnsi="Arial" w:cs="Arial"/>
        </w:rPr>
        <w:t xml:space="preserve">Click </w:t>
      </w:r>
      <w:hyperlink r:id="rId21">
        <w:r w:rsidRPr="20C09D07">
          <w:rPr>
            <w:rStyle w:val="Hyperlink"/>
            <w:rFonts w:ascii="Arial" w:eastAsia="Arial" w:hAnsi="Arial" w:cs="Arial"/>
          </w:rPr>
          <w:t>here</w:t>
        </w:r>
      </w:hyperlink>
      <w:r w:rsidRPr="20C09D07">
        <w:rPr>
          <w:rFonts w:ascii="Arial" w:eastAsia="Arial" w:hAnsi="Arial" w:cs="Arial"/>
        </w:rPr>
        <w:t xml:space="preserve"> for </w:t>
      </w:r>
      <w:r w:rsidRPr="006838C5">
        <w:rPr>
          <w:rFonts w:ascii="Arial" w:eastAsia="Arial" w:hAnsi="Arial" w:cs="Arial"/>
        </w:rPr>
        <w:t>more on the team’s strategy and goals from sportstao.com</w:t>
      </w:r>
    </w:p>
    <w:p w14:paraId="02B65A87" w14:textId="5E0BD20D" w:rsidR="00986496" w:rsidRPr="00744175" w:rsidRDefault="004C0C1A" w:rsidP="00986496">
      <w:pPr>
        <w:pStyle w:val="ListParagraph"/>
        <w:numPr>
          <w:ilvl w:val="3"/>
          <w:numId w:val="6"/>
        </w:numPr>
        <w:spacing w:after="0" w:line="240" w:lineRule="auto"/>
        <w:rPr>
          <w:rFonts w:ascii="Arial" w:eastAsia="Arial" w:hAnsi="Arial" w:cs="Arial"/>
        </w:rPr>
      </w:pPr>
      <w:r w:rsidRPr="006838C5">
        <w:rPr>
          <w:rFonts w:ascii="Arial" w:eastAsia="Arial" w:hAnsi="Arial" w:cs="Arial"/>
        </w:rPr>
        <w:t xml:space="preserve">Each year to kick off the </w:t>
      </w:r>
      <w:r w:rsidR="00530F5C" w:rsidRPr="006838C5">
        <w:rPr>
          <w:rFonts w:ascii="Arial" w:eastAsia="Arial" w:hAnsi="Arial" w:cs="Arial"/>
        </w:rPr>
        <w:t xml:space="preserve">college football season, the SEC launches </w:t>
      </w:r>
      <w:r w:rsidRPr="006838C5">
        <w:rPr>
          <w:rFonts w:ascii="Arial" w:eastAsia="Arial" w:hAnsi="Arial" w:cs="Arial"/>
        </w:rPr>
        <w:t xml:space="preserve">a 4-day media blitz, where </w:t>
      </w:r>
      <w:r w:rsidR="00530F5C" w:rsidRPr="006838C5">
        <w:rPr>
          <w:rFonts w:ascii="Arial" w:eastAsia="Arial" w:hAnsi="Arial" w:cs="Arial"/>
        </w:rPr>
        <w:t>the media provides extension coverage of all the teams in the conference</w:t>
      </w:r>
      <w:r w:rsidRPr="006838C5">
        <w:rPr>
          <w:rFonts w:ascii="Arial" w:eastAsia="Arial" w:hAnsi="Arial" w:cs="Arial"/>
        </w:rPr>
        <w:t xml:space="preserve">, </w:t>
      </w:r>
      <w:r w:rsidR="00530F5C" w:rsidRPr="006838C5">
        <w:rPr>
          <w:rFonts w:ascii="Arial" w:eastAsia="Arial" w:hAnsi="Arial" w:cs="Arial"/>
        </w:rPr>
        <w:t xml:space="preserve">discusses </w:t>
      </w:r>
      <w:r w:rsidR="002134E8" w:rsidRPr="006838C5">
        <w:rPr>
          <w:rFonts w:ascii="Arial" w:eastAsia="Arial" w:hAnsi="Arial" w:cs="Arial"/>
        </w:rPr>
        <w:t xml:space="preserve">trending </w:t>
      </w:r>
      <w:r w:rsidRPr="006838C5">
        <w:rPr>
          <w:rFonts w:ascii="Arial" w:eastAsia="Arial" w:hAnsi="Arial" w:cs="Arial"/>
        </w:rPr>
        <w:t>topic</w:t>
      </w:r>
      <w:r w:rsidR="00530F5C" w:rsidRPr="006838C5">
        <w:rPr>
          <w:rFonts w:ascii="Arial" w:eastAsia="Arial" w:hAnsi="Arial" w:cs="Arial"/>
        </w:rPr>
        <w:t xml:space="preserve">s and </w:t>
      </w:r>
      <w:r w:rsidR="00CD12AF" w:rsidRPr="006838C5">
        <w:rPr>
          <w:rFonts w:ascii="Arial" w:eastAsia="Arial" w:hAnsi="Arial" w:cs="Arial"/>
        </w:rPr>
        <w:t>high-profile</w:t>
      </w:r>
      <w:r w:rsidR="00530F5C" w:rsidRPr="006838C5">
        <w:rPr>
          <w:rFonts w:ascii="Arial" w:eastAsia="Arial" w:hAnsi="Arial" w:cs="Arial"/>
        </w:rPr>
        <w:t xml:space="preserve"> athletes are</w:t>
      </w:r>
      <w:r w:rsidR="002134E8" w:rsidRPr="006838C5">
        <w:rPr>
          <w:rFonts w:ascii="Arial" w:eastAsia="Arial" w:hAnsi="Arial" w:cs="Arial"/>
        </w:rPr>
        <w:t xml:space="preserve"> discussed at length</w:t>
      </w:r>
    </w:p>
    <w:p w14:paraId="35A4AD91" w14:textId="77777777" w:rsidR="003F1192" w:rsidRPr="006838C5" w:rsidRDefault="20C09D07" w:rsidP="57027E3D">
      <w:pPr>
        <w:pStyle w:val="ListParagraph"/>
        <w:numPr>
          <w:ilvl w:val="1"/>
          <w:numId w:val="6"/>
        </w:numPr>
        <w:spacing w:after="0" w:line="240" w:lineRule="auto"/>
        <w:rPr>
          <w:rFonts w:ascii="Arial" w:eastAsia="Arial" w:hAnsi="Arial" w:cs="Arial"/>
        </w:rPr>
      </w:pPr>
      <w:r w:rsidRPr="006838C5">
        <w:rPr>
          <w:rFonts w:ascii="Arial" w:eastAsia="Arial" w:hAnsi="Arial" w:cs="Arial"/>
        </w:rPr>
        <w:t xml:space="preserve">What effect on an </w:t>
      </w:r>
      <w:proofErr w:type="gramStart"/>
      <w:r w:rsidRPr="006838C5">
        <w:rPr>
          <w:rFonts w:ascii="Arial" w:eastAsia="Arial" w:hAnsi="Arial" w:cs="Arial"/>
        </w:rPr>
        <w:t>organization can media relations</w:t>
      </w:r>
      <w:proofErr w:type="gramEnd"/>
      <w:r w:rsidRPr="006838C5">
        <w:rPr>
          <w:rFonts w:ascii="Arial" w:eastAsia="Arial" w:hAnsi="Arial" w:cs="Arial"/>
        </w:rPr>
        <w:t xml:space="preserve"> have?  How can publicity and the media impact a sports or entertainment brand?  </w:t>
      </w:r>
    </w:p>
    <w:p w14:paraId="1D9CB81A" w14:textId="3E30FC8A" w:rsidR="003249F5" w:rsidRPr="00B44C42" w:rsidRDefault="20C09D07" w:rsidP="003249F5">
      <w:pPr>
        <w:pStyle w:val="ListParagraph"/>
        <w:numPr>
          <w:ilvl w:val="2"/>
          <w:numId w:val="6"/>
        </w:numPr>
        <w:spacing w:after="0" w:line="240" w:lineRule="auto"/>
        <w:rPr>
          <w:rFonts w:ascii="Arial" w:eastAsia="Arial" w:hAnsi="Arial" w:cs="Arial"/>
        </w:rPr>
      </w:pPr>
      <w:r w:rsidRPr="006838C5">
        <w:rPr>
          <w:rFonts w:ascii="Arial" w:eastAsia="Arial" w:hAnsi="Arial" w:cs="Arial"/>
        </w:rPr>
        <w:t xml:space="preserve">A perception exists that the </w:t>
      </w:r>
      <w:r w:rsidRPr="00B44C42">
        <w:rPr>
          <w:rFonts w:ascii="Arial" w:eastAsia="Arial" w:hAnsi="Arial" w:cs="Arial"/>
        </w:rPr>
        <w:t xml:space="preserve">media </w:t>
      </w:r>
      <w:r w:rsidR="003249F5" w:rsidRPr="00B44C42">
        <w:rPr>
          <w:rFonts w:ascii="Arial" w:eastAsia="Arial" w:hAnsi="Arial" w:cs="Arial"/>
        </w:rPr>
        <w:t>tends to</w:t>
      </w:r>
      <w:r w:rsidRPr="00B44C42">
        <w:rPr>
          <w:rFonts w:ascii="Arial" w:eastAsia="Arial" w:hAnsi="Arial" w:cs="Arial"/>
        </w:rPr>
        <w:t xml:space="preserve"> seek out and report stories with negative connotations implicating sports and entertainment organizations, </w:t>
      </w:r>
      <w:proofErr w:type="gramStart"/>
      <w:r w:rsidRPr="00B44C42">
        <w:rPr>
          <w:rFonts w:ascii="Arial" w:eastAsia="Arial" w:hAnsi="Arial" w:cs="Arial"/>
        </w:rPr>
        <w:t>celebrities</w:t>
      </w:r>
      <w:proofErr w:type="gramEnd"/>
      <w:r w:rsidRPr="00B44C42">
        <w:rPr>
          <w:rFonts w:ascii="Arial" w:eastAsia="Arial" w:hAnsi="Arial" w:cs="Arial"/>
        </w:rPr>
        <w:t xml:space="preserve"> and athletes </w:t>
      </w:r>
    </w:p>
    <w:p w14:paraId="5A96B630" w14:textId="77777777" w:rsidR="003F1192" w:rsidRPr="00B44C42" w:rsidRDefault="20C09D07" w:rsidP="57027E3D">
      <w:pPr>
        <w:pStyle w:val="ListParagraph"/>
        <w:numPr>
          <w:ilvl w:val="2"/>
          <w:numId w:val="6"/>
        </w:numPr>
        <w:spacing w:after="0" w:line="240" w:lineRule="auto"/>
        <w:rPr>
          <w:rFonts w:ascii="Arial" w:eastAsia="Arial" w:hAnsi="Arial" w:cs="Arial"/>
        </w:rPr>
      </w:pPr>
      <w:r w:rsidRPr="00B44C42">
        <w:rPr>
          <w:rFonts w:ascii="Arial" w:eastAsia="Arial" w:hAnsi="Arial" w:cs="Arial"/>
        </w:rPr>
        <w:t>Many factors influence this journalistic tendency</w:t>
      </w:r>
    </w:p>
    <w:p w14:paraId="58D3AEAB" w14:textId="25CF048F" w:rsidR="00744175" w:rsidRPr="003431C6" w:rsidRDefault="20C09D07" w:rsidP="003431C6">
      <w:pPr>
        <w:pStyle w:val="ListParagraph"/>
        <w:numPr>
          <w:ilvl w:val="3"/>
          <w:numId w:val="6"/>
        </w:numPr>
        <w:spacing w:after="0" w:line="240" w:lineRule="auto"/>
        <w:rPr>
          <w:rFonts w:ascii="Arial" w:eastAsia="Arial" w:hAnsi="Arial" w:cs="Arial"/>
        </w:rPr>
      </w:pPr>
      <w:r w:rsidRPr="00B44C42">
        <w:rPr>
          <w:rFonts w:ascii="Arial" w:eastAsia="Arial" w:hAnsi="Arial" w:cs="Arial"/>
        </w:rPr>
        <w:t xml:space="preserve">Inflated contracts of athletes and entertainers (some which </w:t>
      </w:r>
      <w:proofErr w:type="gramStart"/>
      <w:r w:rsidRPr="00B44C42">
        <w:rPr>
          <w:rFonts w:ascii="Arial" w:eastAsia="Arial" w:hAnsi="Arial" w:cs="Arial"/>
        </w:rPr>
        <w:t>have a tendency to</w:t>
      </w:r>
      <w:proofErr w:type="gramEnd"/>
      <w:r w:rsidRPr="00B44C42">
        <w:rPr>
          <w:rFonts w:ascii="Arial" w:eastAsia="Arial" w:hAnsi="Arial" w:cs="Arial"/>
        </w:rPr>
        <w:t xml:space="preserve"> flaunt their riches)</w:t>
      </w:r>
    </w:p>
    <w:p w14:paraId="65F62C1D" w14:textId="1B7A7235" w:rsidR="00744175" w:rsidRPr="003431C6" w:rsidRDefault="00744175" w:rsidP="00744175">
      <w:pPr>
        <w:pStyle w:val="ListParagraph"/>
        <w:numPr>
          <w:ilvl w:val="4"/>
          <w:numId w:val="6"/>
        </w:numPr>
        <w:spacing w:after="0" w:line="240" w:lineRule="auto"/>
        <w:rPr>
          <w:rFonts w:ascii="Arial" w:eastAsia="Arial" w:hAnsi="Arial" w:cs="Arial"/>
        </w:rPr>
      </w:pPr>
      <w:r w:rsidRPr="003431C6">
        <w:rPr>
          <w:rFonts w:ascii="Arial" w:eastAsia="Arial" w:hAnsi="Arial" w:cs="Arial"/>
        </w:rPr>
        <w:t xml:space="preserve">In 2020, the Kansas City Chiefs signed to their star quarterback, Patrick </w:t>
      </w:r>
      <w:proofErr w:type="spellStart"/>
      <w:r w:rsidRPr="003431C6">
        <w:rPr>
          <w:rFonts w:ascii="Arial" w:eastAsia="Arial" w:hAnsi="Arial" w:cs="Arial"/>
        </w:rPr>
        <w:t>Mahomes</w:t>
      </w:r>
      <w:proofErr w:type="spellEnd"/>
      <w:r w:rsidRPr="003431C6">
        <w:rPr>
          <w:rFonts w:ascii="Arial" w:eastAsia="Arial" w:hAnsi="Arial" w:cs="Arial"/>
        </w:rPr>
        <w:t>, to the richest contract in NFL history, providing him with the opportunity to earn $503 million over the span of the ten-year deal</w:t>
      </w:r>
    </w:p>
    <w:p w14:paraId="437C2B5A" w14:textId="76F63823" w:rsidR="00744175" w:rsidRPr="003431C6" w:rsidRDefault="00744175" w:rsidP="00744175">
      <w:pPr>
        <w:pStyle w:val="ListParagraph"/>
        <w:numPr>
          <w:ilvl w:val="5"/>
          <w:numId w:val="6"/>
        </w:numPr>
        <w:spacing w:after="0" w:line="240" w:lineRule="auto"/>
        <w:rPr>
          <w:rFonts w:ascii="Arial" w:eastAsia="Arial" w:hAnsi="Arial" w:cs="Arial"/>
        </w:rPr>
      </w:pPr>
      <w:r w:rsidRPr="003431C6">
        <w:rPr>
          <w:rFonts w:ascii="Arial" w:eastAsia="Arial" w:hAnsi="Arial" w:cs="Arial"/>
        </w:rPr>
        <w:t xml:space="preserve">Over the course of his contract, </w:t>
      </w:r>
      <w:proofErr w:type="spellStart"/>
      <w:r w:rsidRPr="003431C6">
        <w:rPr>
          <w:rFonts w:ascii="Arial" w:eastAsia="Arial" w:hAnsi="Arial" w:cs="Arial"/>
        </w:rPr>
        <w:t>Mahomes</w:t>
      </w:r>
      <w:proofErr w:type="spellEnd"/>
      <w:r w:rsidRPr="003431C6">
        <w:rPr>
          <w:rFonts w:ascii="Arial" w:eastAsia="Arial" w:hAnsi="Arial" w:cs="Arial"/>
        </w:rPr>
        <w:t xml:space="preserve"> will make $137,808 per day. According to the latest figures, the median household income in the U.S. was $61,372 per year.</w:t>
      </w:r>
    </w:p>
    <w:p w14:paraId="356AE8E7" w14:textId="749C7005" w:rsidR="00EC00B2" w:rsidRPr="00B44C42" w:rsidRDefault="20C09D07" w:rsidP="57027E3D">
      <w:pPr>
        <w:pStyle w:val="ListParagraph"/>
        <w:numPr>
          <w:ilvl w:val="4"/>
          <w:numId w:val="6"/>
        </w:numPr>
        <w:spacing w:after="0" w:line="240" w:lineRule="auto"/>
        <w:rPr>
          <w:rFonts w:ascii="Arial" w:eastAsia="Arial" w:hAnsi="Arial" w:cs="Arial"/>
        </w:rPr>
      </w:pPr>
      <w:r w:rsidRPr="00B44C42">
        <w:rPr>
          <w:rFonts w:ascii="Arial" w:eastAsia="Arial" w:hAnsi="Arial" w:cs="Arial"/>
        </w:rPr>
        <w:t xml:space="preserve">Boxer Floyd “Money” Mayweather, who earned </w:t>
      </w:r>
      <w:r w:rsidRPr="00B44C42">
        <w:rPr>
          <w:rFonts w:ascii="Arial" w:eastAsia="Arial" w:hAnsi="Arial" w:cs="Arial"/>
          <w:i/>
          <w:iCs/>
        </w:rPr>
        <w:t>$300 million</w:t>
      </w:r>
      <w:r w:rsidRPr="00B44C42">
        <w:rPr>
          <w:rFonts w:ascii="Arial" w:eastAsia="Arial" w:hAnsi="Arial" w:cs="Arial"/>
        </w:rPr>
        <w:t xml:space="preserve"> in 2015 and topped Forbes’ annual list of the World’s wealthiest athletes for the third year in a row, told </w:t>
      </w:r>
      <w:r w:rsidRPr="00B44C42">
        <w:rPr>
          <w:rFonts w:ascii="Arial" w:eastAsia="Arial" w:hAnsi="Arial" w:cs="Arial"/>
          <w:i/>
          <w:iCs/>
        </w:rPr>
        <w:t>USA Today</w:t>
      </w:r>
      <w:r w:rsidRPr="00B44C42">
        <w:rPr>
          <w:rFonts w:ascii="Arial" w:eastAsia="Arial" w:hAnsi="Arial" w:cs="Arial"/>
        </w:rPr>
        <w:t xml:space="preserve"> in a story that his hobby is “collecting money” and lives in a 22,000-foot home with multiple garages for his collection of sports cars and bragged to </w:t>
      </w:r>
      <w:hyperlink r:id="rId22">
        <w:r w:rsidRPr="00B44C42">
          <w:rPr>
            <w:rStyle w:val="Hyperlink"/>
            <w:rFonts w:ascii="Arial" w:eastAsia="Arial" w:hAnsi="Arial" w:cs="Arial"/>
          </w:rPr>
          <w:t>CNN</w:t>
        </w:r>
      </w:hyperlink>
      <w:r w:rsidRPr="00B44C42">
        <w:rPr>
          <w:rFonts w:ascii="Arial" w:eastAsia="Arial" w:hAnsi="Arial" w:cs="Arial"/>
        </w:rPr>
        <w:t xml:space="preserve"> of an $827,000 gambling win </w:t>
      </w:r>
      <w:r w:rsidRPr="00B44C42">
        <w:rPr>
          <w:rFonts w:ascii="Arial" w:eastAsia="Arial" w:hAnsi="Arial" w:cs="Arial"/>
          <w:vertAlign w:val="superscript"/>
        </w:rPr>
        <w:t>13</w:t>
      </w:r>
    </w:p>
    <w:p w14:paraId="471B95D9" w14:textId="0883A5B4" w:rsidR="00530F5C" w:rsidRPr="00B44C42" w:rsidRDefault="00FE731C" w:rsidP="00B44C42">
      <w:pPr>
        <w:pStyle w:val="ListParagraph"/>
        <w:numPr>
          <w:ilvl w:val="5"/>
          <w:numId w:val="6"/>
        </w:numPr>
        <w:spacing w:after="0" w:line="240" w:lineRule="auto"/>
        <w:rPr>
          <w:rFonts w:ascii="Arial" w:eastAsia="Arial" w:hAnsi="Arial" w:cs="Arial"/>
        </w:rPr>
      </w:pPr>
      <w:r w:rsidRPr="00B44C42">
        <w:rPr>
          <w:rFonts w:ascii="Arial" w:eastAsia="Arial" w:hAnsi="Arial" w:cs="Arial"/>
        </w:rPr>
        <w:t xml:space="preserve">Mayweather’s huge payday in </w:t>
      </w:r>
      <w:r w:rsidR="00530F5C" w:rsidRPr="00B44C42">
        <w:rPr>
          <w:rFonts w:ascii="Arial" w:eastAsia="Arial" w:hAnsi="Arial" w:cs="Arial"/>
        </w:rPr>
        <w:t xml:space="preserve">2017 </w:t>
      </w:r>
      <w:r w:rsidRPr="00B44C42">
        <w:rPr>
          <w:rFonts w:ascii="Arial" w:eastAsia="Arial" w:hAnsi="Arial" w:cs="Arial"/>
        </w:rPr>
        <w:t>after the fight with</w:t>
      </w:r>
      <w:r w:rsidR="00530F5C" w:rsidRPr="00B44C42">
        <w:rPr>
          <w:rFonts w:ascii="Arial" w:eastAsia="Arial" w:hAnsi="Arial" w:cs="Arial"/>
        </w:rPr>
        <w:t xml:space="preserve"> UFC champion, Connor McGregor</w:t>
      </w:r>
      <w:r w:rsidRPr="00B44C42">
        <w:rPr>
          <w:rFonts w:ascii="Arial" w:eastAsia="Arial" w:hAnsi="Arial" w:cs="Arial"/>
        </w:rPr>
        <w:t>, reportedly pushed him over the $1 billion mark in career earnings</w:t>
      </w:r>
    </w:p>
    <w:p w14:paraId="3D7894CD" w14:textId="7DCD57DE" w:rsidR="00FE731C" w:rsidRPr="00B44C42" w:rsidRDefault="00FE731C" w:rsidP="00B44C42">
      <w:pPr>
        <w:pStyle w:val="ListParagraph"/>
        <w:numPr>
          <w:ilvl w:val="6"/>
          <w:numId w:val="6"/>
        </w:numPr>
        <w:spacing w:after="0" w:line="240" w:lineRule="auto"/>
        <w:rPr>
          <w:rFonts w:ascii="Arial" w:eastAsia="Arial" w:hAnsi="Arial" w:cs="Arial"/>
        </w:rPr>
      </w:pPr>
      <w:r w:rsidRPr="00B44C42">
        <w:rPr>
          <w:rFonts w:ascii="Arial" w:eastAsia="Arial" w:hAnsi="Arial" w:cs="Arial"/>
        </w:rPr>
        <w:t>The only other athletes to surpass $1 billion in career earnings are Michael Jordan and Tiger Woods</w:t>
      </w:r>
    </w:p>
    <w:p w14:paraId="456BFE34" w14:textId="77777777" w:rsidR="00F63C08" w:rsidRPr="00B44C42" w:rsidRDefault="00530F5C" w:rsidP="00B44C42">
      <w:pPr>
        <w:pStyle w:val="ListParagraph"/>
        <w:numPr>
          <w:ilvl w:val="6"/>
          <w:numId w:val="6"/>
        </w:numPr>
        <w:spacing w:after="0" w:line="240" w:lineRule="auto"/>
        <w:rPr>
          <w:rFonts w:ascii="Arial" w:eastAsia="Arial" w:hAnsi="Arial" w:cs="Arial"/>
        </w:rPr>
      </w:pPr>
      <w:r w:rsidRPr="00B44C42">
        <w:rPr>
          <w:rFonts w:ascii="Arial" w:eastAsia="Arial" w:hAnsi="Arial" w:cs="Arial"/>
        </w:rPr>
        <w:t>In 2017, Mayweather was also under investigation by the IRS as they claimed he owed over $22 million in back taxes from 2015</w:t>
      </w:r>
      <w:r w:rsidR="00F63C08" w:rsidRPr="00B44C42">
        <w:rPr>
          <w:rFonts w:ascii="Arial" w:eastAsia="Arial" w:hAnsi="Arial" w:cs="Arial"/>
        </w:rPr>
        <w:t xml:space="preserve"> </w:t>
      </w:r>
    </w:p>
    <w:p w14:paraId="5BBE6125" w14:textId="0F1281A7" w:rsidR="009179AF" w:rsidRPr="00B44C42" w:rsidRDefault="00F63C08" w:rsidP="00B44C42">
      <w:pPr>
        <w:pStyle w:val="ListParagraph"/>
        <w:numPr>
          <w:ilvl w:val="7"/>
          <w:numId w:val="6"/>
        </w:numPr>
        <w:spacing w:after="0" w:line="240" w:lineRule="auto"/>
        <w:rPr>
          <w:rFonts w:ascii="Arial" w:eastAsia="Arial" w:hAnsi="Arial" w:cs="Arial"/>
        </w:rPr>
      </w:pPr>
      <w:r w:rsidRPr="00B44C42">
        <w:rPr>
          <w:rFonts w:ascii="Arial" w:eastAsia="Arial" w:hAnsi="Arial" w:cs="Arial"/>
        </w:rPr>
        <w:t>In 2019, Mayweather finally paid his tax debt</w:t>
      </w:r>
    </w:p>
    <w:p w14:paraId="1A1DD19E" w14:textId="2A5E9612" w:rsidR="00F63C08" w:rsidRDefault="00F63C08" w:rsidP="00B44C42">
      <w:pPr>
        <w:pStyle w:val="ListParagraph"/>
        <w:numPr>
          <w:ilvl w:val="6"/>
          <w:numId w:val="6"/>
        </w:numPr>
        <w:spacing w:after="0" w:line="240" w:lineRule="auto"/>
        <w:rPr>
          <w:rFonts w:ascii="Arial" w:eastAsia="Arial" w:hAnsi="Arial" w:cs="Arial"/>
        </w:rPr>
      </w:pPr>
      <w:r w:rsidRPr="00B44C42">
        <w:rPr>
          <w:rFonts w:ascii="Arial" w:eastAsia="Arial" w:hAnsi="Arial" w:cs="Arial"/>
        </w:rPr>
        <w:t xml:space="preserve">Click </w:t>
      </w:r>
      <w:hyperlink r:id="rId23" w:history="1">
        <w:r w:rsidRPr="00B44C42">
          <w:rPr>
            <w:rStyle w:val="Hyperlink"/>
            <w:rFonts w:ascii="Arial" w:eastAsia="Arial" w:hAnsi="Arial" w:cs="Arial"/>
          </w:rPr>
          <w:t>here</w:t>
        </w:r>
      </w:hyperlink>
      <w:r w:rsidRPr="00B44C42">
        <w:rPr>
          <w:rFonts w:ascii="Arial" w:eastAsia="Arial" w:hAnsi="Arial" w:cs="Arial"/>
        </w:rPr>
        <w:t xml:space="preserve"> for a slideshow from MSN examining the</w:t>
      </w:r>
      <w:r>
        <w:rPr>
          <w:rFonts w:ascii="Arial" w:eastAsia="Arial" w:hAnsi="Arial" w:cs="Arial"/>
        </w:rPr>
        <w:t xml:space="preserve"> “24 Crazy Ways Floyd Mayweather Spends His Money”</w:t>
      </w:r>
    </w:p>
    <w:p w14:paraId="5127143D" w14:textId="043E80A3" w:rsidR="00F55399" w:rsidRPr="006838C5" w:rsidRDefault="00FE731C" w:rsidP="00B44C42">
      <w:pPr>
        <w:pStyle w:val="ListParagraph"/>
        <w:numPr>
          <w:ilvl w:val="4"/>
          <w:numId w:val="6"/>
        </w:numPr>
        <w:spacing w:after="0" w:line="240" w:lineRule="auto"/>
        <w:rPr>
          <w:rFonts w:ascii="Arial" w:eastAsia="Arial" w:hAnsi="Arial" w:cs="Arial"/>
        </w:rPr>
      </w:pPr>
      <w:r w:rsidRPr="006838C5">
        <w:rPr>
          <w:rFonts w:ascii="Arial" w:eastAsia="Arial" w:hAnsi="Arial" w:cs="Arial"/>
        </w:rPr>
        <w:t>International soccer star,</w:t>
      </w:r>
      <w:r w:rsidR="00F55399" w:rsidRPr="006838C5">
        <w:rPr>
          <w:rFonts w:ascii="Arial" w:eastAsia="Arial" w:hAnsi="Arial" w:cs="Arial"/>
        </w:rPr>
        <w:t xml:space="preserve"> Neymar</w:t>
      </w:r>
      <w:r w:rsidRPr="006838C5">
        <w:rPr>
          <w:rFonts w:ascii="Arial" w:eastAsia="Arial" w:hAnsi="Arial" w:cs="Arial"/>
        </w:rPr>
        <w:t>,</w:t>
      </w:r>
      <w:r w:rsidR="00F55399" w:rsidRPr="006838C5">
        <w:rPr>
          <w:rFonts w:ascii="Arial" w:eastAsia="Arial" w:hAnsi="Arial" w:cs="Arial"/>
        </w:rPr>
        <w:t xml:space="preserve"> drop</w:t>
      </w:r>
      <w:r w:rsidRPr="006838C5">
        <w:rPr>
          <w:rFonts w:ascii="Arial" w:eastAsia="Arial" w:hAnsi="Arial" w:cs="Arial"/>
        </w:rPr>
        <w:t>ped</w:t>
      </w:r>
      <w:r w:rsidR="00F55399" w:rsidRPr="006838C5">
        <w:rPr>
          <w:rFonts w:ascii="Arial" w:eastAsia="Arial" w:hAnsi="Arial" w:cs="Arial"/>
        </w:rPr>
        <w:t xml:space="preserve"> $18,000 on </w:t>
      </w:r>
      <w:r w:rsidRPr="006838C5">
        <w:rPr>
          <w:rFonts w:ascii="Arial" w:eastAsia="Arial" w:hAnsi="Arial" w:cs="Arial"/>
        </w:rPr>
        <w:t xml:space="preserve">sneakers during a shopping spree in 2017, all broadcast online for fans to see in an episode of Complex’s </w:t>
      </w:r>
      <w:r w:rsidRPr="006838C5">
        <w:rPr>
          <w:rFonts w:ascii="Arial" w:eastAsia="Arial" w:hAnsi="Arial" w:cs="Arial"/>
          <w:i/>
        </w:rPr>
        <w:t>Sneaker Shopping</w:t>
      </w:r>
      <w:r w:rsidRPr="006838C5">
        <w:rPr>
          <w:rFonts w:ascii="Arial" w:eastAsia="Arial" w:hAnsi="Arial" w:cs="Arial"/>
        </w:rPr>
        <w:t xml:space="preserve"> series</w:t>
      </w:r>
    </w:p>
    <w:p w14:paraId="748E8CDC" w14:textId="66514A2D" w:rsidR="00894B48" w:rsidRPr="00DA1204" w:rsidRDefault="00FE731C" w:rsidP="006838C5">
      <w:pPr>
        <w:pStyle w:val="ListParagraph"/>
        <w:numPr>
          <w:ilvl w:val="5"/>
          <w:numId w:val="6"/>
        </w:numPr>
        <w:spacing w:after="0" w:line="240" w:lineRule="auto"/>
        <w:rPr>
          <w:rFonts w:ascii="Arial" w:eastAsia="Arial" w:hAnsi="Arial" w:cs="Arial"/>
        </w:rPr>
      </w:pPr>
      <w:r w:rsidRPr="006838C5">
        <w:rPr>
          <w:rFonts w:ascii="Arial" w:eastAsia="Arial" w:hAnsi="Arial" w:cs="Arial"/>
        </w:rPr>
        <w:lastRenderedPageBreak/>
        <w:t xml:space="preserve">Click </w:t>
      </w:r>
      <w:hyperlink r:id="rId24" w:history="1">
        <w:r w:rsidRPr="006838C5">
          <w:rPr>
            <w:rStyle w:val="Hyperlink"/>
            <w:rFonts w:ascii="Arial" w:eastAsia="Arial" w:hAnsi="Arial" w:cs="Arial"/>
          </w:rPr>
          <w:t>here</w:t>
        </w:r>
      </w:hyperlink>
      <w:r w:rsidRPr="006838C5">
        <w:rPr>
          <w:rFonts w:ascii="Arial" w:eastAsia="Arial" w:hAnsi="Arial" w:cs="Arial"/>
        </w:rPr>
        <w:t xml:space="preserve"> to </w:t>
      </w:r>
      <w:r w:rsidRPr="00DD7B8B">
        <w:rPr>
          <w:rFonts w:ascii="Arial" w:eastAsia="Arial" w:hAnsi="Arial" w:cs="Arial"/>
        </w:rPr>
        <w:t xml:space="preserve">watch </w:t>
      </w:r>
      <w:r w:rsidRPr="00DA1204">
        <w:rPr>
          <w:rFonts w:ascii="Arial" w:eastAsia="Arial" w:hAnsi="Arial" w:cs="Arial"/>
        </w:rPr>
        <w:t>the episode on YouTube</w:t>
      </w:r>
    </w:p>
    <w:p w14:paraId="5174B777" w14:textId="2F0B5E17" w:rsidR="00322493" w:rsidRPr="00DA1204" w:rsidRDefault="00322493" w:rsidP="00322493">
      <w:pPr>
        <w:pStyle w:val="ListParagraph"/>
        <w:numPr>
          <w:ilvl w:val="4"/>
          <w:numId w:val="6"/>
        </w:numPr>
        <w:spacing w:after="0" w:line="240" w:lineRule="auto"/>
        <w:rPr>
          <w:rFonts w:ascii="Arial" w:eastAsia="Arial" w:hAnsi="Arial" w:cs="Arial"/>
        </w:rPr>
      </w:pPr>
      <w:r w:rsidRPr="00DA1204">
        <w:rPr>
          <w:rFonts w:ascii="Arial" w:eastAsia="Arial" w:hAnsi="Arial" w:cs="Arial"/>
          <w:i/>
          <w:iCs/>
        </w:rPr>
        <w:t>Forbes</w:t>
      </w:r>
      <w:r w:rsidRPr="00DA1204">
        <w:rPr>
          <w:rFonts w:ascii="Arial" w:eastAsia="Arial" w:hAnsi="Arial" w:cs="Arial"/>
        </w:rPr>
        <w:t xml:space="preserve"> reported that the world's 100 highest-paid athletes banked a cumulative $</w:t>
      </w:r>
      <w:r w:rsidR="00744175" w:rsidRPr="00DA1204">
        <w:rPr>
          <w:rFonts w:ascii="Arial" w:eastAsia="Arial" w:hAnsi="Arial" w:cs="Arial"/>
        </w:rPr>
        <w:t xml:space="preserve">3.6 </w:t>
      </w:r>
      <w:r w:rsidRPr="00DA1204">
        <w:rPr>
          <w:rFonts w:ascii="Arial" w:eastAsia="Arial" w:hAnsi="Arial" w:cs="Arial"/>
        </w:rPr>
        <w:t xml:space="preserve">billion </w:t>
      </w:r>
      <w:r w:rsidR="00426B5C" w:rsidRPr="00DA1204">
        <w:rPr>
          <w:rFonts w:ascii="Arial" w:eastAsia="Arial" w:hAnsi="Arial" w:cs="Arial"/>
        </w:rPr>
        <w:t>last</w:t>
      </w:r>
      <w:r w:rsidR="00955423" w:rsidRPr="00DA1204">
        <w:rPr>
          <w:rFonts w:ascii="Arial" w:eastAsia="Arial" w:hAnsi="Arial" w:cs="Arial"/>
        </w:rPr>
        <w:t xml:space="preserve"> year, </w:t>
      </w:r>
      <w:r w:rsidR="00744175" w:rsidRPr="00DA1204">
        <w:rPr>
          <w:rFonts w:ascii="Arial" w:eastAsia="Arial" w:hAnsi="Arial" w:cs="Arial"/>
        </w:rPr>
        <w:t>down 9%</w:t>
      </w:r>
      <w:r w:rsidR="00955423" w:rsidRPr="00DA1204">
        <w:rPr>
          <w:rFonts w:ascii="Arial" w:eastAsia="Arial" w:hAnsi="Arial" w:cs="Arial"/>
        </w:rPr>
        <w:t xml:space="preserve"> from the previous year</w:t>
      </w:r>
      <w:r w:rsidR="00744175" w:rsidRPr="00DA1204">
        <w:rPr>
          <w:rFonts w:ascii="Arial" w:eastAsia="Arial" w:hAnsi="Arial" w:cs="Arial"/>
        </w:rPr>
        <w:t>, representing the first time that figure has dropped in four years (due in large part to the pandemic’s impact on the business of sports and entertainment)</w:t>
      </w:r>
      <w:r w:rsidR="00C47EE9" w:rsidRPr="00DA1204">
        <w:rPr>
          <w:rFonts w:ascii="Arial" w:eastAsia="Arial" w:hAnsi="Arial" w:cs="Arial"/>
        </w:rPr>
        <w:t xml:space="preserve"> </w:t>
      </w:r>
      <w:r w:rsidR="00B6161A" w:rsidRPr="00DA1204">
        <w:rPr>
          <w:rFonts w:ascii="Arial" w:eastAsia="Arial" w:hAnsi="Arial" w:cs="Arial"/>
          <w:vertAlign w:val="superscript"/>
        </w:rPr>
        <w:t>14</w:t>
      </w:r>
    </w:p>
    <w:p w14:paraId="5BA00F89" w14:textId="39B9AA3D" w:rsidR="00EA00C0" w:rsidRPr="00DA1204" w:rsidRDefault="00744175" w:rsidP="00EA00C0">
      <w:pPr>
        <w:pStyle w:val="ListParagraph"/>
        <w:numPr>
          <w:ilvl w:val="5"/>
          <w:numId w:val="6"/>
        </w:numPr>
        <w:spacing w:after="0" w:line="240" w:lineRule="auto"/>
        <w:rPr>
          <w:rFonts w:ascii="Arial" w:eastAsia="Arial" w:hAnsi="Arial" w:cs="Arial"/>
        </w:rPr>
      </w:pPr>
      <w:r w:rsidRPr="00DA1204">
        <w:rPr>
          <w:rFonts w:ascii="Arial" w:eastAsia="Arial" w:hAnsi="Arial" w:cs="Arial"/>
        </w:rPr>
        <w:t xml:space="preserve">Click </w:t>
      </w:r>
      <w:hyperlink r:id="rId25" w:anchor="4be508ca55ae">
        <w:r w:rsidRPr="00DA1204">
          <w:rPr>
            <w:rStyle w:val="Hyperlink"/>
            <w:rFonts w:ascii="Arial" w:eastAsia="Arial" w:hAnsi="Arial" w:cs="Arial"/>
          </w:rPr>
          <w:t>here</w:t>
        </w:r>
      </w:hyperlink>
      <w:r w:rsidRPr="00DA1204">
        <w:rPr>
          <w:rFonts w:ascii="Arial" w:eastAsia="Arial" w:hAnsi="Arial" w:cs="Arial"/>
        </w:rPr>
        <w:t xml:space="preserve"> for the complete rankings in 2020</w:t>
      </w:r>
    </w:p>
    <w:p w14:paraId="01293315" w14:textId="77777777" w:rsidR="0056409F" w:rsidRPr="00DA1204" w:rsidRDefault="0056409F" w:rsidP="0056409F">
      <w:pPr>
        <w:pStyle w:val="ListParagraph"/>
        <w:numPr>
          <w:ilvl w:val="4"/>
          <w:numId w:val="6"/>
        </w:numPr>
        <w:spacing w:after="0" w:line="240" w:lineRule="auto"/>
        <w:rPr>
          <w:rFonts w:ascii="Arial" w:eastAsia="Arial" w:hAnsi="Arial" w:cs="Arial"/>
        </w:rPr>
      </w:pPr>
      <w:r w:rsidRPr="00DA1204">
        <w:rPr>
          <w:rFonts w:ascii="Arial" w:eastAsia="Arial" w:hAnsi="Arial" w:cs="Arial"/>
        </w:rPr>
        <w:t>The Boston Red Sox traveled to Europe for their 2019 “London Series” games vs. the Yankees in style, reportedly chartering the most luxurious private plane in the world</w:t>
      </w:r>
    </w:p>
    <w:p w14:paraId="7758FFEC" w14:textId="0B95A585" w:rsidR="002C5A0C" w:rsidRPr="00DA1204" w:rsidRDefault="0056409F" w:rsidP="002C5A0C">
      <w:pPr>
        <w:pStyle w:val="ListParagraph"/>
        <w:numPr>
          <w:ilvl w:val="5"/>
          <w:numId w:val="6"/>
        </w:numPr>
        <w:spacing w:after="0" w:line="240" w:lineRule="auto"/>
        <w:rPr>
          <w:rFonts w:ascii="Arial" w:eastAsia="Arial" w:hAnsi="Arial" w:cs="Arial"/>
        </w:rPr>
      </w:pPr>
      <w:r w:rsidRPr="00DA1204">
        <w:rPr>
          <w:rFonts w:ascii="Arial" w:eastAsia="Arial" w:hAnsi="Arial" w:cs="Arial"/>
        </w:rPr>
        <w:t xml:space="preserve">According to </w:t>
      </w:r>
      <w:hyperlink r:id="rId26" w:history="1">
        <w:r w:rsidRPr="00DA1204">
          <w:rPr>
            <w:rStyle w:val="Hyperlink"/>
            <w:rFonts w:ascii="Arial" w:eastAsia="Arial" w:hAnsi="Arial" w:cs="Arial"/>
          </w:rPr>
          <w:t xml:space="preserve">Darren </w:t>
        </w:r>
        <w:proofErr w:type="spellStart"/>
        <w:r w:rsidRPr="00DA1204">
          <w:rPr>
            <w:rStyle w:val="Hyperlink"/>
            <w:rFonts w:ascii="Arial" w:eastAsia="Arial" w:hAnsi="Arial" w:cs="Arial"/>
          </w:rPr>
          <w:t>Rovell</w:t>
        </w:r>
        <w:proofErr w:type="spellEnd"/>
      </w:hyperlink>
      <w:r w:rsidRPr="00DA1204">
        <w:rPr>
          <w:rFonts w:ascii="Arial" w:eastAsia="Arial" w:hAnsi="Arial" w:cs="Arial"/>
        </w:rPr>
        <w:t>, a six hour trip for up to 88 people in flat first class seats with a full bar costs around $500,000</w:t>
      </w:r>
    </w:p>
    <w:p w14:paraId="0F5A03F9" w14:textId="15F57157" w:rsidR="00B6161A" w:rsidRPr="00DA1204" w:rsidRDefault="00B6161A" w:rsidP="00B6161A">
      <w:pPr>
        <w:pStyle w:val="ListParagraph"/>
        <w:numPr>
          <w:ilvl w:val="4"/>
          <w:numId w:val="6"/>
        </w:numPr>
        <w:spacing w:after="0" w:line="240" w:lineRule="auto"/>
        <w:rPr>
          <w:rFonts w:ascii="Arial" w:eastAsia="Arial" w:hAnsi="Arial" w:cs="Arial"/>
        </w:rPr>
      </w:pPr>
      <w:r w:rsidRPr="00DA1204">
        <w:rPr>
          <w:rFonts w:ascii="Arial" w:eastAsia="Arial" w:hAnsi="Arial" w:cs="Arial"/>
        </w:rPr>
        <w:t xml:space="preserve">According to </w:t>
      </w:r>
      <w:hyperlink r:id="rId27" w:history="1">
        <w:r w:rsidR="0051679E" w:rsidRPr="00DA1204">
          <w:rPr>
            <w:rStyle w:val="Hyperlink"/>
            <w:rFonts w:ascii="Arial" w:eastAsia="Arial" w:hAnsi="Arial" w:cs="Arial"/>
            <w:i/>
          </w:rPr>
          <w:t>NFL.com</w:t>
        </w:r>
      </w:hyperlink>
      <w:r w:rsidRPr="00DA1204">
        <w:rPr>
          <w:rFonts w:ascii="Arial" w:eastAsia="Arial" w:hAnsi="Arial" w:cs="Arial"/>
        </w:rPr>
        <w:t xml:space="preserve">, </w:t>
      </w:r>
      <w:r w:rsidR="0051679E" w:rsidRPr="00DA1204">
        <w:rPr>
          <w:rFonts w:ascii="Arial" w:eastAsia="Arial" w:hAnsi="Arial" w:cs="Arial"/>
        </w:rPr>
        <w:t>Joe Burrow</w:t>
      </w:r>
      <w:r w:rsidRPr="00DA1204">
        <w:rPr>
          <w:rFonts w:ascii="Arial" w:eastAsia="Arial" w:hAnsi="Arial" w:cs="Arial"/>
        </w:rPr>
        <w:t>, the number one pick in the 201</w:t>
      </w:r>
      <w:r w:rsidR="00C47EE9" w:rsidRPr="00DA1204">
        <w:rPr>
          <w:rFonts w:ascii="Arial" w:eastAsia="Arial" w:hAnsi="Arial" w:cs="Arial"/>
        </w:rPr>
        <w:t>9</w:t>
      </w:r>
      <w:r w:rsidRPr="00DA1204">
        <w:rPr>
          <w:rFonts w:ascii="Arial" w:eastAsia="Arial" w:hAnsi="Arial" w:cs="Arial"/>
        </w:rPr>
        <w:t xml:space="preserve"> N</w:t>
      </w:r>
      <w:r w:rsidR="00C47EE9" w:rsidRPr="00DA1204">
        <w:rPr>
          <w:rFonts w:ascii="Arial" w:eastAsia="Arial" w:hAnsi="Arial" w:cs="Arial"/>
        </w:rPr>
        <w:t>FL</w:t>
      </w:r>
      <w:r w:rsidRPr="00DA1204">
        <w:rPr>
          <w:rFonts w:ascii="Arial" w:eastAsia="Arial" w:hAnsi="Arial" w:cs="Arial"/>
        </w:rPr>
        <w:t xml:space="preserve"> Draft, </w:t>
      </w:r>
      <w:r w:rsidR="00214212" w:rsidRPr="00DA1204">
        <w:rPr>
          <w:rFonts w:ascii="Arial" w:eastAsia="Arial" w:hAnsi="Arial" w:cs="Arial"/>
        </w:rPr>
        <w:t>will</w:t>
      </w:r>
      <w:r w:rsidRPr="00DA1204">
        <w:rPr>
          <w:rFonts w:ascii="Arial" w:eastAsia="Arial" w:hAnsi="Arial" w:cs="Arial"/>
        </w:rPr>
        <w:t xml:space="preserve"> make more than $</w:t>
      </w:r>
      <w:r w:rsidR="00C47EE9" w:rsidRPr="00DA1204">
        <w:rPr>
          <w:rFonts w:ascii="Arial" w:eastAsia="Arial" w:hAnsi="Arial" w:cs="Arial"/>
        </w:rPr>
        <w:t>3</w:t>
      </w:r>
      <w:r w:rsidR="0051679E" w:rsidRPr="00DA1204">
        <w:rPr>
          <w:rFonts w:ascii="Arial" w:eastAsia="Arial" w:hAnsi="Arial" w:cs="Arial"/>
        </w:rPr>
        <w:t>6</w:t>
      </w:r>
      <w:r w:rsidRPr="00DA1204">
        <w:rPr>
          <w:rFonts w:ascii="Arial" w:eastAsia="Arial" w:hAnsi="Arial" w:cs="Arial"/>
        </w:rPr>
        <w:t xml:space="preserve"> million on his first contract, despite not ever having </w:t>
      </w:r>
      <w:r w:rsidR="00214212" w:rsidRPr="00DA1204">
        <w:rPr>
          <w:rFonts w:ascii="Arial" w:eastAsia="Arial" w:hAnsi="Arial" w:cs="Arial"/>
        </w:rPr>
        <w:t>thrown a pass in the league</w:t>
      </w:r>
    </w:p>
    <w:p w14:paraId="4D07B196" w14:textId="1D001A64" w:rsidR="00303C7C" w:rsidRPr="00B44C42" w:rsidRDefault="00303C7C" w:rsidP="00303C7C">
      <w:pPr>
        <w:pStyle w:val="ListParagraph"/>
        <w:numPr>
          <w:ilvl w:val="4"/>
          <w:numId w:val="6"/>
        </w:numPr>
        <w:spacing w:after="0" w:line="240" w:lineRule="auto"/>
        <w:rPr>
          <w:rFonts w:ascii="Arial" w:eastAsia="Arial" w:hAnsi="Arial" w:cs="Arial"/>
        </w:rPr>
      </w:pPr>
      <w:r w:rsidRPr="00B44C42">
        <w:rPr>
          <w:rFonts w:ascii="Arial" w:eastAsia="Arial" w:hAnsi="Arial" w:cs="Arial"/>
        </w:rPr>
        <w:t>In 201</w:t>
      </w:r>
      <w:r w:rsidR="00F63C08" w:rsidRPr="00B44C42">
        <w:rPr>
          <w:rFonts w:ascii="Arial" w:eastAsia="Arial" w:hAnsi="Arial" w:cs="Arial"/>
        </w:rPr>
        <w:t>9,</w:t>
      </w:r>
      <w:r w:rsidR="00FE731C" w:rsidRPr="00B44C42">
        <w:rPr>
          <w:rFonts w:ascii="Arial" w:eastAsia="Arial" w:hAnsi="Arial" w:cs="Arial"/>
        </w:rPr>
        <w:t xml:space="preserve"> according to a </w:t>
      </w:r>
      <w:hyperlink r:id="rId28" w:anchor="3c82dd022edd" w:history="1">
        <w:r w:rsidR="007E6566" w:rsidRPr="00B44C42">
          <w:rPr>
            <w:rStyle w:val="Hyperlink"/>
            <w:rFonts w:ascii="Arial" w:eastAsia="Arial" w:hAnsi="Arial" w:cs="Arial"/>
            <w:i/>
          </w:rPr>
          <w:t>Forbes</w:t>
        </w:r>
      </w:hyperlink>
      <w:r w:rsidR="007E6566" w:rsidRPr="00B44C42">
        <w:rPr>
          <w:rStyle w:val="Hyperlink"/>
          <w:rFonts w:ascii="Arial" w:eastAsia="Arial" w:hAnsi="Arial" w:cs="Arial"/>
          <w:i/>
          <w:u w:val="none"/>
        </w:rPr>
        <w:t xml:space="preserve"> </w:t>
      </w:r>
      <w:r w:rsidR="00FE731C" w:rsidRPr="00B44C42">
        <w:rPr>
          <w:rFonts w:ascii="Arial" w:eastAsia="Arial" w:hAnsi="Arial" w:cs="Arial"/>
        </w:rPr>
        <w:t>report,</w:t>
      </w:r>
      <w:r w:rsidRPr="00B44C42">
        <w:rPr>
          <w:rFonts w:ascii="Arial" w:eastAsia="Arial" w:hAnsi="Arial" w:cs="Arial"/>
        </w:rPr>
        <w:t xml:space="preserve"> the wealthiest rappers were: </w:t>
      </w:r>
    </w:p>
    <w:p w14:paraId="5520A493" w14:textId="5F511344" w:rsidR="00303C7C" w:rsidRPr="00B44C42" w:rsidRDefault="007E6566" w:rsidP="00F63C08">
      <w:pPr>
        <w:pStyle w:val="ListParagraph"/>
        <w:numPr>
          <w:ilvl w:val="6"/>
          <w:numId w:val="6"/>
        </w:numPr>
        <w:spacing w:after="0" w:line="240" w:lineRule="auto"/>
        <w:rPr>
          <w:rFonts w:ascii="Arial" w:eastAsia="Arial" w:hAnsi="Arial" w:cs="Arial"/>
        </w:rPr>
      </w:pPr>
      <w:r w:rsidRPr="00B44C42">
        <w:rPr>
          <w:rFonts w:ascii="Arial" w:eastAsia="Arial" w:hAnsi="Arial" w:cs="Arial"/>
        </w:rPr>
        <w:t xml:space="preserve">Jay-Z </w:t>
      </w:r>
      <w:r w:rsidR="00303C7C" w:rsidRPr="00B44C42">
        <w:rPr>
          <w:rFonts w:ascii="Arial" w:eastAsia="Arial" w:hAnsi="Arial" w:cs="Arial"/>
        </w:rPr>
        <w:t>(</w:t>
      </w:r>
      <w:r w:rsidR="00F63C08" w:rsidRPr="00B44C42">
        <w:rPr>
          <w:rFonts w:ascii="Arial" w:eastAsia="Arial" w:hAnsi="Arial" w:cs="Arial"/>
        </w:rPr>
        <w:t>$1 b</w:t>
      </w:r>
      <w:r w:rsidR="00303C7C" w:rsidRPr="00B44C42">
        <w:rPr>
          <w:rFonts w:ascii="Arial" w:eastAsia="Arial" w:hAnsi="Arial" w:cs="Arial"/>
        </w:rPr>
        <w:t>illion)</w:t>
      </w:r>
    </w:p>
    <w:p w14:paraId="0E48815D" w14:textId="649685A2" w:rsidR="00303C7C" w:rsidRPr="00B44C42" w:rsidRDefault="00F63C08" w:rsidP="00F63C08">
      <w:pPr>
        <w:pStyle w:val="ListParagraph"/>
        <w:numPr>
          <w:ilvl w:val="6"/>
          <w:numId w:val="6"/>
        </w:numPr>
        <w:spacing w:after="0" w:line="240" w:lineRule="auto"/>
        <w:rPr>
          <w:rFonts w:ascii="Arial" w:eastAsia="Arial" w:hAnsi="Arial" w:cs="Arial"/>
        </w:rPr>
      </w:pPr>
      <w:r w:rsidRPr="00B44C42">
        <w:rPr>
          <w:rFonts w:ascii="Arial" w:eastAsia="Arial" w:hAnsi="Arial" w:cs="Arial"/>
        </w:rPr>
        <w:t>Dr. Dre ($800 million)</w:t>
      </w:r>
    </w:p>
    <w:p w14:paraId="791B6AAA" w14:textId="77777777" w:rsidR="00F63C08" w:rsidRPr="00B44C42" w:rsidRDefault="00F63C08" w:rsidP="00F63C08">
      <w:pPr>
        <w:pStyle w:val="ListParagraph"/>
        <w:numPr>
          <w:ilvl w:val="6"/>
          <w:numId w:val="6"/>
        </w:numPr>
        <w:spacing w:after="0" w:line="240" w:lineRule="auto"/>
        <w:rPr>
          <w:rFonts w:ascii="Arial" w:eastAsia="Arial" w:hAnsi="Arial" w:cs="Arial"/>
        </w:rPr>
      </w:pPr>
      <w:r w:rsidRPr="00B44C42">
        <w:rPr>
          <w:rFonts w:ascii="Arial" w:eastAsia="Arial" w:hAnsi="Arial" w:cs="Arial"/>
        </w:rPr>
        <w:t>Sean ‘Diddy’ Combs ($740 million)</w:t>
      </w:r>
    </w:p>
    <w:p w14:paraId="0B797F71" w14:textId="0C5D107F" w:rsidR="00303C7C" w:rsidRPr="00B44C42" w:rsidRDefault="00F63C08" w:rsidP="00F63C08">
      <w:pPr>
        <w:pStyle w:val="ListParagraph"/>
        <w:numPr>
          <w:ilvl w:val="6"/>
          <w:numId w:val="6"/>
        </w:numPr>
        <w:spacing w:after="0" w:line="240" w:lineRule="auto"/>
        <w:rPr>
          <w:rFonts w:ascii="Arial" w:eastAsia="Arial" w:hAnsi="Arial" w:cs="Arial"/>
        </w:rPr>
      </w:pPr>
      <w:r w:rsidRPr="00B44C42">
        <w:rPr>
          <w:rFonts w:ascii="Arial" w:eastAsia="Arial" w:hAnsi="Arial" w:cs="Arial"/>
        </w:rPr>
        <w:t>Kanye ($240 million</w:t>
      </w:r>
      <w:r w:rsidR="00303C7C" w:rsidRPr="00B44C42">
        <w:rPr>
          <w:rFonts w:ascii="Arial" w:eastAsia="Arial" w:hAnsi="Arial" w:cs="Arial"/>
        </w:rPr>
        <w:t>)</w:t>
      </w:r>
    </w:p>
    <w:p w14:paraId="25B5048D" w14:textId="0409E5CF" w:rsidR="00154945" w:rsidRPr="00DA1204" w:rsidRDefault="00303C7C" w:rsidP="00F63C08">
      <w:pPr>
        <w:pStyle w:val="ListParagraph"/>
        <w:numPr>
          <w:ilvl w:val="6"/>
          <w:numId w:val="6"/>
        </w:numPr>
        <w:spacing w:after="0" w:line="240" w:lineRule="auto"/>
        <w:rPr>
          <w:rFonts w:ascii="Arial" w:eastAsia="Arial" w:hAnsi="Arial" w:cs="Arial"/>
        </w:rPr>
      </w:pPr>
      <w:r w:rsidRPr="00B44C42">
        <w:rPr>
          <w:rFonts w:ascii="Arial" w:eastAsia="Arial" w:hAnsi="Arial" w:cs="Arial"/>
        </w:rPr>
        <w:t>Drake ($</w:t>
      </w:r>
      <w:r w:rsidR="007E6566" w:rsidRPr="00DA1204">
        <w:rPr>
          <w:rFonts w:ascii="Arial" w:eastAsia="Arial" w:hAnsi="Arial" w:cs="Arial"/>
        </w:rPr>
        <w:t>1</w:t>
      </w:r>
      <w:r w:rsidR="00F63C08" w:rsidRPr="00DA1204">
        <w:rPr>
          <w:rFonts w:ascii="Arial" w:eastAsia="Arial" w:hAnsi="Arial" w:cs="Arial"/>
        </w:rPr>
        <w:t>5</w:t>
      </w:r>
      <w:r w:rsidR="007E6566" w:rsidRPr="00DA1204">
        <w:rPr>
          <w:rFonts w:ascii="Arial" w:eastAsia="Arial" w:hAnsi="Arial" w:cs="Arial"/>
        </w:rPr>
        <w:t>0</w:t>
      </w:r>
      <w:r w:rsidRPr="00DA1204">
        <w:rPr>
          <w:rFonts w:ascii="Arial" w:eastAsia="Arial" w:hAnsi="Arial" w:cs="Arial"/>
        </w:rPr>
        <w:t xml:space="preserve"> million)</w:t>
      </w:r>
    </w:p>
    <w:p w14:paraId="0AC1E974" w14:textId="32DB398D" w:rsidR="0051679E" w:rsidRPr="00DA1204" w:rsidRDefault="0051679E" w:rsidP="00C07616">
      <w:pPr>
        <w:pStyle w:val="ListParagraph"/>
        <w:numPr>
          <w:ilvl w:val="4"/>
          <w:numId w:val="6"/>
        </w:numPr>
        <w:spacing w:after="0" w:line="240" w:lineRule="auto"/>
        <w:rPr>
          <w:rFonts w:ascii="Arial" w:eastAsia="Arial" w:hAnsi="Arial" w:cs="Arial"/>
        </w:rPr>
      </w:pPr>
      <w:r w:rsidRPr="00DA1204">
        <w:rPr>
          <w:rFonts w:ascii="Arial" w:eastAsia="Arial" w:hAnsi="Arial" w:cs="Arial"/>
        </w:rPr>
        <w:t>When the Paycheck Protection Program was established during the pandemic in 2020, it was designed to provide financial support to struggling small businesses during times of economic duress</w:t>
      </w:r>
    </w:p>
    <w:p w14:paraId="1F3B976A" w14:textId="6026C1C0" w:rsidR="0051679E" w:rsidRPr="00DA1204" w:rsidRDefault="0051679E" w:rsidP="00C07616">
      <w:pPr>
        <w:pStyle w:val="ListParagraph"/>
        <w:numPr>
          <w:ilvl w:val="5"/>
          <w:numId w:val="6"/>
        </w:numPr>
        <w:spacing w:after="0" w:line="240" w:lineRule="auto"/>
        <w:rPr>
          <w:rFonts w:ascii="Arial" w:eastAsia="Arial" w:hAnsi="Arial" w:cs="Arial"/>
        </w:rPr>
      </w:pPr>
      <w:r w:rsidRPr="00DA1204">
        <w:rPr>
          <w:rFonts w:ascii="Arial" w:eastAsia="Arial" w:hAnsi="Arial" w:cs="Arial"/>
        </w:rPr>
        <w:t xml:space="preserve">However, the Los Angeles Lakers (a franchise valued at $4.4 billion according to </w:t>
      </w:r>
      <w:hyperlink r:id="rId29" w:anchor="2dfaa10f2032" w:history="1">
        <w:r w:rsidRPr="00DA1204">
          <w:rPr>
            <w:rStyle w:val="Hyperlink"/>
            <w:rFonts w:ascii="Arial" w:eastAsia="Arial" w:hAnsi="Arial" w:cs="Arial"/>
          </w:rPr>
          <w:t>Forbes</w:t>
        </w:r>
      </w:hyperlink>
      <w:r w:rsidRPr="00DA1204">
        <w:rPr>
          <w:rFonts w:ascii="Arial" w:eastAsia="Arial" w:hAnsi="Arial" w:cs="Arial"/>
        </w:rPr>
        <w:t xml:space="preserve"> latest rankings of the most valuable teams in sports) applied for, and received, a $4.6 million loan from the federal government as part of the program </w:t>
      </w:r>
    </w:p>
    <w:p w14:paraId="291FDF1F" w14:textId="1212AC3B" w:rsidR="00DA1204" w:rsidRPr="00DA1204" w:rsidRDefault="0051679E" w:rsidP="00DA1204">
      <w:pPr>
        <w:pStyle w:val="ListParagraph"/>
        <w:numPr>
          <w:ilvl w:val="6"/>
          <w:numId w:val="6"/>
        </w:numPr>
        <w:spacing w:after="0" w:line="240" w:lineRule="auto"/>
        <w:rPr>
          <w:rFonts w:ascii="Arial" w:eastAsia="Arial" w:hAnsi="Arial" w:cs="Arial"/>
        </w:rPr>
      </w:pPr>
      <w:r w:rsidRPr="00DA1204">
        <w:rPr>
          <w:rFonts w:ascii="Arial" w:eastAsia="Arial" w:hAnsi="Arial" w:cs="Arial"/>
        </w:rPr>
        <w:t xml:space="preserve">Recognizing the negative publicity that the loan would create for the franchise, the team did return the money.  According to </w:t>
      </w:r>
      <w:hyperlink r:id="rId30" w:history="1">
        <w:r w:rsidRPr="00DA1204">
          <w:rPr>
            <w:rStyle w:val="Hyperlink"/>
            <w:rFonts w:ascii="Arial" w:eastAsia="Arial" w:hAnsi="Arial" w:cs="Arial"/>
          </w:rPr>
          <w:t>CNN</w:t>
        </w:r>
      </w:hyperlink>
      <w:r w:rsidRPr="00DA1204">
        <w:rPr>
          <w:rFonts w:ascii="Arial" w:eastAsia="Arial" w:hAnsi="Arial" w:cs="Arial"/>
        </w:rPr>
        <w:t>,</w:t>
      </w:r>
      <w:r w:rsidR="00C07616" w:rsidRPr="00DA1204">
        <w:rPr>
          <w:rFonts w:ascii="Arial" w:eastAsia="Arial" w:hAnsi="Arial" w:cs="Arial"/>
        </w:rPr>
        <w:t xml:space="preserve"> a Lakers spokesperson said in a statement: </w:t>
      </w:r>
      <w:r w:rsidRPr="00DA1204">
        <w:rPr>
          <w:rFonts w:ascii="Arial" w:eastAsia="Arial" w:hAnsi="Arial" w:cs="Arial"/>
        </w:rPr>
        <w:t>"The Lakers qualified for and received a loan under the Payroll Protection Program</w:t>
      </w:r>
      <w:r w:rsidR="00C07616" w:rsidRPr="00DA1204">
        <w:rPr>
          <w:rFonts w:ascii="Arial" w:eastAsia="Arial" w:hAnsi="Arial" w:cs="Arial"/>
        </w:rPr>
        <w:t xml:space="preserve">.  </w:t>
      </w:r>
      <w:r w:rsidRPr="00DA1204">
        <w:rPr>
          <w:rFonts w:ascii="Arial" w:eastAsia="Arial" w:hAnsi="Arial" w:cs="Arial"/>
        </w:rPr>
        <w:t>However, once we found out the funds from the program had been depleted, we repaid the loan so that financial support would be directed to those most in need. The Lakers remain completely committed to supporting both our employees and our community."</w:t>
      </w:r>
      <w:r w:rsidR="00264484" w:rsidRPr="00DA1204">
        <w:rPr>
          <w:rFonts w:ascii="Arial" w:eastAsia="Arial" w:hAnsi="Arial" w:cs="Arial"/>
        </w:rPr>
        <w:t xml:space="preserve"> </w:t>
      </w:r>
      <w:r w:rsidR="00264484" w:rsidRPr="00DA1204">
        <w:rPr>
          <w:rFonts w:ascii="Arial" w:eastAsia="Arial" w:hAnsi="Arial" w:cs="Arial"/>
          <w:vertAlign w:val="superscript"/>
        </w:rPr>
        <w:t>15</w:t>
      </w:r>
    </w:p>
    <w:p w14:paraId="3EB82906" w14:textId="77777777" w:rsidR="003F1192" w:rsidRPr="00DA1204" w:rsidRDefault="20C09D07" w:rsidP="57027E3D">
      <w:pPr>
        <w:pStyle w:val="ListParagraph"/>
        <w:numPr>
          <w:ilvl w:val="3"/>
          <w:numId w:val="6"/>
        </w:numPr>
        <w:spacing w:after="0" w:line="240" w:lineRule="auto"/>
        <w:rPr>
          <w:rFonts w:ascii="Arial" w:eastAsia="Arial" w:hAnsi="Arial" w:cs="Arial"/>
        </w:rPr>
      </w:pPr>
      <w:r w:rsidRPr="00DA1204">
        <w:rPr>
          <w:rFonts w:ascii="Arial" w:eastAsia="Arial" w:hAnsi="Arial" w:cs="Arial"/>
        </w:rPr>
        <w:t>Gambling</w:t>
      </w:r>
    </w:p>
    <w:p w14:paraId="26E9B603" w14:textId="5A210CE8" w:rsidR="00ED2676" w:rsidRPr="007B29A9" w:rsidRDefault="20C09D07" w:rsidP="35ACE846">
      <w:pPr>
        <w:pStyle w:val="ListParagraph"/>
        <w:numPr>
          <w:ilvl w:val="4"/>
          <w:numId w:val="6"/>
        </w:numPr>
        <w:spacing w:after="0" w:line="240" w:lineRule="auto"/>
        <w:rPr>
          <w:rFonts w:ascii="Arial" w:eastAsia="Arial" w:hAnsi="Arial" w:cs="Arial"/>
        </w:rPr>
      </w:pPr>
      <w:r w:rsidRPr="007B29A9">
        <w:rPr>
          <w:rFonts w:ascii="Arial" w:eastAsia="Arial" w:hAnsi="Arial" w:cs="Arial"/>
        </w:rPr>
        <w:t xml:space="preserve">In 2016, </w:t>
      </w:r>
      <w:r w:rsidR="00ED2676" w:rsidRPr="007B29A9">
        <w:rPr>
          <w:rFonts w:ascii="Arial" w:eastAsia="Arial" w:hAnsi="Arial" w:cs="Arial"/>
        </w:rPr>
        <w:t xml:space="preserve">a huge scandal rocked the tennis world when two Italian players, Daniele </w:t>
      </w:r>
      <w:proofErr w:type="spellStart"/>
      <w:r w:rsidR="00ED2676" w:rsidRPr="007B29A9">
        <w:rPr>
          <w:rFonts w:ascii="Arial" w:eastAsia="Arial" w:hAnsi="Arial" w:cs="Arial"/>
        </w:rPr>
        <w:t>Bracciali</w:t>
      </w:r>
      <w:proofErr w:type="spellEnd"/>
      <w:r w:rsidR="00ED2676" w:rsidRPr="007B29A9">
        <w:rPr>
          <w:rFonts w:ascii="Arial" w:eastAsia="Arial" w:hAnsi="Arial" w:cs="Arial"/>
        </w:rPr>
        <w:t xml:space="preserve"> and </w:t>
      </w:r>
      <w:proofErr w:type="spellStart"/>
      <w:r w:rsidR="00ED2676" w:rsidRPr="007B29A9">
        <w:rPr>
          <w:rFonts w:ascii="Arial" w:eastAsia="Arial" w:hAnsi="Arial" w:cs="Arial"/>
        </w:rPr>
        <w:t>Potito</w:t>
      </w:r>
      <w:proofErr w:type="spellEnd"/>
      <w:r w:rsidR="00ED2676" w:rsidRPr="007B29A9">
        <w:rPr>
          <w:rFonts w:ascii="Arial" w:eastAsia="Arial" w:hAnsi="Arial" w:cs="Arial"/>
        </w:rPr>
        <w:t xml:space="preserve"> </w:t>
      </w:r>
      <w:proofErr w:type="spellStart"/>
      <w:r w:rsidR="00ED2676" w:rsidRPr="007B29A9">
        <w:rPr>
          <w:rFonts w:ascii="Arial" w:eastAsia="Arial" w:hAnsi="Arial" w:cs="Arial"/>
        </w:rPr>
        <w:t>Starace</w:t>
      </w:r>
      <w:proofErr w:type="spellEnd"/>
      <w:r w:rsidR="00ED2676" w:rsidRPr="007B29A9">
        <w:rPr>
          <w:rFonts w:ascii="Arial" w:eastAsia="Arial" w:hAnsi="Arial" w:cs="Arial"/>
        </w:rPr>
        <w:t>, were accused of criminally conspiring to fix at least two matches for an illegal gambling ring</w:t>
      </w:r>
    </w:p>
    <w:p w14:paraId="00C94010" w14:textId="23D4B288" w:rsidR="35ACE846" w:rsidRPr="007B29A9" w:rsidRDefault="00ED2676" w:rsidP="00ED2676">
      <w:pPr>
        <w:pStyle w:val="ListParagraph"/>
        <w:numPr>
          <w:ilvl w:val="5"/>
          <w:numId w:val="6"/>
        </w:numPr>
        <w:spacing w:after="0" w:line="240" w:lineRule="auto"/>
        <w:rPr>
          <w:rFonts w:ascii="Arial" w:eastAsia="Arial" w:hAnsi="Arial" w:cs="Arial"/>
        </w:rPr>
      </w:pPr>
      <w:r w:rsidRPr="007B29A9">
        <w:rPr>
          <w:rFonts w:ascii="Arial" w:eastAsia="Arial" w:hAnsi="Arial" w:cs="Arial"/>
        </w:rPr>
        <w:t xml:space="preserve">The chief prosecutor in the case said in an interview that he suspected the gang of corrupting another 30 international matches at tournaments including Wimbledon and the French Open </w:t>
      </w:r>
      <w:r w:rsidRPr="007B29A9">
        <w:rPr>
          <w:rFonts w:ascii="Arial" w:eastAsia="Arial" w:hAnsi="Arial" w:cs="Arial"/>
          <w:vertAlign w:val="superscript"/>
        </w:rPr>
        <w:t>16</w:t>
      </w:r>
    </w:p>
    <w:p w14:paraId="3115A6A3" w14:textId="36AED6A1" w:rsidR="1F529D5E" w:rsidRPr="007B29A9" w:rsidRDefault="20C09D07" w:rsidP="1F529D5E">
      <w:pPr>
        <w:numPr>
          <w:ilvl w:val="4"/>
          <w:numId w:val="6"/>
        </w:numPr>
        <w:rPr>
          <w:rFonts w:ascii="Arial" w:eastAsia="Arial" w:hAnsi="Arial" w:cs="Arial"/>
          <w:sz w:val="22"/>
          <w:szCs w:val="22"/>
        </w:rPr>
      </w:pPr>
      <w:r w:rsidRPr="007B29A9">
        <w:rPr>
          <w:rFonts w:ascii="Arial" w:eastAsia="Arial" w:hAnsi="Arial" w:cs="Arial"/>
          <w:sz w:val="22"/>
          <w:szCs w:val="22"/>
        </w:rPr>
        <w:t xml:space="preserve">The #2 ranked badminton player in the world, </w:t>
      </w:r>
      <w:proofErr w:type="spellStart"/>
      <w:r w:rsidRPr="007B29A9">
        <w:rPr>
          <w:rFonts w:ascii="Arial" w:eastAsia="Arial" w:hAnsi="Arial" w:cs="Arial"/>
          <w:sz w:val="22"/>
          <w:szCs w:val="22"/>
        </w:rPr>
        <w:t>Kento</w:t>
      </w:r>
      <w:proofErr w:type="spellEnd"/>
      <w:r w:rsidRPr="007B29A9">
        <w:rPr>
          <w:rFonts w:ascii="Arial" w:eastAsia="Arial" w:hAnsi="Arial" w:cs="Arial"/>
          <w:sz w:val="22"/>
          <w:szCs w:val="22"/>
        </w:rPr>
        <w:t xml:space="preserve"> </w:t>
      </w:r>
      <w:proofErr w:type="spellStart"/>
      <w:r w:rsidRPr="007B29A9">
        <w:rPr>
          <w:rFonts w:ascii="Arial" w:eastAsia="Arial" w:hAnsi="Arial" w:cs="Arial"/>
          <w:sz w:val="22"/>
          <w:szCs w:val="22"/>
        </w:rPr>
        <w:t>Momota</w:t>
      </w:r>
      <w:proofErr w:type="spellEnd"/>
      <w:r w:rsidRPr="007B29A9">
        <w:rPr>
          <w:rFonts w:ascii="Arial" w:eastAsia="Arial" w:hAnsi="Arial" w:cs="Arial"/>
          <w:sz w:val="22"/>
          <w:szCs w:val="22"/>
        </w:rPr>
        <w:t>, was kicked off the Japanese team and disqualified from the 2016 Rio Olympics after he was found guilty of repeated</w:t>
      </w:r>
      <w:r w:rsidR="006F1755" w:rsidRPr="007B29A9">
        <w:rPr>
          <w:rFonts w:ascii="Arial" w:eastAsia="Arial" w:hAnsi="Arial" w:cs="Arial"/>
          <w:sz w:val="22"/>
          <w:szCs w:val="22"/>
        </w:rPr>
        <w:t>ly</w:t>
      </w:r>
      <w:r w:rsidRPr="007B29A9">
        <w:rPr>
          <w:rFonts w:ascii="Arial" w:eastAsia="Arial" w:hAnsi="Arial" w:cs="Arial"/>
          <w:sz w:val="22"/>
          <w:szCs w:val="22"/>
        </w:rPr>
        <w:t xml:space="preserve"> gambling at an illegal casino</w:t>
      </w:r>
    </w:p>
    <w:p w14:paraId="12AFD460" w14:textId="07F126CB" w:rsidR="00B12D93" w:rsidRDefault="20C09D07" w:rsidP="00B12D93">
      <w:pPr>
        <w:pStyle w:val="ListParagraph"/>
        <w:numPr>
          <w:ilvl w:val="4"/>
          <w:numId w:val="6"/>
        </w:numPr>
        <w:spacing w:after="0" w:line="240" w:lineRule="auto"/>
        <w:rPr>
          <w:rFonts w:ascii="Arial" w:eastAsia="Arial" w:hAnsi="Arial" w:cs="Arial"/>
          <w:vertAlign w:val="superscript"/>
        </w:rPr>
      </w:pPr>
      <w:r w:rsidRPr="007B29A9">
        <w:rPr>
          <w:rFonts w:ascii="Arial" w:eastAsia="Arial" w:hAnsi="Arial" w:cs="Arial"/>
        </w:rPr>
        <w:t>Officials say the illegal betting market generates hundreds</w:t>
      </w:r>
      <w:r w:rsidRPr="20C09D07">
        <w:rPr>
          <w:rFonts w:ascii="Arial" w:eastAsia="Arial" w:hAnsi="Arial" w:cs="Arial"/>
        </w:rPr>
        <w:t xml:space="preserve"> of billions of dollars every year, and the International Olympic Committee goes to great lengths to prevent events from being “fixed.”  Sports betting is perfectly legal in the United </w:t>
      </w:r>
      <w:r w:rsidR="00CD12AF" w:rsidRPr="20C09D07">
        <w:rPr>
          <w:rFonts w:ascii="Arial" w:eastAsia="Arial" w:hAnsi="Arial" w:cs="Arial"/>
        </w:rPr>
        <w:t>Kingdom and</w:t>
      </w:r>
      <w:r w:rsidRPr="20C09D07">
        <w:rPr>
          <w:rFonts w:ascii="Arial" w:eastAsia="Arial" w:hAnsi="Arial" w:cs="Arial"/>
        </w:rPr>
        <w:t xml:space="preserve"> is considered a legitimate part of the national economy but, in 2012, the country’s gambling establishments partnered with government officials leading up to the London Games to report and prevent any event </w:t>
      </w:r>
      <w:r w:rsidRPr="007B29A9">
        <w:rPr>
          <w:rFonts w:ascii="Arial" w:eastAsia="Arial" w:hAnsi="Arial" w:cs="Arial"/>
        </w:rPr>
        <w:t xml:space="preserve">fixing. The BBC reported that Olympic organizers also set up an intelligence team to monitor suspicious betting patterns and tip the </w:t>
      </w:r>
      <w:r w:rsidRPr="007B29A9">
        <w:rPr>
          <w:rFonts w:ascii="Arial" w:eastAsia="Arial" w:hAnsi="Arial" w:cs="Arial"/>
        </w:rPr>
        <w:lastRenderedPageBreak/>
        <w:t xml:space="preserve">government with any information on individuals that may have attempted to fix Olympic events. </w:t>
      </w:r>
      <w:r w:rsidRPr="007B29A9">
        <w:rPr>
          <w:rFonts w:ascii="Arial" w:eastAsia="Arial" w:hAnsi="Arial" w:cs="Arial"/>
          <w:vertAlign w:val="superscript"/>
        </w:rPr>
        <w:t>17</w:t>
      </w:r>
    </w:p>
    <w:p w14:paraId="6DAEAECE" w14:textId="73A22FFB" w:rsidR="00067629" w:rsidRPr="00B44C42" w:rsidRDefault="00067629" w:rsidP="00B12D93">
      <w:pPr>
        <w:pStyle w:val="ListParagraph"/>
        <w:numPr>
          <w:ilvl w:val="4"/>
          <w:numId w:val="6"/>
        </w:numPr>
        <w:spacing w:after="0" w:line="240" w:lineRule="auto"/>
        <w:rPr>
          <w:rFonts w:ascii="Arial" w:eastAsia="Arial" w:hAnsi="Arial" w:cs="Arial"/>
          <w:vertAlign w:val="superscript"/>
        </w:rPr>
      </w:pPr>
      <w:r w:rsidRPr="00DD7B8B">
        <w:rPr>
          <w:rFonts w:ascii="Arial" w:eastAsia="Arial" w:hAnsi="Arial" w:cs="Arial"/>
        </w:rPr>
        <w:t xml:space="preserve">The 2018 legalization of sports gambling in the United States has organizations at all </w:t>
      </w:r>
      <w:r w:rsidRPr="00B44C42">
        <w:rPr>
          <w:rFonts w:ascii="Arial" w:eastAsia="Arial" w:hAnsi="Arial" w:cs="Arial"/>
        </w:rPr>
        <w:t>levels</w:t>
      </w:r>
      <w:r w:rsidR="00155F55" w:rsidRPr="00B44C42">
        <w:rPr>
          <w:rFonts w:ascii="Arial" w:eastAsia="Arial" w:hAnsi="Arial" w:cs="Arial"/>
        </w:rPr>
        <w:t xml:space="preserve"> debating how</w:t>
      </w:r>
      <w:r w:rsidRPr="00B44C42">
        <w:rPr>
          <w:rFonts w:ascii="Arial" w:eastAsia="Arial" w:hAnsi="Arial" w:cs="Arial"/>
        </w:rPr>
        <w:t xml:space="preserve"> </w:t>
      </w:r>
      <w:hyperlink r:id="rId31" w:history="1">
        <w:r w:rsidRPr="00B44C42">
          <w:rPr>
            <w:rStyle w:val="Hyperlink"/>
            <w:rFonts w:ascii="Arial" w:eastAsia="Arial" w:hAnsi="Arial" w:cs="Arial"/>
          </w:rPr>
          <w:t>concerned</w:t>
        </w:r>
      </w:hyperlink>
      <w:r w:rsidRPr="00B44C42">
        <w:rPr>
          <w:rFonts w:ascii="Arial" w:eastAsia="Arial" w:hAnsi="Arial" w:cs="Arial"/>
        </w:rPr>
        <w:t xml:space="preserve"> </w:t>
      </w:r>
      <w:r w:rsidR="00155F55" w:rsidRPr="00B44C42">
        <w:rPr>
          <w:rFonts w:ascii="Arial" w:eastAsia="Arial" w:hAnsi="Arial" w:cs="Arial"/>
        </w:rPr>
        <w:t xml:space="preserve">they should be </w:t>
      </w:r>
      <w:r w:rsidRPr="00B44C42">
        <w:rPr>
          <w:rFonts w:ascii="Arial" w:eastAsia="Arial" w:hAnsi="Arial" w:cs="Arial"/>
        </w:rPr>
        <w:t xml:space="preserve">about the potential </w:t>
      </w:r>
      <w:r w:rsidR="00155F55" w:rsidRPr="00B44C42">
        <w:rPr>
          <w:rFonts w:ascii="Arial" w:eastAsia="Arial" w:hAnsi="Arial" w:cs="Arial"/>
        </w:rPr>
        <w:t>of compromised integrity of their respective sports</w:t>
      </w:r>
    </w:p>
    <w:p w14:paraId="3017B170" w14:textId="3820C19C" w:rsidR="00D1380D" w:rsidRPr="00B44C42" w:rsidRDefault="00D1380D" w:rsidP="00B12D93">
      <w:pPr>
        <w:pStyle w:val="ListParagraph"/>
        <w:numPr>
          <w:ilvl w:val="4"/>
          <w:numId w:val="6"/>
        </w:numPr>
        <w:spacing w:after="0" w:line="240" w:lineRule="auto"/>
        <w:rPr>
          <w:rFonts w:ascii="Arial" w:eastAsia="Arial" w:hAnsi="Arial" w:cs="Arial"/>
          <w:vertAlign w:val="superscript"/>
        </w:rPr>
      </w:pPr>
      <w:r w:rsidRPr="00B44C42">
        <w:rPr>
          <w:rFonts w:ascii="Arial" w:eastAsia="Arial" w:hAnsi="Arial" w:cs="Arial"/>
        </w:rPr>
        <w:t xml:space="preserve">In 2019, the coach who led Nigeria to two Olympic Games medals has been </w:t>
      </w:r>
      <w:hyperlink r:id="rId32" w:history="1">
        <w:r w:rsidRPr="00B44C42">
          <w:rPr>
            <w:rStyle w:val="Hyperlink"/>
            <w:rFonts w:ascii="Arial" w:eastAsia="Arial" w:hAnsi="Arial" w:cs="Arial"/>
          </w:rPr>
          <w:t>banned</w:t>
        </w:r>
      </w:hyperlink>
      <w:r w:rsidRPr="00B44C42">
        <w:rPr>
          <w:rFonts w:ascii="Arial" w:eastAsia="Arial" w:hAnsi="Arial" w:cs="Arial"/>
        </w:rPr>
        <w:t xml:space="preserve"> for life by FIFA for agreeing to receive bribes to fix soccer matches</w:t>
      </w:r>
    </w:p>
    <w:p w14:paraId="23D586A5" w14:textId="77777777" w:rsidR="00AD4054" w:rsidRDefault="00AD4054" w:rsidP="00BA52EF">
      <w:pPr>
        <w:rPr>
          <w:rFonts w:ascii="Arial" w:eastAsia="Arial" w:hAnsi="Arial" w:cs="Arial"/>
          <w:vertAlign w:val="superscript"/>
        </w:rPr>
      </w:pPr>
    </w:p>
    <w:p w14:paraId="7359A5DF" w14:textId="77777777" w:rsidR="00A85F9D" w:rsidRPr="00397B0A" w:rsidRDefault="00A85F9D" w:rsidP="00A85F9D">
      <w:pPr>
        <w:jc w:val="center"/>
        <w:rPr>
          <w:rFonts w:asciiTheme="minorHAnsi" w:hAnsiTheme="minorHAnsi"/>
          <w:b/>
          <w:i/>
          <w:color w:val="C00000"/>
        </w:rPr>
      </w:pPr>
      <w:r w:rsidRPr="00397B0A">
        <w:rPr>
          <w:rFonts w:asciiTheme="minorHAnsi" w:eastAsiaTheme="minorEastAsia" w:hAnsiTheme="minorHAnsi" w:cstheme="minorBidi"/>
          <w:b/>
          <w:bCs/>
          <w:i/>
          <w:iCs/>
        </w:rPr>
        <w:t>* DISCUSSION IDEA *</w:t>
      </w:r>
    </w:p>
    <w:p w14:paraId="513D468F" w14:textId="77777777" w:rsidR="00A85F9D" w:rsidRPr="00DD7B8B" w:rsidRDefault="00A85F9D" w:rsidP="00A85F9D">
      <w:pPr>
        <w:jc w:val="center"/>
        <w:rPr>
          <w:rFonts w:asciiTheme="minorHAnsi" w:hAnsiTheme="minorHAnsi"/>
          <w:b/>
          <w:i/>
          <w:color w:val="C00000"/>
          <w:u w:val="single"/>
        </w:rPr>
      </w:pPr>
      <w:r w:rsidRPr="00DD7B8B">
        <w:rPr>
          <w:noProof/>
        </w:rPr>
        <w:drawing>
          <wp:inline distT="0" distB="0" distL="0" distR="0" wp14:anchorId="4EA7C466" wp14:editId="152649DC">
            <wp:extent cx="964353" cy="1062638"/>
            <wp:effectExtent l="0" t="0" r="0" b="0"/>
            <wp:docPr id="28"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3">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36C8C12E" w14:textId="0BD0A7D4" w:rsidR="00A85F9D" w:rsidRPr="00397B0A" w:rsidRDefault="00155F55" w:rsidP="00A85F9D">
      <w:pPr>
        <w:rPr>
          <w:rFonts w:ascii="Arial" w:hAnsi="Arial" w:cs="Arial"/>
        </w:rPr>
      </w:pPr>
      <w:r w:rsidRPr="00DD7B8B">
        <w:rPr>
          <w:rFonts w:asciiTheme="minorHAnsi" w:eastAsiaTheme="minorEastAsia" w:hAnsiTheme="minorHAnsi" w:cstheme="minorBidi"/>
          <w:i/>
          <w:iCs/>
          <w:color w:val="C00000"/>
        </w:rPr>
        <w:t xml:space="preserve">Ask students how (or if) they think the legalization of could change the industry.  Who stands to gain from the new law?  Who might be influenced negatively?  Do they think we will see examples of match fixing or point shaving?  Considering the potential for gambling addiction, is it ethical to allow the practice of betting on sports?  USA Today had a great story offering some perspective on the influence betting could have on college sports.  Consider sharing the story (click </w:t>
      </w:r>
      <w:hyperlink r:id="rId34" w:history="1">
        <w:r w:rsidRPr="00DD7B8B">
          <w:rPr>
            <w:rStyle w:val="Hyperlink"/>
            <w:rFonts w:asciiTheme="minorHAnsi" w:eastAsiaTheme="minorEastAsia" w:hAnsiTheme="minorHAnsi" w:cstheme="minorBidi"/>
            <w:i/>
            <w:iCs/>
          </w:rPr>
          <w:t>here</w:t>
        </w:r>
      </w:hyperlink>
      <w:r w:rsidRPr="00DD7B8B">
        <w:rPr>
          <w:rFonts w:asciiTheme="minorHAnsi" w:eastAsiaTheme="minorEastAsia" w:hAnsiTheme="minorHAnsi" w:cstheme="minorBidi"/>
          <w:i/>
          <w:iCs/>
          <w:color w:val="C00000"/>
        </w:rPr>
        <w:t xml:space="preserve"> for the article) in class and discussing the merits of legalized sports gambling with your students.</w:t>
      </w:r>
    </w:p>
    <w:p w14:paraId="2CB9EF01" w14:textId="77777777" w:rsidR="00BA52EF" w:rsidRPr="00BA52EF" w:rsidRDefault="00BA52EF" w:rsidP="00BA52EF">
      <w:pPr>
        <w:rPr>
          <w:rFonts w:ascii="Arial" w:eastAsia="Arial" w:hAnsi="Arial" w:cs="Arial"/>
          <w:vertAlign w:val="superscript"/>
        </w:rPr>
      </w:pPr>
    </w:p>
    <w:p w14:paraId="6289C58A" w14:textId="7DDDFAC4" w:rsidR="003F1192" w:rsidRPr="007B29A9" w:rsidRDefault="20C09D07" w:rsidP="57027E3D">
      <w:pPr>
        <w:pStyle w:val="ListParagraph"/>
        <w:numPr>
          <w:ilvl w:val="3"/>
          <w:numId w:val="6"/>
        </w:numPr>
        <w:spacing w:after="0" w:line="240" w:lineRule="auto"/>
        <w:rPr>
          <w:rFonts w:ascii="Arial" w:eastAsia="Arial" w:hAnsi="Arial" w:cs="Arial"/>
        </w:rPr>
      </w:pPr>
      <w:r w:rsidRPr="007B29A9">
        <w:rPr>
          <w:rFonts w:ascii="Arial" w:eastAsia="Arial" w:hAnsi="Arial" w:cs="Arial"/>
        </w:rPr>
        <w:t xml:space="preserve">Violence </w:t>
      </w:r>
    </w:p>
    <w:p w14:paraId="25FFEA3A" w14:textId="64028E21" w:rsidR="007B29A9" w:rsidRPr="00417635" w:rsidRDefault="001B4E50" w:rsidP="007B29A9">
      <w:pPr>
        <w:pStyle w:val="ListParagraph"/>
        <w:numPr>
          <w:ilvl w:val="4"/>
          <w:numId w:val="6"/>
        </w:numPr>
        <w:spacing w:after="0" w:line="240" w:lineRule="auto"/>
        <w:rPr>
          <w:rFonts w:ascii="Arial" w:eastAsia="Arial" w:hAnsi="Arial" w:cs="Arial"/>
        </w:rPr>
      </w:pPr>
      <w:r w:rsidRPr="00821997">
        <w:rPr>
          <w:rFonts w:ascii="Arial" w:eastAsia="Arial" w:hAnsi="Arial" w:cs="Arial"/>
        </w:rPr>
        <w:t xml:space="preserve">Following several years of highly publicized domestic violence </w:t>
      </w:r>
      <w:r w:rsidR="00BE45E3" w:rsidRPr="00821997">
        <w:rPr>
          <w:rFonts w:ascii="Arial" w:eastAsia="Arial" w:hAnsi="Arial" w:cs="Arial"/>
        </w:rPr>
        <w:t>c</w:t>
      </w:r>
      <w:r w:rsidRPr="00821997">
        <w:rPr>
          <w:rFonts w:ascii="Arial" w:eastAsia="Arial" w:hAnsi="Arial" w:cs="Arial"/>
        </w:rPr>
        <w:t>ases</w:t>
      </w:r>
      <w:r w:rsidR="20C09D07" w:rsidRPr="00821997">
        <w:rPr>
          <w:rFonts w:ascii="Arial" w:eastAsia="Arial" w:hAnsi="Arial" w:cs="Arial"/>
        </w:rPr>
        <w:t xml:space="preserve">, </w:t>
      </w:r>
      <w:r w:rsidRPr="00821997">
        <w:rPr>
          <w:rFonts w:ascii="Arial" w:eastAsia="Arial" w:hAnsi="Arial" w:cs="Arial"/>
        </w:rPr>
        <w:t>several</w:t>
      </w:r>
      <w:r w:rsidR="20C09D07" w:rsidRPr="00821997">
        <w:rPr>
          <w:rFonts w:ascii="Arial" w:eastAsia="Arial" w:hAnsi="Arial" w:cs="Arial"/>
        </w:rPr>
        <w:t xml:space="preserve"> NFL players were implicated </w:t>
      </w:r>
      <w:r w:rsidR="009B1771" w:rsidRPr="00821997">
        <w:rPr>
          <w:rFonts w:ascii="Arial" w:eastAsia="Arial" w:hAnsi="Arial" w:cs="Arial"/>
        </w:rPr>
        <w:t xml:space="preserve">(but not necessarily charged) </w:t>
      </w:r>
      <w:r w:rsidR="00417635" w:rsidRPr="00DD7B8B">
        <w:rPr>
          <w:rFonts w:ascii="Arial" w:eastAsia="Arial" w:hAnsi="Arial" w:cs="Arial"/>
        </w:rPr>
        <w:t>again in 2018</w:t>
      </w:r>
      <w:r w:rsidRPr="00DD7B8B">
        <w:rPr>
          <w:rFonts w:ascii="Arial" w:eastAsia="Arial" w:hAnsi="Arial" w:cs="Arial"/>
        </w:rPr>
        <w:t xml:space="preserve"> in </w:t>
      </w:r>
      <w:r w:rsidR="20C09D07" w:rsidRPr="00DD7B8B">
        <w:rPr>
          <w:rFonts w:ascii="Arial" w:eastAsia="Arial" w:hAnsi="Arial" w:cs="Arial"/>
        </w:rPr>
        <w:t xml:space="preserve">assault cases that </w:t>
      </w:r>
      <w:r w:rsidR="009B1771" w:rsidRPr="00DD7B8B">
        <w:rPr>
          <w:rFonts w:ascii="Arial" w:eastAsia="Arial" w:hAnsi="Arial" w:cs="Arial"/>
        </w:rPr>
        <w:t>continued to generate</w:t>
      </w:r>
      <w:r w:rsidR="20C09D07" w:rsidRPr="00DD7B8B">
        <w:rPr>
          <w:rFonts w:ascii="Arial" w:eastAsia="Arial" w:hAnsi="Arial" w:cs="Arial"/>
        </w:rPr>
        <w:t xml:space="preserve"> a lot of negative p</w:t>
      </w:r>
      <w:r w:rsidR="20C09D07" w:rsidRPr="00821997">
        <w:rPr>
          <w:rFonts w:ascii="Arial" w:eastAsia="Arial" w:hAnsi="Arial" w:cs="Arial"/>
        </w:rPr>
        <w:t>ublicity for the league and teams they played for</w:t>
      </w:r>
    </w:p>
    <w:p w14:paraId="501FA6EC" w14:textId="04165D5A" w:rsidR="009B1771" w:rsidRPr="00821997" w:rsidRDefault="00821997" w:rsidP="009B1771">
      <w:pPr>
        <w:pStyle w:val="ListParagraph"/>
        <w:numPr>
          <w:ilvl w:val="6"/>
          <w:numId w:val="6"/>
        </w:numPr>
        <w:spacing w:after="0" w:line="240" w:lineRule="auto"/>
        <w:rPr>
          <w:rFonts w:ascii="Arial" w:eastAsia="Arial" w:hAnsi="Arial" w:cs="Arial"/>
        </w:rPr>
      </w:pPr>
      <w:r>
        <w:rPr>
          <w:rFonts w:ascii="Arial" w:eastAsia="Arial" w:hAnsi="Arial" w:cs="Arial"/>
        </w:rPr>
        <w:t>Last year,</w:t>
      </w:r>
      <w:r w:rsidR="009B1771" w:rsidRPr="007B29A9">
        <w:rPr>
          <w:rFonts w:ascii="Arial" w:eastAsia="Arial" w:hAnsi="Arial" w:cs="Arial"/>
        </w:rPr>
        <w:t xml:space="preserve"> the NFL donated $10 million in funding to a coalition of non-profit organizations working to prevent sexual </w:t>
      </w:r>
      <w:r w:rsidR="009B1771" w:rsidRPr="00821997">
        <w:rPr>
          <w:rFonts w:ascii="Arial" w:eastAsia="Arial" w:hAnsi="Arial" w:cs="Arial"/>
        </w:rPr>
        <w:t>violence</w:t>
      </w:r>
    </w:p>
    <w:p w14:paraId="218DF28E" w14:textId="3E25D149" w:rsidR="00DE77A4" w:rsidRPr="007B29A9" w:rsidRDefault="20C09D07" w:rsidP="57027E3D">
      <w:pPr>
        <w:pStyle w:val="ListParagraph"/>
        <w:numPr>
          <w:ilvl w:val="4"/>
          <w:numId w:val="6"/>
        </w:numPr>
        <w:spacing w:after="0" w:line="240" w:lineRule="auto"/>
        <w:rPr>
          <w:rFonts w:ascii="Arial" w:eastAsia="Arial" w:hAnsi="Arial" w:cs="Arial"/>
        </w:rPr>
      </w:pPr>
      <w:r w:rsidRPr="007B29A9">
        <w:rPr>
          <w:rFonts w:ascii="Arial" w:eastAsia="Arial" w:hAnsi="Arial" w:cs="Arial"/>
        </w:rPr>
        <w:t xml:space="preserve">Boxer Floyd Mayweather </w:t>
      </w:r>
      <w:r w:rsidRPr="00821997">
        <w:rPr>
          <w:rFonts w:ascii="Arial" w:eastAsia="Arial" w:hAnsi="Arial" w:cs="Arial"/>
        </w:rPr>
        <w:t xml:space="preserve">has a long history of domestic violence issues, some dating back at least five years when they resurfaced prior to his 2015 bout with Manny </w:t>
      </w:r>
      <w:proofErr w:type="spellStart"/>
      <w:r w:rsidRPr="00821997">
        <w:rPr>
          <w:rFonts w:ascii="Arial" w:eastAsia="Arial" w:hAnsi="Arial" w:cs="Arial"/>
        </w:rPr>
        <w:t>Pacquio</w:t>
      </w:r>
      <w:proofErr w:type="spellEnd"/>
    </w:p>
    <w:p w14:paraId="159CDF0E" w14:textId="345C7356" w:rsidR="00884346" w:rsidRPr="007B29A9" w:rsidRDefault="20C09D07" w:rsidP="57027E3D">
      <w:pPr>
        <w:pStyle w:val="ListParagraph"/>
        <w:numPr>
          <w:ilvl w:val="5"/>
          <w:numId w:val="6"/>
        </w:numPr>
        <w:spacing w:after="0" w:line="240" w:lineRule="auto"/>
        <w:rPr>
          <w:rFonts w:ascii="Arial" w:eastAsia="Arial" w:hAnsi="Arial" w:cs="Arial"/>
        </w:rPr>
      </w:pPr>
      <w:r w:rsidRPr="007B29A9">
        <w:rPr>
          <w:rFonts w:ascii="Arial" w:eastAsia="Arial" w:hAnsi="Arial" w:cs="Arial"/>
        </w:rPr>
        <w:t xml:space="preserve">Click </w:t>
      </w:r>
      <w:hyperlink r:id="rId35">
        <w:r w:rsidRPr="007B29A9">
          <w:rPr>
            <w:rStyle w:val="Hyperlink"/>
            <w:rFonts w:ascii="Arial" w:eastAsia="Arial" w:hAnsi="Arial" w:cs="Arial"/>
          </w:rPr>
          <w:t>here</w:t>
        </w:r>
      </w:hyperlink>
      <w:r w:rsidRPr="007B29A9">
        <w:rPr>
          <w:rFonts w:ascii="Arial" w:eastAsia="Arial" w:hAnsi="Arial" w:cs="Arial"/>
        </w:rPr>
        <w:t xml:space="preserve"> to read more from cosmopolitan.com.</w:t>
      </w:r>
    </w:p>
    <w:p w14:paraId="4E145862" w14:textId="3836BB0A" w:rsidR="00045339" w:rsidRPr="0037168F" w:rsidRDefault="20C09D07" w:rsidP="57027E3D">
      <w:pPr>
        <w:pStyle w:val="ListParagraph"/>
        <w:numPr>
          <w:ilvl w:val="4"/>
          <w:numId w:val="6"/>
        </w:numPr>
        <w:spacing w:after="0" w:line="240" w:lineRule="auto"/>
        <w:rPr>
          <w:rFonts w:ascii="Arial" w:eastAsia="Arial" w:hAnsi="Arial" w:cs="Arial"/>
        </w:rPr>
      </w:pPr>
      <w:r w:rsidRPr="0037168F">
        <w:rPr>
          <w:rFonts w:ascii="Arial" w:eastAsia="Arial" w:hAnsi="Arial" w:cs="Arial"/>
        </w:rPr>
        <w:t xml:space="preserve">NASCAR </w:t>
      </w:r>
      <w:hyperlink r:id="rId36">
        <w:r w:rsidRPr="0037168F">
          <w:rPr>
            <w:rStyle w:val="Hyperlink"/>
            <w:rFonts w:ascii="Arial" w:eastAsia="Arial" w:hAnsi="Arial" w:cs="Arial"/>
          </w:rPr>
          <w:t>suspended</w:t>
        </w:r>
      </w:hyperlink>
      <w:r w:rsidRPr="0037168F">
        <w:rPr>
          <w:rFonts w:ascii="Arial" w:eastAsia="Arial" w:hAnsi="Arial" w:cs="Arial"/>
        </w:rPr>
        <w:t xml:space="preserve"> Sprint Cup driver Kurt Busch just two days before the Daytona 500 (for actions detrimental to stock car racing) after a judge ruled he almost surely choked and beat a former girlfriend </w:t>
      </w:r>
    </w:p>
    <w:p w14:paraId="5B2E01E0" w14:textId="3DEACF0F" w:rsidR="00230935" w:rsidRPr="00522E6C" w:rsidRDefault="20C09D07" w:rsidP="57027E3D">
      <w:pPr>
        <w:pStyle w:val="ListParagraph"/>
        <w:numPr>
          <w:ilvl w:val="4"/>
          <w:numId w:val="6"/>
        </w:numPr>
        <w:spacing w:after="0" w:line="240" w:lineRule="auto"/>
        <w:rPr>
          <w:rFonts w:ascii="Arial" w:eastAsia="Arial" w:hAnsi="Arial" w:cs="Arial"/>
        </w:rPr>
      </w:pPr>
      <w:r w:rsidRPr="20C09D07">
        <w:rPr>
          <w:rFonts w:ascii="Arial" w:eastAsia="Arial" w:hAnsi="Arial" w:cs="Arial"/>
        </w:rPr>
        <w:t xml:space="preserve">Major League Baseball took a proactive approach to avoid some of the negative publicity that has followed the NFL in the wake of last year’s </w:t>
      </w:r>
      <w:r w:rsidR="0020050E" w:rsidRPr="20C09D07">
        <w:rPr>
          <w:rFonts w:ascii="Arial" w:eastAsia="Arial" w:hAnsi="Arial" w:cs="Arial"/>
        </w:rPr>
        <w:t>high-profile</w:t>
      </w:r>
      <w:r w:rsidRPr="20C09D07">
        <w:rPr>
          <w:rFonts w:ascii="Arial" w:eastAsia="Arial" w:hAnsi="Arial" w:cs="Arial"/>
        </w:rPr>
        <w:t xml:space="preserve"> domestic violence issues by implementing a comprehensive new policy that gives the league commissioner (Rob Manfred) ultimate discretion in doling out punishment </w:t>
      </w:r>
      <w:r w:rsidRPr="20C09D07">
        <w:rPr>
          <w:rFonts w:ascii="Arial" w:eastAsia="Arial" w:hAnsi="Arial" w:cs="Arial"/>
          <w:vertAlign w:val="superscript"/>
        </w:rPr>
        <w:t>18</w:t>
      </w:r>
    </w:p>
    <w:p w14:paraId="28EE5410" w14:textId="78D3F878" w:rsidR="00CF0AF9" w:rsidRPr="00D007E7" w:rsidRDefault="20C09D07" w:rsidP="00D007E7">
      <w:pPr>
        <w:pStyle w:val="ListParagraph"/>
        <w:numPr>
          <w:ilvl w:val="5"/>
          <w:numId w:val="6"/>
        </w:numPr>
        <w:spacing w:after="0" w:line="240" w:lineRule="auto"/>
        <w:rPr>
          <w:rFonts w:ascii="Arial" w:eastAsia="Arial" w:hAnsi="Arial" w:cs="Arial"/>
        </w:rPr>
      </w:pPr>
      <w:r w:rsidRPr="20C09D07">
        <w:rPr>
          <w:rFonts w:ascii="Arial" w:eastAsia="Arial" w:hAnsi="Arial" w:cs="Arial"/>
        </w:rPr>
        <w:t xml:space="preserve">Click </w:t>
      </w:r>
      <w:hyperlink r:id="rId37">
        <w:r w:rsidRPr="20C09D07">
          <w:rPr>
            <w:rStyle w:val="Hyperlink"/>
            <w:rFonts w:ascii="Arial" w:eastAsia="Arial" w:hAnsi="Arial" w:cs="Arial"/>
          </w:rPr>
          <w:t>her</w:t>
        </w:r>
      </w:hyperlink>
      <w:r w:rsidRPr="20C09D07">
        <w:rPr>
          <w:rFonts w:ascii="Arial" w:eastAsia="Arial" w:hAnsi="Arial" w:cs="Arial"/>
        </w:rPr>
        <w:t>e to read the details from foxsports.com</w:t>
      </w:r>
    </w:p>
    <w:p w14:paraId="6BD86733" w14:textId="53593A35" w:rsidR="00911E9A" w:rsidRPr="0037168F" w:rsidRDefault="20C09D07" w:rsidP="00B44C42">
      <w:pPr>
        <w:pStyle w:val="ListParagraph"/>
        <w:numPr>
          <w:ilvl w:val="4"/>
          <w:numId w:val="6"/>
        </w:numPr>
        <w:spacing w:after="0" w:line="240" w:lineRule="auto"/>
        <w:rPr>
          <w:rFonts w:ascii="Arial" w:eastAsia="Arial" w:hAnsi="Arial" w:cs="Arial"/>
        </w:rPr>
      </w:pPr>
      <w:r w:rsidRPr="00B44C42">
        <w:rPr>
          <w:rFonts w:ascii="Arial" w:eastAsia="Arial" w:hAnsi="Arial" w:cs="Arial"/>
        </w:rPr>
        <w:t>Women have also been implicated</w:t>
      </w:r>
      <w:r w:rsidRPr="0037168F">
        <w:rPr>
          <w:rFonts w:ascii="Arial" w:eastAsia="Arial" w:hAnsi="Arial" w:cs="Arial"/>
        </w:rPr>
        <w:t xml:space="preserve"> in domestic violence cases</w:t>
      </w:r>
    </w:p>
    <w:p w14:paraId="48357750" w14:textId="28EE034E" w:rsidR="0037168F" w:rsidRPr="00821997" w:rsidRDefault="20C09D07" w:rsidP="00821997">
      <w:pPr>
        <w:pStyle w:val="ListParagraph"/>
        <w:numPr>
          <w:ilvl w:val="5"/>
          <w:numId w:val="6"/>
        </w:numPr>
        <w:spacing w:after="0" w:line="240" w:lineRule="auto"/>
        <w:rPr>
          <w:rFonts w:ascii="Arial" w:eastAsia="Arial" w:hAnsi="Arial" w:cs="Arial"/>
        </w:rPr>
      </w:pPr>
      <w:r w:rsidRPr="0037168F">
        <w:rPr>
          <w:rFonts w:ascii="Arial" w:eastAsia="Arial" w:hAnsi="Arial" w:cs="Arial"/>
        </w:rPr>
        <w:t>The WNBA suspended two of its biggest stars (Brittney Griner and Glory Johnson) for seven games after they were arrested for domestic violence in 2015</w:t>
      </w:r>
    </w:p>
    <w:p w14:paraId="1B4A90AE" w14:textId="77777777" w:rsidR="00F55399" w:rsidRPr="00821997" w:rsidRDefault="00F55399" w:rsidP="00BE45E3">
      <w:pPr>
        <w:pStyle w:val="ListParagraph"/>
        <w:numPr>
          <w:ilvl w:val="5"/>
          <w:numId w:val="6"/>
        </w:numPr>
        <w:spacing w:after="0" w:line="240" w:lineRule="auto"/>
        <w:rPr>
          <w:rFonts w:ascii="Arial" w:eastAsia="Arial" w:hAnsi="Arial" w:cs="Arial"/>
        </w:rPr>
      </w:pPr>
      <w:r w:rsidRPr="00821997">
        <w:rPr>
          <w:rFonts w:ascii="Arial" w:eastAsia="Arial" w:hAnsi="Arial" w:cs="Arial"/>
        </w:rPr>
        <w:t>In 2017, WWE female superstar, Paige, faced domestic violence charges after getting into a physical argument in the Orlando airport</w:t>
      </w:r>
    </w:p>
    <w:p w14:paraId="002F33BF" w14:textId="18484FBC" w:rsidR="007C02A5" w:rsidRPr="00B44C42" w:rsidRDefault="00F55399" w:rsidP="007C02A5">
      <w:pPr>
        <w:pStyle w:val="ListParagraph"/>
        <w:numPr>
          <w:ilvl w:val="6"/>
          <w:numId w:val="6"/>
        </w:numPr>
        <w:spacing w:after="0" w:line="240" w:lineRule="auto"/>
        <w:rPr>
          <w:rFonts w:ascii="Arial" w:eastAsia="Arial" w:hAnsi="Arial" w:cs="Arial"/>
        </w:rPr>
      </w:pPr>
      <w:r w:rsidRPr="00821997">
        <w:rPr>
          <w:rFonts w:ascii="Arial" w:eastAsia="Arial" w:hAnsi="Arial" w:cs="Arial"/>
        </w:rPr>
        <w:t xml:space="preserve">Paige became the first female WWE superstar to be </w:t>
      </w:r>
      <w:hyperlink r:id="rId38" w:anchor="4c87a4de2173" w:history="1">
        <w:r w:rsidRPr="00821997">
          <w:rPr>
            <w:rStyle w:val="Hyperlink"/>
            <w:rFonts w:ascii="Arial" w:eastAsia="Arial" w:hAnsi="Arial" w:cs="Arial"/>
          </w:rPr>
          <w:t>suspended</w:t>
        </w:r>
      </w:hyperlink>
      <w:r w:rsidRPr="00821997">
        <w:rPr>
          <w:rFonts w:ascii="Arial" w:eastAsia="Arial" w:hAnsi="Arial" w:cs="Arial"/>
        </w:rPr>
        <w:t xml:space="preserve"> for domes</w:t>
      </w:r>
      <w:r w:rsidRPr="00B44C42">
        <w:rPr>
          <w:rFonts w:ascii="Arial" w:eastAsia="Arial" w:hAnsi="Arial" w:cs="Arial"/>
        </w:rPr>
        <w:t xml:space="preserve">tic violence </w:t>
      </w:r>
    </w:p>
    <w:p w14:paraId="54BD68D1" w14:textId="4A444112" w:rsidR="00824A83" w:rsidRPr="00B44C42" w:rsidRDefault="0020050E" w:rsidP="00824A83">
      <w:pPr>
        <w:pStyle w:val="ListParagraph"/>
        <w:numPr>
          <w:ilvl w:val="5"/>
          <w:numId w:val="6"/>
        </w:numPr>
        <w:spacing w:after="0" w:line="240" w:lineRule="auto"/>
        <w:rPr>
          <w:rFonts w:ascii="Arial" w:eastAsia="Arial" w:hAnsi="Arial" w:cs="Arial"/>
        </w:rPr>
      </w:pPr>
      <w:proofErr w:type="spellStart"/>
      <w:r w:rsidRPr="00B44C42">
        <w:rPr>
          <w:rFonts w:ascii="Arial" w:eastAsia="Arial" w:hAnsi="Arial" w:cs="Arial"/>
        </w:rPr>
        <w:lastRenderedPageBreak/>
        <w:t>Riquna</w:t>
      </w:r>
      <w:proofErr w:type="spellEnd"/>
      <w:r w:rsidRPr="00B44C42">
        <w:rPr>
          <w:rFonts w:ascii="Arial" w:eastAsia="Arial" w:hAnsi="Arial" w:cs="Arial"/>
        </w:rPr>
        <w:t xml:space="preserve"> Williams of the WNBA’s Los Angeles Sparks was </w:t>
      </w:r>
      <w:hyperlink r:id="rId39" w:history="1">
        <w:r w:rsidRPr="00B44C42">
          <w:rPr>
            <w:rStyle w:val="Hyperlink"/>
            <w:rFonts w:ascii="Arial" w:eastAsia="Arial" w:hAnsi="Arial" w:cs="Arial"/>
          </w:rPr>
          <w:t>suspended</w:t>
        </w:r>
      </w:hyperlink>
      <w:r w:rsidRPr="00B44C42">
        <w:rPr>
          <w:rFonts w:ascii="Arial" w:eastAsia="Arial" w:hAnsi="Arial" w:cs="Arial"/>
        </w:rPr>
        <w:t xml:space="preserve"> without pay for ten games as a result of a domestic violence incident in 2019</w:t>
      </w:r>
    </w:p>
    <w:p w14:paraId="183B0EA0" w14:textId="3EAD5950" w:rsidR="003F1192" w:rsidRPr="0037168F" w:rsidRDefault="20C09D07" w:rsidP="57027E3D">
      <w:pPr>
        <w:pStyle w:val="ListParagraph"/>
        <w:numPr>
          <w:ilvl w:val="3"/>
          <w:numId w:val="6"/>
        </w:numPr>
        <w:spacing w:after="0" w:line="240" w:lineRule="auto"/>
        <w:rPr>
          <w:rFonts w:ascii="Arial" w:eastAsia="Arial" w:hAnsi="Arial" w:cs="Arial"/>
        </w:rPr>
      </w:pPr>
      <w:r w:rsidRPr="00B44C42">
        <w:rPr>
          <w:rFonts w:ascii="Arial" w:eastAsia="Arial" w:hAnsi="Arial" w:cs="Arial"/>
        </w:rPr>
        <w:t>Performance Enhancing</w:t>
      </w:r>
      <w:r w:rsidRPr="0037168F">
        <w:rPr>
          <w:rFonts w:ascii="Arial" w:eastAsia="Arial" w:hAnsi="Arial" w:cs="Arial"/>
        </w:rPr>
        <w:t xml:space="preserve"> Drugs</w:t>
      </w:r>
    </w:p>
    <w:p w14:paraId="77F001F1" w14:textId="0694CBC8" w:rsidR="00D42F61" w:rsidRPr="00DD7B8B" w:rsidRDefault="20C09D07" w:rsidP="00D42F61">
      <w:pPr>
        <w:pStyle w:val="ListParagraph"/>
        <w:numPr>
          <w:ilvl w:val="4"/>
          <w:numId w:val="6"/>
        </w:numPr>
        <w:spacing w:after="0" w:line="240" w:lineRule="auto"/>
        <w:rPr>
          <w:rFonts w:ascii="Arial" w:eastAsia="Arial" w:hAnsi="Arial" w:cs="Arial"/>
          <w:vertAlign w:val="superscript"/>
        </w:rPr>
      </w:pPr>
      <w:r w:rsidRPr="0037168F">
        <w:rPr>
          <w:rFonts w:ascii="Arial" w:eastAsia="Arial" w:hAnsi="Arial" w:cs="Arial"/>
        </w:rPr>
        <w:t>The use of steroids and performance enhancing drugs has been well chronicled in recen</w:t>
      </w:r>
      <w:r w:rsidRPr="00DD7B8B">
        <w:rPr>
          <w:rFonts w:ascii="Arial" w:eastAsia="Arial" w:hAnsi="Arial" w:cs="Arial"/>
        </w:rPr>
        <w:t>t years with prominent athletes having their legacie</w:t>
      </w:r>
      <w:r w:rsidR="00D42F61" w:rsidRPr="00DD7B8B">
        <w:rPr>
          <w:rFonts w:ascii="Arial" w:eastAsia="Arial" w:hAnsi="Arial" w:cs="Arial"/>
        </w:rPr>
        <w:t>s tainted by alleged drug use</w:t>
      </w:r>
    </w:p>
    <w:p w14:paraId="5AD0B079" w14:textId="48B27DFD" w:rsidR="007407E1" w:rsidRPr="00DD7B8B" w:rsidRDefault="00417635" w:rsidP="007407E1">
      <w:pPr>
        <w:pStyle w:val="ListParagraph"/>
        <w:numPr>
          <w:ilvl w:val="5"/>
          <w:numId w:val="27"/>
        </w:numPr>
        <w:spacing w:after="0" w:line="240" w:lineRule="auto"/>
        <w:rPr>
          <w:rFonts w:ascii="Arial" w:eastAsia="Arial" w:hAnsi="Arial" w:cs="Arial"/>
        </w:rPr>
      </w:pPr>
      <w:r w:rsidRPr="00DD7B8B">
        <w:rPr>
          <w:rFonts w:ascii="Arial" w:eastAsia="Arial" w:hAnsi="Arial" w:cs="Arial"/>
        </w:rPr>
        <w:t xml:space="preserve">UFC star Jon Jones had his license to fight revoked last year, fined $205,000 and was facing a potential 4-year ban after </w:t>
      </w:r>
      <w:r w:rsidR="006E5282" w:rsidRPr="00DD7B8B">
        <w:rPr>
          <w:rFonts w:ascii="Arial" w:eastAsia="Arial" w:hAnsi="Arial" w:cs="Arial"/>
        </w:rPr>
        <w:t xml:space="preserve">a second violation of </w:t>
      </w:r>
      <w:r w:rsidR="007407E1" w:rsidRPr="00DD7B8B">
        <w:rPr>
          <w:rFonts w:ascii="Arial" w:eastAsia="Arial" w:hAnsi="Arial" w:cs="Arial"/>
        </w:rPr>
        <w:t>the league’s doping policy</w:t>
      </w:r>
    </w:p>
    <w:p w14:paraId="2EB6F2B5" w14:textId="795773C7" w:rsidR="007407E1" w:rsidRPr="00DD7B8B" w:rsidRDefault="007407E1" w:rsidP="007407E1">
      <w:pPr>
        <w:pStyle w:val="ListParagraph"/>
        <w:numPr>
          <w:ilvl w:val="5"/>
          <w:numId w:val="38"/>
        </w:numPr>
        <w:spacing w:after="0" w:line="240" w:lineRule="auto"/>
        <w:rPr>
          <w:rFonts w:ascii="Arial" w:eastAsia="Arial" w:hAnsi="Arial" w:cs="Arial"/>
          <w:vertAlign w:val="superscript"/>
        </w:rPr>
      </w:pPr>
      <w:r w:rsidRPr="00DD7B8B">
        <w:rPr>
          <w:rFonts w:ascii="Arial" w:eastAsia="Arial" w:hAnsi="Arial" w:cs="Arial"/>
        </w:rPr>
        <w:t xml:space="preserve">Several athletes were suspended from participating at the 2018 Winter Games when they tested positive for banned substances in PyeongChang, including a Japanese </w:t>
      </w:r>
      <w:r w:rsidR="001E1C35" w:rsidRPr="00DD7B8B">
        <w:rPr>
          <w:rFonts w:ascii="Arial" w:eastAsia="Arial" w:hAnsi="Arial" w:cs="Arial"/>
        </w:rPr>
        <w:t>speed skater</w:t>
      </w:r>
      <w:r w:rsidRPr="00DD7B8B">
        <w:rPr>
          <w:rFonts w:ascii="Arial" w:eastAsia="Arial" w:hAnsi="Arial" w:cs="Arial"/>
        </w:rPr>
        <w:t xml:space="preserve"> and a Slovenian ice hockey player </w:t>
      </w:r>
      <w:r w:rsidRPr="00DD7B8B">
        <w:rPr>
          <w:rFonts w:ascii="Arial" w:eastAsia="Arial" w:hAnsi="Arial" w:cs="Arial"/>
          <w:vertAlign w:val="superscript"/>
        </w:rPr>
        <w:t>19</w:t>
      </w:r>
    </w:p>
    <w:p w14:paraId="2CFE0046" w14:textId="3EA0F54F" w:rsidR="007407E1" w:rsidRPr="00DD7B8B" w:rsidRDefault="007407E1" w:rsidP="007407E1">
      <w:pPr>
        <w:pStyle w:val="ListParagraph"/>
        <w:numPr>
          <w:ilvl w:val="6"/>
          <w:numId w:val="38"/>
        </w:numPr>
        <w:spacing w:after="0" w:line="240" w:lineRule="auto"/>
        <w:rPr>
          <w:rFonts w:ascii="Arial" w:eastAsia="Arial" w:hAnsi="Arial" w:cs="Arial"/>
          <w:vertAlign w:val="superscript"/>
        </w:rPr>
      </w:pPr>
      <w:r w:rsidRPr="00DD7B8B">
        <w:rPr>
          <w:rFonts w:ascii="Arial" w:eastAsia="Arial" w:hAnsi="Arial" w:cs="Arial"/>
        </w:rPr>
        <w:t>32 Russian athletes were not allowed to compete in PyeongChang in response to Russia's alleged state-sponsored doping program that marred the 2014 Winter Olympics in Sochi, Russia</w:t>
      </w:r>
    </w:p>
    <w:p w14:paraId="3FEFAA45" w14:textId="7247C251" w:rsidR="007407E1" w:rsidRPr="00DD7B8B" w:rsidRDefault="007407E1" w:rsidP="007407E1">
      <w:pPr>
        <w:pStyle w:val="ListParagraph"/>
        <w:numPr>
          <w:ilvl w:val="7"/>
          <w:numId w:val="38"/>
        </w:numPr>
        <w:spacing w:after="0" w:line="240" w:lineRule="auto"/>
        <w:rPr>
          <w:rFonts w:ascii="Arial" w:eastAsia="Arial" w:hAnsi="Arial" w:cs="Arial"/>
          <w:vertAlign w:val="superscript"/>
        </w:rPr>
      </w:pPr>
      <w:r w:rsidRPr="00DD7B8B">
        <w:rPr>
          <w:rFonts w:ascii="Arial" w:eastAsia="Arial" w:hAnsi="Arial" w:cs="Arial"/>
        </w:rPr>
        <w:t>A Russian curler was stripped of his bronze medal after testing positive for a banned substance in PyeongChang</w:t>
      </w:r>
    </w:p>
    <w:p w14:paraId="18EF607C" w14:textId="32AF27EE" w:rsidR="007407E1" w:rsidRPr="00B44C42" w:rsidRDefault="007407E1" w:rsidP="00DD7B8B">
      <w:pPr>
        <w:pStyle w:val="ListParagraph"/>
        <w:numPr>
          <w:ilvl w:val="5"/>
          <w:numId w:val="38"/>
        </w:numPr>
        <w:spacing w:after="0" w:line="240" w:lineRule="auto"/>
        <w:rPr>
          <w:rFonts w:ascii="Arial" w:eastAsia="Arial" w:hAnsi="Arial" w:cs="Arial"/>
          <w:vertAlign w:val="superscript"/>
        </w:rPr>
      </w:pPr>
      <w:r w:rsidRPr="00DD7B8B">
        <w:rPr>
          <w:rFonts w:ascii="Arial" w:eastAsia="Arial" w:hAnsi="Arial" w:cs="Arial"/>
        </w:rPr>
        <w:t xml:space="preserve">Seattle Mariners star Robinson Canoe was suspended 80 games in 2018 after testing positive </w:t>
      </w:r>
      <w:r w:rsidRPr="00B44C42">
        <w:rPr>
          <w:rFonts w:ascii="Arial" w:eastAsia="Arial" w:hAnsi="Arial" w:cs="Arial"/>
        </w:rPr>
        <w:t xml:space="preserve">for PED use </w:t>
      </w:r>
      <w:r w:rsidRPr="00B44C42">
        <w:rPr>
          <w:rFonts w:ascii="Arial" w:eastAsia="Arial" w:hAnsi="Arial" w:cs="Arial"/>
          <w:vertAlign w:val="superscript"/>
        </w:rPr>
        <w:t>20</w:t>
      </w:r>
    </w:p>
    <w:p w14:paraId="049BAC3B" w14:textId="24B254D7" w:rsidR="00B040C2" w:rsidRPr="00B44C42" w:rsidRDefault="00B040C2" w:rsidP="00DD7B8B">
      <w:pPr>
        <w:pStyle w:val="ListParagraph"/>
        <w:numPr>
          <w:ilvl w:val="5"/>
          <w:numId w:val="38"/>
        </w:numPr>
        <w:spacing w:after="0" w:line="240" w:lineRule="auto"/>
        <w:rPr>
          <w:rFonts w:ascii="Arial" w:eastAsia="Arial" w:hAnsi="Arial" w:cs="Arial"/>
          <w:vertAlign w:val="superscript"/>
        </w:rPr>
      </w:pPr>
      <w:r w:rsidRPr="00B44C42">
        <w:rPr>
          <w:rFonts w:ascii="Arial" w:eastAsia="Arial" w:hAnsi="Arial" w:cs="Arial"/>
        </w:rPr>
        <w:t>New England Patriots star wide receiver Julian Edelman was forced to sit out the first four games of the 2019-20 NFL season for violating the league’s policy on performance-enhancing substances</w:t>
      </w:r>
    </w:p>
    <w:p w14:paraId="18EB7310" w14:textId="77777777" w:rsidR="005C662C" w:rsidRPr="00106EE6" w:rsidRDefault="20C09D07" w:rsidP="00417635">
      <w:pPr>
        <w:pStyle w:val="ListParagraph"/>
        <w:numPr>
          <w:ilvl w:val="4"/>
          <w:numId w:val="38"/>
        </w:numPr>
        <w:spacing w:after="0" w:line="240" w:lineRule="auto"/>
        <w:rPr>
          <w:rFonts w:ascii="Arial" w:eastAsia="Arial" w:hAnsi="Arial" w:cs="Arial"/>
          <w:b/>
          <w:bCs/>
        </w:rPr>
      </w:pPr>
      <w:r w:rsidRPr="00B44C42">
        <w:rPr>
          <w:rFonts w:ascii="Arial" w:eastAsia="Arial" w:hAnsi="Arial" w:cs="Arial"/>
        </w:rPr>
        <w:t>A 2009 Marist College Center</w:t>
      </w:r>
      <w:r w:rsidRPr="00DD7B8B">
        <w:rPr>
          <w:rFonts w:ascii="Arial" w:eastAsia="Arial" w:hAnsi="Arial" w:cs="Arial"/>
        </w:rPr>
        <w:t xml:space="preserve"> for Sports Communication poll suggested that 70% of baseball fans thought</w:t>
      </w:r>
      <w:r w:rsidRPr="00106EE6">
        <w:rPr>
          <w:rFonts w:ascii="Arial" w:eastAsia="Arial" w:hAnsi="Arial" w:cs="Arial"/>
        </w:rPr>
        <w:t xml:space="preserve"> players who used steroids should not be admitted to the Hall of Fame, 24% believed they should be given this honor, and 6%, at the time, were unsure </w:t>
      </w:r>
      <w:r w:rsidRPr="00106EE6">
        <w:rPr>
          <w:rFonts w:ascii="Arial" w:eastAsia="Arial" w:hAnsi="Arial" w:cs="Arial"/>
          <w:vertAlign w:val="superscript"/>
        </w:rPr>
        <w:t>21</w:t>
      </w:r>
    </w:p>
    <w:p w14:paraId="1BA9EB88" w14:textId="70122D74" w:rsidR="003F1192" w:rsidRPr="00A956D7" w:rsidRDefault="20C09D07" w:rsidP="00417635">
      <w:pPr>
        <w:pStyle w:val="ListParagraph"/>
        <w:numPr>
          <w:ilvl w:val="5"/>
          <w:numId w:val="38"/>
        </w:numPr>
        <w:spacing w:after="0" w:line="240" w:lineRule="auto"/>
        <w:rPr>
          <w:rFonts w:ascii="Arial" w:eastAsia="Arial" w:hAnsi="Arial" w:cs="Arial"/>
          <w:b/>
          <w:bCs/>
        </w:rPr>
      </w:pPr>
      <w:r w:rsidRPr="00106EE6">
        <w:rPr>
          <w:rFonts w:ascii="Arial" w:eastAsia="Arial" w:hAnsi="Arial" w:cs="Arial"/>
        </w:rPr>
        <w:t xml:space="preserve">Fast forward to 2013, when Marist conducted a poll asking the same questions just prior to MLB’s suspensions of those involved in the Biogenesis case, and 78% now think players who have used steroids or other performance-enhancing drugs should not be eligible for the Hall of Fame, 18% think </w:t>
      </w:r>
      <w:r w:rsidRPr="00A956D7">
        <w:rPr>
          <w:rFonts w:ascii="Arial" w:eastAsia="Arial" w:hAnsi="Arial" w:cs="Arial"/>
        </w:rPr>
        <w:t xml:space="preserve">they should, and just 4% are unsure. </w:t>
      </w:r>
      <w:r w:rsidRPr="00A956D7">
        <w:rPr>
          <w:rFonts w:ascii="Arial" w:eastAsia="Arial" w:hAnsi="Arial" w:cs="Arial"/>
          <w:vertAlign w:val="superscript"/>
        </w:rPr>
        <w:t>21</w:t>
      </w:r>
    </w:p>
    <w:p w14:paraId="0466A073" w14:textId="2103B287" w:rsidR="0037168F" w:rsidRPr="00A956D7" w:rsidRDefault="0037168F" w:rsidP="00417635">
      <w:pPr>
        <w:pStyle w:val="ListParagraph"/>
        <w:numPr>
          <w:ilvl w:val="5"/>
          <w:numId w:val="38"/>
        </w:numPr>
        <w:spacing w:after="0" w:line="240" w:lineRule="auto"/>
        <w:rPr>
          <w:rFonts w:ascii="Arial" w:eastAsia="Arial" w:hAnsi="Arial" w:cs="Arial"/>
          <w:b/>
          <w:bCs/>
        </w:rPr>
      </w:pPr>
      <w:r w:rsidRPr="00A956D7">
        <w:rPr>
          <w:rFonts w:ascii="Arial" w:eastAsia="Arial" w:hAnsi="Arial" w:cs="Arial"/>
        </w:rPr>
        <w:t>Two years ago, a poll from Marist suggested 68% of baseball fans nationally think the MLB has taken the right steps to curb the league’s PED problem</w:t>
      </w:r>
    </w:p>
    <w:p w14:paraId="5F445493" w14:textId="719B64FE" w:rsidR="0032435F" w:rsidRPr="0037168F" w:rsidRDefault="20C09D07" w:rsidP="00417635">
      <w:pPr>
        <w:pStyle w:val="ListParagraph"/>
        <w:numPr>
          <w:ilvl w:val="4"/>
          <w:numId w:val="38"/>
        </w:numPr>
        <w:spacing w:after="0" w:line="240" w:lineRule="auto"/>
        <w:rPr>
          <w:rFonts w:ascii="Arial" w:eastAsia="Arial" w:hAnsi="Arial" w:cs="Arial"/>
        </w:rPr>
      </w:pPr>
      <w:r w:rsidRPr="00A956D7">
        <w:rPr>
          <w:rFonts w:ascii="Arial" w:eastAsia="Arial" w:hAnsi="Arial" w:cs="Arial"/>
        </w:rPr>
        <w:t>In 2015, reports of rampant doping by distance runners cast a dark cloud over marathon competitors</w:t>
      </w:r>
      <w:r w:rsidRPr="0037168F">
        <w:rPr>
          <w:rFonts w:ascii="Arial" w:eastAsia="Arial" w:hAnsi="Arial" w:cs="Arial"/>
        </w:rPr>
        <w:t xml:space="preserve"> as a report from the London suggested that 32 medal winners at the world’s top six marathons registered suspicious blood tests over a 12-year testing period and of the 5,000 athletes tested, more than 800 of the blood results came back “abnormal” </w:t>
      </w:r>
      <w:r w:rsidRPr="0037168F">
        <w:rPr>
          <w:rFonts w:ascii="Arial" w:eastAsia="Arial" w:hAnsi="Arial" w:cs="Arial"/>
          <w:vertAlign w:val="superscript"/>
        </w:rPr>
        <w:t>2</w:t>
      </w:r>
      <w:r w:rsidR="001A5E96">
        <w:rPr>
          <w:rFonts w:ascii="Arial" w:eastAsia="Arial" w:hAnsi="Arial" w:cs="Arial"/>
          <w:vertAlign w:val="superscript"/>
        </w:rPr>
        <w:t>2</w:t>
      </w:r>
      <w:r w:rsidRPr="0037168F">
        <w:rPr>
          <w:rFonts w:ascii="Arial" w:eastAsia="Arial" w:hAnsi="Arial" w:cs="Arial"/>
        </w:rPr>
        <w:t xml:space="preserve"> </w:t>
      </w:r>
    </w:p>
    <w:p w14:paraId="328E2C74" w14:textId="703E9A3D" w:rsidR="002453CD" w:rsidRPr="00F46450" w:rsidRDefault="20C09D07" w:rsidP="00417635">
      <w:pPr>
        <w:pStyle w:val="ListParagraph"/>
        <w:numPr>
          <w:ilvl w:val="4"/>
          <w:numId w:val="38"/>
        </w:numPr>
        <w:spacing w:after="0" w:line="240" w:lineRule="auto"/>
        <w:rPr>
          <w:rFonts w:ascii="Arial" w:eastAsia="Arial" w:hAnsi="Arial" w:cs="Arial"/>
          <w:vertAlign w:val="superscript"/>
        </w:rPr>
      </w:pPr>
      <w:r w:rsidRPr="20C09D07">
        <w:rPr>
          <w:rFonts w:ascii="Arial" w:eastAsia="Arial" w:hAnsi="Arial" w:cs="Arial"/>
        </w:rPr>
        <w:t xml:space="preserve">David </w:t>
      </w:r>
      <w:proofErr w:type="spellStart"/>
      <w:r w:rsidRPr="20C09D07">
        <w:rPr>
          <w:rFonts w:ascii="Arial" w:eastAsia="Arial" w:hAnsi="Arial" w:cs="Arial"/>
        </w:rPr>
        <w:t>Howman</w:t>
      </w:r>
      <w:proofErr w:type="spellEnd"/>
      <w:r w:rsidRPr="20C09D07">
        <w:rPr>
          <w:rFonts w:ascii="Arial" w:eastAsia="Arial" w:hAnsi="Arial" w:cs="Arial"/>
        </w:rPr>
        <w:t xml:space="preserve">, the chief executive of the World Anti-Doping Agency, said in an interview </w:t>
      </w:r>
      <w:r w:rsidRPr="00F46450">
        <w:rPr>
          <w:rFonts w:ascii="Arial" w:eastAsia="Arial" w:hAnsi="Arial" w:cs="Arial"/>
        </w:rPr>
        <w:t xml:space="preserve">that he believes one out of every ten Olympic athletes are using performance enhancing drugs </w:t>
      </w:r>
      <w:r w:rsidRPr="00F46450">
        <w:rPr>
          <w:rFonts w:ascii="Arial" w:eastAsia="Arial" w:hAnsi="Arial" w:cs="Arial"/>
          <w:vertAlign w:val="superscript"/>
        </w:rPr>
        <w:t>23</w:t>
      </w:r>
    </w:p>
    <w:p w14:paraId="0FC06277" w14:textId="77777777" w:rsidR="003F1192" w:rsidRPr="00522E6C" w:rsidRDefault="20C09D07" w:rsidP="00417635">
      <w:pPr>
        <w:pStyle w:val="ListParagraph"/>
        <w:numPr>
          <w:ilvl w:val="3"/>
          <w:numId w:val="38"/>
        </w:numPr>
        <w:spacing w:after="0" w:line="240" w:lineRule="auto"/>
        <w:rPr>
          <w:rFonts w:ascii="Arial" w:eastAsia="Arial" w:hAnsi="Arial" w:cs="Arial"/>
        </w:rPr>
      </w:pPr>
      <w:r w:rsidRPr="00F46450">
        <w:rPr>
          <w:rFonts w:ascii="Arial" w:eastAsia="Arial" w:hAnsi="Arial" w:cs="Arial"/>
        </w:rPr>
        <w:t>Escalating costs for attending</w:t>
      </w:r>
      <w:r w:rsidRPr="20C09D07">
        <w:rPr>
          <w:rFonts w:ascii="Arial" w:eastAsia="Arial" w:hAnsi="Arial" w:cs="Arial"/>
        </w:rPr>
        <w:t xml:space="preserve"> events</w:t>
      </w:r>
    </w:p>
    <w:p w14:paraId="628E257A" w14:textId="77777777" w:rsidR="0032082B" w:rsidRPr="00522E6C" w:rsidRDefault="20C09D07" w:rsidP="00417635">
      <w:pPr>
        <w:pStyle w:val="ListParagraph"/>
        <w:numPr>
          <w:ilvl w:val="4"/>
          <w:numId w:val="38"/>
        </w:numPr>
        <w:spacing w:after="0" w:line="240" w:lineRule="auto"/>
        <w:rPr>
          <w:rFonts w:ascii="Arial" w:eastAsia="Arial" w:hAnsi="Arial" w:cs="Arial"/>
          <w:vertAlign w:val="superscript"/>
        </w:rPr>
      </w:pPr>
      <w:r w:rsidRPr="20C09D07">
        <w:rPr>
          <w:rFonts w:ascii="Arial" w:eastAsia="Arial" w:hAnsi="Arial" w:cs="Arial"/>
        </w:rPr>
        <w:t xml:space="preserve">A whopping 63 percent of respondents to an Associated Press poll suggested that the high price of attending MLB games was “by far the biggest problem in Major League Baseball” </w:t>
      </w:r>
      <w:r w:rsidRPr="20C09D07">
        <w:rPr>
          <w:rFonts w:ascii="Arial" w:eastAsia="Arial" w:hAnsi="Arial" w:cs="Arial"/>
          <w:vertAlign w:val="superscript"/>
        </w:rPr>
        <w:t>24</w:t>
      </w:r>
    </w:p>
    <w:p w14:paraId="64B4AF1D" w14:textId="791B382D" w:rsidR="00385B7E" w:rsidRPr="00346037" w:rsidRDefault="20C09D07" w:rsidP="00417635">
      <w:pPr>
        <w:pStyle w:val="ListParagraph"/>
        <w:numPr>
          <w:ilvl w:val="4"/>
          <w:numId w:val="38"/>
        </w:numPr>
        <w:spacing w:after="0" w:line="240" w:lineRule="auto"/>
        <w:rPr>
          <w:rFonts w:ascii="Arial" w:eastAsia="Arial" w:hAnsi="Arial" w:cs="Arial"/>
        </w:rPr>
      </w:pPr>
      <w:r w:rsidRPr="20C09D07">
        <w:rPr>
          <w:rFonts w:ascii="Arial" w:eastAsia="Arial" w:hAnsi="Arial" w:cs="Arial"/>
        </w:rPr>
        <w:t xml:space="preserve">Nearly half (49%) of fans polled in Sacramento about Kings’ ticket prices for the new downtown </w:t>
      </w:r>
      <w:r w:rsidRPr="00346037">
        <w:rPr>
          <w:rFonts w:ascii="Arial" w:eastAsia="Arial" w:hAnsi="Arial" w:cs="Arial"/>
        </w:rPr>
        <w:t>arena suggested that, “Yes, the team plans to cater mostly to high-income customers”</w:t>
      </w:r>
    </w:p>
    <w:p w14:paraId="6B235DEF" w14:textId="40226BAE" w:rsidR="7DA6E88B" w:rsidRPr="00F46450" w:rsidRDefault="20C09D07" w:rsidP="00417635">
      <w:pPr>
        <w:pStyle w:val="ListParagraph"/>
        <w:numPr>
          <w:ilvl w:val="4"/>
          <w:numId w:val="38"/>
        </w:numPr>
        <w:spacing w:after="0" w:line="240" w:lineRule="auto"/>
        <w:rPr>
          <w:rFonts w:ascii="Arial" w:eastAsia="Arial" w:hAnsi="Arial" w:cs="Arial"/>
        </w:rPr>
      </w:pPr>
      <w:r w:rsidRPr="00346037">
        <w:rPr>
          <w:rFonts w:ascii="Arial" w:eastAsia="Arial" w:hAnsi="Arial" w:cs="Arial"/>
        </w:rPr>
        <w:t>In 2016, Walt Disney Co. raised prices by as much as 20% for fans that want to attend their parks when they are the busiest – during peak times adults now pay $</w:t>
      </w:r>
      <w:r w:rsidRPr="00F46450">
        <w:rPr>
          <w:rFonts w:ascii="Arial" w:eastAsia="Arial" w:hAnsi="Arial" w:cs="Arial"/>
        </w:rPr>
        <w:t>119 per ticket in Anaheim and $124 in Orlando</w:t>
      </w:r>
    </w:p>
    <w:p w14:paraId="5992A62D" w14:textId="2F48E230" w:rsidR="004715AF" w:rsidRPr="00F46450" w:rsidRDefault="00B72521" w:rsidP="00417635">
      <w:pPr>
        <w:pStyle w:val="ListParagraph"/>
        <w:numPr>
          <w:ilvl w:val="4"/>
          <w:numId w:val="38"/>
        </w:numPr>
        <w:spacing w:after="0" w:line="240" w:lineRule="auto"/>
        <w:rPr>
          <w:rFonts w:ascii="Arial" w:eastAsia="Arial" w:hAnsi="Arial" w:cs="Arial"/>
        </w:rPr>
      </w:pPr>
      <w:r w:rsidRPr="00F46450">
        <w:rPr>
          <w:rFonts w:ascii="Arial" w:eastAsia="Arial" w:hAnsi="Arial" w:cs="Arial"/>
        </w:rPr>
        <w:lastRenderedPageBreak/>
        <w:t xml:space="preserve">According to a </w:t>
      </w:r>
      <w:hyperlink r:id="rId40" w:history="1">
        <w:r w:rsidRPr="001E1C35">
          <w:rPr>
            <w:rStyle w:val="Hyperlink"/>
            <w:rFonts w:ascii="Arial" w:eastAsia="Arial" w:hAnsi="Arial" w:cs="Arial"/>
            <w:i/>
          </w:rPr>
          <w:t>Time Magazine</w:t>
        </w:r>
      </w:hyperlink>
      <w:r w:rsidRPr="00F46450">
        <w:rPr>
          <w:rFonts w:ascii="Arial" w:eastAsia="Arial" w:hAnsi="Arial" w:cs="Arial"/>
        </w:rPr>
        <w:t xml:space="preserve"> report</w:t>
      </w:r>
      <w:r w:rsidR="00D563B5" w:rsidRPr="00F46450">
        <w:rPr>
          <w:rFonts w:ascii="Arial" w:eastAsia="Arial" w:hAnsi="Arial" w:cs="Arial"/>
        </w:rPr>
        <w:t xml:space="preserve">, it cost a family of four over $600 </w:t>
      </w:r>
      <w:r w:rsidR="00903F9D" w:rsidRPr="00F46450">
        <w:rPr>
          <w:rFonts w:ascii="Arial" w:eastAsia="Arial" w:hAnsi="Arial" w:cs="Arial"/>
        </w:rPr>
        <w:t xml:space="preserve">for tickets </w:t>
      </w:r>
      <w:r w:rsidR="00D563B5" w:rsidRPr="00F46450">
        <w:rPr>
          <w:rFonts w:ascii="Arial" w:eastAsia="Arial" w:hAnsi="Arial" w:cs="Arial"/>
        </w:rPr>
        <w:t>to see a Chicago Cubs game</w:t>
      </w:r>
      <w:r w:rsidRPr="00F46450">
        <w:rPr>
          <w:rFonts w:ascii="Arial" w:eastAsia="Arial" w:hAnsi="Arial" w:cs="Arial"/>
        </w:rPr>
        <w:t xml:space="preserve">, </w:t>
      </w:r>
      <w:r w:rsidR="00D563B5" w:rsidRPr="00F46450">
        <w:rPr>
          <w:rFonts w:ascii="Arial" w:eastAsia="Arial" w:hAnsi="Arial" w:cs="Arial"/>
          <w:i/>
        </w:rPr>
        <w:t>not</w:t>
      </w:r>
      <w:r w:rsidR="00D563B5" w:rsidRPr="00F46450">
        <w:rPr>
          <w:rFonts w:ascii="Arial" w:eastAsia="Arial" w:hAnsi="Arial" w:cs="Arial"/>
        </w:rPr>
        <w:t xml:space="preserve"> include parking, concess</w:t>
      </w:r>
      <w:r w:rsidR="004715AF" w:rsidRPr="00F46450">
        <w:rPr>
          <w:rFonts w:ascii="Arial" w:eastAsia="Arial" w:hAnsi="Arial" w:cs="Arial"/>
        </w:rPr>
        <w:t>ions or any merchandise</w:t>
      </w:r>
      <w:r w:rsidRPr="00F46450">
        <w:rPr>
          <w:rFonts w:ascii="Arial" w:eastAsia="Arial" w:hAnsi="Arial" w:cs="Arial"/>
        </w:rPr>
        <w:t xml:space="preserve"> </w:t>
      </w:r>
      <w:r w:rsidRPr="00F46450">
        <w:rPr>
          <w:rFonts w:ascii="Arial" w:eastAsia="Arial" w:hAnsi="Arial" w:cs="Arial"/>
          <w:vertAlign w:val="superscript"/>
        </w:rPr>
        <w:t>25</w:t>
      </w:r>
    </w:p>
    <w:p w14:paraId="17158893" w14:textId="72052BD2" w:rsidR="00903F9D" w:rsidRPr="00F46450" w:rsidRDefault="004715AF" w:rsidP="00417635">
      <w:pPr>
        <w:pStyle w:val="ListParagraph"/>
        <w:numPr>
          <w:ilvl w:val="5"/>
          <w:numId w:val="38"/>
        </w:numPr>
        <w:spacing w:after="0" w:line="240" w:lineRule="auto"/>
        <w:rPr>
          <w:rFonts w:ascii="Arial" w:eastAsia="Arial" w:hAnsi="Arial" w:cs="Arial"/>
        </w:rPr>
      </w:pPr>
      <w:r w:rsidRPr="00F46450">
        <w:rPr>
          <w:rFonts w:ascii="Arial" w:eastAsia="Arial" w:hAnsi="Arial" w:cs="Arial"/>
        </w:rPr>
        <w:t>H</w:t>
      </w:r>
      <w:r w:rsidR="00D563B5" w:rsidRPr="00F46450">
        <w:rPr>
          <w:rFonts w:ascii="Arial" w:eastAsia="Arial" w:hAnsi="Arial" w:cs="Arial"/>
        </w:rPr>
        <w:t xml:space="preserve">ot dogs </w:t>
      </w:r>
      <w:r w:rsidR="00B72521" w:rsidRPr="00F46450">
        <w:rPr>
          <w:rFonts w:ascii="Arial" w:eastAsia="Arial" w:hAnsi="Arial" w:cs="Arial"/>
        </w:rPr>
        <w:t xml:space="preserve">at Wrigley Field </w:t>
      </w:r>
      <w:r w:rsidR="00D563B5" w:rsidRPr="00F46450">
        <w:rPr>
          <w:rFonts w:ascii="Arial" w:eastAsia="Arial" w:hAnsi="Arial" w:cs="Arial"/>
        </w:rPr>
        <w:t>cost nearly $6</w:t>
      </w:r>
      <w:r w:rsidR="00903F9D" w:rsidRPr="00F46450">
        <w:rPr>
          <w:rFonts w:ascii="Arial" w:eastAsia="Arial" w:hAnsi="Arial" w:cs="Arial"/>
        </w:rPr>
        <w:t xml:space="preserve"> apiece, </w:t>
      </w:r>
      <w:r w:rsidR="00B72521" w:rsidRPr="00F46450">
        <w:rPr>
          <w:rFonts w:ascii="Arial" w:eastAsia="Arial" w:hAnsi="Arial" w:cs="Arial"/>
        </w:rPr>
        <w:t xml:space="preserve">bottled water is </w:t>
      </w:r>
      <w:proofErr w:type="gramStart"/>
      <w:r w:rsidR="00B72521" w:rsidRPr="00F46450">
        <w:rPr>
          <w:rFonts w:ascii="Arial" w:eastAsia="Arial" w:hAnsi="Arial" w:cs="Arial"/>
        </w:rPr>
        <w:t>$5.25</w:t>
      </w:r>
      <w:proofErr w:type="gramEnd"/>
      <w:r w:rsidR="00B72521" w:rsidRPr="00F46450">
        <w:rPr>
          <w:rFonts w:ascii="Arial" w:eastAsia="Arial" w:hAnsi="Arial" w:cs="Arial"/>
        </w:rPr>
        <w:t xml:space="preserve"> and peanuts are $4.75</w:t>
      </w:r>
    </w:p>
    <w:p w14:paraId="59EE1C99" w14:textId="7DD99F04" w:rsidR="005A2CD9" w:rsidRPr="00F46450" w:rsidRDefault="00903F9D" w:rsidP="00417635">
      <w:pPr>
        <w:pStyle w:val="ListParagraph"/>
        <w:numPr>
          <w:ilvl w:val="5"/>
          <w:numId w:val="38"/>
        </w:numPr>
        <w:spacing w:after="0" w:line="240" w:lineRule="auto"/>
        <w:rPr>
          <w:rFonts w:ascii="Arial" w:eastAsia="Arial" w:hAnsi="Arial" w:cs="Arial"/>
          <w:vertAlign w:val="superscript"/>
        </w:rPr>
      </w:pPr>
      <w:r w:rsidRPr="00F46450">
        <w:rPr>
          <w:rFonts w:ascii="Arial" w:eastAsia="Arial" w:hAnsi="Arial" w:cs="Arial"/>
        </w:rPr>
        <w:t xml:space="preserve">Comparatively, according to Minor League Baseball, the average cost for a family of four to enjoy a MiLB game in 2017 was $64.97 – this </w:t>
      </w:r>
      <w:r w:rsidRPr="00F46450">
        <w:rPr>
          <w:rFonts w:ascii="Arial" w:eastAsia="Arial" w:hAnsi="Arial" w:cs="Arial"/>
          <w:i/>
        </w:rPr>
        <w:t>includes</w:t>
      </w:r>
      <w:r w:rsidRPr="00F46450">
        <w:rPr>
          <w:rFonts w:ascii="Arial" w:eastAsia="Arial" w:hAnsi="Arial" w:cs="Arial"/>
        </w:rPr>
        <w:t xml:space="preserve"> two adult tickets, two child tickets, four hot dogs, two sodas and two beers</w:t>
      </w:r>
      <w:r w:rsidR="00B72521" w:rsidRPr="00F46450">
        <w:rPr>
          <w:rFonts w:ascii="Arial" w:eastAsia="Arial" w:hAnsi="Arial" w:cs="Arial"/>
          <w:vertAlign w:val="superscript"/>
        </w:rPr>
        <w:t>26</w:t>
      </w:r>
    </w:p>
    <w:p w14:paraId="2802B2C9" w14:textId="2081BE18" w:rsidR="00CE7D45" w:rsidRPr="00B44C42" w:rsidRDefault="20C09D07" w:rsidP="003F1192">
      <w:pPr>
        <w:pStyle w:val="ListParagraph"/>
        <w:numPr>
          <w:ilvl w:val="4"/>
          <w:numId w:val="38"/>
        </w:numPr>
        <w:spacing w:after="0" w:line="240" w:lineRule="auto"/>
        <w:rPr>
          <w:rFonts w:ascii="Arial" w:eastAsia="Arial" w:hAnsi="Arial" w:cs="Arial"/>
        </w:rPr>
      </w:pPr>
      <w:r w:rsidRPr="00F46450">
        <w:rPr>
          <w:rFonts w:ascii="Arial" w:eastAsia="Arial" w:hAnsi="Arial" w:cs="Arial"/>
        </w:rPr>
        <w:t>According to</w:t>
      </w:r>
      <w:r w:rsidRPr="20C09D07">
        <w:rPr>
          <w:rFonts w:ascii="Arial" w:eastAsia="Arial" w:hAnsi="Arial" w:cs="Arial"/>
        </w:rPr>
        <w:t xml:space="preserve"> the </w:t>
      </w:r>
      <w:r w:rsidRPr="20C09D07">
        <w:rPr>
          <w:rFonts w:ascii="Arial" w:eastAsia="Arial" w:hAnsi="Arial" w:cs="Arial"/>
          <w:i/>
          <w:iCs/>
        </w:rPr>
        <w:t>Sports Business Journal</w:t>
      </w:r>
      <w:r w:rsidRPr="20C09D07">
        <w:rPr>
          <w:rFonts w:ascii="Arial" w:eastAsia="Arial" w:hAnsi="Arial" w:cs="Arial"/>
        </w:rPr>
        <w:t xml:space="preserve">, average ticket prices for entertainment </w:t>
      </w:r>
      <w:proofErr w:type="gramStart"/>
      <w:r w:rsidRPr="20C09D07">
        <w:rPr>
          <w:rFonts w:ascii="Arial" w:eastAsia="Arial" w:hAnsi="Arial" w:cs="Arial"/>
        </w:rPr>
        <w:t>include:</w:t>
      </w:r>
      <w:proofErr w:type="gramEnd"/>
      <w:r w:rsidRPr="20C09D07">
        <w:rPr>
          <w:rFonts w:ascii="Arial" w:eastAsia="Arial" w:hAnsi="Arial" w:cs="Arial"/>
        </w:rPr>
        <w:t xml:space="preserve">  Broadway show ($88), Disney (adult $85), NFL ($77), NHL ($57), </w:t>
      </w:r>
      <w:r w:rsidRPr="00B44C42">
        <w:rPr>
          <w:rFonts w:ascii="Arial" w:eastAsia="Arial" w:hAnsi="Arial" w:cs="Arial"/>
        </w:rPr>
        <w:t xml:space="preserve">NBA ($48), MLB ($27) </w:t>
      </w:r>
      <w:r w:rsidRPr="00B44C42">
        <w:rPr>
          <w:rFonts w:ascii="Arial" w:eastAsia="Arial" w:hAnsi="Arial" w:cs="Arial"/>
          <w:vertAlign w:val="superscript"/>
        </w:rPr>
        <w:t>27</w:t>
      </w:r>
    </w:p>
    <w:p w14:paraId="4AD52C58" w14:textId="77777777" w:rsidR="005F4529" w:rsidRPr="00B44C42" w:rsidRDefault="20C09D07" w:rsidP="00417635">
      <w:pPr>
        <w:pStyle w:val="ListParagraph"/>
        <w:numPr>
          <w:ilvl w:val="3"/>
          <w:numId w:val="38"/>
        </w:numPr>
        <w:spacing w:after="0" w:line="240" w:lineRule="auto"/>
        <w:rPr>
          <w:rFonts w:ascii="Arial" w:eastAsia="Arial" w:hAnsi="Arial" w:cs="Arial"/>
        </w:rPr>
      </w:pPr>
      <w:r w:rsidRPr="00B44C42">
        <w:rPr>
          <w:rFonts w:ascii="Arial" w:eastAsia="Arial" w:hAnsi="Arial" w:cs="Arial"/>
        </w:rPr>
        <w:t>Recruiting violations and other unethical behavior in collegiate sports</w:t>
      </w:r>
    </w:p>
    <w:p w14:paraId="66A0615D" w14:textId="27E8CD99" w:rsidR="00984902" w:rsidRPr="00B44C42" w:rsidRDefault="00984902" w:rsidP="00B44C42">
      <w:pPr>
        <w:pStyle w:val="ListParagraph"/>
        <w:numPr>
          <w:ilvl w:val="4"/>
          <w:numId w:val="38"/>
        </w:numPr>
        <w:spacing w:after="0" w:line="240" w:lineRule="auto"/>
        <w:rPr>
          <w:rStyle w:val="Hyperlink"/>
          <w:rFonts w:ascii="Arial" w:eastAsia="Arial" w:hAnsi="Arial" w:cs="Arial"/>
          <w:color w:val="auto"/>
          <w:u w:val="none"/>
        </w:rPr>
      </w:pPr>
      <w:r w:rsidRPr="00B44C42">
        <w:rPr>
          <w:rFonts w:ascii="Arial" w:eastAsia="Arial" w:hAnsi="Arial" w:cs="Arial"/>
        </w:rPr>
        <w:t xml:space="preserve">In 2019, three former adidas employees </w:t>
      </w:r>
      <w:r w:rsidR="00DC5070" w:rsidRPr="00B44C42">
        <w:rPr>
          <w:rFonts w:ascii="Arial" w:eastAsia="Arial" w:hAnsi="Arial" w:cs="Arial"/>
        </w:rPr>
        <w:t xml:space="preserve">were </w:t>
      </w:r>
      <w:hyperlink r:id="rId41" w:history="1">
        <w:r w:rsidR="00DC5070" w:rsidRPr="00B44C42">
          <w:rPr>
            <w:rStyle w:val="Hyperlink"/>
            <w:rFonts w:ascii="Arial" w:eastAsia="Arial" w:hAnsi="Arial" w:cs="Arial"/>
          </w:rPr>
          <w:t>sent</w:t>
        </w:r>
      </w:hyperlink>
      <w:r w:rsidR="00DC5070" w:rsidRPr="00B44C42">
        <w:rPr>
          <w:rFonts w:ascii="Arial" w:eastAsia="Arial" w:hAnsi="Arial" w:cs="Arial"/>
        </w:rPr>
        <w:t xml:space="preserve"> to prison for their role in schemes to pay high-profile high school basketball players to play at adidas-sponsored college basketball programs</w:t>
      </w:r>
    </w:p>
    <w:p w14:paraId="30ACC2CC" w14:textId="77777777" w:rsidR="00AD6D9A" w:rsidRPr="00984902" w:rsidRDefault="00AD6D9A" w:rsidP="00417635">
      <w:pPr>
        <w:pStyle w:val="ListParagraph"/>
        <w:numPr>
          <w:ilvl w:val="4"/>
          <w:numId w:val="38"/>
        </w:numPr>
        <w:spacing w:after="0" w:line="240" w:lineRule="auto"/>
        <w:rPr>
          <w:rStyle w:val="Hyperlink"/>
          <w:rFonts w:ascii="Arial" w:eastAsia="Arial" w:hAnsi="Arial" w:cs="Arial"/>
          <w:color w:val="auto"/>
          <w:u w:val="none"/>
        </w:rPr>
      </w:pPr>
      <w:r w:rsidRPr="00B44C42">
        <w:rPr>
          <w:rStyle w:val="Hyperlink"/>
          <w:rFonts w:ascii="Arial" w:eastAsia="Arial" w:hAnsi="Arial" w:cs="Arial"/>
          <w:color w:val="auto"/>
          <w:u w:val="none"/>
        </w:rPr>
        <w:t>The University of North</w:t>
      </w:r>
      <w:r w:rsidRPr="00984902">
        <w:rPr>
          <w:rStyle w:val="Hyperlink"/>
          <w:rFonts w:ascii="Arial" w:eastAsia="Arial" w:hAnsi="Arial" w:cs="Arial"/>
          <w:color w:val="auto"/>
          <w:u w:val="none"/>
        </w:rPr>
        <w:t xml:space="preserve"> Carolina went to court in 2017 to battle allegations of academic fraud than span nearly a decade</w:t>
      </w:r>
    </w:p>
    <w:p w14:paraId="5F84E6FB" w14:textId="594BDEDB" w:rsidR="00984902" w:rsidRPr="00DA1204" w:rsidRDefault="00AD6D9A" w:rsidP="00B44C42">
      <w:pPr>
        <w:pStyle w:val="ListParagraph"/>
        <w:numPr>
          <w:ilvl w:val="5"/>
          <w:numId w:val="38"/>
        </w:numPr>
        <w:spacing w:after="0" w:line="240" w:lineRule="auto"/>
        <w:rPr>
          <w:rFonts w:ascii="Arial" w:eastAsia="Arial" w:hAnsi="Arial" w:cs="Arial"/>
        </w:rPr>
      </w:pPr>
      <w:r w:rsidRPr="00984902">
        <w:rPr>
          <w:rStyle w:val="Hyperlink"/>
          <w:rFonts w:ascii="Arial" w:eastAsia="Arial" w:hAnsi="Arial" w:cs="Arial"/>
          <w:color w:val="auto"/>
          <w:u w:val="none"/>
        </w:rPr>
        <w:t xml:space="preserve">The school is accused of </w:t>
      </w:r>
      <w:r w:rsidRPr="00DA1204">
        <w:rPr>
          <w:rStyle w:val="Hyperlink"/>
          <w:rFonts w:ascii="Arial" w:eastAsia="Arial" w:hAnsi="Arial" w:cs="Arial"/>
          <w:color w:val="auto"/>
          <w:u w:val="none"/>
        </w:rPr>
        <w:t>keeping athletes eligible by enrolling them in classes that required little work and no attendance</w:t>
      </w:r>
      <w:r w:rsidR="00833154" w:rsidRPr="00DA1204">
        <w:rPr>
          <w:rFonts w:ascii="Arial" w:eastAsia="Arial" w:hAnsi="Arial" w:cs="Arial"/>
        </w:rPr>
        <w:t xml:space="preserve"> </w:t>
      </w:r>
    </w:p>
    <w:p w14:paraId="4EB16567" w14:textId="4268AC18" w:rsidR="00186DF3" w:rsidRPr="00DA1204" w:rsidRDefault="00186DF3" w:rsidP="00186DF3">
      <w:pPr>
        <w:pStyle w:val="ListParagraph"/>
        <w:numPr>
          <w:ilvl w:val="4"/>
          <w:numId w:val="38"/>
        </w:numPr>
        <w:spacing w:after="0" w:line="240" w:lineRule="auto"/>
        <w:rPr>
          <w:rFonts w:ascii="Arial" w:eastAsia="Arial" w:hAnsi="Arial" w:cs="Arial"/>
        </w:rPr>
      </w:pPr>
      <w:r w:rsidRPr="00DA1204">
        <w:rPr>
          <w:rFonts w:ascii="Arial" w:eastAsia="Arial" w:hAnsi="Arial" w:cs="Arial"/>
        </w:rPr>
        <w:t>Michigan State’s football program faced NCAA sanctions after reports of a sex</w:t>
      </w:r>
      <w:r w:rsidR="001B40CC" w:rsidRPr="00DA1204">
        <w:rPr>
          <w:rFonts w:ascii="Arial" w:eastAsia="Arial" w:hAnsi="Arial" w:cs="Arial"/>
        </w:rPr>
        <w:t>ual assault</w:t>
      </w:r>
      <w:r w:rsidRPr="00DA1204">
        <w:rPr>
          <w:rFonts w:ascii="Arial" w:eastAsia="Arial" w:hAnsi="Arial" w:cs="Arial"/>
        </w:rPr>
        <w:t xml:space="preserve"> </w:t>
      </w:r>
      <w:hyperlink r:id="rId42" w:history="1">
        <w:r w:rsidRPr="00DA1204">
          <w:rPr>
            <w:rStyle w:val="Hyperlink"/>
            <w:rFonts w:ascii="Arial" w:eastAsia="Arial" w:hAnsi="Arial" w:cs="Arial"/>
          </w:rPr>
          <w:t>scandal</w:t>
        </w:r>
      </w:hyperlink>
      <w:r w:rsidRPr="00DA1204">
        <w:rPr>
          <w:rFonts w:ascii="Arial" w:eastAsia="Arial" w:hAnsi="Arial" w:cs="Arial"/>
        </w:rPr>
        <w:t xml:space="preserve"> rocked the University</w:t>
      </w:r>
      <w:r w:rsidR="001B40CC" w:rsidRPr="00DA1204">
        <w:rPr>
          <w:rFonts w:ascii="Arial" w:eastAsia="Arial" w:hAnsi="Arial" w:cs="Arial"/>
        </w:rPr>
        <w:t xml:space="preserve"> in early 2020 </w:t>
      </w:r>
    </w:p>
    <w:p w14:paraId="7334B2FE" w14:textId="77777777" w:rsidR="008D22AA" w:rsidRPr="00522E6C" w:rsidRDefault="20C09D07" w:rsidP="00417635">
      <w:pPr>
        <w:pStyle w:val="ListParagraph"/>
        <w:numPr>
          <w:ilvl w:val="2"/>
          <w:numId w:val="38"/>
        </w:numPr>
        <w:spacing w:after="0" w:line="240" w:lineRule="auto"/>
        <w:rPr>
          <w:rFonts w:ascii="Arial" w:eastAsia="Arial" w:hAnsi="Arial" w:cs="Arial"/>
        </w:rPr>
      </w:pPr>
      <w:r w:rsidRPr="00DA1204">
        <w:rPr>
          <w:rFonts w:ascii="Arial" w:eastAsia="Arial" w:hAnsi="Arial" w:cs="Arial"/>
        </w:rPr>
        <w:t>Each respective league or governing body/organization has their own guidelines for discipline, however, intense media scrutiny</w:t>
      </w:r>
      <w:r w:rsidRPr="005C649A">
        <w:rPr>
          <w:rFonts w:ascii="Arial" w:eastAsia="Arial" w:hAnsi="Arial" w:cs="Arial"/>
        </w:rPr>
        <w:t xml:space="preserve"> often makes such punishments seem insufficient to the </w:t>
      </w:r>
      <w:proofErr w:type="gramStart"/>
      <w:r w:rsidRPr="005C649A">
        <w:rPr>
          <w:rFonts w:ascii="Arial" w:eastAsia="Arial" w:hAnsi="Arial" w:cs="Arial"/>
        </w:rPr>
        <w:t>general public</w:t>
      </w:r>
      <w:proofErr w:type="gramEnd"/>
      <w:r w:rsidRPr="005C649A">
        <w:rPr>
          <w:rFonts w:ascii="Arial" w:eastAsia="Arial" w:hAnsi="Arial" w:cs="Arial"/>
        </w:rPr>
        <w:t>, creating further</w:t>
      </w:r>
      <w:r w:rsidRPr="20C09D07">
        <w:rPr>
          <w:rFonts w:ascii="Arial" w:eastAsia="Arial" w:hAnsi="Arial" w:cs="Arial"/>
        </w:rPr>
        <w:t xml:space="preserve"> fan disenchantment</w:t>
      </w:r>
    </w:p>
    <w:p w14:paraId="3A3D52FF" w14:textId="77777777" w:rsidR="003F1192" w:rsidRPr="00522E6C" w:rsidRDefault="20C09D07" w:rsidP="00417635">
      <w:pPr>
        <w:pStyle w:val="ListParagraph"/>
        <w:numPr>
          <w:ilvl w:val="2"/>
          <w:numId w:val="38"/>
        </w:numPr>
        <w:spacing w:after="0" w:line="240" w:lineRule="auto"/>
        <w:rPr>
          <w:rFonts w:ascii="Arial" w:eastAsia="Arial" w:hAnsi="Arial" w:cs="Arial"/>
        </w:rPr>
      </w:pPr>
      <w:r w:rsidRPr="20C09D07">
        <w:rPr>
          <w:rFonts w:ascii="Arial" w:eastAsia="Arial" w:hAnsi="Arial" w:cs="Arial"/>
        </w:rPr>
        <w:t>Athletes and entertainers have a unique platform to involve themselves in a positive manner within the community.  It is the responsibility of an athlete or celebrity (or sports/entertainment property) to direct media attention toward these efforts.</w:t>
      </w:r>
    </w:p>
    <w:p w14:paraId="5DA5DC33" w14:textId="77777777" w:rsidR="003F1192" w:rsidRPr="00522E6C" w:rsidRDefault="20C09D07" w:rsidP="00417635">
      <w:pPr>
        <w:pStyle w:val="ListParagraph"/>
        <w:numPr>
          <w:ilvl w:val="2"/>
          <w:numId w:val="38"/>
        </w:numPr>
        <w:spacing w:after="0" w:line="240" w:lineRule="auto"/>
        <w:rPr>
          <w:rFonts w:ascii="Arial" w:eastAsia="Arial" w:hAnsi="Arial" w:cs="Arial"/>
        </w:rPr>
      </w:pPr>
      <w:r w:rsidRPr="20C09D07">
        <w:rPr>
          <w:rFonts w:ascii="Arial" w:eastAsia="Arial" w:hAnsi="Arial" w:cs="Arial"/>
        </w:rPr>
        <w:t xml:space="preserve">Many teams, organizations, leagues, </w:t>
      </w:r>
      <w:proofErr w:type="gramStart"/>
      <w:r w:rsidRPr="20C09D07">
        <w:rPr>
          <w:rFonts w:ascii="Arial" w:eastAsia="Arial" w:hAnsi="Arial" w:cs="Arial"/>
        </w:rPr>
        <w:t>athletes</w:t>
      </w:r>
      <w:proofErr w:type="gramEnd"/>
      <w:r w:rsidRPr="20C09D07">
        <w:rPr>
          <w:rFonts w:ascii="Arial" w:eastAsia="Arial" w:hAnsi="Arial" w:cs="Arial"/>
        </w:rPr>
        <w:t xml:space="preserve"> and entertainers do an excellent job of using the media to communicate positive contributions</w:t>
      </w:r>
    </w:p>
    <w:p w14:paraId="3ADAEEDF" w14:textId="602940EB" w:rsidR="003F320B" w:rsidRPr="00B44C42" w:rsidRDefault="20C09D07" w:rsidP="003F320B">
      <w:pPr>
        <w:pStyle w:val="ListParagraph"/>
        <w:numPr>
          <w:ilvl w:val="3"/>
          <w:numId w:val="38"/>
        </w:numPr>
        <w:spacing w:after="0" w:line="240" w:lineRule="auto"/>
        <w:rPr>
          <w:rFonts w:ascii="Arial" w:eastAsia="Arial" w:hAnsi="Arial" w:cs="Arial"/>
        </w:rPr>
      </w:pPr>
      <w:r w:rsidRPr="20C09D07">
        <w:rPr>
          <w:rFonts w:ascii="Arial" w:eastAsia="Arial" w:hAnsi="Arial" w:cs="Arial"/>
        </w:rPr>
        <w:t>Those organizations who successfully communicate positive messages have an effective community relations strategy</w:t>
      </w:r>
    </w:p>
    <w:p w14:paraId="1AB2AC27" w14:textId="77777777" w:rsidR="003F1192" w:rsidRPr="00522E6C" w:rsidRDefault="20C09D07" w:rsidP="00417635">
      <w:pPr>
        <w:pStyle w:val="ListParagraph"/>
        <w:numPr>
          <w:ilvl w:val="1"/>
          <w:numId w:val="38"/>
        </w:numPr>
        <w:spacing w:after="0" w:line="240" w:lineRule="auto"/>
        <w:rPr>
          <w:rFonts w:ascii="Arial" w:eastAsia="Arial" w:hAnsi="Arial" w:cs="Arial"/>
        </w:rPr>
      </w:pPr>
      <w:r w:rsidRPr="20C09D07">
        <w:rPr>
          <w:rFonts w:ascii="Arial" w:eastAsia="Arial" w:hAnsi="Arial" w:cs="Arial"/>
        </w:rPr>
        <w:t xml:space="preserve">Three approaches to media relations </w:t>
      </w:r>
      <w:r w:rsidRPr="20C09D07">
        <w:rPr>
          <w:rFonts w:ascii="Arial" w:eastAsia="Arial" w:hAnsi="Arial" w:cs="Arial"/>
          <w:vertAlign w:val="superscript"/>
        </w:rPr>
        <w:t>29</w:t>
      </w:r>
    </w:p>
    <w:p w14:paraId="538304A5" w14:textId="77777777" w:rsidR="003F1192" w:rsidRPr="00522E6C" w:rsidRDefault="20C09D07" w:rsidP="00417635">
      <w:pPr>
        <w:pStyle w:val="ListParagraph"/>
        <w:numPr>
          <w:ilvl w:val="2"/>
          <w:numId w:val="38"/>
        </w:numPr>
        <w:spacing w:after="0" w:line="240" w:lineRule="auto"/>
        <w:rPr>
          <w:rFonts w:ascii="Arial" w:eastAsia="Arial" w:hAnsi="Arial" w:cs="Arial"/>
        </w:rPr>
      </w:pPr>
      <w:r w:rsidRPr="20C09D07">
        <w:rPr>
          <w:rFonts w:ascii="Arial" w:eastAsia="Arial" w:hAnsi="Arial" w:cs="Arial"/>
        </w:rPr>
        <w:t>Reactive</w:t>
      </w:r>
    </w:p>
    <w:p w14:paraId="64561BC9" w14:textId="77777777" w:rsidR="003F1192" w:rsidRPr="00522E6C" w:rsidRDefault="20C09D07" w:rsidP="00417635">
      <w:pPr>
        <w:pStyle w:val="ListParagraph"/>
        <w:numPr>
          <w:ilvl w:val="3"/>
          <w:numId w:val="38"/>
        </w:numPr>
        <w:spacing w:after="0" w:line="240" w:lineRule="auto"/>
        <w:rPr>
          <w:rFonts w:ascii="Arial" w:eastAsia="Arial" w:hAnsi="Arial" w:cs="Arial"/>
        </w:rPr>
      </w:pPr>
      <w:r w:rsidRPr="20C09D07">
        <w:rPr>
          <w:rFonts w:ascii="Arial" w:eastAsia="Arial" w:hAnsi="Arial" w:cs="Arial"/>
        </w:rPr>
        <w:t>Responds to informational and other inquiries from media sources and external entities</w:t>
      </w:r>
    </w:p>
    <w:p w14:paraId="5674D2CC" w14:textId="77777777" w:rsidR="003F1192" w:rsidRPr="00522E6C" w:rsidRDefault="20C09D07" w:rsidP="00417635">
      <w:pPr>
        <w:pStyle w:val="ListParagraph"/>
        <w:numPr>
          <w:ilvl w:val="3"/>
          <w:numId w:val="38"/>
        </w:numPr>
        <w:spacing w:after="0" w:line="240" w:lineRule="auto"/>
        <w:rPr>
          <w:rFonts w:ascii="Arial" w:eastAsia="Arial" w:hAnsi="Arial" w:cs="Arial"/>
        </w:rPr>
      </w:pPr>
      <w:r w:rsidRPr="20C09D07">
        <w:rPr>
          <w:rFonts w:ascii="Arial" w:eastAsia="Arial" w:hAnsi="Arial" w:cs="Arial"/>
        </w:rPr>
        <w:t xml:space="preserve">Player interviews, appearances, biographies, profiles etc. </w:t>
      </w:r>
    </w:p>
    <w:p w14:paraId="5AC7C1B6" w14:textId="77777777" w:rsidR="003F1192" w:rsidRPr="00522E6C" w:rsidRDefault="20C09D07" w:rsidP="00417635">
      <w:pPr>
        <w:pStyle w:val="ListParagraph"/>
        <w:numPr>
          <w:ilvl w:val="2"/>
          <w:numId w:val="38"/>
        </w:numPr>
        <w:spacing w:after="0" w:line="240" w:lineRule="auto"/>
        <w:rPr>
          <w:rFonts w:ascii="Arial" w:eastAsia="Arial" w:hAnsi="Arial" w:cs="Arial"/>
        </w:rPr>
      </w:pPr>
      <w:r w:rsidRPr="20C09D07">
        <w:rPr>
          <w:rFonts w:ascii="Arial" w:eastAsia="Arial" w:hAnsi="Arial" w:cs="Arial"/>
        </w:rPr>
        <w:t>Proactive</w:t>
      </w:r>
    </w:p>
    <w:p w14:paraId="3C5F48A5" w14:textId="77777777" w:rsidR="003F1192" w:rsidRPr="00522E6C" w:rsidRDefault="20C09D07" w:rsidP="00417635">
      <w:pPr>
        <w:pStyle w:val="ListParagraph"/>
        <w:numPr>
          <w:ilvl w:val="3"/>
          <w:numId w:val="38"/>
        </w:numPr>
        <w:spacing w:after="0" w:line="240" w:lineRule="auto"/>
        <w:rPr>
          <w:rFonts w:ascii="Arial" w:eastAsia="Arial" w:hAnsi="Arial" w:cs="Arial"/>
        </w:rPr>
      </w:pPr>
      <w:r w:rsidRPr="20C09D07">
        <w:rPr>
          <w:rFonts w:ascii="Arial" w:eastAsia="Arial" w:hAnsi="Arial" w:cs="Arial"/>
        </w:rPr>
        <w:t>The point of initiation is the organization rather than an external entity or media source</w:t>
      </w:r>
    </w:p>
    <w:p w14:paraId="2E72C081" w14:textId="77777777" w:rsidR="003F1192" w:rsidRPr="00522E6C" w:rsidRDefault="20C09D07" w:rsidP="00417635">
      <w:pPr>
        <w:pStyle w:val="ListParagraph"/>
        <w:numPr>
          <w:ilvl w:val="3"/>
          <w:numId w:val="38"/>
        </w:numPr>
        <w:spacing w:after="0" w:line="240" w:lineRule="auto"/>
        <w:rPr>
          <w:rFonts w:ascii="Arial" w:eastAsia="Arial" w:hAnsi="Arial" w:cs="Arial"/>
        </w:rPr>
      </w:pPr>
      <w:r w:rsidRPr="20C09D07">
        <w:rPr>
          <w:rFonts w:ascii="Arial" w:eastAsia="Arial" w:hAnsi="Arial" w:cs="Arial"/>
        </w:rPr>
        <w:t xml:space="preserve">Organizations take the initiative in providing information and creating publicity </w:t>
      </w:r>
    </w:p>
    <w:p w14:paraId="034FD12F" w14:textId="77777777" w:rsidR="00920A12" w:rsidRPr="00522E6C" w:rsidRDefault="20C09D07" w:rsidP="00417635">
      <w:pPr>
        <w:pStyle w:val="ListParagraph"/>
        <w:numPr>
          <w:ilvl w:val="3"/>
          <w:numId w:val="38"/>
        </w:numPr>
        <w:spacing w:after="0" w:line="240" w:lineRule="auto"/>
        <w:rPr>
          <w:rFonts w:ascii="Arial" w:eastAsia="Arial" w:hAnsi="Arial" w:cs="Arial"/>
        </w:rPr>
      </w:pPr>
      <w:r w:rsidRPr="20C09D07">
        <w:rPr>
          <w:rFonts w:ascii="Arial" w:eastAsia="Arial" w:hAnsi="Arial" w:cs="Arial"/>
        </w:rPr>
        <w:t>Distribution of press kits, press releases</w:t>
      </w:r>
    </w:p>
    <w:p w14:paraId="2818B405" w14:textId="77777777" w:rsidR="003F1192" w:rsidRPr="00522E6C" w:rsidRDefault="20C09D07" w:rsidP="00417635">
      <w:pPr>
        <w:pStyle w:val="ListParagraph"/>
        <w:numPr>
          <w:ilvl w:val="2"/>
          <w:numId w:val="38"/>
        </w:numPr>
        <w:spacing w:after="0" w:line="240" w:lineRule="auto"/>
        <w:rPr>
          <w:rFonts w:ascii="Arial" w:eastAsia="Arial" w:hAnsi="Arial" w:cs="Arial"/>
        </w:rPr>
      </w:pPr>
      <w:r w:rsidRPr="20C09D07">
        <w:rPr>
          <w:rFonts w:ascii="Arial" w:eastAsia="Arial" w:hAnsi="Arial" w:cs="Arial"/>
        </w:rPr>
        <w:t>Interactive</w:t>
      </w:r>
    </w:p>
    <w:p w14:paraId="56BEE348" w14:textId="77777777" w:rsidR="003F1192" w:rsidRPr="00522E6C" w:rsidRDefault="20C09D07" w:rsidP="00417635">
      <w:pPr>
        <w:pStyle w:val="ListParagraph"/>
        <w:numPr>
          <w:ilvl w:val="3"/>
          <w:numId w:val="38"/>
        </w:numPr>
        <w:spacing w:after="0" w:line="240" w:lineRule="auto"/>
        <w:rPr>
          <w:rFonts w:ascii="Arial" w:eastAsia="Arial" w:hAnsi="Arial" w:cs="Arial"/>
        </w:rPr>
      </w:pPr>
      <w:r w:rsidRPr="20C09D07">
        <w:rPr>
          <w:rFonts w:ascii="Arial" w:eastAsia="Arial" w:hAnsi="Arial" w:cs="Arial"/>
        </w:rPr>
        <w:t xml:space="preserve">Refers to an organization’s effort to create and maintain a strong relationship with the media </w:t>
      </w:r>
    </w:p>
    <w:p w14:paraId="74222C3A" w14:textId="77777777" w:rsidR="003F1192" w:rsidRPr="00522E6C" w:rsidRDefault="20C09D07" w:rsidP="00417635">
      <w:pPr>
        <w:pStyle w:val="ListParagraph"/>
        <w:numPr>
          <w:ilvl w:val="0"/>
          <w:numId w:val="38"/>
        </w:numPr>
        <w:spacing w:after="0" w:line="240" w:lineRule="auto"/>
        <w:rPr>
          <w:rFonts w:ascii="Arial" w:eastAsia="Arial" w:hAnsi="Arial" w:cs="Arial"/>
        </w:rPr>
      </w:pPr>
      <w:r w:rsidRPr="20C09D07">
        <w:rPr>
          <w:rFonts w:ascii="Arial" w:eastAsia="Arial" w:hAnsi="Arial" w:cs="Arial"/>
        </w:rPr>
        <w:t xml:space="preserve">Community Relations  </w:t>
      </w:r>
    </w:p>
    <w:p w14:paraId="5E079C90" w14:textId="77777777" w:rsidR="003F1192" w:rsidRPr="00522E6C" w:rsidRDefault="20C09D07" w:rsidP="00417635">
      <w:pPr>
        <w:pStyle w:val="ListParagraph"/>
        <w:numPr>
          <w:ilvl w:val="1"/>
          <w:numId w:val="38"/>
        </w:numPr>
        <w:spacing w:after="0" w:line="240" w:lineRule="auto"/>
        <w:rPr>
          <w:rFonts w:ascii="Arial" w:eastAsia="Arial" w:hAnsi="Arial" w:cs="Arial"/>
        </w:rPr>
      </w:pPr>
      <w:r w:rsidRPr="20C09D07">
        <w:rPr>
          <w:rFonts w:ascii="Arial" w:eastAsia="Arial" w:hAnsi="Arial" w:cs="Arial"/>
          <w:b/>
          <w:bCs/>
        </w:rPr>
        <w:t>Community relations</w:t>
      </w:r>
      <w:r w:rsidRPr="20C09D07">
        <w:rPr>
          <w:rFonts w:ascii="Arial" w:eastAsia="Arial" w:hAnsi="Arial" w:cs="Arial"/>
        </w:rPr>
        <w:t xml:space="preserve"> focus on an individual or organization’s commitment to bettering their respective community </w:t>
      </w:r>
      <w:r w:rsidRPr="20C09D07">
        <w:rPr>
          <w:rFonts w:ascii="Arial" w:eastAsia="Arial" w:hAnsi="Arial" w:cs="Arial"/>
          <w:vertAlign w:val="superscript"/>
        </w:rPr>
        <w:t>30</w:t>
      </w:r>
    </w:p>
    <w:p w14:paraId="650E24F0" w14:textId="77777777" w:rsidR="00B459D0" w:rsidRPr="00522E6C" w:rsidRDefault="003F1192" w:rsidP="00417635">
      <w:pPr>
        <w:pStyle w:val="ListParagraph"/>
        <w:numPr>
          <w:ilvl w:val="1"/>
          <w:numId w:val="38"/>
        </w:numPr>
        <w:spacing w:after="0" w:line="240" w:lineRule="auto"/>
        <w:rPr>
          <w:rFonts w:ascii="Arial" w:eastAsia="Arial" w:hAnsi="Arial" w:cs="Arial"/>
        </w:rPr>
      </w:pPr>
      <w:r w:rsidRPr="57027E3D">
        <w:rPr>
          <w:rFonts w:ascii="Arial" w:eastAsia="Arial" w:hAnsi="Arial" w:cs="Arial"/>
        </w:rPr>
        <w:t xml:space="preserve">The goal of a community relations effort is to assist in achieving an organization’s public relations objectives related to enhancing public understanding, gaining public approval and acceptance, ultimately leading to public support </w:t>
      </w:r>
      <w:r w:rsidRPr="57027E3D">
        <w:rPr>
          <w:rFonts w:ascii="Arial" w:eastAsia="Arial" w:hAnsi="Arial" w:cs="Arial"/>
          <w:vertAlign w:val="superscript"/>
        </w:rPr>
        <w:t>31</w:t>
      </w:r>
      <w:hyperlink r:id="rId43" w:history="1">
        <w:r w:rsidR="00B459D0" w:rsidRPr="57027E3D">
          <w:rPr>
            <w:rStyle w:val="Hyperlink"/>
            <w:rFonts w:ascii="Helvetica Neue" w:eastAsia="Helvetica Neue" w:hAnsi="Helvetica Neue" w:cs="Helvetica Neue"/>
            <w:vanish/>
            <w:sz w:val="21"/>
            <w:szCs w:val="21"/>
          </w:rPr>
          <w:t xml:space="preserve">Green Bay Packers </w:t>
        </w:r>
      </w:hyperlink>
      <w:hyperlink r:id="rId44" w:tgtFrame="_blank" w:history="1">
        <w:r w:rsidR="00B459D0" w:rsidRPr="57027E3D">
          <w:rPr>
            <w:rStyle w:val="Hyperlink"/>
            <w:rFonts w:ascii="Helvetica Neue" w:eastAsia="Helvetica Neue" w:hAnsi="Helvetica Neue" w:cs="Helvetica Neue"/>
            <w:vanish/>
          </w:rPr>
          <w:t xml:space="preserve">Packers riding kids' bikes through the years  </w:t>
        </w:r>
      </w:hyperlink>
      <w:hyperlink r:id="rId45" w:tgtFrame="_blank" w:history="1">
        <w:r w:rsidR="00B459D0" w:rsidRPr="57027E3D">
          <w:rPr>
            <w:rStyle w:val="util-text-normal2"/>
            <w:rFonts w:ascii="Helvetica Neue" w:eastAsia="Helvetica Neue" w:hAnsi="Helvetica Neue" w:cs="Helvetica Neue"/>
            <w:vanish/>
            <w:color w:val="0084B4"/>
            <w:sz w:val="21"/>
            <w:szCs w:val="21"/>
          </w:rPr>
          <w:t xml:space="preserve">Packers players have been riding children's bicycles to training camp practice since the Vince Lombardi era. Take a look at some photos through the years.  </w:t>
        </w:r>
      </w:hyperlink>
      <w:hyperlink r:id="rId46" w:tgtFrame="_blank" w:history="1">
        <w:r w:rsidR="00B459D0" w:rsidRPr="57027E3D">
          <w:rPr>
            <w:rStyle w:val="Hyperlink"/>
            <w:rFonts w:ascii="Helvetica Neue" w:eastAsia="Helvetica Neue" w:hAnsi="Helvetica Neue" w:cs="Helvetica Neue"/>
            <w:vanish/>
            <w:sz w:val="21"/>
            <w:szCs w:val="21"/>
          </w:rPr>
          <w:t xml:space="preserve">View on web </w:t>
        </w:r>
      </w:hyperlink>
    </w:p>
    <w:p w14:paraId="6AAC0937" w14:textId="60F5128B" w:rsidR="003F1192" w:rsidRPr="00522E6C" w:rsidRDefault="20C09D07" w:rsidP="00417635">
      <w:pPr>
        <w:pStyle w:val="ListParagraph"/>
        <w:numPr>
          <w:ilvl w:val="1"/>
          <w:numId w:val="38"/>
        </w:numPr>
        <w:spacing w:after="0" w:line="240" w:lineRule="auto"/>
        <w:rPr>
          <w:rFonts w:ascii="Arial" w:eastAsia="Arial" w:hAnsi="Arial" w:cs="Arial"/>
        </w:rPr>
      </w:pPr>
      <w:r w:rsidRPr="20C09D07">
        <w:rPr>
          <w:rFonts w:ascii="Arial" w:eastAsia="Arial" w:hAnsi="Arial" w:cs="Arial"/>
        </w:rPr>
        <w:t xml:space="preserve">Community relations are typically implemented one </w:t>
      </w:r>
      <w:r w:rsidRPr="005C649A">
        <w:rPr>
          <w:rFonts w:ascii="Arial" w:eastAsia="Arial" w:hAnsi="Arial" w:cs="Arial"/>
        </w:rPr>
        <w:t>of f</w:t>
      </w:r>
      <w:r w:rsidR="00EF363E" w:rsidRPr="005C649A">
        <w:rPr>
          <w:rFonts w:ascii="Arial" w:eastAsia="Arial" w:hAnsi="Arial" w:cs="Arial"/>
        </w:rPr>
        <w:t>ive</w:t>
      </w:r>
      <w:r w:rsidRPr="005C649A">
        <w:rPr>
          <w:rFonts w:ascii="Arial" w:eastAsia="Arial" w:hAnsi="Arial" w:cs="Arial"/>
        </w:rPr>
        <w:t xml:space="preserve"> ways</w:t>
      </w:r>
    </w:p>
    <w:p w14:paraId="64EA70C0" w14:textId="77777777" w:rsidR="007F4C60" w:rsidRPr="00522E6C" w:rsidRDefault="20C09D07" w:rsidP="00417635">
      <w:pPr>
        <w:pStyle w:val="ListParagraph"/>
        <w:numPr>
          <w:ilvl w:val="2"/>
          <w:numId w:val="38"/>
        </w:numPr>
        <w:spacing w:after="0" w:line="240" w:lineRule="auto"/>
        <w:rPr>
          <w:rFonts w:ascii="Arial" w:eastAsia="Arial" w:hAnsi="Arial" w:cs="Arial"/>
        </w:rPr>
      </w:pPr>
      <w:r w:rsidRPr="20C09D07">
        <w:rPr>
          <w:rFonts w:ascii="Arial" w:eastAsia="Arial" w:hAnsi="Arial" w:cs="Arial"/>
        </w:rPr>
        <w:t>Player or celebrity initiated</w:t>
      </w:r>
    </w:p>
    <w:p w14:paraId="10F45390" w14:textId="50A9398A" w:rsidR="007F4C60" w:rsidRPr="00522E6C" w:rsidRDefault="20C09D07" w:rsidP="00417635">
      <w:pPr>
        <w:pStyle w:val="ListParagraph"/>
        <w:numPr>
          <w:ilvl w:val="3"/>
          <w:numId w:val="38"/>
        </w:numPr>
        <w:spacing w:after="0" w:line="240" w:lineRule="auto"/>
        <w:rPr>
          <w:rFonts w:ascii="Arial" w:eastAsia="Arial" w:hAnsi="Arial" w:cs="Arial"/>
        </w:rPr>
      </w:pPr>
      <w:r w:rsidRPr="20C09D07">
        <w:rPr>
          <w:rFonts w:ascii="Arial" w:eastAsia="Arial" w:hAnsi="Arial" w:cs="Arial"/>
        </w:rPr>
        <w:lastRenderedPageBreak/>
        <w:t>The Michael J. Fox Foundation auctioned off a limited-edition collection of Nike shoes inspired by the actor's Back t</w:t>
      </w:r>
      <w:r w:rsidR="00ED5B13">
        <w:rPr>
          <w:rFonts w:ascii="Arial" w:eastAsia="Arial" w:hAnsi="Arial" w:cs="Arial"/>
        </w:rPr>
        <w:t>o the Future character</w:t>
      </w:r>
      <w:r w:rsidRPr="20C09D07">
        <w:rPr>
          <w:rFonts w:ascii="Arial" w:eastAsia="Arial" w:hAnsi="Arial" w:cs="Arial"/>
        </w:rPr>
        <w:t xml:space="preserve">. The high-profile auction </w:t>
      </w:r>
      <w:hyperlink r:id="rId47">
        <w:r w:rsidRPr="20C09D07">
          <w:rPr>
            <w:rStyle w:val="Hyperlink"/>
            <w:rFonts w:ascii="Arial" w:eastAsia="Arial" w:hAnsi="Arial" w:cs="Arial"/>
          </w:rPr>
          <w:t>raised $9.4</w:t>
        </w:r>
      </w:hyperlink>
      <w:r w:rsidRPr="20C09D07">
        <w:rPr>
          <w:rFonts w:ascii="Arial" w:eastAsia="Arial" w:hAnsi="Arial" w:cs="Arial"/>
        </w:rPr>
        <w:t xml:space="preserve"> million for the foundation, the largest private funder of Parkinson's disease research in the world. </w:t>
      </w:r>
      <w:r w:rsidRPr="20C09D07">
        <w:rPr>
          <w:rFonts w:ascii="Arial" w:eastAsia="Arial" w:hAnsi="Arial" w:cs="Arial"/>
          <w:vertAlign w:val="superscript"/>
        </w:rPr>
        <w:t>32</w:t>
      </w:r>
    </w:p>
    <w:p w14:paraId="08367EAD" w14:textId="0BCF5965" w:rsidR="004D2E66" w:rsidRPr="007B29A9" w:rsidRDefault="20C09D07" w:rsidP="00417635">
      <w:pPr>
        <w:pStyle w:val="ListParagraph"/>
        <w:numPr>
          <w:ilvl w:val="3"/>
          <w:numId w:val="38"/>
        </w:numPr>
        <w:spacing w:after="0" w:line="240" w:lineRule="auto"/>
        <w:rPr>
          <w:rFonts w:ascii="Arial" w:eastAsia="Arial" w:hAnsi="Arial" w:cs="Arial"/>
        </w:rPr>
      </w:pPr>
      <w:r w:rsidRPr="20C09D07">
        <w:rPr>
          <w:rFonts w:ascii="Arial" w:eastAsia="Arial" w:hAnsi="Arial" w:cs="Arial"/>
        </w:rPr>
        <w:t xml:space="preserve">Thousands of athletes and celebrities, from Justin Timberlake and Cristiano Ronaldo (in his underwear), participated in one of the most successful viral fundraising campaigns we have ever seen in the Ice Bucket Challenge, a cause tied to generating awareness and raising funds for amyotrophic lateral sclerosis (ALS), </w:t>
      </w:r>
      <w:r w:rsidRPr="007B29A9">
        <w:rPr>
          <w:rFonts w:ascii="Arial" w:eastAsia="Arial" w:hAnsi="Arial" w:cs="Arial"/>
        </w:rPr>
        <w:t>commonly known as Lou Gehrig’s disease</w:t>
      </w:r>
    </w:p>
    <w:p w14:paraId="2DA671A4" w14:textId="3D4A5326" w:rsidR="004D2E66" w:rsidRPr="007B29A9" w:rsidRDefault="20C09D07" w:rsidP="00417635">
      <w:pPr>
        <w:pStyle w:val="ListParagraph"/>
        <w:numPr>
          <w:ilvl w:val="4"/>
          <w:numId w:val="38"/>
        </w:numPr>
        <w:spacing w:after="0" w:line="240" w:lineRule="auto"/>
        <w:rPr>
          <w:rFonts w:ascii="Arial" w:eastAsia="Arial" w:hAnsi="Arial" w:cs="Arial"/>
        </w:rPr>
      </w:pPr>
      <w:r w:rsidRPr="007B29A9">
        <w:rPr>
          <w:rFonts w:ascii="Arial" w:eastAsia="Arial" w:hAnsi="Arial" w:cs="Arial"/>
        </w:rPr>
        <w:t>As a result, the ALS Association raised $220 million in donations (compared to $1.9 million the previous year), including 453,210 new donors to the Association</w:t>
      </w:r>
    </w:p>
    <w:p w14:paraId="22DF3EA8" w14:textId="0C193D6A" w:rsidR="00834EC5" w:rsidRPr="00603D55" w:rsidRDefault="20C09D07" w:rsidP="00417635">
      <w:pPr>
        <w:pStyle w:val="ListParagraph"/>
        <w:numPr>
          <w:ilvl w:val="3"/>
          <w:numId w:val="38"/>
        </w:numPr>
        <w:spacing w:after="0" w:line="240" w:lineRule="auto"/>
        <w:rPr>
          <w:rFonts w:ascii="Arial" w:eastAsia="Arial" w:hAnsi="Arial" w:cs="Arial"/>
        </w:rPr>
      </w:pPr>
      <w:r w:rsidRPr="00603D55">
        <w:rPr>
          <w:rFonts w:ascii="Arial" w:eastAsia="Arial" w:hAnsi="Arial" w:cs="Arial"/>
        </w:rPr>
        <w:t xml:space="preserve">Beyoncé </w:t>
      </w:r>
      <w:hyperlink r:id="rId48">
        <w:r w:rsidRPr="00603D55">
          <w:rPr>
            <w:rStyle w:val="Hyperlink"/>
            <w:rFonts w:ascii="Arial" w:eastAsia="Arial" w:hAnsi="Arial" w:cs="Arial"/>
          </w:rPr>
          <w:t>partnered</w:t>
        </w:r>
      </w:hyperlink>
      <w:r w:rsidRPr="00603D55">
        <w:rPr>
          <w:rFonts w:ascii="Arial" w:eastAsia="Arial" w:hAnsi="Arial" w:cs="Arial"/>
        </w:rPr>
        <w:t xml:space="preserve"> with three charities (United Way Worldwide, Chime for Change and Global Citizen) on her 2016 Formation World Tour </w:t>
      </w:r>
    </w:p>
    <w:p w14:paraId="4859326F" w14:textId="087C2A5F" w:rsidR="3E95F217" w:rsidRPr="00DA1204" w:rsidRDefault="20C09D07" w:rsidP="00417635">
      <w:pPr>
        <w:pStyle w:val="ListParagraph"/>
        <w:numPr>
          <w:ilvl w:val="4"/>
          <w:numId w:val="38"/>
        </w:numPr>
        <w:spacing w:after="0" w:line="240" w:lineRule="auto"/>
        <w:rPr>
          <w:rFonts w:ascii="Arial" w:eastAsia="Arial" w:hAnsi="Arial" w:cs="Arial"/>
        </w:rPr>
      </w:pPr>
      <w:r w:rsidRPr="00603D55">
        <w:rPr>
          <w:rFonts w:ascii="Arial" w:eastAsia="Arial" w:hAnsi="Arial" w:cs="Arial"/>
        </w:rPr>
        <w:t xml:space="preserve">A VIP ticket contest </w:t>
      </w:r>
      <w:r w:rsidRPr="00DA1204">
        <w:rPr>
          <w:rFonts w:ascii="Arial" w:eastAsia="Arial" w:hAnsi="Arial" w:cs="Arial"/>
        </w:rPr>
        <w:t xml:space="preserve">was offered for fans that </w:t>
      </w:r>
      <w:proofErr w:type="gramStart"/>
      <w:r w:rsidRPr="00DA1204">
        <w:rPr>
          <w:rFonts w:ascii="Arial" w:eastAsia="Arial" w:hAnsi="Arial" w:cs="Arial"/>
        </w:rPr>
        <w:t>made a donation</w:t>
      </w:r>
      <w:proofErr w:type="gramEnd"/>
      <w:r w:rsidRPr="00DA1204">
        <w:rPr>
          <w:rFonts w:ascii="Arial" w:eastAsia="Arial" w:hAnsi="Arial" w:cs="Arial"/>
        </w:rPr>
        <w:t xml:space="preserve"> to the United Way in support of the Flint Water Crisis</w:t>
      </w:r>
    </w:p>
    <w:p w14:paraId="35AFB89B" w14:textId="56143B09" w:rsidR="004317D5" w:rsidRPr="00DA1204" w:rsidRDefault="004317D5" w:rsidP="004317D5">
      <w:pPr>
        <w:pStyle w:val="ListParagraph"/>
        <w:numPr>
          <w:ilvl w:val="3"/>
          <w:numId w:val="38"/>
        </w:numPr>
        <w:spacing w:after="0" w:line="240" w:lineRule="auto"/>
        <w:rPr>
          <w:rFonts w:ascii="Arial" w:eastAsia="Arial" w:hAnsi="Arial" w:cs="Arial"/>
        </w:rPr>
      </w:pPr>
      <w:r w:rsidRPr="00DA1204">
        <w:rPr>
          <w:rFonts w:ascii="Arial" w:eastAsia="Arial" w:hAnsi="Arial" w:cs="Arial"/>
        </w:rPr>
        <w:t xml:space="preserve">In 2020, Kevin Love became one of the first NBA players to lend financial support during the COVID-19 pandemic when he announced on </w:t>
      </w:r>
      <w:hyperlink r:id="rId49" w:history="1">
        <w:r w:rsidRPr="00DA1204">
          <w:rPr>
            <w:rStyle w:val="Hyperlink"/>
            <w:rFonts w:ascii="Arial" w:eastAsia="Arial" w:hAnsi="Arial" w:cs="Arial"/>
          </w:rPr>
          <w:t>Instagram</w:t>
        </w:r>
      </w:hyperlink>
      <w:r w:rsidRPr="00DA1204">
        <w:rPr>
          <w:rFonts w:ascii="Arial" w:eastAsia="Arial" w:hAnsi="Arial" w:cs="Arial"/>
        </w:rPr>
        <w:t xml:space="preserve"> that he would give $100,000 to event staff at Rocket Mortgage </w:t>
      </w:r>
      <w:proofErr w:type="spellStart"/>
      <w:r w:rsidRPr="00DA1204">
        <w:rPr>
          <w:rFonts w:ascii="Arial" w:eastAsia="Arial" w:hAnsi="Arial" w:cs="Arial"/>
        </w:rPr>
        <w:t>FieldHouse</w:t>
      </w:r>
      <w:proofErr w:type="spellEnd"/>
      <w:r w:rsidRPr="00DA1204">
        <w:rPr>
          <w:rFonts w:ascii="Arial" w:eastAsia="Arial" w:hAnsi="Arial" w:cs="Arial"/>
        </w:rPr>
        <w:t xml:space="preserve"> </w:t>
      </w:r>
    </w:p>
    <w:p w14:paraId="65625C4B" w14:textId="77777777" w:rsidR="003F1192" w:rsidRPr="00DA1204" w:rsidRDefault="20C09D07" w:rsidP="00417635">
      <w:pPr>
        <w:pStyle w:val="ListParagraph"/>
        <w:numPr>
          <w:ilvl w:val="2"/>
          <w:numId w:val="38"/>
        </w:numPr>
        <w:spacing w:after="0" w:line="240" w:lineRule="auto"/>
        <w:rPr>
          <w:rFonts w:ascii="Arial" w:eastAsia="Arial" w:hAnsi="Arial" w:cs="Arial"/>
        </w:rPr>
      </w:pPr>
      <w:r w:rsidRPr="00DA1204">
        <w:rPr>
          <w:rFonts w:ascii="Arial" w:eastAsia="Arial" w:hAnsi="Arial" w:cs="Arial"/>
        </w:rPr>
        <w:t>Team or organization initiated</w:t>
      </w:r>
    </w:p>
    <w:p w14:paraId="27F44C66" w14:textId="1AE431A3" w:rsidR="00DC5070" w:rsidRPr="00B44C42" w:rsidRDefault="00B70B29" w:rsidP="00417635">
      <w:pPr>
        <w:pStyle w:val="ListParagraph"/>
        <w:numPr>
          <w:ilvl w:val="3"/>
          <w:numId w:val="38"/>
        </w:numPr>
        <w:spacing w:after="0" w:line="240" w:lineRule="auto"/>
        <w:rPr>
          <w:rFonts w:ascii="Arial" w:eastAsia="Arial" w:hAnsi="Arial" w:cs="Arial"/>
        </w:rPr>
      </w:pPr>
      <w:r w:rsidRPr="00DA1204">
        <w:rPr>
          <w:rFonts w:ascii="Arial" w:eastAsia="Arial" w:hAnsi="Arial" w:cs="Arial"/>
        </w:rPr>
        <w:t>Sports teams and athletes are often</w:t>
      </w:r>
      <w:r w:rsidRPr="00B44C42">
        <w:rPr>
          <w:rFonts w:ascii="Arial" w:eastAsia="Arial" w:hAnsi="Arial" w:cs="Arial"/>
        </w:rPr>
        <w:t xml:space="preserve"> quick to lend a helping hand when their communities suffer through natural disasters</w:t>
      </w:r>
    </w:p>
    <w:p w14:paraId="0D6E7D22" w14:textId="77777777" w:rsidR="00C45B69" w:rsidRPr="00B44C42" w:rsidRDefault="00B70B29" w:rsidP="00B70B29">
      <w:pPr>
        <w:pStyle w:val="ListParagraph"/>
        <w:numPr>
          <w:ilvl w:val="4"/>
          <w:numId w:val="38"/>
        </w:numPr>
        <w:spacing w:after="0" w:line="240" w:lineRule="auto"/>
        <w:rPr>
          <w:rFonts w:ascii="Arial" w:eastAsia="Arial" w:hAnsi="Arial" w:cs="Arial"/>
        </w:rPr>
      </w:pPr>
      <w:r w:rsidRPr="00B44C42">
        <w:rPr>
          <w:rFonts w:ascii="Arial" w:eastAsia="Arial" w:hAnsi="Arial" w:cs="Arial"/>
        </w:rPr>
        <w:t>Last year, the Carolina Panthers donated $1 million to the American Red Cross</w:t>
      </w:r>
      <w:r w:rsidR="00C45B69" w:rsidRPr="00B44C42">
        <w:rPr>
          <w:rFonts w:ascii="Arial" w:eastAsia="Arial" w:hAnsi="Arial" w:cs="Arial"/>
        </w:rPr>
        <w:t xml:space="preserve"> and</w:t>
      </w:r>
      <w:r w:rsidRPr="00B44C42">
        <w:rPr>
          <w:rFonts w:ascii="Arial" w:eastAsia="Arial" w:hAnsi="Arial" w:cs="Arial"/>
        </w:rPr>
        <w:t xml:space="preserve"> $450,000 </w:t>
      </w:r>
      <w:r w:rsidR="00C45B69" w:rsidRPr="00B44C42">
        <w:rPr>
          <w:rFonts w:ascii="Arial" w:eastAsia="Arial" w:hAnsi="Arial" w:cs="Arial"/>
        </w:rPr>
        <w:t xml:space="preserve">to provide relief for victims after Hurricane Florence devastated the region </w:t>
      </w:r>
    </w:p>
    <w:p w14:paraId="3F510212" w14:textId="204C9C05" w:rsidR="00B70B29" w:rsidRPr="00B44C42" w:rsidRDefault="00C45B69" w:rsidP="00C45B69">
      <w:pPr>
        <w:pStyle w:val="ListParagraph"/>
        <w:numPr>
          <w:ilvl w:val="5"/>
          <w:numId w:val="38"/>
        </w:numPr>
        <w:spacing w:after="0" w:line="240" w:lineRule="auto"/>
        <w:rPr>
          <w:rFonts w:ascii="Arial" w:eastAsia="Arial" w:hAnsi="Arial" w:cs="Arial"/>
        </w:rPr>
      </w:pPr>
      <w:r w:rsidRPr="00B44C42">
        <w:rPr>
          <w:rFonts w:ascii="Arial" w:eastAsia="Arial" w:hAnsi="Arial" w:cs="Arial"/>
        </w:rPr>
        <w:t xml:space="preserve">The team also </w:t>
      </w:r>
      <w:hyperlink r:id="rId50" w:history="1">
        <w:r w:rsidRPr="00B44C42">
          <w:rPr>
            <w:rStyle w:val="Hyperlink"/>
            <w:rFonts w:ascii="Arial" w:eastAsia="Arial" w:hAnsi="Arial" w:cs="Arial"/>
          </w:rPr>
          <w:t>provided</w:t>
        </w:r>
      </w:hyperlink>
      <w:r w:rsidRPr="00B44C42">
        <w:rPr>
          <w:rFonts w:ascii="Arial" w:eastAsia="Arial" w:hAnsi="Arial" w:cs="Arial"/>
        </w:rPr>
        <w:t xml:space="preserve"> </w:t>
      </w:r>
      <w:r w:rsidR="00B70B29" w:rsidRPr="00B44C42">
        <w:rPr>
          <w:rFonts w:ascii="Arial" w:eastAsia="Arial" w:hAnsi="Arial" w:cs="Arial"/>
        </w:rPr>
        <w:t>aid to high school athletic programs affected by storm damage</w:t>
      </w:r>
    </w:p>
    <w:p w14:paraId="5EA8B034" w14:textId="50793A27" w:rsidR="00DC5070" w:rsidRPr="00B44C42" w:rsidRDefault="00C45B69" w:rsidP="00B44C42">
      <w:pPr>
        <w:pStyle w:val="ListParagraph"/>
        <w:numPr>
          <w:ilvl w:val="5"/>
          <w:numId w:val="38"/>
        </w:numPr>
        <w:spacing w:after="0" w:line="240" w:lineRule="auto"/>
        <w:rPr>
          <w:rFonts w:ascii="Arial" w:eastAsia="Arial" w:hAnsi="Arial" w:cs="Arial"/>
        </w:rPr>
      </w:pPr>
      <w:r w:rsidRPr="00B44C42">
        <w:rPr>
          <w:rFonts w:ascii="Arial" w:eastAsia="Arial" w:hAnsi="Arial" w:cs="Arial"/>
        </w:rPr>
        <w:t>Panthers’ QB Cam Newton and defensive star Julius Peppers each donated $100,000 to hurricane relief efforts</w:t>
      </w:r>
    </w:p>
    <w:p w14:paraId="00CF2852" w14:textId="65AF7966" w:rsidR="60828451" w:rsidRPr="00962ED5" w:rsidRDefault="00196632" w:rsidP="00417635">
      <w:pPr>
        <w:pStyle w:val="ListParagraph"/>
        <w:numPr>
          <w:ilvl w:val="3"/>
          <w:numId w:val="38"/>
        </w:numPr>
        <w:spacing w:after="0" w:line="240" w:lineRule="auto"/>
        <w:rPr>
          <w:rFonts w:ascii="Arial" w:eastAsia="Arial" w:hAnsi="Arial" w:cs="Arial"/>
        </w:rPr>
      </w:pPr>
      <w:r w:rsidRPr="00B44C42">
        <w:rPr>
          <w:rFonts w:ascii="Arial" w:eastAsia="Arial" w:hAnsi="Arial" w:cs="Arial"/>
        </w:rPr>
        <w:t>T</w:t>
      </w:r>
      <w:r w:rsidR="20C09D07" w:rsidRPr="00B44C42">
        <w:rPr>
          <w:rFonts w:ascii="Arial" w:eastAsia="Arial" w:hAnsi="Arial" w:cs="Arial"/>
        </w:rPr>
        <w:t>he Buffalo Bills teamed up with the United Way and launched the "Character Playbook" educational initiative</w:t>
      </w:r>
      <w:r w:rsidR="20C09D07" w:rsidRPr="00962ED5">
        <w:rPr>
          <w:rFonts w:ascii="Arial" w:eastAsia="Arial" w:hAnsi="Arial" w:cs="Arial"/>
        </w:rPr>
        <w:t xml:space="preserve">, a digital course offered in middle schools that focuses on youth character development and building healthy relationships </w:t>
      </w:r>
    </w:p>
    <w:p w14:paraId="153DB1D5" w14:textId="2953276C" w:rsidR="5018043A" w:rsidRPr="007B29A9" w:rsidRDefault="20C09D07" w:rsidP="00417635">
      <w:pPr>
        <w:pStyle w:val="ListParagraph"/>
        <w:numPr>
          <w:ilvl w:val="4"/>
          <w:numId w:val="38"/>
        </w:numPr>
        <w:spacing w:after="0" w:line="240" w:lineRule="auto"/>
        <w:rPr>
          <w:rFonts w:ascii="Arial" w:eastAsia="Arial" w:hAnsi="Arial" w:cs="Arial"/>
        </w:rPr>
      </w:pPr>
      <w:r w:rsidRPr="007B29A9">
        <w:rPr>
          <w:rFonts w:ascii="Arial" w:eastAsia="Arial" w:hAnsi="Arial" w:cs="Arial"/>
        </w:rPr>
        <w:t xml:space="preserve">Bills alumni director Marlon Kerner </w:t>
      </w:r>
      <w:hyperlink r:id="rId51">
        <w:r w:rsidRPr="007B29A9">
          <w:rPr>
            <w:rStyle w:val="Hyperlink"/>
            <w:rFonts w:ascii="Arial" w:eastAsia="Arial" w:hAnsi="Arial" w:cs="Arial"/>
          </w:rPr>
          <w:t>said</w:t>
        </w:r>
      </w:hyperlink>
      <w:r w:rsidRPr="007B29A9">
        <w:rPr>
          <w:rFonts w:ascii="Arial" w:eastAsia="Arial" w:hAnsi="Arial" w:cs="Arial"/>
        </w:rPr>
        <w:t xml:space="preserve"> "You have social media, bullying, cyber bullying, teen issues with dating, violence – so we want to teach them how to resolve conflicts in a more positive manner."</w:t>
      </w:r>
    </w:p>
    <w:p w14:paraId="66CA61D6" w14:textId="241CBAD8" w:rsidR="003F1192" w:rsidRPr="00522E6C" w:rsidRDefault="20C09D07" w:rsidP="00417635">
      <w:pPr>
        <w:pStyle w:val="ListParagraph"/>
        <w:numPr>
          <w:ilvl w:val="3"/>
          <w:numId w:val="38"/>
        </w:numPr>
        <w:spacing w:after="0" w:line="240" w:lineRule="auto"/>
        <w:rPr>
          <w:rFonts w:ascii="Arial" w:eastAsia="Arial" w:hAnsi="Arial" w:cs="Arial"/>
        </w:rPr>
      </w:pPr>
      <w:r w:rsidRPr="007B29A9">
        <w:rPr>
          <w:rFonts w:ascii="Arial" w:eastAsia="Arial" w:hAnsi="Arial" w:cs="Arial"/>
        </w:rPr>
        <w:t>The Miami Dolphins Foundation (whose</w:t>
      </w:r>
      <w:r w:rsidRPr="20C09D07">
        <w:rPr>
          <w:rFonts w:ascii="Arial" w:eastAsia="Arial" w:hAnsi="Arial" w:cs="Arial"/>
        </w:rPr>
        <w:t xml:space="preserve"> mission is devoted to providing and supporting signature education, health, youth athletic programs and volunteer activities that inspire and engage communities throughout Florida) raised over $600,000 through its annual “</w:t>
      </w:r>
      <w:proofErr w:type="spellStart"/>
      <w:r w:rsidRPr="20C09D07">
        <w:rPr>
          <w:rFonts w:ascii="Arial" w:eastAsia="Arial" w:hAnsi="Arial" w:cs="Arial"/>
        </w:rPr>
        <w:t>FinsWeekend</w:t>
      </w:r>
      <w:proofErr w:type="spellEnd"/>
      <w:r w:rsidRPr="20C09D07">
        <w:rPr>
          <w:rFonts w:ascii="Arial" w:eastAsia="Arial" w:hAnsi="Arial" w:cs="Arial"/>
        </w:rPr>
        <w:t xml:space="preserve">”, an event that features former and current players, cheerleaders and staff participating in activities like fishing and golfing </w:t>
      </w:r>
      <w:r w:rsidRPr="20C09D07">
        <w:rPr>
          <w:rFonts w:ascii="Arial" w:eastAsia="Arial" w:hAnsi="Arial" w:cs="Arial"/>
          <w:vertAlign w:val="superscript"/>
        </w:rPr>
        <w:t>34</w:t>
      </w:r>
      <w:r w:rsidRPr="20C09D07">
        <w:rPr>
          <w:rFonts w:ascii="Arial" w:eastAsia="Arial" w:hAnsi="Arial" w:cs="Arial"/>
        </w:rPr>
        <w:t xml:space="preserve"> </w:t>
      </w:r>
    </w:p>
    <w:p w14:paraId="26453C50" w14:textId="1CBF642A" w:rsidR="00962ED5" w:rsidRPr="00A02B77" w:rsidRDefault="20C09D07" w:rsidP="00417635">
      <w:pPr>
        <w:pStyle w:val="ListParagraph"/>
        <w:numPr>
          <w:ilvl w:val="3"/>
          <w:numId w:val="38"/>
        </w:numPr>
        <w:spacing w:after="0" w:line="240" w:lineRule="auto"/>
        <w:rPr>
          <w:rFonts w:ascii="Arial" w:eastAsia="Arial" w:hAnsi="Arial" w:cs="Arial"/>
        </w:rPr>
      </w:pPr>
      <w:r w:rsidRPr="20C09D07">
        <w:rPr>
          <w:rFonts w:ascii="Arial" w:eastAsia="Arial" w:hAnsi="Arial" w:cs="Arial"/>
        </w:rPr>
        <w:t xml:space="preserve">The San Antonio Silver Stars of the WNBA played their annual breast cancer awareness game on a </w:t>
      </w:r>
      <w:hyperlink r:id="rId52">
        <w:r w:rsidRPr="20C09D07">
          <w:rPr>
            <w:rStyle w:val="Hyperlink"/>
            <w:rFonts w:ascii="Arial" w:eastAsia="Arial" w:hAnsi="Arial" w:cs="Arial"/>
          </w:rPr>
          <w:t>pink court</w:t>
        </w:r>
      </w:hyperlink>
      <w:r w:rsidRPr="20C09D07">
        <w:rPr>
          <w:rFonts w:ascii="Arial" w:eastAsia="Arial" w:hAnsi="Arial" w:cs="Arial"/>
        </w:rPr>
        <w:t xml:space="preserve"> painted by breast cancer survivors in an effort to raise awareness and funding for the </w:t>
      </w:r>
      <w:r w:rsidRPr="00A02B77">
        <w:rPr>
          <w:rFonts w:ascii="Arial" w:eastAsia="Arial" w:hAnsi="Arial" w:cs="Arial"/>
        </w:rPr>
        <w:t xml:space="preserve">initiative </w:t>
      </w:r>
    </w:p>
    <w:p w14:paraId="78A3472D" w14:textId="7314F399" w:rsidR="00655E0C" w:rsidRPr="00DA1204" w:rsidRDefault="00655E0C" w:rsidP="00417635">
      <w:pPr>
        <w:pStyle w:val="ListParagraph"/>
        <w:numPr>
          <w:ilvl w:val="3"/>
          <w:numId w:val="38"/>
        </w:numPr>
        <w:spacing w:after="0" w:line="240" w:lineRule="auto"/>
        <w:rPr>
          <w:rFonts w:ascii="Arial" w:hAnsi="Arial" w:cs="Arial"/>
          <w:color w:val="000000"/>
          <w:szCs w:val="20"/>
          <w:shd w:val="clear" w:color="auto" w:fill="FFFFFF"/>
        </w:rPr>
      </w:pPr>
      <w:r w:rsidRPr="00A02B77">
        <w:rPr>
          <w:rFonts w:ascii="Arial" w:eastAsia="Arial" w:hAnsi="Arial" w:cs="Arial"/>
        </w:rPr>
        <w:t xml:space="preserve">In 2017, MiLB’s Quad Cities River Bandits </w:t>
      </w:r>
      <w:hyperlink r:id="rId53" w:history="1">
        <w:r w:rsidRPr="00A02B77">
          <w:rPr>
            <w:rStyle w:val="Hyperlink"/>
            <w:rFonts w:ascii="Arial" w:eastAsia="Arial" w:hAnsi="Arial" w:cs="Arial"/>
          </w:rPr>
          <w:t>added</w:t>
        </w:r>
      </w:hyperlink>
      <w:r w:rsidRPr="00A02B77">
        <w:rPr>
          <w:rFonts w:ascii="Arial" w:eastAsia="Arial" w:hAnsi="Arial" w:cs="Arial"/>
        </w:rPr>
        <w:t xml:space="preserve"> two new amusement park rides to their stadium setup </w:t>
      </w:r>
      <w:r w:rsidRPr="00DA1204">
        <w:rPr>
          <w:rFonts w:ascii="Arial" w:eastAsia="Arial" w:hAnsi="Arial" w:cs="Arial"/>
        </w:rPr>
        <w:t xml:space="preserve">and directed all profits from the </w:t>
      </w:r>
      <w:r w:rsidR="004715AF" w:rsidRPr="00DA1204">
        <w:rPr>
          <w:rFonts w:ascii="Arial" w:eastAsia="Arial" w:hAnsi="Arial" w:cs="Arial"/>
        </w:rPr>
        <w:t>attractions</w:t>
      </w:r>
      <w:r w:rsidRPr="00DA1204">
        <w:rPr>
          <w:rFonts w:ascii="Arial" w:eastAsia="Arial" w:hAnsi="Arial" w:cs="Arial"/>
        </w:rPr>
        <w:t xml:space="preserve"> to the “Carousel Charitable Trust”, a non-profit serving </w:t>
      </w:r>
      <w:r w:rsidRPr="00DA1204">
        <w:rPr>
          <w:rFonts w:ascii="Arial" w:hAnsi="Arial" w:cs="Arial"/>
          <w:color w:val="000000"/>
          <w:szCs w:val="20"/>
          <w:shd w:val="clear" w:color="auto" w:fill="FFFFFF"/>
        </w:rPr>
        <w:t>underprivileged children in the Quad Cities</w:t>
      </w:r>
    </w:p>
    <w:p w14:paraId="0844815C" w14:textId="1159DC5F" w:rsidR="00E85CDD" w:rsidRPr="00DA1204" w:rsidRDefault="00C0420B" w:rsidP="00E85CDD">
      <w:pPr>
        <w:pStyle w:val="ListParagraph"/>
        <w:numPr>
          <w:ilvl w:val="3"/>
          <w:numId w:val="38"/>
        </w:numPr>
        <w:spacing w:after="0" w:line="240" w:lineRule="auto"/>
        <w:rPr>
          <w:rFonts w:ascii="Arial" w:hAnsi="Arial" w:cs="Arial"/>
          <w:color w:val="000000"/>
          <w:szCs w:val="20"/>
          <w:shd w:val="clear" w:color="auto" w:fill="FFFFFF"/>
        </w:rPr>
      </w:pPr>
      <w:r w:rsidRPr="00DA1204">
        <w:rPr>
          <w:rFonts w:ascii="Arial" w:eastAsia="Arial" w:hAnsi="Arial" w:cs="Arial"/>
        </w:rPr>
        <w:t xml:space="preserve">When New York City hospitals were overwhelmed with COVID-19 patients, the USTA Billie Jean King National Tennis Center </w:t>
      </w:r>
      <w:hyperlink r:id="rId54" w:history="1">
        <w:r w:rsidRPr="00DA1204">
          <w:rPr>
            <w:rStyle w:val="Hyperlink"/>
            <w:rFonts w:ascii="Arial" w:eastAsia="Arial" w:hAnsi="Arial" w:cs="Arial"/>
          </w:rPr>
          <w:t>transformed</w:t>
        </w:r>
      </w:hyperlink>
      <w:r w:rsidRPr="00DA1204">
        <w:rPr>
          <w:rFonts w:ascii="Arial" w:eastAsia="Arial" w:hAnsi="Arial" w:cs="Arial"/>
        </w:rPr>
        <w:t xml:space="preserve"> into a </w:t>
      </w:r>
      <w:r w:rsidR="00AC4499" w:rsidRPr="00DA1204">
        <w:rPr>
          <w:rFonts w:ascii="Arial" w:eastAsia="Arial" w:hAnsi="Arial" w:cs="Arial"/>
        </w:rPr>
        <w:t xml:space="preserve">350-bed </w:t>
      </w:r>
      <w:r w:rsidRPr="00DA1204">
        <w:rPr>
          <w:rFonts w:ascii="Arial" w:eastAsia="Arial" w:hAnsi="Arial" w:cs="Arial"/>
        </w:rPr>
        <w:t>health care facilit</w:t>
      </w:r>
      <w:r w:rsidR="00AC4499" w:rsidRPr="00DA1204">
        <w:rPr>
          <w:rFonts w:ascii="Arial" w:eastAsia="Arial" w:hAnsi="Arial" w:cs="Arial"/>
        </w:rPr>
        <w:t>y to help treat patients who were sick with the coronavirus, along with a meal distribution center that delivered 25,000 meals every day throughout the city</w:t>
      </w:r>
    </w:p>
    <w:p w14:paraId="2FCCDA4B" w14:textId="77777777" w:rsidR="00E85CDD" w:rsidRPr="00E85CDD" w:rsidRDefault="00E85CDD" w:rsidP="00E85CDD">
      <w:pPr>
        <w:rPr>
          <w:rFonts w:ascii="Arial" w:hAnsi="Arial" w:cs="Arial"/>
          <w:color w:val="000000"/>
          <w:szCs w:val="20"/>
          <w:shd w:val="clear" w:color="auto" w:fill="FFFFFF"/>
        </w:rPr>
      </w:pPr>
    </w:p>
    <w:p w14:paraId="27491AB8" w14:textId="77777777" w:rsidR="003F1192" w:rsidRPr="00A02B77" w:rsidRDefault="20C09D07" w:rsidP="00417635">
      <w:pPr>
        <w:pStyle w:val="ListParagraph"/>
        <w:numPr>
          <w:ilvl w:val="2"/>
          <w:numId w:val="38"/>
        </w:numPr>
        <w:spacing w:after="0" w:line="240" w:lineRule="auto"/>
        <w:rPr>
          <w:rFonts w:ascii="Arial" w:eastAsia="Arial" w:hAnsi="Arial" w:cs="Arial"/>
        </w:rPr>
      </w:pPr>
      <w:r w:rsidRPr="00A02B77">
        <w:rPr>
          <w:rFonts w:ascii="Arial" w:eastAsia="Arial" w:hAnsi="Arial" w:cs="Arial"/>
        </w:rPr>
        <w:lastRenderedPageBreak/>
        <w:t>League or governing body initiated</w:t>
      </w:r>
    </w:p>
    <w:p w14:paraId="3F8EB166" w14:textId="71B1E102" w:rsidR="007B29A9" w:rsidRPr="00962ED5" w:rsidRDefault="20C09D07" w:rsidP="00417635">
      <w:pPr>
        <w:pStyle w:val="ListParagraph"/>
        <w:numPr>
          <w:ilvl w:val="3"/>
          <w:numId w:val="38"/>
        </w:numPr>
        <w:spacing w:after="0" w:line="240" w:lineRule="auto"/>
        <w:rPr>
          <w:rFonts w:ascii="Arial" w:eastAsia="Arial" w:hAnsi="Arial" w:cs="Arial"/>
        </w:rPr>
      </w:pPr>
      <w:r w:rsidRPr="00A02B77">
        <w:rPr>
          <w:rFonts w:ascii="Arial" w:eastAsia="Arial" w:hAnsi="Arial" w:cs="Arial"/>
        </w:rPr>
        <w:t>The NFL is engaged in an effort to fight childhood</w:t>
      </w:r>
      <w:r w:rsidRPr="20C09D07">
        <w:rPr>
          <w:rFonts w:ascii="Arial" w:eastAsia="Arial" w:hAnsi="Arial" w:cs="Arial"/>
        </w:rPr>
        <w:t xml:space="preserve"> obesity with the </w:t>
      </w:r>
      <w:hyperlink r:id="rId55">
        <w:r w:rsidRPr="20C09D07">
          <w:rPr>
            <w:rStyle w:val="Hyperlink"/>
            <w:rFonts w:ascii="Arial" w:eastAsia="Arial" w:hAnsi="Arial" w:cs="Arial"/>
          </w:rPr>
          <w:t>NFL Play 60 program</w:t>
        </w:r>
      </w:hyperlink>
    </w:p>
    <w:p w14:paraId="2CEC0E7A" w14:textId="29C6B86D" w:rsidR="003F1192" w:rsidRDefault="005C649A" w:rsidP="00417635">
      <w:pPr>
        <w:pStyle w:val="ListParagraph"/>
        <w:numPr>
          <w:ilvl w:val="4"/>
          <w:numId w:val="38"/>
        </w:numPr>
        <w:spacing w:after="0" w:line="240" w:lineRule="auto"/>
        <w:rPr>
          <w:rFonts w:ascii="Arial" w:eastAsia="Arial" w:hAnsi="Arial" w:cs="Arial"/>
          <w:vertAlign w:val="superscript"/>
        </w:rPr>
      </w:pPr>
      <w:r>
        <w:rPr>
          <w:rFonts w:ascii="Arial" w:eastAsia="Arial" w:hAnsi="Arial" w:cs="Arial"/>
        </w:rPr>
        <w:t xml:space="preserve">From the NFL website: </w:t>
      </w:r>
      <w:r w:rsidR="20C09D07" w:rsidRPr="20C09D07">
        <w:rPr>
          <w:rFonts w:ascii="Arial" w:eastAsia="Arial" w:hAnsi="Arial" w:cs="Arial"/>
        </w:rPr>
        <w:t>“</w:t>
      </w:r>
      <w:r w:rsidR="20C09D07" w:rsidRPr="20C09D07">
        <w:rPr>
          <w:rFonts w:ascii="Arial" w:eastAsia="Arial" w:hAnsi="Arial" w:cs="Arial"/>
          <w:i/>
          <w:iCs/>
        </w:rPr>
        <w:t>As a brand and leader that believes in the power of sport, the promise of young fans and whose players embody health and fitness; the NFL and its Clubs are committed to reversing the effects of the childhood obesity epidemic. NFL PLAY 60 is a national youth health and fitness campaign focused on increasing the wellness of young fans by encouraging them to be active for at least 60 minutes a day</w:t>
      </w:r>
      <w:r w:rsidR="20C09D07" w:rsidRPr="20C09D07">
        <w:rPr>
          <w:rFonts w:ascii="Arial" w:eastAsia="Arial" w:hAnsi="Arial" w:cs="Arial"/>
        </w:rPr>
        <w:t xml:space="preserve">.” </w:t>
      </w:r>
      <w:r w:rsidR="20C09D07" w:rsidRPr="20C09D07">
        <w:rPr>
          <w:rFonts w:ascii="Arial" w:eastAsia="Arial" w:hAnsi="Arial" w:cs="Arial"/>
          <w:vertAlign w:val="superscript"/>
        </w:rPr>
        <w:t>35</w:t>
      </w:r>
    </w:p>
    <w:p w14:paraId="25574780" w14:textId="49593B8B" w:rsidR="00F04210" w:rsidRPr="00DA1204" w:rsidRDefault="20C09D07" w:rsidP="001A5F48">
      <w:pPr>
        <w:pStyle w:val="ListParagraph"/>
        <w:numPr>
          <w:ilvl w:val="3"/>
          <w:numId w:val="38"/>
        </w:numPr>
        <w:spacing w:after="0" w:line="240" w:lineRule="auto"/>
        <w:rPr>
          <w:rFonts w:ascii="Arial" w:eastAsia="Arial" w:hAnsi="Arial" w:cs="Arial"/>
        </w:rPr>
      </w:pPr>
      <w:r w:rsidRPr="20C09D07">
        <w:rPr>
          <w:rFonts w:ascii="Arial" w:eastAsia="Arial" w:hAnsi="Arial" w:cs="Arial"/>
        </w:rPr>
        <w:t xml:space="preserve">Click </w:t>
      </w:r>
      <w:hyperlink r:id="rId56">
        <w:r w:rsidRPr="20C09D07">
          <w:rPr>
            <w:rStyle w:val="Hyperlink"/>
            <w:rFonts w:ascii="Arial" w:eastAsia="Arial" w:hAnsi="Arial" w:cs="Arial"/>
          </w:rPr>
          <w:t>here</w:t>
        </w:r>
      </w:hyperlink>
      <w:r w:rsidRPr="20C09D07">
        <w:rPr>
          <w:rFonts w:ascii="Arial" w:eastAsia="Arial" w:hAnsi="Arial" w:cs="Arial"/>
        </w:rPr>
        <w:t xml:space="preserve"> to read how social media has helped raise awareness of the </w:t>
      </w:r>
      <w:hyperlink r:id="rId57">
        <w:r w:rsidRPr="20C09D07">
          <w:rPr>
            <w:rStyle w:val="Hyperlink"/>
            <w:rFonts w:ascii="Arial" w:eastAsia="Arial" w:hAnsi="Arial" w:cs="Arial"/>
          </w:rPr>
          <w:t>NBA Cares</w:t>
        </w:r>
      </w:hyperlink>
      <w:r w:rsidRPr="20C09D07">
        <w:rPr>
          <w:rFonts w:ascii="Arial" w:eastAsia="Arial" w:hAnsi="Arial" w:cs="Arial"/>
        </w:rPr>
        <w:t xml:space="preserve"> Campaign, the </w:t>
      </w:r>
      <w:r w:rsidRPr="00DA1204">
        <w:rPr>
          <w:rFonts w:ascii="Arial" w:eastAsia="Arial" w:hAnsi="Arial" w:cs="Arial"/>
        </w:rPr>
        <w:t>league’s official global community outreach initiative that addresses important social issues such as education, youth and family development, and health and wellness.</w:t>
      </w:r>
    </w:p>
    <w:p w14:paraId="24B07F48" w14:textId="0A9F86B8" w:rsidR="00B6438C" w:rsidRPr="00DA1204" w:rsidRDefault="00B6438C" w:rsidP="001A5F48">
      <w:pPr>
        <w:pStyle w:val="ListParagraph"/>
        <w:numPr>
          <w:ilvl w:val="3"/>
          <w:numId w:val="38"/>
        </w:numPr>
        <w:spacing w:after="0" w:line="240" w:lineRule="auto"/>
        <w:rPr>
          <w:rFonts w:ascii="Arial" w:eastAsia="Arial" w:hAnsi="Arial" w:cs="Arial"/>
        </w:rPr>
      </w:pPr>
      <w:r w:rsidRPr="00DA1204">
        <w:rPr>
          <w:rFonts w:ascii="Arial" w:eastAsia="Arial" w:hAnsi="Arial" w:cs="Arial"/>
        </w:rPr>
        <w:t xml:space="preserve">According to the league’s </w:t>
      </w:r>
      <w:hyperlink r:id="rId58" w:history="1">
        <w:r w:rsidRPr="00DA1204">
          <w:rPr>
            <w:rStyle w:val="Hyperlink"/>
            <w:rFonts w:ascii="Arial" w:eastAsia="Arial" w:hAnsi="Arial" w:cs="Arial"/>
          </w:rPr>
          <w:t>website</w:t>
        </w:r>
      </w:hyperlink>
      <w:r w:rsidRPr="00DA1204">
        <w:rPr>
          <w:rFonts w:ascii="Arial" w:eastAsia="Arial" w:hAnsi="Arial" w:cs="Arial"/>
        </w:rPr>
        <w:t>, the NHL response to the COVID-19 health crisis included $15 million in contributions from players, owners and club foundations, over 500,000 Personal Protective Equipment (PPE) donated, and</w:t>
      </w:r>
    </w:p>
    <w:p w14:paraId="7F4E1038" w14:textId="22BE1791" w:rsidR="00B6438C" w:rsidRPr="00C45B69" w:rsidRDefault="00B6438C" w:rsidP="001A5F48">
      <w:pPr>
        <w:pStyle w:val="ListParagraph"/>
        <w:spacing w:after="0" w:line="240" w:lineRule="auto"/>
        <w:ind w:left="1440"/>
        <w:rPr>
          <w:rFonts w:ascii="Arial" w:eastAsia="Arial" w:hAnsi="Arial" w:cs="Arial"/>
        </w:rPr>
      </w:pPr>
      <w:r w:rsidRPr="00DA1204">
        <w:rPr>
          <w:rFonts w:ascii="Arial" w:eastAsia="Arial" w:hAnsi="Arial" w:cs="Arial"/>
        </w:rPr>
        <w:t>over 1,000,000 meal and food donations</w:t>
      </w:r>
    </w:p>
    <w:p w14:paraId="2CF386DB" w14:textId="7DE65CD5" w:rsidR="00715C66" w:rsidRPr="00522E6C" w:rsidRDefault="20C09D07" w:rsidP="001A5F48">
      <w:pPr>
        <w:pStyle w:val="ListParagraph"/>
        <w:numPr>
          <w:ilvl w:val="2"/>
          <w:numId w:val="38"/>
        </w:numPr>
        <w:spacing w:after="0" w:line="240" w:lineRule="auto"/>
        <w:rPr>
          <w:rFonts w:ascii="Arial" w:eastAsia="Arial" w:hAnsi="Arial" w:cs="Arial"/>
        </w:rPr>
      </w:pPr>
      <w:r w:rsidRPr="20C09D07">
        <w:rPr>
          <w:rFonts w:ascii="Arial" w:eastAsia="Arial" w:hAnsi="Arial" w:cs="Arial"/>
        </w:rPr>
        <w:t>Community initiated</w:t>
      </w:r>
    </w:p>
    <w:p w14:paraId="1A20F868" w14:textId="09845A48" w:rsidR="006A031E" w:rsidRPr="00522E6C" w:rsidRDefault="20C09D07" w:rsidP="00417635">
      <w:pPr>
        <w:pStyle w:val="ListParagraph"/>
        <w:numPr>
          <w:ilvl w:val="3"/>
          <w:numId w:val="38"/>
        </w:numPr>
        <w:spacing w:after="0" w:line="240" w:lineRule="auto"/>
        <w:rPr>
          <w:rFonts w:ascii="Arial" w:eastAsia="Arial" w:hAnsi="Arial" w:cs="Arial"/>
        </w:rPr>
      </w:pPr>
      <w:proofErr w:type="gramStart"/>
      <w:r w:rsidRPr="20C09D07">
        <w:rPr>
          <w:rFonts w:ascii="Arial" w:eastAsia="Arial" w:hAnsi="Arial" w:cs="Arial"/>
        </w:rPr>
        <w:t>Often times</w:t>
      </w:r>
      <w:proofErr w:type="gramEnd"/>
      <w:r w:rsidRPr="20C09D07">
        <w:rPr>
          <w:rFonts w:ascii="Arial" w:eastAsia="Arial" w:hAnsi="Arial" w:cs="Arial"/>
        </w:rPr>
        <w:t xml:space="preserve"> community or event organizers will call on athletes or celebrities to participate in an event to help raise levels of awareness</w:t>
      </w:r>
    </w:p>
    <w:p w14:paraId="247D48C8" w14:textId="2ED5EF98" w:rsidR="5018043A" w:rsidRPr="007B29A9" w:rsidRDefault="20C09D07" w:rsidP="00417635">
      <w:pPr>
        <w:pStyle w:val="ListParagraph"/>
        <w:numPr>
          <w:ilvl w:val="4"/>
          <w:numId w:val="38"/>
        </w:numPr>
        <w:spacing w:after="0" w:line="240" w:lineRule="auto"/>
        <w:rPr>
          <w:rFonts w:ascii="Arial" w:eastAsia="Arial" w:hAnsi="Arial" w:cs="Arial"/>
        </w:rPr>
      </w:pPr>
      <w:r w:rsidRPr="007B29A9">
        <w:rPr>
          <w:rFonts w:ascii="Arial" w:eastAsia="Arial" w:hAnsi="Arial" w:cs="Arial"/>
        </w:rPr>
        <w:t>West Virginia was hit hard by floods in 2016 and called on West Virginia University to help with relief efforts</w:t>
      </w:r>
    </w:p>
    <w:p w14:paraId="5A194EC7" w14:textId="265B5855" w:rsidR="00711FCE" w:rsidRPr="005C649A" w:rsidRDefault="20C09D07" w:rsidP="00417635">
      <w:pPr>
        <w:pStyle w:val="ListParagraph"/>
        <w:numPr>
          <w:ilvl w:val="5"/>
          <w:numId w:val="38"/>
        </w:numPr>
        <w:spacing w:after="0" w:line="240" w:lineRule="auto"/>
      </w:pPr>
      <w:r w:rsidRPr="007B29A9">
        <w:rPr>
          <w:rFonts w:ascii="Arial" w:eastAsia="Arial" w:hAnsi="Arial" w:cs="Arial"/>
        </w:rPr>
        <w:t xml:space="preserve">Dollars for Disaster Donation jars were placed around campus and various </w:t>
      </w:r>
      <w:r w:rsidRPr="005C649A">
        <w:rPr>
          <w:rFonts w:ascii="Arial" w:eastAsia="Arial" w:hAnsi="Arial" w:cs="Arial"/>
        </w:rPr>
        <w:t>WVU athletic teams hosted drop-off sites to collect water and other needed items</w:t>
      </w:r>
    </w:p>
    <w:p w14:paraId="2277A8FB" w14:textId="4F22E654" w:rsidR="007E6922" w:rsidRPr="005C649A" w:rsidRDefault="007E6922" w:rsidP="00417635">
      <w:pPr>
        <w:pStyle w:val="ListParagraph"/>
        <w:numPr>
          <w:ilvl w:val="2"/>
          <w:numId w:val="38"/>
        </w:numPr>
        <w:spacing w:after="0" w:line="240" w:lineRule="auto"/>
        <w:rPr>
          <w:rFonts w:ascii="Arial" w:eastAsia="Arial" w:hAnsi="Arial" w:cs="Arial"/>
        </w:rPr>
      </w:pPr>
      <w:r w:rsidRPr="005C649A">
        <w:rPr>
          <w:rFonts w:ascii="Arial" w:eastAsia="Arial" w:hAnsi="Arial" w:cs="Arial"/>
        </w:rPr>
        <w:t xml:space="preserve">Brand initiated  </w:t>
      </w:r>
    </w:p>
    <w:p w14:paraId="19587D56" w14:textId="27439E04" w:rsidR="007E6922" w:rsidRPr="005C649A" w:rsidRDefault="007E6922" w:rsidP="00417635">
      <w:pPr>
        <w:pStyle w:val="ListParagraph"/>
        <w:numPr>
          <w:ilvl w:val="3"/>
          <w:numId w:val="38"/>
        </w:numPr>
        <w:spacing w:after="0" w:line="240" w:lineRule="auto"/>
      </w:pPr>
      <w:r w:rsidRPr="005C649A">
        <w:rPr>
          <w:rFonts w:ascii="Arial" w:eastAsia="Arial" w:hAnsi="Arial" w:cs="Arial"/>
        </w:rPr>
        <w:t>Brands will create community relations initiatives to utilize the powerful platform of sports and entertainment to encourage positive action and behavior</w:t>
      </w:r>
    </w:p>
    <w:p w14:paraId="6811B40D" w14:textId="52016D82" w:rsidR="001636DD" w:rsidRPr="005C649A" w:rsidRDefault="001636DD" w:rsidP="00417635">
      <w:pPr>
        <w:pStyle w:val="ListParagraph"/>
        <w:numPr>
          <w:ilvl w:val="4"/>
          <w:numId w:val="38"/>
        </w:numPr>
        <w:spacing w:after="0" w:line="240" w:lineRule="auto"/>
      </w:pPr>
      <w:r w:rsidRPr="005C649A">
        <w:rPr>
          <w:rFonts w:ascii="Arial" w:eastAsia="Arial" w:hAnsi="Arial" w:cs="Arial"/>
        </w:rPr>
        <w:t xml:space="preserve">Every year, ESPN raises awareness and money for cancer research through the </w:t>
      </w:r>
      <w:hyperlink r:id="rId59" w:history="1">
        <w:r w:rsidRPr="005C649A">
          <w:rPr>
            <w:rStyle w:val="Hyperlink"/>
            <w:rFonts w:ascii="Arial" w:eastAsia="Arial" w:hAnsi="Arial" w:cs="Arial"/>
          </w:rPr>
          <w:t>V Foundation</w:t>
        </w:r>
      </w:hyperlink>
      <w:r w:rsidRPr="005C649A">
        <w:rPr>
          <w:rFonts w:ascii="Arial" w:eastAsia="Arial" w:hAnsi="Arial" w:cs="Arial"/>
        </w:rPr>
        <w:t xml:space="preserve"> </w:t>
      </w:r>
    </w:p>
    <w:p w14:paraId="1BD305BF" w14:textId="0F4B9D61" w:rsidR="001636DD" w:rsidRPr="005C649A" w:rsidRDefault="001E1C35" w:rsidP="00417635">
      <w:pPr>
        <w:pStyle w:val="ListParagraph"/>
        <w:numPr>
          <w:ilvl w:val="4"/>
          <w:numId w:val="38"/>
        </w:numPr>
        <w:spacing w:after="0" w:line="240" w:lineRule="auto"/>
        <w:rPr>
          <w:rFonts w:ascii="Arial" w:eastAsia="Arial" w:hAnsi="Arial" w:cs="Arial"/>
        </w:rPr>
      </w:pPr>
      <w:r>
        <w:rPr>
          <w:rFonts w:ascii="Arial" w:eastAsia="Arial" w:hAnsi="Arial" w:cs="Arial"/>
        </w:rPr>
        <w:t xml:space="preserve">Last year, </w:t>
      </w:r>
      <w:r w:rsidR="001636DD" w:rsidRPr="005C649A">
        <w:rPr>
          <w:rFonts w:ascii="Arial" w:eastAsia="Arial" w:hAnsi="Arial" w:cs="Arial"/>
        </w:rPr>
        <w:t>Nike distributed $250,000 to 26 Portland area community groups through the Nike Community Impact Fund of The Oregon Community Foundation</w:t>
      </w:r>
    </w:p>
    <w:p w14:paraId="47764357" w14:textId="05A34202" w:rsidR="001636DD" w:rsidRPr="005C649A" w:rsidRDefault="001636DD" w:rsidP="00417635">
      <w:pPr>
        <w:pStyle w:val="ListParagraph"/>
        <w:numPr>
          <w:ilvl w:val="5"/>
          <w:numId w:val="38"/>
        </w:numPr>
        <w:spacing w:after="0" w:line="240" w:lineRule="auto"/>
        <w:rPr>
          <w:rFonts w:ascii="Arial" w:eastAsia="Arial" w:hAnsi="Arial" w:cs="Arial"/>
        </w:rPr>
      </w:pPr>
      <w:r w:rsidRPr="005C649A">
        <w:rPr>
          <w:rFonts w:ascii="Arial" w:eastAsia="Arial" w:hAnsi="Arial" w:cs="Arial"/>
        </w:rPr>
        <w:t xml:space="preserve">The program aims to provide area you with positive experiences through “sports and physical activity, and advance healthier, supportive and more inclusive communities." </w:t>
      </w:r>
    </w:p>
    <w:p w14:paraId="2A5166EF" w14:textId="24FFEBB4" w:rsidR="007E6922" w:rsidRPr="00DA1204" w:rsidRDefault="001636DD" w:rsidP="00973905">
      <w:pPr>
        <w:pStyle w:val="ListParagraph"/>
        <w:numPr>
          <w:ilvl w:val="5"/>
          <w:numId w:val="38"/>
        </w:numPr>
        <w:spacing w:after="0" w:line="240" w:lineRule="auto"/>
        <w:rPr>
          <w:rFonts w:ascii="Arial" w:eastAsia="Arial" w:hAnsi="Arial" w:cs="Arial"/>
        </w:rPr>
      </w:pPr>
      <w:r w:rsidRPr="005C649A">
        <w:rPr>
          <w:rFonts w:ascii="Arial" w:eastAsia="Arial" w:hAnsi="Arial" w:cs="Arial"/>
        </w:rPr>
        <w:t xml:space="preserve">According to </w:t>
      </w:r>
      <w:r w:rsidRPr="00DA1204">
        <w:rPr>
          <w:rFonts w:ascii="Arial" w:eastAsia="Arial" w:hAnsi="Arial" w:cs="Arial"/>
        </w:rPr>
        <w:t xml:space="preserve">the </w:t>
      </w:r>
      <w:hyperlink r:id="rId60" w:history="1">
        <w:r w:rsidRPr="00DA1204">
          <w:rPr>
            <w:rStyle w:val="Hyperlink"/>
            <w:rFonts w:ascii="Arial" w:eastAsia="Arial" w:hAnsi="Arial" w:cs="Arial"/>
            <w:i/>
          </w:rPr>
          <w:t>Portland Business Journal</w:t>
        </w:r>
      </w:hyperlink>
      <w:r w:rsidRPr="00DA1204">
        <w:rPr>
          <w:rFonts w:ascii="Arial" w:eastAsia="Arial" w:hAnsi="Arial" w:cs="Arial"/>
        </w:rPr>
        <w:t>, the Fund has awarded 356 grants, worth $3.75 million-plus, since launching in 2010</w:t>
      </w:r>
    </w:p>
    <w:p w14:paraId="260B942E" w14:textId="1F957BFC" w:rsidR="00973905" w:rsidRPr="00DA1204" w:rsidRDefault="00973905" w:rsidP="00973905">
      <w:pPr>
        <w:pStyle w:val="ListParagraph"/>
        <w:numPr>
          <w:ilvl w:val="4"/>
          <w:numId w:val="38"/>
        </w:numPr>
        <w:spacing w:after="0" w:line="240" w:lineRule="auto"/>
        <w:rPr>
          <w:rFonts w:ascii="Arial" w:eastAsia="Arial" w:hAnsi="Arial" w:cs="Arial"/>
        </w:rPr>
      </w:pPr>
      <w:r w:rsidRPr="00DA1204">
        <w:rPr>
          <w:rFonts w:ascii="Arial" w:eastAsia="Arial" w:hAnsi="Arial" w:cs="Arial"/>
        </w:rPr>
        <w:t xml:space="preserve">When the coronavirus health crisis struck in the spring of 2020, Under </w:t>
      </w:r>
      <w:proofErr w:type="spellStart"/>
      <w:r w:rsidRPr="00DA1204">
        <w:rPr>
          <w:rFonts w:ascii="Arial" w:eastAsia="Arial" w:hAnsi="Arial" w:cs="Arial"/>
        </w:rPr>
        <w:t>Armour</w:t>
      </w:r>
      <w:proofErr w:type="spellEnd"/>
      <w:r w:rsidRPr="00DA1204">
        <w:rPr>
          <w:rFonts w:ascii="Arial" w:eastAsia="Arial" w:hAnsi="Arial" w:cs="Arial"/>
        </w:rPr>
        <w:t xml:space="preserve"> quickly </w:t>
      </w:r>
      <w:hyperlink r:id="rId61" w:history="1">
        <w:r w:rsidRPr="00DA1204">
          <w:rPr>
            <w:rStyle w:val="Hyperlink"/>
            <w:rFonts w:ascii="Arial" w:eastAsia="Arial" w:hAnsi="Arial" w:cs="Arial"/>
          </w:rPr>
          <w:t>responded</w:t>
        </w:r>
      </w:hyperlink>
      <w:r w:rsidRPr="00DA1204">
        <w:rPr>
          <w:rFonts w:ascii="Arial" w:eastAsia="Arial" w:hAnsi="Arial" w:cs="Arial"/>
        </w:rPr>
        <w:t>, donating $1 million to Feeding America and another $1 million to youth sports nonprofit Good Sports, along with manufacturing 500,000 masks and thousands of face shields and hospital gowns for frontline workers</w:t>
      </w:r>
    </w:p>
    <w:p w14:paraId="0DE27F32" w14:textId="77777777" w:rsidR="003F1192" w:rsidRPr="005C649A" w:rsidRDefault="20C09D07" w:rsidP="00417635">
      <w:pPr>
        <w:pStyle w:val="ListParagraph"/>
        <w:numPr>
          <w:ilvl w:val="1"/>
          <w:numId w:val="38"/>
        </w:numPr>
        <w:spacing w:after="0" w:line="240" w:lineRule="auto"/>
        <w:rPr>
          <w:rFonts w:ascii="Arial" w:eastAsia="Arial" w:hAnsi="Arial" w:cs="Arial"/>
        </w:rPr>
      </w:pPr>
      <w:r w:rsidRPr="005C649A">
        <w:rPr>
          <w:rFonts w:ascii="Arial" w:eastAsia="Arial" w:hAnsi="Arial" w:cs="Arial"/>
        </w:rPr>
        <w:t xml:space="preserve">Foundations </w:t>
      </w:r>
    </w:p>
    <w:p w14:paraId="45366353" w14:textId="77777777" w:rsidR="003F1192" w:rsidRPr="00522E6C" w:rsidRDefault="20C09D07" w:rsidP="00417635">
      <w:pPr>
        <w:pStyle w:val="ListParagraph"/>
        <w:numPr>
          <w:ilvl w:val="2"/>
          <w:numId w:val="38"/>
        </w:numPr>
        <w:spacing w:after="0" w:line="240" w:lineRule="auto"/>
        <w:rPr>
          <w:rFonts w:ascii="Arial" w:eastAsia="Arial" w:hAnsi="Arial" w:cs="Arial"/>
        </w:rPr>
      </w:pPr>
      <w:r w:rsidRPr="20C09D07">
        <w:rPr>
          <w:rFonts w:ascii="Arial" w:eastAsia="Arial" w:hAnsi="Arial" w:cs="Arial"/>
        </w:rPr>
        <w:t xml:space="preserve">A </w:t>
      </w:r>
      <w:r w:rsidRPr="20C09D07">
        <w:rPr>
          <w:rFonts w:ascii="Arial" w:eastAsia="Arial" w:hAnsi="Arial" w:cs="Arial"/>
          <w:b/>
          <w:bCs/>
        </w:rPr>
        <w:t>foundation</w:t>
      </w:r>
      <w:r w:rsidRPr="20C09D07">
        <w:rPr>
          <w:rFonts w:ascii="Arial" w:eastAsia="Arial" w:hAnsi="Arial" w:cs="Arial"/>
        </w:rPr>
        <w:t xml:space="preserve"> is an association established by an organization, </w:t>
      </w:r>
      <w:proofErr w:type="gramStart"/>
      <w:r w:rsidRPr="20C09D07">
        <w:rPr>
          <w:rFonts w:ascii="Arial" w:eastAsia="Arial" w:hAnsi="Arial" w:cs="Arial"/>
        </w:rPr>
        <w:t>athlete</w:t>
      </w:r>
      <w:proofErr w:type="gramEnd"/>
      <w:r w:rsidRPr="20C09D07">
        <w:rPr>
          <w:rFonts w:ascii="Arial" w:eastAsia="Arial" w:hAnsi="Arial" w:cs="Arial"/>
        </w:rPr>
        <w:t xml:space="preserve"> or celebrity to maintain, assist, or finance other institutions or programs that are of an educational, charitable, or social nature </w:t>
      </w:r>
      <w:r w:rsidRPr="20C09D07">
        <w:rPr>
          <w:rFonts w:ascii="Arial" w:eastAsia="Arial" w:hAnsi="Arial" w:cs="Arial"/>
          <w:vertAlign w:val="superscript"/>
        </w:rPr>
        <w:t>36</w:t>
      </w:r>
    </w:p>
    <w:p w14:paraId="528D4FE7" w14:textId="77777777" w:rsidR="003F1192" w:rsidRPr="00522E6C" w:rsidRDefault="20C09D07" w:rsidP="00417635">
      <w:pPr>
        <w:pStyle w:val="ListParagraph"/>
        <w:numPr>
          <w:ilvl w:val="2"/>
          <w:numId w:val="38"/>
        </w:numPr>
        <w:spacing w:after="0" w:line="240" w:lineRule="auto"/>
        <w:rPr>
          <w:rFonts w:ascii="Arial" w:eastAsia="Arial" w:hAnsi="Arial" w:cs="Arial"/>
        </w:rPr>
      </w:pPr>
      <w:r w:rsidRPr="20C09D07">
        <w:rPr>
          <w:rFonts w:ascii="Arial" w:eastAsia="Arial" w:hAnsi="Arial" w:cs="Arial"/>
        </w:rPr>
        <w:t>Many athletes and celebrities have used their “celebrity status” to make a positive impact on issues important to them</w:t>
      </w:r>
    </w:p>
    <w:p w14:paraId="123F2836" w14:textId="77777777" w:rsidR="003F1192" w:rsidRPr="00522E6C" w:rsidRDefault="20C09D07" w:rsidP="00417635">
      <w:pPr>
        <w:pStyle w:val="ListParagraph"/>
        <w:numPr>
          <w:ilvl w:val="2"/>
          <w:numId w:val="38"/>
        </w:numPr>
        <w:spacing w:after="0" w:line="240" w:lineRule="auto"/>
        <w:rPr>
          <w:rFonts w:ascii="Arial" w:eastAsia="Arial" w:hAnsi="Arial" w:cs="Arial"/>
        </w:rPr>
      </w:pPr>
      <w:r w:rsidRPr="20C09D07">
        <w:rPr>
          <w:rFonts w:ascii="Arial" w:eastAsia="Arial" w:hAnsi="Arial" w:cs="Arial"/>
        </w:rPr>
        <w:t>Celebrity foundations can help individual athletes and entertainers shed negative images</w:t>
      </w:r>
    </w:p>
    <w:p w14:paraId="1BF66A8C" w14:textId="17A2453F" w:rsidR="003F1192" w:rsidRPr="00522E6C" w:rsidRDefault="20C09D07" w:rsidP="00417635">
      <w:pPr>
        <w:pStyle w:val="ListParagraph"/>
        <w:numPr>
          <w:ilvl w:val="2"/>
          <w:numId w:val="38"/>
        </w:numPr>
        <w:spacing w:after="0" w:line="240" w:lineRule="auto"/>
        <w:rPr>
          <w:rFonts w:ascii="Arial" w:eastAsia="Arial" w:hAnsi="Arial" w:cs="Arial"/>
        </w:rPr>
      </w:pPr>
      <w:r w:rsidRPr="20C09D07">
        <w:rPr>
          <w:rFonts w:ascii="Arial" w:eastAsia="Arial" w:hAnsi="Arial" w:cs="Arial"/>
        </w:rPr>
        <w:t xml:space="preserve">Many </w:t>
      </w:r>
      <w:r w:rsidR="001636DD" w:rsidRPr="20C09D07">
        <w:rPr>
          <w:rFonts w:ascii="Arial" w:eastAsia="Arial" w:hAnsi="Arial" w:cs="Arial"/>
        </w:rPr>
        <w:t>high-profile</w:t>
      </w:r>
      <w:r w:rsidRPr="20C09D07">
        <w:rPr>
          <w:rFonts w:ascii="Arial" w:eastAsia="Arial" w:hAnsi="Arial" w:cs="Arial"/>
        </w:rPr>
        <w:t xml:space="preserve"> athletes and celebrities have formed foundations or take an active role in supporting or leading foundation-related activities</w:t>
      </w:r>
    </w:p>
    <w:p w14:paraId="576248E9" w14:textId="77777777" w:rsidR="00176CDD" w:rsidRPr="005C649A" w:rsidRDefault="20C09D07" w:rsidP="00417635">
      <w:pPr>
        <w:pStyle w:val="ListParagraph"/>
        <w:numPr>
          <w:ilvl w:val="3"/>
          <w:numId w:val="38"/>
        </w:numPr>
        <w:spacing w:after="0" w:line="240" w:lineRule="auto"/>
        <w:rPr>
          <w:rFonts w:ascii="Arial" w:eastAsia="Arial" w:hAnsi="Arial" w:cs="Arial"/>
        </w:rPr>
      </w:pPr>
      <w:r w:rsidRPr="20C09D07">
        <w:rPr>
          <w:rFonts w:ascii="Arial" w:eastAsia="Arial" w:hAnsi="Arial" w:cs="Arial"/>
        </w:rPr>
        <w:lastRenderedPageBreak/>
        <w:t xml:space="preserve">Derek Jeter formed his foundation during his rookie season with the New York Yankees.  The foundation’s mission states aims to 1) create signature programs which will acknowledge and reward youths who avoid drugs and alcohol and those who choose healthy lifestyles 2) fund organizations which help prevent and treat teenage substance abuse and 3) leverage the integrity and popularity of Derek Jeter by hosting </w:t>
      </w:r>
      <w:r w:rsidRPr="005C649A">
        <w:rPr>
          <w:rFonts w:ascii="Arial" w:eastAsia="Arial" w:hAnsi="Arial" w:cs="Arial"/>
        </w:rPr>
        <w:t xml:space="preserve">special events for today’s youth which serve as a platform for his message </w:t>
      </w:r>
      <w:r w:rsidRPr="005C649A">
        <w:rPr>
          <w:rFonts w:ascii="Arial" w:eastAsia="Arial" w:hAnsi="Arial" w:cs="Arial"/>
          <w:vertAlign w:val="superscript"/>
        </w:rPr>
        <w:t>37</w:t>
      </w:r>
    </w:p>
    <w:p w14:paraId="4B3DAACF" w14:textId="77777777" w:rsidR="0042475D" w:rsidRPr="005C649A" w:rsidRDefault="0042475D" w:rsidP="00417635">
      <w:pPr>
        <w:pStyle w:val="ListParagraph"/>
        <w:numPr>
          <w:ilvl w:val="3"/>
          <w:numId w:val="38"/>
        </w:numPr>
        <w:spacing w:after="0" w:line="240" w:lineRule="auto"/>
        <w:rPr>
          <w:rFonts w:ascii="Arial" w:eastAsia="Arial" w:hAnsi="Arial" w:cs="Arial"/>
        </w:rPr>
      </w:pPr>
      <w:r w:rsidRPr="005C649A">
        <w:rPr>
          <w:rFonts w:ascii="Arial" w:eastAsia="Arial" w:hAnsi="Arial" w:cs="Arial"/>
        </w:rPr>
        <w:t xml:space="preserve">In 2016, Michael Jordan </w:t>
      </w:r>
      <w:hyperlink r:id="rId62" w:history="1">
        <w:r w:rsidRPr="005C649A">
          <w:rPr>
            <w:rStyle w:val="Hyperlink"/>
            <w:rFonts w:ascii="Arial" w:eastAsia="Arial" w:hAnsi="Arial" w:cs="Arial"/>
          </w:rPr>
          <w:t>donated</w:t>
        </w:r>
      </w:hyperlink>
      <w:r w:rsidRPr="005C649A">
        <w:rPr>
          <w:rFonts w:ascii="Arial" w:eastAsia="Arial" w:hAnsi="Arial" w:cs="Arial"/>
        </w:rPr>
        <w:t xml:space="preserve"> $1 million to the Institute for Community-Police relations and another $1 million to the NAACP Legal Defense Fund amidst widespread tensions surrounding police-related shootings </w:t>
      </w:r>
    </w:p>
    <w:p w14:paraId="4BAA67B9" w14:textId="24DD4C82" w:rsidR="009775CB" w:rsidRPr="005C649A" w:rsidRDefault="00F52B75" w:rsidP="00417635">
      <w:pPr>
        <w:pStyle w:val="ListParagraph"/>
        <w:numPr>
          <w:ilvl w:val="3"/>
          <w:numId w:val="38"/>
        </w:numPr>
        <w:spacing w:after="0" w:line="240" w:lineRule="auto"/>
        <w:rPr>
          <w:rFonts w:ascii="Arial" w:eastAsia="Arial" w:hAnsi="Arial" w:cs="Arial"/>
        </w:rPr>
      </w:pPr>
      <w:r w:rsidRPr="005C649A">
        <w:rPr>
          <w:rFonts w:ascii="Arial" w:eastAsia="Arial" w:hAnsi="Arial" w:cs="Arial"/>
        </w:rPr>
        <w:t xml:space="preserve">In 2017, </w:t>
      </w:r>
      <w:r w:rsidR="009775CB" w:rsidRPr="005C649A">
        <w:rPr>
          <w:rFonts w:ascii="Arial" w:eastAsia="Arial" w:hAnsi="Arial" w:cs="Arial"/>
        </w:rPr>
        <w:t xml:space="preserve">Chance the Rapper </w:t>
      </w:r>
      <w:hyperlink r:id="rId63" w:history="1">
        <w:r w:rsidR="009775CB" w:rsidRPr="005C649A">
          <w:rPr>
            <w:rStyle w:val="Hyperlink"/>
            <w:rFonts w:ascii="Arial" w:eastAsia="Arial" w:hAnsi="Arial" w:cs="Arial"/>
          </w:rPr>
          <w:t>donated</w:t>
        </w:r>
      </w:hyperlink>
      <w:r w:rsidR="009775CB" w:rsidRPr="005C649A">
        <w:rPr>
          <w:rFonts w:ascii="Arial" w:eastAsia="Arial" w:hAnsi="Arial" w:cs="Arial"/>
        </w:rPr>
        <w:t xml:space="preserve"> $1 million to </w:t>
      </w:r>
      <w:r w:rsidR="00311623" w:rsidRPr="005C649A">
        <w:rPr>
          <w:rFonts w:ascii="Arial" w:eastAsia="Arial" w:hAnsi="Arial" w:cs="Arial"/>
        </w:rPr>
        <w:t xml:space="preserve">support </w:t>
      </w:r>
      <w:r w:rsidR="009775CB" w:rsidRPr="005C649A">
        <w:rPr>
          <w:rFonts w:ascii="Arial" w:eastAsia="Arial" w:hAnsi="Arial" w:cs="Arial"/>
        </w:rPr>
        <w:t>budget-strapped Chicago Public Schools</w:t>
      </w:r>
      <w:r w:rsidR="007A3236">
        <w:rPr>
          <w:rFonts w:ascii="Arial" w:eastAsia="Arial" w:hAnsi="Arial" w:cs="Arial"/>
        </w:rPr>
        <w:t xml:space="preserve"> and </w:t>
      </w:r>
      <w:r w:rsidR="007A3236" w:rsidRPr="007A3236">
        <w:rPr>
          <w:rFonts w:ascii="Arial" w:eastAsia="Arial" w:hAnsi="Arial" w:cs="Arial"/>
        </w:rPr>
        <w:t xml:space="preserve">Bruno Mars </w:t>
      </w:r>
      <w:r w:rsidR="007A3236">
        <w:rPr>
          <w:rFonts w:ascii="Arial" w:eastAsia="Arial" w:hAnsi="Arial" w:cs="Arial"/>
        </w:rPr>
        <w:t>donated</w:t>
      </w:r>
      <w:r w:rsidR="007A3236" w:rsidRPr="007A3236">
        <w:rPr>
          <w:rFonts w:ascii="Arial" w:eastAsia="Arial" w:hAnsi="Arial" w:cs="Arial"/>
        </w:rPr>
        <w:t xml:space="preserve"> $1 million to aid victims of Flint's water crisis</w:t>
      </w:r>
      <w:r w:rsidR="00F3045D">
        <w:rPr>
          <w:rFonts w:ascii="Arial" w:eastAsia="Arial" w:hAnsi="Arial" w:cs="Arial"/>
        </w:rPr>
        <w:t xml:space="preserve"> </w:t>
      </w:r>
      <w:r w:rsidR="00F3045D" w:rsidRPr="005C649A">
        <w:rPr>
          <w:rFonts w:ascii="Arial" w:eastAsia="Arial" w:hAnsi="Arial" w:cs="Arial"/>
          <w:vertAlign w:val="superscript"/>
        </w:rPr>
        <w:t>38</w:t>
      </w:r>
    </w:p>
    <w:p w14:paraId="77FDAA88" w14:textId="2FF98718" w:rsidR="003F1192" w:rsidRPr="00B44C42" w:rsidRDefault="20C09D07" w:rsidP="00417635">
      <w:pPr>
        <w:pStyle w:val="ListParagraph"/>
        <w:numPr>
          <w:ilvl w:val="3"/>
          <w:numId w:val="38"/>
        </w:numPr>
        <w:spacing w:after="0" w:line="240" w:lineRule="auto"/>
        <w:rPr>
          <w:rFonts w:ascii="Arial" w:eastAsia="Arial" w:hAnsi="Arial" w:cs="Arial"/>
        </w:rPr>
      </w:pPr>
      <w:r w:rsidRPr="005C649A">
        <w:rPr>
          <w:rFonts w:ascii="Arial" w:eastAsia="Arial" w:hAnsi="Arial" w:cs="Arial"/>
        </w:rPr>
        <w:t>Author J.K. Rowling was named</w:t>
      </w:r>
      <w:r w:rsidRPr="007B29A9">
        <w:rPr>
          <w:rFonts w:ascii="Arial" w:eastAsia="Arial" w:hAnsi="Arial" w:cs="Arial"/>
        </w:rPr>
        <w:t xml:space="preserve"> president of One Parent Families, a U.K. nonprofit that supports, </w:t>
      </w:r>
      <w:proofErr w:type="gramStart"/>
      <w:r w:rsidRPr="007B29A9">
        <w:rPr>
          <w:rFonts w:ascii="Arial" w:eastAsia="Arial" w:hAnsi="Arial" w:cs="Arial"/>
        </w:rPr>
        <w:t>educates</w:t>
      </w:r>
      <w:proofErr w:type="gramEnd"/>
      <w:r w:rsidRPr="007B29A9">
        <w:rPr>
          <w:rFonts w:ascii="Arial" w:eastAsia="Arial" w:hAnsi="Arial" w:cs="Arial"/>
        </w:rPr>
        <w:t xml:space="preserve"> and advocates for single parents. Rowling, once a single parent herself, has been one of the organization's major supporters and </w:t>
      </w:r>
      <w:r w:rsidRPr="00B44C42">
        <w:rPr>
          <w:rFonts w:ascii="Arial" w:eastAsia="Arial" w:hAnsi="Arial" w:cs="Arial"/>
        </w:rPr>
        <w:t xml:space="preserve">ambassadors since 2000. </w:t>
      </w:r>
      <w:r w:rsidRPr="00B44C42">
        <w:rPr>
          <w:rFonts w:ascii="Arial" w:eastAsia="Arial" w:hAnsi="Arial" w:cs="Arial"/>
          <w:vertAlign w:val="superscript"/>
        </w:rPr>
        <w:t>40</w:t>
      </w:r>
    </w:p>
    <w:p w14:paraId="4ECBBFC1" w14:textId="3EE5B8E1" w:rsidR="00547FEE" w:rsidRPr="00B44C42" w:rsidRDefault="00547FEE" w:rsidP="00417635">
      <w:pPr>
        <w:pStyle w:val="ListParagraph"/>
        <w:numPr>
          <w:ilvl w:val="3"/>
          <w:numId w:val="38"/>
        </w:numPr>
        <w:spacing w:after="0" w:line="240" w:lineRule="auto"/>
        <w:rPr>
          <w:rFonts w:ascii="Arial" w:eastAsia="Arial" w:hAnsi="Arial" w:cs="Arial"/>
        </w:rPr>
      </w:pPr>
      <w:r w:rsidRPr="00B44C42">
        <w:rPr>
          <w:rFonts w:ascii="Arial" w:eastAsia="Arial" w:hAnsi="Arial" w:cs="Arial"/>
        </w:rPr>
        <w:t xml:space="preserve">In 2019, Stephen Curry and his wife Ayesha </w:t>
      </w:r>
      <w:hyperlink r:id="rId64" w:history="1">
        <w:r w:rsidRPr="00B44C42">
          <w:rPr>
            <w:rStyle w:val="Hyperlink"/>
            <w:rFonts w:ascii="Arial" w:eastAsia="Arial" w:hAnsi="Arial" w:cs="Arial"/>
          </w:rPr>
          <w:t>launched</w:t>
        </w:r>
      </w:hyperlink>
      <w:r w:rsidRPr="00B44C42">
        <w:rPr>
          <w:rFonts w:ascii="Arial" w:eastAsia="Arial" w:hAnsi="Arial" w:cs="Arial"/>
        </w:rPr>
        <w:t xml:space="preserve"> the Eat. Learn. Play. Foundation to address nutrition, education and recreation needs for Oakland area youth</w:t>
      </w:r>
    </w:p>
    <w:p w14:paraId="12C0782B" w14:textId="44C22D11" w:rsidR="00547FEE" w:rsidRPr="00DA1204" w:rsidRDefault="00547FEE" w:rsidP="00547FEE">
      <w:pPr>
        <w:pStyle w:val="ListParagraph"/>
        <w:numPr>
          <w:ilvl w:val="4"/>
          <w:numId w:val="38"/>
        </w:numPr>
        <w:spacing w:after="0" w:line="240" w:lineRule="auto"/>
        <w:rPr>
          <w:rFonts w:ascii="Arial" w:eastAsia="Arial" w:hAnsi="Arial" w:cs="Arial"/>
        </w:rPr>
      </w:pPr>
      <w:r w:rsidRPr="00B44C42">
        <w:rPr>
          <w:rFonts w:ascii="Arial" w:eastAsia="Arial" w:hAnsi="Arial" w:cs="Arial"/>
        </w:rPr>
        <w:t xml:space="preserve">The couple will make an annual seven-figure donation to the foundation to cover all administrative expenses, so that other money raised will go entirely into supporting </w:t>
      </w:r>
      <w:r w:rsidRPr="00DA1204">
        <w:rPr>
          <w:rFonts w:ascii="Arial" w:eastAsia="Arial" w:hAnsi="Arial" w:cs="Arial"/>
        </w:rPr>
        <w:t>the foundation’s programs</w:t>
      </w:r>
    </w:p>
    <w:p w14:paraId="6847B9B1" w14:textId="67BFCC63" w:rsidR="00973905" w:rsidRPr="00DA1204" w:rsidRDefault="005B08C7" w:rsidP="00973905">
      <w:pPr>
        <w:pStyle w:val="ListParagraph"/>
        <w:numPr>
          <w:ilvl w:val="3"/>
          <w:numId w:val="38"/>
        </w:numPr>
        <w:spacing w:after="0" w:line="240" w:lineRule="auto"/>
        <w:rPr>
          <w:rFonts w:ascii="Arial" w:eastAsia="Arial" w:hAnsi="Arial" w:cs="Arial"/>
        </w:rPr>
      </w:pPr>
      <w:r w:rsidRPr="00DA1204">
        <w:rPr>
          <w:rFonts w:ascii="Arial" w:eastAsia="Arial" w:hAnsi="Arial" w:cs="Arial"/>
        </w:rPr>
        <w:t>Like many athlete and celebrity foundations, former Dallas Mavericks’ star Dirk Nowitzki pledged his support during the pandemic when t</w:t>
      </w:r>
      <w:r w:rsidR="00973905" w:rsidRPr="00DA1204">
        <w:rPr>
          <w:rFonts w:ascii="Arial" w:eastAsia="Arial" w:hAnsi="Arial" w:cs="Arial"/>
        </w:rPr>
        <w:t xml:space="preserve">he </w:t>
      </w:r>
      <w:hyperlink r:id="rId65" w:history="1">
        <w:r w:rsidR="00973905" w:rsidRPr="00DA1204">
          <w:rPr>
            <w:rStyle w:val="Hyperlink"/>
            <w:rFonts w:ascii="Arial" w:eastAsia="Arial" w:hAnsi="Arial" w:cs="Arial"/>
          </w:rPr>
          <w:t>Dirk Nowitzki Foundation</w:t>
        </w:r>
      </w:hyperlink>
      <w:r w:rsidRPr="00DA1204">
        <w:rPr>
          <w:rFonts w:ascii="Arial" w:eastAsia="Arial" w:hAnsi="Arial" w:cs="Arial"/>
        </w:rPr>
        <w:t xml:space="preserve"> </w:t>
      </w:r>
      <w:r w:rsidR="00973905" w:rsidRPr="00DA1204">
        <w:rPr>
          <w:rFonts w:ascii="Arial" w:eastAsia="Arial" w:hAnsi="Arial" w:cs="Arial"/>
        </w:rPr>
        <w:t xml:space="preserve">donated more than $100,000 to North Texas organizations to </w:t>
      </w:r>
      <w:r w:rsidRPr="00DA1204">
        <w:rPr>
          <w:rFonts w:ascii="Arial" w:eastAsia="Arial" w:hAnsi="Arial" w:cs="Arial"/>
        </w:rPr>
        <w:t xml:space="preserve">aid local organizations in their fight against the coronavirus </w:t>
      </w:r>
    </w:p>
    <w:p w14:paraId="59841FDC" w14:textId="77777777" w:rsidR="00C5618E" w:rsidRPr="007B29A9" w:rsidRDefault="20C09D07" w:rsidP="00417635">
      <w:pPr>
        <w:pStyle w:val="ListParagraph"/>
        <w:numPr>
          <w:ilvl w:val="2"/>
          <w:numId w:val="38"/>
        </w:numPr>
        <w:spacing w:after="0" w:line="240" w:lineRule="auto"/>
        <w:rPr>
          <w:rFonts w:ascii="Arial" w:eastAsia="Arial" w:hAnsi="Arial" w:cs="Arial"/>
        </w:rPr>
      </w:pPr>
      <w:r w:rsidRPr="00DA1204">
        <w:rPr>
          <w:rFonts w:ascii="Arial" w:eastAsia="Arial" w:hAnsi="Arial" w:cs="Arial"/>
        </w:rPr>
        <w:t xml:space="preserve">A </w:t>
      </w:r>
      <w:hyperlink r:id="rId66">
        <w:r w:rsidRPr="00DA1204">
          <w:rPr>
            <w:rStyle w:val="Hyperlink"/>
            <w:rFonts w:ascii="Arial" w:eastAsia="Arial" w:hAnsi="Arial" w:cs="Arial"/>
          </w:rPr>
          <w:t>study</w:t>
        </w:r>
      </w:hyperlink>
      <w:r w:rsidRPr="00DA1204">
        <w:rPr>
          <w:rFonts w:ascii="Arial" w:eastAsia="Arial" w:hAnsi="Arial" w:cs="Arial"/>
        </w:rPr>
        <w:t xml:space="preserve"> from the Rutgers School of Business found that donors</w:t>
      </w:r>
      <w:r w:rsidRPr="007B29A9">
        <w:rPr>
          <w:rFonts w:ascii="Arial" w:eastAsia="Arial" w:hAnsi="Arial" w:cs="Arial"/>
        </w:rPr>
        <w:t xml:space="preserve"> gave 1.4 percent more to charities associated with celebrities—to the tune of $100,000 annually</w:t>
      </w:r>
    </w:p>
    <w:p w14:paraId="701B2325" w14:textId="65E639E4" w:rsidR="00962ED5" w:rsidRPr="001636DD" w:rsidRDefault="20C09D07" w:rsidP="00417635">
      <w:pPr>
        <w:pStyle w:val="ListParagraph"/>
        <w:numPr>
          <w:ilvl w:val="3"/>
          <w:numId w:val="38"/>
        </w:numPr>
        <w:spacing w:after="0" w:line="240" w:lineRule="auto"/>
        <w:rPr>
          <w:rFonts w:ascii="Arial" w:eastAsia="Arial" w:hAnsi="Arial" w:cs="Arial"/>
        </w:rPr>
      </w:pPr>
      <w:r w:rsidRPr="007B29A9">
        <w:rPr>
          <w:rFonts w:ascii="Arial" w:eastAsia="Arial" w:hAnsi="Arial" w:cs="Arial"/>
        </w:rPr>
        <w:t xml:space="preserve">Click </w:t>
      </w:r>
      <w:hyperlink r:id="rId67">
        <w:r w:rsidRPr="007B29A9">
          <w:rPr>
            <w:rStyle w:val="Hyperlink"/>
            <w:rFonts w:ascii="Arial" w:eastAsia="Arial" w:hAnsi="Arial" w:cs="Arial"/>
          </w:rPr>
          <w:t>here</w:t>
        </w:r>
      </w:hyperlink>
      <w:r w:rsidRPr="007B29A9">
        <w:rPr>
          <w:rFonts w:ascii="Arial" w:eastAsia="Arial" w:hAnsi="Arial" w:cs="Arial"/>
        </w:rPr>
        <w:t xml:space="preserve"> to see the ten most charitable celebrities in 2015, according to The Sydney Morning Herald</w:t>
      </w:r>
    </w:p>
    <w:p w14:paraId="0808E0B9" w14:textId="77777777" w:rsidR="006B25AE" w:rsidRPr="00522E6C" w:rsidRDefault="006B25AE" w:rsidP="006B25AE">
      <w:pPr>
        <w:rPr>
          <w:rFonts w:ascii="Arial" w:hAnsi="Arial" w:cs="Arial"/>
        </w:rPr>
      </w:pPr>
    </w:p>
    <w:p w14:paraId="7C2A7389" w14:textId="77777777" w:rsidR="00186E32" w:rsidRPr="006F1755" w:rsidRDefault="20C09D07" w:rsidP="00186E32">
      <w:pPr>
        <w:jc w:val="center"/>
        <w:rPr>
          <w:rFonts w:ascii="Calibri" w:hAnsi="Calibri" w:cs="Arial"/>
          <w:i/>
        </w:rPr>
      </w:pPr>
      <w:r w:rsidRPr="006F1755">
        <w:rPr>
          <w:rFonts w:ascii="Calibri" w:eastAsiaTheme="minorEastAsia" w:hAnsi="Calibri" w:cstheme="minorBidi"/>
          <w:b/>
          <w:bCs/>
          <w:i/>
          <w:iCs/>
        </w:rPr>
        <w:t xml:space="preserve">* ACTIVITY IDEA *  </w:t>
      </w:r>
      <w:r w:rsidR="5018043A" w:rsidRPr="006F1755">
        <w:rPr>
          <w:rFonts w:ascii="Calibri" w:hAnsi="Calibri"/>
          <w:noProof/>
        </w:rPr>
        <w:drawing>
          <wp:inline distT="0" distB="0" distL="0" distR="0" wp14:anchorId="74F490D2" wp14:editId="075899CD">
            <wp:extent cx="820281" cy="895350"/>
            <wp:effectExtent l="0" t="0" r="0" b="0"/>
            <wp:docPr id="1186324270"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8">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039F3C2B" w14:textId="77777777" w:rsidR="00186E32" w:rsidRPr="006F1755" w:rsidRDefault="00186E32" w:rsidP="00186E32">
      <w:pPr>
        <w:pStyle w:val="ListParagraph"/>
        <w:ind w:left="360"/>
        <w:rPr>
          <w:rFonts w:ascii="Calibri" w:hAnsi="Calibri" w:cs="Arial"/>
          <w:i/>
          <w:sz w:val="24"/>
          <w:szCs w:val="24"/>
        </w:rPr>
      </w:pPr>
    </w:p>
    <w:p w14:paraId="0ED3F898" w14:textId="1781E288" w:rsidR="00186E32" w:rsidRPr="006F1755" w:rsidRDefault="20C09D07" w:rsidP="00186E32">
      <w:pPr>
        <w:pStyle w:val="ListParagraph"/>
        <w:spacing w:after="0" w:line="240" w:lineRule="auto"/>
        <w:ind w:left="360"/>
        <w:rPr>
          <w:rFonts w:ascii="Calibri" w:hAnsi="Calibri" w:cs="Arial"/>
          <w:i/>
          <w:color w:val="C00000"/>
          <w:sz w:val="24"/>
          <w:szCs w:val="24"/>
        </w:rPr>
      </w:pPr>
      <w:r w:rsidRPr="006F1755">
        <w:rPr>
          <w:rFonts w:ascii="Calibri" w:eastAsia="Arial" w:hAnsi="Calibri" w:cs="Arial"/>
          <w:i/>
          <w:iCs/>
          <w:color w:val="C00000"/>
          <w:sz w:val="24"/>
          <w:szCs w:val="24"/>
        </w:rPr>
        <w:t>Have students select their favorite athlete or entertainer, then use the Internet to find out if they have a foundation or if they are affiliated with a cause.  If not, have them keep researching until they find one.  Ask them to bring a short essay to class and share as much information as they can about their research.  Then ask them if the research has inspired them to become involved at any level with the cause.</w:t>
      </w:r>
    </w:p>
    <w:p w14:paraId="6CDC30AE" w14:textId="77777777" w:rsidR="00186E32" w:rsidRPr="006F1755" w:rsidRDefault="00186E32" w:rsidP="00186E32">
      <w:pPr>
        <w:pStyle w:val="ListParagraph"/>
        <w:spacing w:after="0" w:line="240" w:lineRule="auto"/>
        <w:ind w:left="360"/>
        <w:rPr>
          <w:rFonts w:ascii="Calibri" w:hAnsi="Calibri" w:cs="Arial"/>
          <w:i/>
          <w:color w:val="C00000"/>
          <w:sz w:val="24"/>
          <w:szCs w:val="24"/>
        </w:rPr>
      </w:pPr>
    </w:p>
    <w:p w14:paraId="564462AB" w14:textId="676C3A64" w:rsidR="00186E32" w:rsidRPr="006F1755" w:rsidRDefault="20C09D07" w:rsidP="00186E32">
      <w:pPr>
        <w:pStyle w:val="ListParagraph"/>
        <w:spacing w:after="0" w:line="240" w:lineRule="auto"/>
        <w:ind w:left="360"/>
        <w:rPr>
          <w:rFonts w:ascii="Calibri" w:hAnsi="Calibri" w:cs="Arial"/>
          <w:i/>
          <w:color w:val="C00000"/>
          <w:sz w:val="24"/>
          <w:szCs w:val="24"/>
        </w:rPr>
      </w:pPr>
      <w:r w:rsidRPr="006F1755">
        <w:rPr>
          <w:rFonts w:ascii="Calibri" w:eastAsia="Arial" w:hAnsi="Calibri" w:cs="Arial"/>
          <w:i/>
          <w:iCs/>
          <w:color w:val="C00000"/>
          <w:sz w:val="24"/>
          <w:szCs w:val="24"/>
        </w:rPr>
        <w:t xml:space="preserve">Alternatively, divide the glass into groups or pairs, and have each team select a favorite charity or cause and create a campaign to generate publicity and raise awareness for the cause.  Encourage them to link their efforts to an athlete or celebrity foundation </w:t>
      </w:r>
      <w:proofErr w:type="gramStart"/>
      <w:r w:rsidRPr="006F1755">
        <w:rPr>
          <w:rFonts w:ascii="Calibri" w:eastAsia="Arial" w:hAnsi="Calibri" w:cs="Arial"/>
          <w:i/>
          <w:iCs/>
          <w:color w:val="C00000"/>
          <w:sz w:val="24"/>
          <w:szCs w:val="24"/>
        </w:rPr>
        <w:t>as a way to</w:t>
      </w:r>
      <w:proofErr w:type="gramEnd"/>
      <w:r w:rsidRPr="006F1755">
        <w:rPr>
          <w:rFonts w:ascii="Calibri" w:eastAsia="Arial" w:hAnsi="Calibri" w:cs="Arial"/>
          <w:i/>
          <w:iCs/>
          <w:color w:val="C00000"/>
          <w:sz w:val="24"/>
          <w:szCs w:val="24"/>
        </w:rPr>
        <w:t xml:space="preserve"> help amplify the message.</w:t>
      </w:r>
    </w:p>
    <w:p w14:paraId="78EB64CF" w14:textId="77777777" w:rsidR="0039168B" w:rsidRPr="00522E6C" w:rsidRDefault="0039168B" w:rsidP="0039168B">
      <w:pPr>
        <w:jc w:val="center"/>
        <w:rPr>
          <w:rFonts w:ascii="Arial" w:hAnsi="Arial" w:cs="Arial"/>
          <w:i/>
        </w:rPr>
      </w:pPr>
    </w:p>
    <w:p w14:paraId="30FCCDD7" w14:textId="77777777" w:rsidR="00DA1204" w:rsidRDefault="00DA1204" w:rsidP="00C456B3">
      <w:pPr>
        <w:rPr>
          <w:rFonts w:ascii="Arial" w:hAnsi="Arial" w:cs="Arial"/>
          <w:sz w:val="22"/>
          <w:szCs w:val="22"/>
        </w:rPr>
      </w:pPr>
    </w:p>
    <w:p w14:paraId="0519E943" w14:textId="4F3EA2EA" w:rsidR="00C456B3" w:rsidRPr="00522E6C" w:rsidRDefault="20C09D07" w:rsidP="00C456B3">
      <w:pPr>
        <w:rPr>
          <w:rFonts w:ascii="Georgia" w:hAnsi="Georgia"/>
          <w:b/>
          <w:color w:val="003366"/>
          <w:sz w:val="28"/>
          <w:szCs w:val="28"/>
        </w:rPr>
      </w:pPr>
      <w:r w:rsidRPr="20C09D07">
        <w:rPr>
          <w:rFonts w:ascii="Georgia" w:eastAsia="Georgia" w:hAnsi="Georgia" w:cs="Georgia"/>
          <w:b/>
          <w:bCs/>
          <w:color w:val="003366"/>
          <w:sz w:val="28"/>
          <w:szCs w:val="28"/>
        </w:rPr>
        <w:lastRenderedPageBreak/>
        <w:t>Lesson 11.3</w:t>
      </w:r>
    </w:p>
    <w:p w14:paraId="4E1651BB" w14:textId="77777777" w:rsidR="006F5474" w:rsidRPr="00522E6C" w:rsidRDefault="20C09D07" w:rsidP="00C456B3">
      <w:pPr>
        <w:rPr>
          <w:rFonts w:ascii="Georgia" w:hAnsi="Georgia"/>
          <w:b/>
          <w:color w:val="003366"/>
          <w:sz w:val="28"/>
          <w:szCs w:val="28"/>
        </w:rPr>
      </w:pPr>
      <w:r w:rsidRPr="20C09D07">
        <w:rPr>
          <w:rFonts w:ascii="Georgia" w:eastAsia="Georgia" w:hAnsi="Georgia" w:cs="Georgia"/>
          <w:b/>
          <w:bCs/>
          <w:color w:val="003366"/>
          <w:sz w:val="28"/>
          <w:szCs w:val="28"/>
        </w:rPr>
        <w:t>Functions of Sports and Entertainment Communications</w:t>
      </w:r>
    </w:p>
    <w:p w14:paraId="494A5B15" w14:textId="77777777" w:rsidR="00DD5C90" w:rsidRPr="00522E6C" w:rsidRDefault="00DD5C90" w:rsidP="00DD5C90">
      <w:pPr>
        <w:rPr>
          <w:sz w:val="22"/>
          <w:szCs w:val="22"/>
        </w:rPr>
      </w:pPr>
    </w:p>
    <w:p w14:paraId="449520E6" w14:textId="77777777" w:rsidR="003F1192" w:rsidRPr="00522E6C" w:rsidRDefault="20C09D07" w:rsidP="57027E3D">
      <w:pPr>
        <w:pStyle w:val="ListParagraph"/>
        <w:numPr>
          <w:ilvl w:val="0"/>
          <w:numId w:val="7"/>
        </w:numPr>
        <w:spacing w:after="0" w:line="240" w:lineRule="auto"/>
        <w:rPr>
          <w:rFonts w:ascii="Arial" w:eastAsia="Arial" w:hAnsi="Arial" w:cs="Arial"/>
        </w:rPr>
      </w:pPr>
      <w:r w:rsidRPr="20C09D07">
        <w:rPr>
          <w:rFonts w:ascii="Arial" w:eastAsia="Arial" w:hAnsi="Arial" w:cs="Arial"/>
        </w:rPr>
        <w:t xml:space="preserve">There are six primary functions of sports and entertainment communications </w:t>
      </w:r>
      <w:r w:rsidRPr="20C09D07">
        <w:rPr>
          <w:rFonts w:ascii="Arial" w:eastAsia="Arial" w:hAnsi="Arial" w:cs="Arial"/>
          <w:vertAlign w:val="superscript"/>
        </w:rPr>
        <w:t>41</w:t>
      </w:r>
    </w:p>
    <w:p w14:paraId="281C0374" w14:textId="77777777" w:rsidR="003F1192" w:rsidRPr="00522E6C" w:rsidRDefault="20C09D07" w:rsidP="57027E3D">
      <w:pPr>
        <w:pStyle w:val="ListParagraph"/>
        <w:numPr>
          <w:ilvl w:val="1"/>
          <w:numId w:val="7"/>
        </w:numPr>
        <w:spacing w:after="0" w:line="240" w:lineRule="auto"/>
        <w:rPr>
          <w:rFonts w:ascii="Arial" w:eastAsia="Arial" w:hAnsi="Arial" w:cs="Arial"/>
        </w:rPr>
      </w:pPr>
      <w:r w:rsidRPr="20C09D07">
        <w:rPr>
          <w:rFonts w:ascii="Arial" w:eastAsia="Arial" w:hAnsi="Arial" w:cs="Arial"/>
        </w:rPr>
        <w:t>Inform and communicate</w:t>
      </w:r>
    </w:p>
    <w:p w14:paraId="55BD4232" w14:textId="77777777" w:rsidR="003F1192" w:rsidRPr="00522E6C" w:rsidRDefault="20C09D07" w:rsidP="57027E3D">
      <w:pPr>
        <w:pStyle w:val="ListParagraph"/>
        <w:numPr>
          <w:ilvl w:val="2"/>
          <w:numId w:val="7"/>
        </w:numPr>
        <w:spacing w:after="0" w:line="240" w:lineRule="auto"/>
        <w:rPr>
          <w:rFonts w:ascii="Arial" w:eastAsia="Arial" w:hAnsi="Arial" w:cs="Arial"/>
        </w:rPr>
      </w:pPr>
      <w:r w:rsidRPr="20C09D07">
        <w:rPr>
          <w:rFonts w:ascii="Arial" w:eastAsia="Arial" w:hAnsi="Arial" w:cs="Arial"/>
        </w:rPr>
        <w:t>Communicate information with consumers</w:t>
      </w:r>
    </w:p>
    <w:p w14:paraId="58A155D3" w14:textId="77777777" w:rsidR="003F1192" w:rsidRPr="00522E6C" w:rsidRDefault="20C09D07" w:rsidP="57027E3D">
      <w:pPr>
        <w:pStyle w:val="ListParagraph"/>
        <w:numPr>
          <w:ilvl w:val="2"/>
          <w:numId w:val="7"/>
        </w:numPr>
        <w:spacing w:after="0" w:line="240" w:lineRule="auto"/>
        <w:rPr>
          <w:rFonts w:ascii="Arial" w:eastAsia="Arial" w:hAnsi="Arial" w:cs="Arial"/>
        </w:rPr>
      </w:pPr>
      <w:r w:rsidRPr="20C09D07">
        <w:rPr>
          <w:rFonts w:ascii="Arial" w:eastAsia="Arial" w:hAnsi="Arial" w:cs="Arial"/>
        </w:rPr>
        <w:t>Gather, present, and distribute information about the organization or product</w:t>
      </w:r>
    </w:p>
    <w:p w14:paraId="40665B71" w14:textId="77777777" w:rsidR="003F1192" w:rsidRPr="00522E6C" w:rsidRDefault="20C09D07" w:rsidP="57027E3D">
      <w:pPr>
        <w:pStyle w:val="ListParagraph"/>
        <w:numPr>
          <w:ilvl w:val="2"/>
          <w:numId w:val="7"/>
        </w:numPr>
        <w:spacing w:after="0" w:line="240" w:lineRule="auto"/>
        <w:rPr>
          <w:rFonts w:ascii="Arial" w:eastAsia="Arial" w:hAnsi="Arial" w:cs="Arial"/>
        </w:rPr>
      </w:pPr>
      <w:r w:rsidRPr="20C09D07">
        <w:rPr>
          <w:rFonts w:ascii="Arial" w:eastAsia="Arial" w:hAnsi="Arial" w:cs="Arial"/>
        </w:rPr>
        <w:t>Involves publishing programs, brochures, updating web sites etc.</w:t>
      </w:r>
    </w:p>
    <w:p w14:paraId="31CEC516" w14:textId="77777777" w:rsidR="003F1192" w:rsidRPr="00522E6C" w:rsidRDefault="20C09D07" w:rsidP="57027E3D">
      <w:pPr>
        <w:pStyle w:val="ListParagraph"/>
        <w:numPr>
          <w:ilvl w:val="1"/>
          <w:numId w:val="7"/>
        </w:numPr>
        <w:spacing w:after="0" w:line="240" w:lineRule="auto"/>
        <w:rPr>
          <w:rFonts w:ascii="Arial" w:eastAsia="Arial" w:hAnsi="Arial" w:cs="Arial"/>
        </w:rPr>
      </w:pPr>
      <w:r w:rsidRPr="20C09D07">
        <w:rPr>
          <w:rFonts w:ascii="Arial" w:eastAsia="Arial" w:hAnsi="Arial" w:cs="Arial"/>
        </w:rPr>
        <w:t>Shape and enhance organization image</w:t>
      </w:r>
    </w:p>
    <w:p w14:paraId="646B97F5" w14:textId="77777777" w:rsidR="003F1192" w:rsidRPr="00522E6C" w:rsidRDefault="20C09D07" w:rsidP="57027E3D">
      <w:pPr>
        <w:pStyle w:val="ListParagraph"/>
        <w:numPr>
          <w:ilvl w:val="2"/>
          <w:numId w:val="7"/>
        </w:numPr>
        <w:spacing w:after="0" w:line="240" w:lineRule="auto"/>
        <w:rPr>
          <w:rFonts w:ascii="Arial" w:eastAsia="Arial" w:hAnsi="Arial" w:cs="Arial"/>
        </w:rPr>
      </w:pPr>
      <w:r w:rsidRPr="20C09D07">
        <w:rPr>
          <w:rFonts w:ascii="Arial" w:eastAsia="Arial" w:hAnsi="Arial" w:cs="Arial"/>
        </w:rPr>
        <w:t>Work with “cause” programs</w:t>
      </w:r>
    </w:p>
    <w:p w14:paraId="0EB19056" w14:textId="77777777" w:rsidR="003F1192" w:rsidRPr="00522E6C" w:rsidRDefault="20C09D07" w:rsidP="57027E3D">
      <w:pPr>
        <w:pStyle w:val="ListParagraph"/>
        <w:numPr>
          <w:ilvl w:val="2"/>
          <w:numId w:val="7"/>
        </w:numPr>
        <w:spacing w:after="0" w:line="240" w:lineRule="auto"/>
        <w:rPr>
          <w:rFonts w:ascii="Arial" w:eastAsia="Arial" w:hAnsi="Arial" w:cs="Arial"/>
        </w:rPr>
      </w:pPr>
      <w:r w:rsidRPr="20C09D07">
        <w:rPr>
          <w:rFonts w:ascii="Arial" w:eastAsia="Arial" w:hAnsi="Arial" w:cs="Arial"/>
        </w:rPr>
        <w:t>Important to all facets of sports and entertainment marketing, including corporations, teams, leagues, and individuals</w:t>
      </w:r>
    </w:p>
    <w:p w14:paraId="4CFAF029" w14:textId="77777777" w:rsidR="003F1192" w:rsidRPr="00522E6C" w:rsidRDefault="20C09D07" w:rsidP="57027E3D">
      <w:pPr>
        <w:pStyle w:val="ListParagraph"/>
        <w:numPr>
          <w:ilvl w:val="2"/>
          <w:numId w:val="7"/>
        </w:numPr>
        <w:spacing w:after="0" w:line="240" w:lineRule="auto"/>
        <w:rPr>
          <w:rFonts w:ascii="Arial" w:eastAsia="Arial" w:hAnsi="Arial" w:cs="Arial"/>
        </w:rPr>
      </w:pPr>
      <w:r w:rsidRPr="20C09D07">
        <w:rPr>
          <w:rFonts w:ascii="Arial" w:eastAsia="Arial" w:hAnsi="Arial" w:cs="Arial"/>
        </w:rPr>
        <w:t>This function closely resembles marketing function</w:t>
      </w:r>
    </w:p>
    <w:p w14:paraId="51DC2238" w14:textId="77777777" w:rsidR="003F1192" w:rsidRPr="00522E6C" w:rsidRDefault="20C09D07" w:rsidP="57027E3D">
      <w:pPr>
        <w:pStyle w:val="ListParagraph"/>
        <w:numPr>
          <w:ilvl w:val="2"/>
          <w:numId w:val="7"/>
        </w:numPr>
        <w:spacing w:after="0" w:line="240" w:lineRule="auto"/>
        <w:rPr>
          <w:rFonts w:ascii="Arial" w:eastAsia="Arial" w:hAnsi="Arial" w:cs="Arial"/>
          <w:b/>
          <w:bCs/>
        </w:rPr>
      </w:pPr>
      <w:r w:rsidRPr="20C09D07">
        <w:rPr>
          <w:rFonts w:ascii="Arial" w:eastAsia="Arial" w:hAnsi="Arial" w:cs="Arial"/>
        </w:rPr>
        <w:t>Generate goodwill</w:t>
      </w:r>
    </w:p>
    <w:p w14:paraId="0519A992" w14:textId="77777777" w:rsidR="003F1192" w:rsidRPr="00522E6C" w:rsidRDefault="20C09D07" w:rsidP="57027E3D">
      <w:pPr>
        <w:pStyle w:val="ListParagraph"/>
        <w:numPr>
          <w:ilvl w:val="3"/>
          <w:numId w:val="7"/>
        </w:numPr>
        <w:spacing w:after="0" w:line="240" w:lineRule="auto"/>
        <w:rPr>
          <w:rFonts w:ascii="Arial" w:eastAsia="Arial" w:hAnsi="Arial" w:cs="Arial"/>
        </w:rPr>
      </w:pPr>
      <w:r w:rsidRPr="20C09D07">
        <w:rPr>
          <w:rFonts w:ascii="Arial" w:eastAsia="Arial" w:hAnsi="Arial" w:cs="Arial"/>
          <w:b/>
          <w:bCs/>
        </w:rPr>
        <w:t xml:space="preserve">Goodwill </w:t>
      </w:r>
      <w:r w:rsidRPr="20C09D07">
        <w:rPr>
          <w:rFonts w:ascii="Arial" w:eastAsia="Arial" w:hAnsi="Arial" w:cs="Arial"/>
        </w:rPr>
        <w:t xml:space="preserve">is a general willingness to work with a person or organization based on a positive reputation or relationship </w:t>
      </w:r>
      <w:r w:rsidRPr="20C09D07">
        <w:rPr>
          <w:rFonts w:ascii="Arial" w:eastAsia="Arial" w:hAnsi="Arial" w:cs="Arial"/>
          <w:vertAlign w:val="superscript"/>
        </w:rPr>
        <w:t>42</w:t>
      </w:r>
    </w:p>
    <w:p w14:paraId="448AF6BE" w14:textId="77777777" w:rsidR="003F1192" w:rsidRPr="00522E6C" w:rsidRDefault="20C09D07" w:rsidP="57027E3D">
      <w:pPr>
        <w:pStyle w:val="ListParagraph"/>
        <w:numPr>
          <w:ilvl w:val="3"/>
          <w:numId w:val="7"/>
        </w:numPr>
        <w:spacing w:after="0" w:line="240" w:lineRule="auto"/>
        <w:rPr>
          <w:rFonts w:ascii="Arial" w:eastAsia="Arial" w:hAnsi="Arial" w:cs="Arial"/>
        </w:rPr>
      </w:pPr>
      <w:r w:rsidRPr="20C09D07">
        <w:rPr>
          <w:rFonts w:ascii="Arial" w:eastAsia="Arial" w:hAnsi="Arial" w:cs="Arial"/>
        </w:rPr>
        <w:t xml:space="preserve">Companies can generate goodwill in </w:t>
      </w:r>
      <w:proofErr w:type="gramStart"/>
      <w:r w:rsidRPr="20C09D07">
        <w:rPr>
          <w:rFonts w:ascii="Arial" w:eastAsia="Arial" w:hAnsi="Arial" w:cs="Arial"/>
        </w:rPr>
        <w:t>a number of</w:t>
      </w:r>
      <w:proofErr w:type="gramEnd"/>
      <w:r w:rsidRPr="20C09D07">
        <w:rPr>
          <w:rFonts w:ascii="Arial" w:eastAsia="Arial" w:hAnsi="Arial" w:cs="Arial"/>
        </w:rPr>
        <w:t xml:space="preserve"> ways, often times through an affiliation with a particular sport, team, league or event</w:t>
      </w:r>
    </w:p>
    <w:p w14:paraId="2228B36A" w14:textId="77777777" w:rsidR="00B73CFF" w:rsidRPr="00522E6C" w:rsidRDefault="20C09D07" w:rsidP="57027E3D">
      <w:pPr>
        <w:pStyle w:val="ListParagraph"/>
        <w:numPr>
          <w:ilvl w:val="1"/>
          <w:numId w:val="7"/>
        </w:numPr>
        <w:spacing w:after="0" w:line="240" w:lineRule="auto"/>
        <w:rPr>
          <w:rFonts w:ascii="Arial" w:eastAsia="Arial" w:hAnsi="Arial" w:cs="Arial"/>
        </w:rPr>
      </w:pPr>
      <w:r w:rsidRPr="20C09D07">
        <w:rPr>
          <w:rFonts w:ascii="Arial" w:eastAsia="Arial" w:hAnsi="Arial" w:cs="Arial"/>
        </w:rPr>
        <w:t>Recruiting tool</w:t>
      </w:r>
    </w:p>
    <w:p w14:paraId="503ED3A9" w14:textId="337492EA" w:rsidR="009777A1" w:rsidRPr="00682560" w:rsidRDefault="20C09D07" w:rsidP="57027E3D">
      <w:pPr>
        <w:pStyle w:val="ListParagraph"/>
        <w:numPr>
          <w:ilvl w:val="2"/>
          <w:numId w:val="7"/>
        </w:numPr>
        <w:spacing w:after="0" w:line="240" w:lineRule="auto"/>
        <w:rPr>
          <w:rFonts w:ascii="Arial" w:eastAsia="Arial" w:hAnsi="Arial" w:cs="Arial"/>
        </w:rPr>
      </w:pPr>
      <w:r w:rsidRPr="00682560">
        <w:rPr>
          <w:rFonts w:ascii="Arial" w:eastAsia="Arial" w:hAnsi="Arial" w:cs="Arial"/>
        </w:rPr>
        <w:t>Extremely important to colleges and Universities for recruiting student athletes</w:t>
      </w:r>
    </w:p>
    <w:p w14:paraId="1A34EFFB" w14:textId="68DFE1E7" w:rsidR="001636DD" w:rsidRPr="00682560" w:rsidRDefault="00B44C42" w:rsidP="001636DD">
      <w:pPr>
        <w:pStyle w:val="ListParagraph"/>
        <w:numPr>
          <w:ilvl w:val="3"/>
          <w:numId w:val="7"/>
        </w:numPr>
        <w:spacing w:after="0" w:line="240" w:lineRule="auto"/>
        <w:rPr>
          <w:rFonts w:ascii="Arial" w:eastAsia="Arial" w:hAnsi="Arial" w:cs="Arial"/>
        </w:rPr>
      </w:pPr>
      <w:r>
        <w:rPr>
          <w:rFonts w:ascii="Arial" w:eastAsia="Arial" w:hAnsi="Arial" w:cs="Arial"/>
        </w:rPr>
        <w:t>T</w:t>
      </w:r>
      <w:r w:rsidR="001636DD" w:rsidRPr="00682560">
        <w:rPr>
          <w:rFonts w:ascii="Arial" w:eastAsia="Arial" w:hAnsi="Arial" w:cs="Arial"/>
        </w:rPr>
        <w:t xml:space="preserve">he University of Texas generated a lot of publicity with the installation of new, cutting edge lockers </w:t>
      </w:r>
      <w:r w:rsidR="003B1BC5" w:rsidRPr="00682560">
        <w:rPr>
          <w:rFonts w:ascii="Arial" w:eastAsia="Arial" w:hAnsi="Arial" w:cs="Arial"/>
        </w:rPr>
        <w:t xml:space="preserve">and other upgrades </w:t>
      </w:r>
      <w:r w:rsidR="001636DD" w:rsidRPr="00682560">
        <w:rPr>
          <w:rFonts w:ascii="Arial" w:eastAsia="Arial" w:hAnsi="Arial" w:cs="Arial"/>
        </w:rPr>
        <w:t>for their locker room</w:t>
      </w:r>
    </w:p>
    <w:p w14:paraId="26CED7A7" w14:textId="79920941" w:rsidR="001636DD" w:rsidRPr="00682560" w:rsidRDefault="001636DD" w:rsidP="001636DD">
      <w:pPr>
        <w:pStyle w:val="ListParagraph"/>
        <w:numPr>
          <w:ilvl w:val="4"/>
          <w:numId w:val="7"/>
        </w:numPr>
        <w:spacing w:after="0" w:line="240" w:lineRule="auto"/>
        <w:rPr>
          <w:rFonts w:ascii="Arial" w:eastAsia="Arial" w:hAnsi="Arial" w:cs="Arial"/>
        </w:rPr>
      </w:pPr>
      <w:r w:rsidRPr="00682560">
        <w:rPr>
          <w:rFonts w:ascii="Arial" w:eastAsia="Arial" w:hAnsi="Arial" w:cs="Arial"/>
        </w:rPr>
        <w:t xml:space="preserve">Each locker featured a 43-inch flat screen (which </w:t>
      </w:r>
      <w:hyperlink r:id="rId69" w:history="1">
        <w:r w:rsidRPr="00682560">
          <w:rPr>
            <w:rStyle w:val="Hyperlink"/>
            <w:rFonts w:ascii="Arial" w:eastAsia="Arial" w:hAnsi="Arial" w:cs="Arial"/>
          </w:rPr>
          <w:t>reportedly</w:t>
        </w:r>
      </w:hyperlink>
      <w:r w:rsidRPr="00682560">
        <w:rPr>
          <w:rFonts w:ascii="Arial" w:eastAsia="Arial" w:hAnsi="Arial" w:cs="Arial"/>
        </w:rPr>
        <w:t xml:space="preserve"> showed each player’s highlights on a loop) with glowing locker doors at an estimated cost of $10,500 per locker</w:t>
      </w:r>
    </w:p>
    <w:p w14:paraId="33914B72" w14:textId="6E1E1F1C" w:rsidR="001636DD" w:rsidRPr="00682560" w:rsidRDefault="003B1BC5" w:rsidP="001636DD">
      <w:pPr>
        <w:pStyle w:val="ListParagraph"/>
        <w:numPr>
          <w:ilvl w:val="4"/>
          <w:numId w:val="7"/>
        </w:numPr>
        <w:spacing w:after="0" w:line="240" w:lineRule="auto"/>
        <w:rPr>
          <w:rFonts w:ascii="Arial" w:eastAsia="Arial" w:hAnsi="Arial" w:cs="Arial"/>
        </w:rPr>
      </w:pPr>
      <w:r w:rsidRPr="00682560">
        <w:rPr>
          <w:rFonts w:ascii="Arial" w:eastAsia="Arial" w:hAnsi="Arial" w:cs="Arial"/>
        </w:rPr>
        <w:t>The Longhorns published player response to seeing the new locker room through various social media channels, no doubt taking advantage of their reaction for future leverage on the recruiting trail</w:t>
      </w:r>
    </w:p>
    <w:p w14:paraId="1D97A3AE" w14:textId="77777777" w:rsidR="003F1192" w:rsidRPr="00B44C42" w:rsidRDefault="20C09D07" w:rsidP="57027E3D">
      <w:pPr>
        <w:pStyle w:val="ListParagraph"/>
        <w:numPr>
          <w:ilvl w:val="2"/>
          <w:numId w:val="7"/>
        </w:numPr>
        <w:spacing w:after="0" w:line="240" w:lineRule="auto"/>
        <w:rPr>
          <w:rFonts w:ascii="Arial" w:eastAsia="Arial" w:hAnsi="Arial" w:cs="Arial"/>
        </w:rPr>
      </w:pPr>
      <w:r w:rsidRPr="20C09D07">
        <w:rPr>
          <w:rFonts w:ascii="Arial" w:eastAsia="Arial" w:hAnsi="Arial" w:cs="Arial"/>
        </w:rPr>
        <w:t xml:space="preserve">Professional </w:t>
      </w:r>
      <w:r w:rsidRPr="00B44C42">
        <w:rPr>
          <w:rFonts w:ascii="Arial" w:eastAsia="Arial" w:hAnsi="Arial" w:cs="Arial"/>
        </w:rPr>
        <w:t>teams also must “recruit” potential draft choices and free agents</w:t>
      </w:r>
    </w:p>
    <w:p w14:paraId="102C249A" w14:textId="09D4B71C" w:rsidR="004D4CB7" w:rsidRPr="00B44C42" w:rsidRDefault="20C09D07" w:rsidP="00B44C42">
      <w:pPr>
        <w:pStyle w:val="ListParagraph"/>
        <w:numPr>
          <w:ilvl w:val="3"/>
          <w:numId w:val="7"/>
        </w:numPr>
        <w:spacing w:after="0" w:line="240" w:lineRule="auto"/>
        <w:rPr>
          <w:rFonts w:ascii="Arial" w:eastAsia="Arial" w:hAnsi="Arial" w:cs="Arial"/>
        </w:rPr>
      </w:pPr>
      <w:r w:rsidRPr="00B44C42">
        <w:rPr>
          <w:rFonts w:ascii="Arial" w:eastAsia="Arial" w:hAnsi="Arial" w:cs="Arial"/>
        </w:rPr>
        <w:t>In today’s era, the recruiting effort can sometimes go beyond the front office</w:t>
      </w:r>
    </w:p>
    <w:p w14:paraId="7FFB6388" w14:textId="3E67A68A" w:rsidR="004D4CB7" w:rsidRPr="00B44C42" w:rsidRDefault="004D4CB7" w:rsidP="00B44C42">
      <w:pPr>
        <w:pStyle w:val="ListParagraph"/>
        <w:numPr>
          <w:ilvl w:val="4"/>
          <w:numId w:val="7"/>
        </w:numPr>
        <w:spacing w:after="0" w:line="240" w:lineRule="auto"/>
        <w:rPr>
          <w:rFonts w:ascii="Arial" w:eastAsia="Arial" w:hAnsi="Arial" w:cs="Arial"/>
        </w:rPr>
      </w:pPr>
      <w:r w:rsidRPr="00B44C42">
        <w:rPr>
          <w:rFonts w:ascii="Arial" w:eastAsia="Arial" w:hAnsi="Arial" w:cs="Arial"/>
        </w:rPr>
        <w:t xml:space="preserve">LeBron James actively recruited former Pelicans’ star Anthony Davis last season in attempt to get him to join the Lakers, infuriating some league executives who felt the action was a violation of the NBA’s “tampering” rule </w:t>
      </w:r>
      <w:r w:rsidRPr="00B44C42">
        <w:rPr>
          <w:rFonts w:ascii="Arial" w:eastAsia="Arial" w:hAnsi="Arial" w:cs="Arial"/>
          <w:vertAlign w:val="superscript"/>
        </w:rPr>
        <w:t>43</w:t>
      </w:r>
    </w:p>
    <w:p w14:paraId="7C48031F" w14:textId="65019840" w:rsidR="0032273C" w:rsidRPr="00682560" w:rsidRDefault="20C09D07" w:rsidP="00B44C42">
      <w:pPr>
        <w:pStyle w:val="ListParagraph"/>
        <w:numPr>
          <w:ilvl w:val="2"/>
          <w:numId w:val="7"/>
        </w:numPr>
        <w:spacing w:after="0" w:line="240" w:lineRule="auto"/>
        <w:rPr>
          <w:rFonts w:ascii="Arial" w:eastAsia="Arial" w:hAnsi="Arial" w:cs="Arial"/>
        </w:rPr>
      </w:pPr>
      <w:r w:rsidRPr="00B44C42">
        <w:rPr>
          <w:rFonts w:ascii="Arial" w:eastAsia="Arial" w:hAnsi="Arial" w:cs="Arial"/>
        </w:rPr>
        <w:t>Communities recruit franchises</w:t>
      </w:r>
      <w:r w:rsidRPr="00682560">
        <w:rPr>
          <w:rFonts w:ascii="Arial" w:eastAsia="Arial" w:hAnsi="Arial" w:cs="Arial"/>
        </w:rPr>
        <w:t xml:space="preserve"> and events </w:t>
      </w:r>
    </w:p>
    <w:p w14:paraId="1E8F23A0" w14:textId="32709EDE" w:rsidR="00802BC6" w:rsidRPr="009D534C" w:rsidRDefault="00802BC6" w:rsidP="0075708A">
      <w:pPr>
        <w:pStyle w:val="ListParagraph"/>
        <w:numPr>
          <w:ilvl w:val="3"/>
          <w:numId w:val="19"/>
        </w:numPr>
        <w:spacing w:after="0" w:line="240" w:lineRule="auto"/>
        <w:rPr>
          <w:rFonts w:ascii="Arial" w:eastAsia="Arial" w:hAnsi="Arial" w:cs="Arial"/>
        </w:rPr>
      </w:pPr>
      <w:r w:rsidRPr="00682560">
        <w:rPr>
          <w:rFonts w:ascii="Arial" w:eastAsia="Arial" w:hAnsi="Arial" w:cs="Arial"/>
        </w:rPr>
        <w:t xml:space="preserve">The city of Los Angeles </w:t>
      </w:r>
      <w:r w:rsidR="0013635A" w:rsidRPr="00682560">
        <w:rPr>
          <w:rFonts w:ascii="Arial" w:eastAsia="Arial" w:hAnsi="Arial" w:cs="Arial"/>
        </w:rPr>
        <w:t xml:space="preserve">prepared a $5.3 billion bid and created a </w:t>
      </w:r>
      <w:r w:rsidR="0032273C" w:rsidRPr="00682560">
        <w:rPr>
          <w:rFonts w:ascii="Arial" w:eastAsia="Arial" w:hAnsi="Arial" w:cs="Arial"/>
        </w:rPr>
        <w:t>branded</w:t>
      </w:r>
      <w:r w:rsidR="0013635A" w:rsidRPr="00682560">
        <w:rPr>
          <w:rFonts w:ascii="Arial" w:eastAsia="Arial" w:hAnsi="Arial" w:cs="Arial"/>
        </w:rPr>
        <w:t xml:space="preserve"> website to position </w:t>
      </w:r>
      <w:r w:rsidR="0013635A" w:rsidRPr="009D534C">
        <w:rPr>
          <w:rFonts w:ascii="Arial" w:eastAsia="Arial" w:hAnsi="Arial" w:cs="Arial"/>
        </w:rPr>
        <w:t>itself as the United States’ candidate to host the 2024 Olympic Games</w:t>
      </w:r>
      <w:r w:rsidR="0039746D" w:rsidRPr="009D534C">
        <w:rPr>
          <w:rFonts w:ascii="Arial" w:eastAsia="Arial" w:hAnsi="Arial" w:cs="Arial"/>
        </w:rPr>
        <w:t xml:space="preserve"> </w:t>
      </w:r>
      <w:r w:rsidR="0039746D" w:rsidRPr="009D534C">
        <w:rPr>
          <w:rFonts w:ascii="Arial" w:eastAsia="Arial" w:hAnsi="Arial" w:cs="Arial"/>
          <w:vertAlign w:val="superscript"/>
        </w:rPr>
        <w:t>44</w:t>
      </w:r>
    </w:p>
    <w:p w14:paraId="258B7EB8" w14:textId="44121AD0" w:rsidR="00BF70FB" w:rsidRPr="009D534C" w:rsidRDefault="00BF70FB" w:rsidP="0075708A">
      <w:pPr>
        <w:pStyle w:val="ListParagraph"/>
        <w:numPr>
          <w:ilvl w:val="4"/>
          <w:numId w:val="19"/>
        </w:numPr>
        <w:spacing w:after="0" w:line="240" w:lineRule="auto"/>
        <w:rPr>
          <w:rFonts w:ascii="Arial" w:eastAsia="Arial" w:hAnsi="Arial" w:cs="Arial"/>
        </w:rPr>
      </w:pPr>
      <w:r w:rsidRPr="009D534C">
        <w:rPr>
          <w:rFonts w:ascii="Arial" w:eastAsia="Arial" w:hAnsi="Arial" w:cs="Arial"/>
        </w:rPr>
        <w:t xml:space="preserve">Click </w:t>
      </w:r>
      <w:hyperlink r:id="rId70" w:history="1">
        <w:r w:rsidRPr="009D534C">
          <w:rPr>
            <w:rStyle w:val="Hyperlink"/>
            <w:rFonts w:ascii="Arial" w:eastAsia="Arial" w:hAnsi="Arial" w:cs="Arial"/>
          </w:rPr>
          <w:t>here</w:t>
        </w:r>
      </w:hyperlink>
      <w:r w:rsidRPr="009D534C">
        <w:rPr>
          <w:rFonts w:ascii="Arial" w:eastAsia="Arial" w:hAnsi="Arial" w:cs="Arial"/>
        </w:rPr>
        <w:t xml:space="preserve"> to watch the city’s “candidate” presentation on YouTube</w:t>
      </w:r>
    </w:p>
    <w:p w14:paraId="0390E5EF" w14:textId="2716AF28" w:rsidR="00BF70FB" w:rsidRPr="009D534C" w:rsidRDefault="00BF70FB" w:rsidP="0075708A">
      <w:pPr>
        <w:pStyle w:val="ListParagraph"/>
        <w:numPr>
          <w:ilvl w:val="4"/>
          <w:numId w:val="19"/>
        </w:numPr>
        <w:spacing w:after="0" w:line="240" w:lineRule="auto"/>
        <w:rPr>
          <w:rFonts w:ascii="Arial" w:eastAsia="Arial" w:hAnsi="Arial" w:cs="Arial"/>
        </w:rPr>
      </w:pPr>
      <w:r w:rsidRPr="009D534C">
        <w:rPr>
          <w:rFonts w:ascii="Arial" w:eastAsia="Arial" w:hAnsi="Arial" w:cs="Arial"/>
        </w:rPr>
        <w:t xml:space="preserve">Ultimately, the city’s recruiting efforts paid off as the International Olympic Committee awarded the 2028 Summer Games to the city of Los Angeles (Paris, France won the rights to host the 2024 Summer </w:t>
      </w:r>
      <w:r w:rsidR="00704A6E" w:rsidRPr="009D534C">
        <w:rPr>
          <w:rFonts w:ascii="Arial" w:eastAsia="Arial" w:hAnsi="Arial" w:cs="Arial"/>
        </w:rPr>
        <w:t>Games)</w:t>
      </w:r>
    </w:p>
    <w:p w14:paraId="7EFBFF7C" w14:textId="7627A98D" w:rsidR="0042475D" w:rsidRPr="00682560" w:rsidRDefault="0032273C" w:rsidP="0075708A">
      <w:pPr>
        <w:pStyle w:val="ListParagraph"/>
        <w:numPr>
          <w:ilvl w:val="3"/>
          <w:numId w:val="19"/>
        </w:numPr>
        <w:spacing w:after="0" w:line="240" w:lineRule="auto"/>
        <w:rPr>
          <w:rFonts w:ascii="Arial" w:eastAsia="Arial" w:hAnsi="Arial" w:cs="Arial"/>
        </w:rPr>
      </w:pPr>
      <w:r w:rsidRPr="009D534C">
        <w:rPr>
          <w:rFonts w:ascii="Arial" w:eastAsia="Arial" w:hAnsi="Arial" w:cs="Arial"/>
        </w:rPr>
        <w:t xml:space="preserve">In 2016, </w:t>
      </w:r>
      <w:r w:rsidR="0042475D" w:rsidRPr="009D534C">
        <w:rPr>
          <w:rFonts w:ascii="Arial" w:eastAsia="Arial" w:hAnsi="Arial" w:cs="Arial"/>
        </w:rPr>
        <w:t xml:space="preserve">Las Vegas </w:t>
      </w:r>
      <w:r w:rsidRPr="009D534C">
        <w:rPr>
          <w:rFonts w:ascii="Arial" w:eastAsia="Arial" w:hAnsi="Arial" w:cs="Arial"/>
        </w:rPr>
        <w:t>managed</w:t>
      </w:r>
      <w:r w:rsidRPr="00682560">
        <w:rPr>
          <w:rFonts w:ascii="Arial" w:eastAsia="Arial" w:hAnsi="Arial" w:cs="Arial"/>
        </w:rPr>
        <w:t xml:space="preserve"> to lure </w:t>
      </w:r>
      <w:r w:rsidR="0042475D" w:rsidRPr="00682560">
        <w:rPr>
          <w:rFonts w:ascii="Arial" w:eastAsia="Arial" w:hAnsi="Arial" w:cs="Arial"/>
        </w:rPr>
        <w:t xml:space="preserve">a new NHL team </w:t>
      </w:r>
      <w:r w:rsidRPr="00682560">
        <w:rPr>
          <w:rFonts w:ascii="Arial" w:eastAsia="Arial" w:hAnsi="Arial" w:cs="Arial"/>
        </w:rPr>
        <w:t>to the city</w:t>
      </w:r>
      <w:r w:rsidR="0042475D" w:rsidRPr="00682560">
        <w:rPr>
          <w:rFonts w:ascii="Arial" w:eastAsia="Arial" w:hAnsi="Arial" w:cs="Arial"/>
        </w:rPr>
        <w:t xml:space="preserve"> (along with a $500 million franchise fee price tag) with its recruiting efforts </w:t>
      </w:r>
    </w:p>
    <w:p w14:paraId="2485358E" w14:textId="3E4DE9BA" w:rsidR="0042475D" w:rsidRPr="00682560" w:rsidRDefault="0042475D" w:rsidP="0042475D">
      <w:pPr>
        <w:pStyle w:val="ListParagraph"/>
        <w:numPr>
          <w:ilvl w:val="4"/>
          <w:numId w:val="19"/>
        </w:numPr>
        <w:spacing w:after="0" w:line="240" w:lineRule="auto"/>
      </w:pPr>
      <w:r w:rsidRPr="00682560">
        <w:rPr>
          <w:rFonts w:ascii="Arial" w:eastAsia="Arial" w:hAnsi="Arial" w:cs="Arial"/>
        </w:rPr>
        <w:t>The organization was aggressive and persistent in their</w:t>
      </w:r>
      <w:r w:rsidRPr="00B20D1A">
        <w:rPr>
          <w:rFonts w:ascii="Arial" w:eastAsia="Arial" w:hAnsi="Arial" w:cs="Arial"/>
        </w:rPr>
        <w:t xml:space="preserve"> efforts to attract a </w:t>
      </w:r>
      <w:r w:rsidRPr="00682560">
        <w:rPr>
          <w:rFonts w:ascii="Arial" w:eastAsia="Arial" w:hAnsi="Arial" w:cs="Arial"/>
        </w:rPr>
        <w:t xml:space="preserve">franchise while demonstrating to the NHL that the city could support a hockey team by gathering 14,000 fan deposits for season tickets </w:t>
      </w:r>
    </w:p>
    <w:p w14:paraId="0AA72BA2" w14:textId="2C4A659A" w:rsidR="0025200F" w:rsidRPr="009D534C" w:rsidRDefault="0042475D" w:rsidP="00682560">
      <w:pPr>
        <w:pStyle w:val="ListParagraph"/>
        <w:numPr>
          <w:ilvl w:val="4"/>
          <w:numId w:val="19"/>
        </w:numPr>
        <w:spacing w:after="0" w:line="240" w:lineRule="auto"/>
        <w:rPr>
          <w:rFonts w:ascii="Arial" w:eastAsia="Arial" w:hAnsi="Arial" w:cs="Arial"/>
        </w:rPr>
      </w:pPr>
      <w:r w:rsidRPr="00682560">
        <w:rPr>
          <w:rFonts w:ascii="Arial" w:eastAsia="Arial" w:hAnsi="Arial" w:cs="Arial"/>
        </w:rPr>
        <w:t xml:space="preserve">As part of their recruiting effort, the hopeful franchise owners launched a “Vegas Wants </w:t>
      </w:r>
      <w:r w:rsidRPr="009D534C">
        <w:rPr>
          <w:rFonts w:ascii="Arial" w:eastAsia="Arial" w:hAnsi="Arial" w:cs="Arial"/>
        </w:rPr>
        <w:t xml:space="preserve">Hockey” website to help maintain momentum with fans and to stay on the NHL’s radar </w:t>
      </w:r>
    </w:p>
    <w:p w14:paraId="3D289724" w14:textId="0EA8BF71" w:rsidR="00704A6E" w:rsidRPr="009D534C" w:rsidRDefault="00704A6E" w:rsidP="0075708A">
      <w:pPr>
        <w:pStyle w:val="ListParagraph"/>
        <w:numPr>
          <w:ilvl w:val="3"/>
          <w:numId w:val="19"/>
        </w:numPr>
        <w:spacing w:after="0" w:line="240" w:lineRule="auto"/>
        <w:rPr>
          <w:rFonts w:ascii="Arial" w:eastAsia="Arial" w:hAnsi="Arial" w:cs="Arial"/>
        </w:rPr>
      </w:pPr>
      <w:r w:rsidRPr="009D534C">
        <w:rPr>
          <w:rFonts w:ascii="Arial" w:eastAsia="Arial" w:hAnsi="Arial" w:cs="Arial"/>
        </w:rPr>
        <w:t xml:space="preserve">In 2018, Seattle ramped up its efforts to attract </w:t>
      </w:r>
      <w:r w:rsidR="00D63904" w:rsidRPr="009D534C">
        <w:rPr>
          <w:rFonts w:ascii="Arial" w:eastAsia="Arial" w:hAnsi="Arial" w:cs="Arial"/>
        </w:rPr>
        <w:t>an</w:t>
      </w:r>
      <w:r w:rsidRPr="009D534C">
        <w:rPr>
          <w:rFonts w:ascii="Arial" w:eastAsia="Arial" w:hAnsi="Arial" w:cs="Arial"/>
        </w:rPr>
        <w:t xml:space="preserve"> NHL expansion franchise, launching a website (</w:t>
      </w:r>
      <w:hyperlink r:id="rId71" w:history="1">
        <w:r w:rsidRPr="009D534C">
          <w:rPr>
            <w:rStyle w:val="Hyperlink"/>
            <w:rFonts w:ascii="Arial" w:eastAsia="Arial" w:hAnsi="Arial" w:cs="Arial"/>
          </w:rPr>
          <w:t>nhlseattle.com</w:t>
        </w:r>
      </w:hyperlink>
      <w:r w:rsidRPr="009D534C">
        <w:rPr>
          <w:rFonts w:ascii="Arial" w:eastAsia="Arial" w:hAnsi="Arial" w:cs="Arial"/>
        </w:rPr>
        <w:t>) and selling deposits to (hopefully) future season ticket buyers</w:t>
      </w:r>
    </w:p>
    <w:p w14:paraId="27805DB7" w14:textId="7284F998" w:rsidR="00704A6E" w:rsidRPr="00B44C42" w:rsidRDefault="00704A6E" w:rsidP="0075708A">
      <w:pPr>
        <w:pStyle w:val="ListParagraph"/>
        <w:numPr>
          <w:ilvl w:val="4"/>
          <w:numId w:val="19"/>
        </w:numPr>
        <w:spacing w:after="0" w:line="240" w:lineRule="auto"/>
        <w:rPr>
          <w:rFonts w:ascii="Arial" w:eastAsia="Arial" w:hAnsi="Arial" w:cs="Arial"/>
        </w:rPr>
      </w:pPr>
      <w:r w:rsidRPr="009D534C">
        <w:rPr>
          <w:rFonts w:ascii="Arial" w:eastAsia="Arial" w:hAnsi="Arial" w:cs="Arial"/>
        </w:rPr>
        <w:lastRenderedPageBreak/>
        <w:t xml:space="preserve">The group responsible for trying to bring a NHL team to Seattle </w:t>
      </w:r>
      <w:hyperlink r:id="rId72" w:history="1">
        <w:r w:rsidRPr="009D534C">
          <w:rPr>
            <w:rStyle w:val="Hyperlink"/>
            <w:rFonts w:ascii="Arial" w:eastAsia="Arial" w:hAnsi="Arial" w:cs="Arial"/>
          </w:rPr>
          <w:t>announced</w:t>
        </w:r>
      </w:hyperlink>
      <w:r w:rsidRPr="009D534C">
        <w:rPr>
          <w:rFonts w:ascii="Arial" w:eastAsia="Arial" w:hAnsi="Arial" w:cs="Arial"/>
        </w:rPr>
        <w:t xml:space="preserve"> they </w:t>
      </w:r>
      <w:r w:rsidRPr="00B44C42">
        <w:rPr>
          <w:rFonts w:ascii="Arial" w:eastAsia="Arial" w:hAnsi="Arial" w:cs="Arial"/>
        </w:rPr>
        <w:t xml:space="preserve">had sold 33,000 season tickets just four hours after putting them on sale, with a waiting list of more than 4,000 </w:t>
      </w:r>
    </w:p>
    <w:p w14:paraId="72682AF6" w14:textId="4D196635" w:rsidR="0075708A" w:rsidRDefault="0075708A" w:rsidP="0075708A">
      <w:pPr>
        <w:pStyle w:val="ListParagraph"/>
        <w:numPr>
          <w:ilvl w:val="4"/>
          <w:numId w:val="19"/>
        </w:numPr>
        <w:spacing w:after="0" w:line="240" w:lineRule="auto"/>
        <w:rPr>
          <w:rFonts w:ascii="Arial" w:eastAsia="Arial" w:hAnsi="Arial" w:cs="Arial"/>
        </w:rPr>
      </w:pPr>
      <w:r w:rsidRPr="00B44C42">
        <w:rPr>
          <w:rFonts w:ascii="Arial" w:eastAsia="Arial" w:hAnsi="Arial" w:cs="Arial"/>
        </w:rPr>
        <w:t xml:space="preserve">The effort was rewarded in 2019 when the NHL </w:t>
      </w:r>
      <w:hyperlink r:id="rId73" w:history="1">
        <w:r w:rsidRPr="00B44C42">
          <w:rPr>
            <w:rStyle w:val="Hyperlink"/>
            <w:rFonts w:ascii="Arial" w:eastAsia="Arial" w:hAnsi="Arial" w:cs="Arial"/>
          </w:rPr>
          <w:t>announced</w:t>
        </w:r>
      </w:hyperlink>
      <w:r w:rsidRPr="00B44C42">
        <w:rPr>
          <w:rFonts w:ascii="Arial" w:eastAsia="Arial" w:hAnsi="Arial" w:cs="Arial"/>
        </w:rPr>
        <w:t xml:space="preserve"> Seattle would be awarded an expansion franchise, set to begin play in the 2021-22 season (the franchise fee was $650 million)</w:t>
      </w:r>
    </w:p>
    <w:p w14:paraId="50BA0E66" w14:textId="0CA74F8C" w:rsidR="00827C1F" w:rsidRDefault="00827C1F" w:rsidP="00827C1F">
      <w:pPr>
        <w:pStyle w:val="ListParagraph"/>
        <w:numPr>
          <w:ilvl w:val="4"/>
          <w:numId w:val="19"/>
        </w:numPr>
        <w:spacing w:after="0" w:line="240" w:lineRule="auto"/>
        <w:rPr>
          <w:rFonts w:ascii="Arial" w:eastAsia="Arial" w:hAnsi="Arial" w:cs="Arial"/>
        </w:rPr>
      </w:pPr>
      <w:r w:rsidRPr="00827C1F">
        <w:rPr>
          <w:rFonts w:ascii="Arial" w:eastAsia="Arial" w:hAnsi="Arial" w:cs="Arial"/>
        </w:rPr>
        <w:t xml:space="preserve">Shortly after the franchise introduce the team’s new name, the Seattle Kraken, they saw a 35% </w:t>
      </w:r>
      <w:hyperlink r:id="rId74" w:history="1">
        <w:r w:rsidRPr="00827C1F">
          <w:rPr>
            <w:rStyle w:val="Hyperlink"/>
            <w:rFonts w:ascii="Arial" w:eastAsia="Arial" w:hAnsi="Arial" w:cs="Arial"/>
          </w:rPr>
          <w:t>increase</w:t>
        </w:r>
      </w:hyperlink>
      <w:r w:rsidRPr="00827C1F">
        <w:rPr>
          <w:rFonts w:ascii="Arial" w:eastAsia="Arial" w:hAnsi="Arial" w:cs="Arial"/>
        </w:rPr>
        <w:t xml:space="preserve"> in the season ticket-holder waiting list, propelling the number of fans waiting on the opportunity to purchase season tickets to 51,000</w:t>
      </w:r>
    </w:p>
    <w:p w14:paraId="3B07FC8A" w14:textId="076F37BD" w:rsidR="00B32C47" w:rsidRPr="00B44C42" w:rsidRDefault="20C09D07" w:rsidP="00816A44">
      <w:pPr>
        <w:pStyle w:val="ListParagraph"/>
        <w:numPr>
          <w:ilvl w:val="3"/>
          <w:numId w:val="19"/>
        </w:numPr>
        <w:spacing w:after="0" w:line="240" w:lineRule="auto"/>
        <w:rPr>
          <w:rFonts w:ascii="Arial" w:eastAsia="Arial" w:hAnsi="Arial" w:cs="Arial"/>
        </w:rPr>
      </w:pPr>
      <w:r w:rsidRPr="00B44C42">
        <w:rPr>
          <w:rFonts w:ascii="Arial" w:eastAsia="Arial" w:hAnsi="Arial" w:cs="Arial"/>
        </w:rPr>
        <w:t xml:space="preserve">The MLS has announced plans to </w:t>
      </w:r>
      <w:hyperlink r:id="rId75">
        <w:r w:rsidRPr="00B44C42">
          <w:rPr>
            <w:rStyle w:val="Hyperlink"/>
            <w:rFonts w:ascii="Arial" w:eastAsia="Arial" w:hAnsi="Arial" w:cs="Arial"/>
          </w:rPr>
          <w:t>expand</w:t>
        </w:r>
      </w:hyperlink>
      <w:r w:rsidRPr="00B44C42">
        <w:rPr>
          <w:rFonts w:ascii="Arial" w:eastAsia="Arial" w:hAnsi="Arial" w:cs="Arial"/>
        </w:rPr>
        <w:t xml:space="preserve"> to </w:t>
      </w:r>
      <w:r w:rsidR="0075708A" w:rsidRPr="00B44C42">
        <w:rPr>
          <w:rFonts w:ascii="Arial" w:eastAsia="Arial" w:hAnsi="Arial" w:cs="Arial"/>
        </w:rPr>
        <w:t>30</w:t>
      </w:r>
      <w:r w:rsidRPr="00B44C42">
        <w:rPr>
          <w:rFonts w:ascii="Arial" w:eastAsia="Arial" w:hAnsi="Arial" w:cs="Arial"/>
        </w:rPr>
        <w:t xml:space="preserve"> teams by </w:t>
      </w:r>
      <w:r w:rsidR="00816A44" w:rsidRPr="00B44C42">
        <w:rPr>
          <w:rFonts w:ascii="Arial" w:eastAsia="Arial" w:hAnsi="Arial" w:cs="Arial"/>
        </w:rPr>
        <w:t>202</w:t>
      </w:r>
      <w:r w:rsidR="0075708A" w:rsidRPr="00B44C42">
        <w:rPr>
          <w:rFonts w:ascii="Arial" w:eastAsia="Arial" w:hAnsi="Arial" w:cs="Arial"/>
        </w:rPr>
        <w:t>2</w:t>
      </w:r>
      <w:r w:rsidR="00816A44" w:rsidRPr="00B44C42">
        <w:rPr>
          <w:rFonts w:ascii="Arial" w:eastAsia="Arial" w:hAnsi="Arial" w:cs="Arial"/>
        </w:rPr>
        <w:t xml:space="preserve">, leaving </w:t>
      </w:r>
      <w:r w:rsidR="0075708A" w:rsidRPr="00B44C42">
        <w:rPr>
          <w:rFonts w:ascii="Arial" w:eastAsia="Arial" w:hAnsi="Arial" w:cs="Arial"/>
        </w:rPr>
        <w:t>9</w:t>
      </w:r>
      <w:r w:rsidR="00816A44" w:rsidRPr="00B44C42">
        <w:rPr>
          <w:rFonts w:ascii="Arial" w:eastAsia="Arial" w:hAnsi="Arial" w:cs="Arial"/>
        </w:rPr>
        <w:t xml:space="preserve"> cities to compete</w:t>
      </w:r>
      <w:r w:rsidR="00784A8C" w:rsidRPr="00B44C42">
        <w:rPr>
          <w:rFonts w:ascii="Arial" w:eastAsia="Arial" w:hAnsi="Arial" w:cs="Arial"/>
        </w:rPr>
        <w:t xml:space="preserve"> for </w:t>
      </w:r>
      <w:r w:rsidR="0075708A" w:rsidRPr="00B44C42">
        <w:rPr>
          <w:rFonts w:ascii="Arial" w:eastAsia="Arial" w:hAnsi="Arial" w:cs="Arial"/>
        </w:rPr>
        <w:t>2</w:t>
      </w:r>
      <w:r w:rsidR="00784A8C" w:rsidRPr="00B44C42">
        <w:rPr>
          <w:rFonts w:ascii="Arial" w:eastAsia="Arial" w:hAnsi="Arial" w:cs="Arial"/>
        </w:rPr>
        <w:t xml:space="preserve"> expansion franchises</w:t>
      </w:r>
    </w:p>
    <w:p w14:paraId="6305D8B9" w14:textId="5016C82F" w:rsidR="00784A8C" w:rsidRPr="00B44C42" w:rsidRDefault="20C09D07" w:rsidP="3E95F217">
      <w:pPr>
        <w:pStyle w:val="ListParagraph"/>
        <w:numPr>
          <w:ilvl w:val="4"/>
          <w:numId w:val="19"/>
        </w:numPr>
        <w:spacing w:after="0" w:line="240" w:lineRule="auto"/>
        <w:rPr>
          <w:rFonts w:ascii="Arial" w:eastAsia="Arial" w:hAnsi="Arial" w:cs="Arial"/>
        </w:rPr>
      </w:pPr>
      <w:r w:rsidRPr="00B44C42">
        <w:rPr>
          <w:rFonts w:ascii="Arial" w:eastAsia="Arial" w:hAnsi="Arial" w:cs="Arial"/>
        </w:rPr>
        <w:t xml:space="preserve">How high is the demand for cities hoping to attract </w:t>
      </w:r>
      <w:r w:rsidR="00CD12AF" w:rsidRPr="00B44C42">
        <w:rPr>
          <w:rFonts w:ascii="Arial" w:eastAsia="Arial" w:hAnsi="Arial" w:cs="Arial"/>
        </w:rPr>
        <w:t>an</w:t>
      </w:r>
      <w:r w:rsidRPr="00B44C42">
        <w:rPr>
          <w:rFonts w:ascii="Arial" w:eastAsia="Arial" w:hAnsi="Arial" w:cs="Arial"/>
        </w:rPr>
        <w:t xml:space="preserve"> MLS franchise?  </w:t>
      </w:r>
    </w:p>
    <w:p w14:paraId="7DCF0544" w14:textId="17355655" w:rsidR="00784A8C" w:rsidRPr="00B44C42" w:rsidRDefault="00784A8C" w:rsidP="00784A8C">
      <w:pPr>
        <w:pStyle w:val="ListParagraph"/>
        <w:numPr>
          <w:ilvl w:val="5"/>
          <w:numId w:val="19"/>
        </w:numPr>
        <w:spacing w:after="0" w:line="240" w:lineRule="auto"/>
        <w:rPr>
          <w:rFonts w:ascii="Arial" w:eastAsia="Arial" w:hAnsi="Arial" w:cs="Arial"/>
        </w:rPr>
      </w:pPr>
      <w:r w:rsidRPr="00B44C42">
        <w:rPr>
          <w:rFonts w:ascii="Arial" w:eastAsia="Arial" w:hAnsi="Arial" w:cs="Arial"/>
        </w:rPr>
        <w:t xml:space="preserve">According to </w:t>
      </w:r>
      <w:hyperlink r:id="rId76" w:history="1">
        <w:r w:rsidRPr="00B44C42">
          <w:rPr>
            <w:rStyle w:val="Hyperlink"/>
            <w:rFonts w:ascii="Arial" w:eastAsia="Arial" w:hAnsi="Arial" w:cs="Arial"/>
          </w:rPr>
          <w:t>sbnation.com</w:t>
        </w:r>
      </w:hyperlink>
      <w:r w:rsidRPr="00B44C42">
        <w:rPr>
          <w:rFonts w:ascii="Arial" w:eastAsia="Arial" w:hAnsi="Arial" w:cs="Arial"/>
        </w:rPr>
        <w:t>, Toronto FC paid just $10 million to join the league in 2007 while David Beckham paid an expansion fee of $25 million for the rights to bring a MLS franchise to Miami in 2014</w:t>
      </w:r>
    </w:p>
    <w:p w14:paraId="2100ABA8" w14:textId="7F7891A5" w:rsidR="000B0012" w:rsidRPr="00B44C42" w:rsidRDefault="00816A44" w:rsidP="00784A8C">
      <w:pPr>
        <w:pStyle w:val="ListParagraph"/>
        <w:numPr>
          <w:ilvl w:val="5"/>
          <w:numId w:val="19"/>
        </w:numPr>
        <w:spacing w:after="0" w:line="240" w:lineRule="auto"/>
        <w:rPr>
          <w:rFonts w:ascii="Arial" w:eastAsia="Arial" w:hAnsi="Arial" w:cs="Arial"/>
        </w:rPr>
      </w:pPr>
      <w:r w:rsidRPr="00B44C42">
        <w:rPr>
          <w:rFonts w:ascii="Arial" w:eastAsia="Arial" w:hAnsi="Arial" w:cs="Arial"/>
        </w:rPr>
        <w:t xml:space="preserve">Today, the </w:t>
      </w:r>
      <w:r w:rsidR="20C09D07" w:rsidRPr="00B44C42">
        <w:rPr>
          <w:rFonts w:ascii="Arial" w:eastAsia="Arial" w:hAnsi="Arial" w:cs="Arial"/>
        </w:rPr>
        <w:t>league’s expansion fee</w:t>
      </w:r>
      <w:r w:rsidR="0075708A" w:rsidRPr="00B44C42">
        <w:rPr>
          <w:rFonts w:ascii="Arial" w:eastAsia="Arial" w:hAnsi="Arial" w:cs="Arial"/>
        </w:rPr>
        <w:t xml:space="preserve"> is </w:t>
      </w:r>
      <w:r w:rsidR="20C09D07" w:rsidRPr="00B44C42">
        <w:rPr>
          <w:rFonts w:ascii="Arial" w:eastAsia="Arial" w:hAnsi="Arial" w:cs="Arial"/>
        </w:rPr>
        <w:t>$</w:t>
      </w:r>
      <w:r w:rsidR="0075708A" w:rsidRPr="00B44C42">
        <w:rPr>
          <w:rFonts w:ascii="Arial" w:eastAsia="Arial" w:hAnsi="Arial" w:cs="Arial"/>
        </w:rPr>
        <w:t>200</w:t>
      </w:r>
      <w:r w:rsidR="20C09D07" w:rsidRPr="00B44C42">
        <w:rPr>
          <w:rFonts w:ascii="Arial" w:eastAsia="Arial" w:hAnsi="Arial" w:cs="Arial"/>
        </w:rPr>
        <w:t xml:space="preserve"> million</w:t>
      </w:r>
      <w:r w:rsidR="00DF6EDC" w:rsidRPr="00B44C42">
        <w:rPr>
          <w:rFonts w:ascii="Arial" w:eastAsia="Arial" w:hAnsi="Arial" w:cs="Arial"/>
        </w:rPr>
        <w:t xml:space="preserve"> per franchise</w:t>
      </w:r>
    </w:p>
    <w:p w14:paraId="4AD38E7C" w14:textId="40C1D6A3" w:rsidR="00784A8C" w:rsidRPr="00B44C42" w:rsidRDefault="00784A8C" w:rsidP="3E95F217">
      <w:pPr>
        <w:pStyle w:val="ListParagraph"/>
        <w:numPr>
          <w:ilvl w:val="4"/>
          <w:numId w:val="19"/>
        </w:numPr>
        <w:spacing w:after="0" w:line="240" w:lineRule="auto"/>
        <w:rPr>
          <w:rFonts w:ascii="Arial" w:eastAsia="Arial" w:hAnsi="Arial" w:cs="Arial"/>
        </w:rPr>
      </w:pPr>
      <w:r w:rsidRPr="00B44C42">
        <w:rPr>
          <w:rFonts w:ascii="Arial" w:eastAsia="Arial" w:hAnsi="Arial" w:cs="Arial"/>
        </w:rPr>
        <w:t xml:space="preserve">Click </w:t>
      </w:r>
      <w:hyperlink r:id="rId77" w:history="1">
        <w:r w:rsidRPr="00B44C42">
          <w:rPr>
            <w:rStyle w:val="Hyperlink"/>
            <w:rFonts w:ascii="Arial" w:eastAsia="Arial" w:hAnsi="Arial" w:cs="Arial"/>
          </w:rPr>
          <w:t>here</w:t>
        </w:r>
      </w:hyperlink>
      <w:r w:rsidRPr="00B44C42">
        <w:rPr>
          <w:rFonts w:ascii="Arial" w:eastAsia="Arial" w:hAnsi="Arial" w:cs="Arial"/>
        </w:rPr>
        <w:t xml:space="preserve"> for a story from the MLS website describing how the expansion process works</w:t>
      </w:r>
    </w:p>
    <w:p w14:paraId="798880DF" w14:textId="07D14881" w:rsidR="0042475D" w:rsidRPr="00B44C42" w:rsidRDefault="0042475D" w:rsidP="0042475D">
      <w:pPr>
        <w:pStyle w:val="ListParagraph"/>
        <w:numPr>
          <w:ilvl w:val="3"/>
          <w:numId w:val="19"/>
        </w:numPr>
        <w:spacing w:after="0" w:line="240" w:lineRule="auto"/>
        <w:rPr>
          <w:rFonts w:ascii="Arial" w:eastAsia="Arial" w:hAnsi="Arial" w:cs="Arial"/>
        </w:rPr>
      </w:pPr>
      <w:r w:rsidRPr="00B44C42">
        <w:rPr>
          <w:rFonts w:ascii="Arial" w:eastAsia="Arial" w:hAnsi="Arial" w:cs="Arial"/>
        </w:rPr>
        <w:t>Major League Ba</w:t>
      </w:r>
      <w:r w:rsidRPr="00B44C42">
        <w:rPr>
          <w:rFonts w:ascii="Arial" w:eastAsiaTheme="minorEastAsia" w:hAnsi="Arial" w:cs="Arial"/>
        </w:rPr>
        <w:t xml:space="preserve">seball commissioner Rob Manfred </w:t>
      </w:r>
      <w:r w:rsidR="00704A6E" w:rsidRPr="00B44C42">
        <w:rPr>
          <w:rFonts w:ascii="Arial" w:eastAsiaTheme="minorEastAsia" w:hAnsi="Arial" w:cs="Arial"/>
        </w:rPr>
        <w:t xml:space="preserve">has </w:t>
      </w:r>
      <w:r w:rsidRPr="00B44C42">
        <w:rPr>
          <w:rFonts w:ascii="Arial" w:eastAsiaTheme="minorEastAsia" w:hAnsi="Arial" w:cs="Arial"/>
        </w:rPr>
        <w:t>expressed interest in expanding the league from 30 to 32 teams</w:t>
      </w:r>
    </w:p>
    <w:p w14:paraId="04C4F09D" w14:textId="235F36EF" w:rsidR="0042475D" w:rsidRPr="00B44C42" w:rsidRDefault="0042475D" w:rsidP="0042475D">
      <w:pPr>
        <w:pStyle w:val="ListParagraph"/>
        <w:numPr>
          <w:ilvl w:val="4"/>
          <w:numId w:val="19"/>
        </w:numPr>
        <w:spacing w:after="0" w:line="240" w:lineRule="auto"/>
        <w:rPr>
          <w:rFonts w:ascii="Arial" w:eastAsia="Arial" w:hAnsi="Arial" w:cs="Arial"/>
        </w:rPr>
      </w:pPr>
      <w:r w:rsidRPr="00B44C42">
        <w:rPr>
          <w:rFonts w:ascii="Arial" w:eastAsiaTheme="minorEastAsia" w:hAnsi="Arial" w:cs="Arial"/>
        </w:rPr>
        <w:t>The league isn’t expected to expand until 202</w:t>
      </w:r>
      <w:r w:rsidR="004B3DA8" w:rsidRPr="00B44C42">
        <w:rPr>
          <w:rFonts w:ascii="Arial" w:eastAsiaTheme="minorEastAsia" w:hAnsi="Arial" w:cs="Arial"/>
        </w:rPr>
        <w:t>1 at the earliest</w:t>
      </w:r>
      <w:r w:rsidRPr="00B44C42">
        <w:rPr>
          <w:rFonts w:ascii="Arial" w:eastAsiaTheme="minorEastAsia" w:hAnsi="Arial" w:cs="Arial"/>
        </w:rPr>
        <w:t xml:space="preserve">, but </w:t>
      </w:r>
      <w:r w:rsidR="004B3DA8" w:rsidRPr="00B44C42">
        <w:rPr>
          <w:rFonts w:ascii="Arial" w:eastAsiaTheme="minorEastAsia" w:hAnsi="Arial" w:cs="Arial"/>
        </w:rPr>
        <w:t xml:space="preserve">there are several cities identified by the </w:t>
      </w:r>
      <w:hyperlink r:id="rId78" w:history="1">
        <w:r w:rsidR="004B3DA8" w:rsidRPr="00B44C42">
          <w:rPr>
            <w:rStyle w:val="Hyperlink"/>
            <w:rFonts w:ascii="Arial" w:eastAsiaTheme="minorEastAsia" w:hAnsi="Arial" w:cs="Arial"/>
          </w:rPr>
          <w:t>league</w:t>
        </w:r>
      </w:hyperlink>
      <w:r w:rsidR="004B3DA8" w:rsidRPr="00B44C42">
        <w:rPr>
          <w:rFonts w:ascii="Arial" w:eastAsiaTheme="minorEastAsia" w:hAnsi="Arial" w:cs="Arial"/>
        </w:rPr>
        <w:t xml:space="preserve"> as</w:t>
      </w:r>
      <w:r w:rsidRPr="00B44C42">
        <w:rPr>
          <w:rFonts w:ascii="Arial" w:eastAsiaTheme="minorEastAsia" w:hAnsi="Arial" w:cs="Arial"/>
        </w:rPr>
        <w:t xml:space="preserve"> potential cities that have the infrastructure to support</w:t>
      </w:r>
      <w:r w:rsidR="004B3DA8" w:rsidRPr="00B44C42">
        <w:rPr>
          <w:rFonts w:ascii="Arial" w:eastAsiaTheme="minorEastAsia" w:hAnsi="Arial" w:cs="Arial"/>
        </w:rPr>
        <w:t xml:space="preserve"> a team </w:t>
      </w:r>
      <w:r w:rsidRPr="00B44C42">
        <w:rPr>
          <w:rFonts w:ascii="Arial" w:eastAsiaTheme="minorEastAsia" w:hAnsi="Arial" w:cs="Arial"/>
        </w:rPr>
        <w:t>already in place (</w:t>
      </w:r>
      <w:r w:rsidR="004B3DA8" w:rsidRPr="00B44C42">
        <w:rPr>
          <w:rFonts w:ascii="Arial" w:eastAsiaTheme="minorEastAsia" w:hAnsi="Arial" w:cs="Arial"/>
        </w:rPr>
        <w:t xml:space="preserve">Portland, </w:t>
      </w:r>
      <w:r w:rsidRPr="00B44C42">
        <w:rPr>
          <w:rFonts w:ascii="Arial" w:eastAsiaTheme="minorEastAsia" w:hAnsi="Arial" w:cs="Arial"/>
        </w:rPr>
        <w:t>Montreal, Austin, Vancouver, Mexico City, Charlotte and Nashville)</w:t>
      </w:r>
    </w:p>
    <w:p w14:paraId="38FAC901" w14:textId="77777777" w:rsidR="003F1192" w:rsidRPr="00B44C42" w:rsidRDefault="20C09D07" w:rsidP="57027E3D">
      <w:pPr>
        <w:pStyle w:val="ListParagraph"/>
        <w:numPr>
          <w:ilvl w:val="1"/>
          <w:numId w:val="19"/>
        </w:numPr>
        <w:spacing w:after="0" w:line="240" w:lineRule="auto"/>
        <w:rPr>
          <w:rFonts w:ascii="Arial" w:eastAsia="Arial" w:hAnsi="Arial" w:cs="Arial"/>
        </w:rPr>
      </w:pPr>
      <w:r w:rsidRPr="00B44C42">
        <w:rPr>
          <w:rFonts w:ascii="Arial" w:eastAsia="Arial" w:hAnsi="Arial" w:cs="Arial"/>
        </w:rPr>
        <w:t>Introduce new products or innovations</w:t>
      </w:r>
    </w:p>
    <w:p w14:paraId="07FE019C" w14:textId="77777777" w:rsidR="003F1192" w:rsidRPr="00522E6C" w:rsidRDefault="20C09D07" w:rsidP="57027E3D">
      <w:pPr>
        <w:pStyle w:val="ListParagraph"/>
        <w:numPr>
          <w:ilvl w:val="2"/>
          <w:numId w:val="19"/>
        </w:numPr>
        <w:spacing w:after="0" w:line="240" w:lineRule="auto"/>
        <w:rPr>
          <w:rFonts w:ascii="Arial" w:eastAsia="Arial" w:hAnsi="Arial" w:cs="Arial"/>
        </w:rPr>
      </w:pPr>
      <w:r w:rsidRPr="20C09D07">
        <w:rPr>
          <w:rFonts w:ascii="Arial" w:eastAsia="Arial" w:hAnsi="Arial" w:cs="Arial"/>
        </w:rPr>
        <w:t>Build new product awareness and interest</w:t>
      </w:r>
    </w:p>
    <w:p w14:paraId="369073C5" w14:textId="77777777" w:rsidR="003F1192" w:rsidRPr="00522E6C" w:rsidRDefault="20C09D07" w:rsidP="57027E3D">
      <w:pPr>
        <w:pStyle w:val="ListParagraph"/>
        <w:numPr>
          <w:ilvl w:val="2"/>
          <w:numId w:val="19"/>
        </w:numPr>
        <w:spacing w:after="0" w:line="240" w:lineRule="auto"/>
        <w:rPr>
          <w:rFonts w:ascii="Arial" w:eastAsia="Arial" w:hAnsi="Arial" w:cs="Arial"/>
        </w:rPr>
      </w:pPr>
      <w:r w:rsidRPr="20C09D07">
        <w:rPr>
          <w:rFonts w:ascii="Arial" w:eastAsia="Arial" w:hAnsi="Arial" w:cs="Arial"/>
        </w:rPr>
        <w:t>Position new product</w:t>
      </w:r>
    </w:p>
    <w:p w14:paraId="5EB62BF3" w14:textId="77777777" w:rsidR="003F1192" w:rsidRPr="00522E6C" w:rsidRDefault="20C09D07" w:rsidP="57027E3D">
      <w:pPr>
        <w:pStyle w:val="ListParagraph"/>
        <w:numPr>
          <w:ilvl w:val="1"/>
          <w:numId w:val="19"/>
        </w:numPr>
        <w:spacing w:after="0" w:line="240" w:lineRule="auto"/>
        <w:rPr>
          <w:rFonts w:ascii="Arial" w:eastAsia="Arial" w:hAnsi="Arial" w:cs="Arial"/>
        </w:rPr>
      </w:pPr>
      <w:r w:rsidRPr="20C09D07">
        <w:rPr>
          <w:rFonts w:ascii="Arial" w:eastAsia="Arial" w:hAnsi="Arial" w:cs="Arial"/>
        </w:rPr>
        <w:t>Generate and collect feedback</w:t>
      </w:r>
    </w:p>
    <w:p w14:paraId="0DC0EBE3" w14:textId="77777777" w:rsidR="003F1192" w:rsidRPr="00522E6C" w:rsidRDefault="20C09D07" w:rsidP="57027E3D">
      <w:pPr>
        <w:pStyle w:val="ListParagraph"/>
        <w:numPr>
          <w:ilvl w:val="2"/>
          <w:numId w:val="19"/>
        </w:numPr>
        <w:spacing w:after="0" w:line="240" w:lineRule="auto"/>
        <w:rPr>
          <w:rFonts w:ascii="Arial" w:eastAsia="Arial" w:hAnsi="Arial" w:cs="Arial"/>
        </w:rPr>
      </w:pPr>
      <w:r w:rsidRPr="20C09D07">
        <w:rPr>
          <w:rFonts w:ascii="Arial" w:eastAsia="Arial" w:hAnsi="Arial" w:cs="Arial"/>
        </w:rPr>
        <w:t>Determine acceptance and effectiveness of organizational policies</w:t>
      </w:r>
    </w:p>
    <w:p w14:paraId="3D261871" w14:textId="77777777" w:rsidR="003F1192" w:rsidRPr="00522E6C" w:rsidRDefault="20C09D07" w:rsidP="57027E3D">
      <w:pPr>
        <w:pStyle w:val="ListParagraph"/>
        <w:numPr>
          <w:ilvl w:val="2"/>
          <w:numId w:val="19"/>
        </w:numPr>
        <w:spacing w:after="0" w:line="240" w:lineRule="auto"/>
        <w:rPr>
          <w:rFonts w:ascii="Arial" w:eastAsia="Arial" w:hAnsi="Arial" w:cs="Arial"/>
        </w:rPr>
      </w:pPr>
      <w:r w:rsidRPr="20C09D07">
        <w:rPr>
          <w:rFonts w:ascii="Arial" w:eastAsia="Arial" w:hAnsi="Arial" w:cs="Arial"/>
        </w:rPr>
        <w:t xml:space="preserve">Gather specific consumer data </w:t>
      </w:r>
    </w:p>
    <w:p w14:paraId="79846AA2" w14:textId="77777777" w:rsidR="003F1192" w:rsidRPr="00522E6C" w:rsidRDefault="20C09D07" w:rsidP="57027E3D">
      <w:pPr>
        <w:pStyle w:val="ListParagraph"/>
        <w:numPr>
          <w:ilvl w:val="3"/>
          <w:numId w:val="19"/>
        </w:numPr>
        <w:spacing w:after="0" w:line="240" w:lineRule="auto"/>
        <w:rPr>
          <w:rFonts w:ascii="Arial" w:eastAsia="Arial" w:hAnsi="Arial" w:cs="Arial"/>
        </w:rPr>
      </w:pPr>
      <w:r w:rsidRPr="20C09D07">
        <w:rPr>
          <w:rFonts w:ascii="Arial" w:eastAsia="Arial" w:hAnsi="Arial" w:cs="Arial"/>
        </w:rPr>
        <w:t>Attitudes</w:t>
      </w:r>
    </w:p>
    <w:p w14:paraId="67FBC2E8" w14:textId="77777777" w:rsidR="003F1192" w:rsidRPr="00522E6C" w:rsidRDefault="20C09D07" w:rsidP="57027E3D">
      <w:pPr>
        <w:pStyle w:val="ListParagraph"/>
        <w:numPr>
          <w:ilvl w:val="3"/>
          <w:numId w:val="19"/>
        </w:numPr>
        <w:spacing w:after="0" w:line="240" w:lineRule="auto"/>
        <w:rPr>
          <w:rFonts w:ascii="Arial" w:eastAsia="Arial" w:hAnsi="Arial" w:cs="Arial"/>
        </w:rPr>
      </w:pPr>
      <w:r w:rsidRPr="20C09D07">
        <w:rPr>
          <w:rFonts w:ascii="Arial" w:eastAsia="Arial" w:hAnsi="Arial" w:cs="Arial"/>
        </w:rPr>
        <w:t>Preferences</w:t>
      </w:r>
    </w:p>
    <w:p w14:paraId="40713A70" w14:textId="77777777" w:rsidR="00176CDD" w:rsidRPr="00522E6C" w:rsidRDefault="20C09D07" w:rsidP="57027E3D">
      <w:pPr>
        <w:pStyle w:val="ListParagraph"/>
        <w:numPr>
          <w:ilvl w:val="3"/>
          <w:numId w:val="19"/>
        </w:numPr>
        <w:spacing w:after="0" w:line="240" w:lineRule="auto"/>
        <w:rPr>
          <w:rFonts w:ascii="Arial" w:eastAsia="Arial" w:hAnsi="Arial" w:cs="Arial"/>
        </w:rPr>
      </w:pPr>
      <w:r w:rsidRPr="20C09D07">
        <w:rPr>
          <w:rFonts w:ascii="Arial" w:eastAsia="Arial" w:hAnsi="Arial" w:cs="Arial"/>
        </w:rPr>
        <w:t>Behaviors</w:t>
      </w:r>
    </w:p>
    <w:p w14:paraId="52DBB3B4" w14:textId="77777777" w:rsidR="003F1192" w:rsidRPr="00522E6C" w:rsidRDefault="20C09D07" w:rsidP="57027E3D">
      <w:pPr>
        <w:pStyle w:val="ListParagraph"/>
        <w:numPr>
          <w:ilvl w:val="1"/>
          <w:numId w:val="19"/>
        </w:numPr>
        <w:spacing w:after="0" w:line="240" w:lineRule="auto"/>
        <w:rPr>
          <w:rFonts w:ascii="Arial" w:eastAsia="Arial" w:hAnsi="Arial" w:cs="Arial"/>
        </w:rPr>
      </w:pPr>
      <w:r w:rsidRPr="20C09D07">
        <w:rPr>
          <w:rFonts w:ascii="Arial" w:eastAsia="Arial" w:hAnsi="Arial" w:cs="Arial"/>
        </w:rPr>
        <w:t xml:space="preserve">Crisis management </w:t>
      </w:r>
      <w:r w:rsidRPr="20C09D07">
        <w:rPr>
          <w:rFonts w:ascii="Arial" w:eastAsia="Arial" w:hAnsi="Arial" w:cs="Arial"/>
          <w:vertAlign w:val="superscript"/>
        </w:rPr>
        <w:t>45</w:t>
      </w:r>
    </w:p>
    <w:p w14:paraId="5189D223" w14:textId="77777777" w:rsidR="003F1192" w:rsidRPr="00522E6C" w:rsidRDefault="20C09D07" w:rsidP="57027E3D">
      <w:pPr>
        <w:pStyle w:val="ListParagraph"/>
        <w:numPr>
          <w:ilvl w:val="2"/>
          <w:numId w:val="19"/>
        </w:numPr>
        <w:spacing w:after="0" w:line="240" w:lineRule="auto"/>
        <w:rPr>
          <w:rFonts w:ascii="Arial" w:eastAsia="Arial" w:hAnsi="Arial" w:cs="Arial"/>
        </w:rPr>
      </w:pPr>
      <w:r w:rsidRPr="20C09D07">
        <w:rPr>
          <w:rFonts w:ascii="Arial" w:eastAsia="Arial" w:hAnsi="Arial" w:cs="Arial"/>
        </w:rPr>
        <w:t xml:space="preserve">A coordinated effort to handle the effects of unfavorable publicity or of an unfavorable event  </w:t>
      </w:r>
    </w:p>
    <w:p w14:paraId="2F4F6913" w14:textId="77777777" w:rsidR="003F1192" w:rsidRPr="00522E6C" w:rsidRDefault="20C09D07" w:rsidP="57027E3D">
      <w:pPr>
        <w:pStyle w:val="ListParagraph"/>
        <w:numPr>
          <w:ilvl w:val="2"/>
          <w:numId w:val="19"/>
        </w:numPr>
        <w:spacing w:after="0" w:line="240" w:lineRule="auto"/>
        <w:rPr>
          <w:rFonts w:ascii="Arial" w:eastAsia="Arial" w:hAnsi="Arial" w:cs="Arial"/>
        </w:rPr>
      </w:pPr>
      <w:r w:rsidRPr="20C09D07">
        <w:rPr>
          <w:rFonts w:ascii="Arial" w:eastAsia="Arial" w:hAnsi="Arial" w:cs="Arial"/>
        </w:rPr>
        <w:t>Proactive crisis management strategies</w:t>
      </w:r>
    </w:p>
    <w:p w14:paraId="147EC802" w14:textId="77777777" w:rsidR="003F1192" w:rsidRPr="00522E6C" w:rsidRDefault="20C09D07" w:rsidP="57027E3D">
      <w:pPr>
        <w:pStyle w:val="ListParagraph"/>
        <w:numPr>
          <w:ilvl w:val="3"/>
          <w:numId w:val="19"/>
        </w:numPr>
        <w:spacing w:after="0" w:line="240" w:lineRule="auto"/>
        <w:rPr>
          <w:rFonts w:ascii="Arial" w:eastAsia="Arial" w:hAnsi="Arial" w:cs="Arial"/>
        </w:rPr>
      </w:pPr>
      <w:r w:rsidRPr="20C09D07">
        <w:rPr>
          <w:rFonts w:ascii="Arial" w:eastAsia="Arial" w:hAnsi="Arial" w:cs="Arial"/>
        </w:rPr>
        <w:t xml:space="preserve">Forecasting potential crises </w:t>
      </w:r>
    </w:p>
    <w:p w14:paraId="5ECBC0DA" w14:textId="77777777" w:rsidR="00E72D59" w:rsidRPr="00522E6C" w:rsidRDefault="20C09D07" w:rsidP="57027E3D">
      <w:pPr>
        <w:pStyle w:val="ListParagraph"/>
        <w:numPr>
          <w:ilvl w:val="3"/>
          <w:numId w:val="19"/>
        </w:numPr>
        <w:spacing w:after="0" w:line="240" w:lineRule="auto"/>
        <w:rPr>
          <w:rFonts w:ascii="Arial" w:eastAsia="Arial" w:hAnsi="Arial" w:cs="Arial"/>
        </w:rPr>
      </w:pPr>
      <w:r w:rsidRPr="20C09D07">
        <w:rPr>
          <w:rFonts w:ascii="Arial" w:eastAsia="Arial" w:hAnsi="Arial" w:cs="Arial"/>
        </w:rPr>
        <w:t>Planning how to handle potential crises such as how an organization will react if a player is associated with a situation that is certain to garner negative media attention</w:t>
      </w:r>
    </w:p>
    <w:p w14:paraId="49B25A04" w14:textId="77777777" w:rsidR="003F1192" w:rsidRPr="00522E6C" w:rsidRDefault="20C09D07" w:rsidP="57027E3D">
      <w:pPr>
        <w:pStyle w:val="ListParagraph"/>
        <w:numPr>
          <w:ilvl w:val="2"/>
          <w:numId w:val="19"/>
        </w:numPr>
        <w:spacing w:after="0" w:line="240" w:lineRule="auto"/>
        <w:rPr>
          <w:rFonts w:ascii="Arial" w:eastAsia="Arial" w:hAnsi="Arial" w:cs="Arial"/>
        </w:rPr>
      </w:pPr>
      <w:r w:rsidRPr="20C09D07">
        <w:rPr>
          <w:rFonts w:ascii="Arial" w:eastAsia="Arial" w:hAnsi="Arial" w:cs="Arial"/>
        </w:rPr>
        <w:t>Crisis management often includes a strong focus on public relations to recover any damage to public image and assure consumers that recovery is underway</w:t>
      </w:r>
    </w:p>
    <w:p w14:paraId="16D1C506" w14:textId="51123053" w:rsidR="00824A83" w:rsidRPr="00B44C42" w:rsidRDefault="20C09D07" w:rsidP="00B44C42">
      <w:pPr>
        <w:pStyle w:val="ListParagraph"/>
        <w:numPr>
          <w:ilvl w:val="2"/>
          <w:numId w:val="19"/>
        </w:numPr>
        <w:spacing w:after="0" w:line="240" w:lineRule="auto"/>
        <w:rPr>
          <w:rFonts w:ascii="Arial" w:eastAsia="Arial" w:hAnsi="Arial" w:cs="Arial"/>
          <w:b/>
          <w:bCs/>
        </w:rPr>
      </w:pPr>
      <w:r w:rsidRPr="20C09D07">
        <w:rPr>
          <w:rFonts w:ascii="Arial" w:eastAsia="Arial" w:hAnsi="Arial" w:cs="Arial"/>
        </w:rPr>
        <w:t xml:space="preserve">According to Joe </w:t>
      </w:r>
      <w:proofErr w:type="spellStart"/>
      <w:r w:rsidRPr="20C09D07">
        <w:rPr>
          <w:rFonts w:ascii="Arial" w:eastAsia="Arial" w:hAnsi="Arial" w:cs="Arial"/>
        </w:rPr>
        <w:t>Favorito</w:t>
      </w:r>
      <w:proofErr w:type="spellEnd"/>
      <w:r w:rsidRPr="20C09D07">
        <w:rPr>
          <w:rFonts w:ascii="Arial" w:eastAsia="Arial" w:hAnsi="Arial" w:cs="Arial"/>
        </w:rPr>
        <w:t xml:space="preserve">, sports media expert and author of the book </w:t>
      </w:r>
      <w:r w:rsidRPr="20C09D07">
        <w:rPr>
          <w:rFonts w:ascii="Arial" w:eastAsia="Arial" w:hAnsi="Arial" w:cs="Arial"/>
          <w:i/>
          <w:iCs/>
        </w:rPr>
        <w:t>Sports Publicity</w:t>
      </w:r>
      <w:r w:rsidRPr="20C09D07">
        <w:rPr>
          <w:rFonts w:ascii="Arial" w:eastAsia="Arial" w:hAnsi="Arial" w:cs="Arial"/>
        </w:rPr>
        <w:t xml:space="preserve">, the key to effective crisis management is keeping everyone on track, following the flow of information, working with public authorities and media who may not be familiar with your situation or practices, and having the organization speak with one voice when problems arise </w:t>
      </w:r>
      <w:r w:rsidRPr="20C09D07">
        <w:rPr>
          <w:rFonts w:ascii="Arial" w:eastAsia="Arial" w:hAnsi="Arial" w:cs="Arial"/>
          <w:vertAlign w:val="superscript"/>
        </w:rPr>
        <w:t>46</w:t>
      </w:r>
      <w:r w:rsidRPr="20C09D07">
        <w:rPr>
          <w:rFonts w:ascii="Arial" w:eastAsia="Arial" w:hAnsi="Arial" w:cs="Arial"/>
          <w:b/>
          <w:bCs/>
        </w:rPr>
        <w:t xml:space="preserve"> </w:t>
      </w:r>
    </w:p>
    <w:p w14:paraId="1B7F3754" w14:textId="77777777" w:rsidR="005E1680" w:rsidRPr="00522E6C" w:rsidRDefault="20C09D07" w:rsidP="57027E3D">
      <w:pPr>
        <w:pStyle w:val="ListParagraph"/>
        <w:numPr>
          <w:ilvl w:val="2"/>
          <w:numId w:val="19"/>
        </w:numPr>
        <w:spacing w:after="0" w:line="240" w:lineRule="auto"/>
        <w:rPr>
          <w:rFonts w:ascii="Arial" w:eastAsia="Arial" w:hAnsi="Arial" w:cs="Arial"/>
          <w:b/>
          <w:bCs/>
        </w:rPr>
      </w:pPr>
      <w:r w:rsidRPr="20C09D07">
        <w:rPr>
          <w:rFonts w:ascii="Arial" w:eastAsia="Arial" w:hAnsi="Arial" w:cs="Arial"/>
        </w:rPr>
        <w:t>Crisis management examples</w:t>
      </w:r>
    </w:p>
    <w:p w14:paraId="5F855157" w14:textId="1E2BC38F" w:rsidR="00EF6822" w:rsidRPr="00B20D1A" w:rsidRDefault="0042475D" w:rsidP="57027E3D">
      <w:pPr>
        <w:pStyle w:val="ListParagraph"/>
        <w:numPr>
          <w:ilvl w:val="3"/>
          <w:numId w:val="19"/>
        </w:numPr>
        <w:spacing w:after="0" w:line="240" w:lineRule="auto"/>
        <w:rPr>
          <w:rFonts w:ascii="Arial" w:eastAsia="Arial" w:hAnsi="Arial" w:cs="Arial"/>
        </w:rPr>
      </w:pPr>
      <w:r>
        <w:rPr>
          <w:rFonts w:ascii="Arial" w:eastAsia="Arial" w:hAnsi="Arial" w:cs="Arial"/>
        </w:rPr>
        <w:t>In</w:t>
      </w:r>
      <w:r w:rsidR="20C09D07" w:rsidRPr="20C09D07">
        <w:rPr>
          <w:rFonts w:ascii="Arial" w:eastAsia="Arial" w:hAnsi="Arial" w:cs="Arial"/>
        </w:rPr>
        <w:t xml:space="preserve"> 2015, the University of Illinois paid several PR consulting agencies a reported $70,000 to help with crisis management after both program’s football and women’s basketball coaches </w:t>
      </w:r>
      <w:r w:rsidR="20C09D07" w:rsidRPr="00B20D1A">
        <w:rPr>
          <w:rFonts w:ascii="Arial" w:eastAsia="Arial" w:hAnsi="Arial" w:cs="Arial"/>
        </w:rPr>
        <w:t xml:space="preserve">were investigated for mistreatment of players </w:t>
      </w:r>
      <w:r w:rsidR="20C09D07" w:rsidRPr="00B20D1A">
        <w:rPr>
          <w:rFonts w:ascii="Arial" w:eastAsia="Arial" w:hAnsi="Arial" w:cs="Arial"/>
          <w:vertAlign w:val="superscript"/>
        </w:rPr>
        <w:t>47</w:t>
      </w:r>
    </w:p>
    <w:p w14:paraId="28A86862" w14:textId="77777777" w:rsidR="0042475D" w:rsidRPr="004B3DA8" w:rsidRDefault="0042475D" w:rsidP="0042475D">
      <w:pPr>
        <w:pStyle w:val="ListParagraph"/>
        <w:numPr>
          <w:ilvl w:val="3"/>
          <w:numId w:val="19"/>
        </w:numPr>
        <w:spacing w:after="0" w:line="240" w:lineRule="auto"/>
        <w:rPr>
          <w:rFonts w:ascii="Arial" w:eastAsia="Arial" w:hAnsi="Arial" w:cs="Arial"/>
        </w:rPr>
      </w:pPr>
      <w:r w:rsidRPr="004B3DA8">
        <w:rPr>
          <w:rFonts w:ascii="Arial" w:eastAsia="Arial" w:hAnsi="Arial" w:cs="Arial"/>
        </w:rPr>
        <w:lastRenderedPageBreak/>
        <w:t>FIFA fired and banned three high ranking officials in 2016 after it was determined they illegally gave themselves lengthy contract extensions as well as raises and bonuses totaling more than $80 million over five years</w:t>
      </w:r>
    </w:p>
    <w:p w14:paraId="5FB93E8F" w14:textId="21797CB6" w:rsidR="0042475D" w:rsidRPr="00B44C42" w:rsidRDefault="0042475D" w:rsidP="00B44C42">
      <w:pPr>
        <w:pStyle w:val="ListParagraph"/>
        <w:numPr>
          <w:ilvl w:val="4"/>
          <w:numId w:val="19"/>
        </w:numPr>
        <w:spacing w:after="0" w:line="240" w:lineRule="auto"/>
        <w:rPr>
          <w:rFonts w:ascii="Arial" w:eastAsia="Arial" w:hAnsi="Arial" w:cs="Arial"/>
        </w:rPr>
      </w:pPr>
      <w:r w:rsidRPr="004B3DA8">
        <w:rPr>
          <w:rFonts w:ascii="Arial" w:eastAsia="Arial" w:hAnsi="Arial" w:cs="Arial"/>
        </w:rPr>
        <w:t xml:space="preserve">New FIFA president, Gianni Infantino, has pledged reform and a changed culture in </w:t>
      </w:r>
      <w:r w:rsidRPr="00B44C42">
        <w:rPr>
          <w:rFonts w:ascii="Arial" w:eastAsia="Arial" w:hAnsi="Arial" w:cs="Arial"/>
        </w:rPr>
        <w:t xml:space="preserve">hopes of moving past the scandal </w:t>
      </w:r>
      <w:r w:rsidR="004B3DA8" w:rsidRPr="00B44C42">
        <w:rPr>
          <w:rFonts w:ascii="Arial" w:eastAsia="Arial" w:hAnsi="Arial" w:cs="Arial"/>
        </w:rPr>
        <w:t>to</w:t>
      </w:r>
      <w:r w:rsidRPr="00B44C42">
        <w:rPr>
          <w:rFonts w:ascii="Arial" w:eastAsia="Arial" w:hAnsi="Arial" w:cs="Arial"/>
        </w:rPr>
        <w:t xml:space="preserve"> begin repairing the organization’s tarnished image</w:t>
      </w:r>
    </w:p>
    <w:p w14:paraId="4CB21EC5" w14:textId="1F6930B7" w:rsidR="004B3DA8" w:rsidRPr="00B44C42" w:rsidRDefault="004B3DA8" w:rsidP="00B44C42">
      <w:pPr>
        <w:pStyle w:val="ListParagraph"/>
        <w:numPr>
          <w:ilvl w:val="3"/>
          <w:numId w:val="19"/>
        </w:numPr>
        <w:spacing w:after="0" w:line="240" w:lineRule="auto"/>
        <w:rPr>
          <w:rFonts w:ascii="Arial" w:eastAsia="Arial" w:hAnsi="Arial" w:cs="Arial"/>
        </w:rPr>
      </w:pPr>
      <w:r w:rsidRPr="00B44C42">
        <w:rPr>
          <w:rFonts w:ascii="Arial" w:eastAsia="Arial" w:hAnsi="Arial" w:cs="Arial"/>
        </w:rPr>
        <w:t xml:space="preserve">In 2019, in a game watched by millions of sports fans around the country, Nike was forced to react to a crisis when </w:t>
      </w:r>
      <w:r w:rsidR="0004752C" w:rsidRPr="00B44C42">
        <w:rPr>
          <w:rFonts w:ascii="Arial" w:eastAsia="Arial" w:hAnsi="Arial" w:cs="Arial"/>
        </w:rPr>
        <w:t xml:space="preserve">Duke’s </w:t>
      </w:r>
      <w:r w:rsidRPr="00B44C42">
        <w:rPr>
          <w:rFonts w:ascii="Arial" w:eastAsia="Arial" w:hAnsi="Arial" w:cs="Arial"/>
        </w:rPr>
        <w:t>Zion Williamson, the most recognizable athlete in college basketball, was injured wearing a Nike sneaker</w:t>
      </w:r>
      <w:r w:rsidR="0004752C" w:rsidRPr="00B44C42">
        <w:rPr>
          <w:rFonts w:ascii="Arial" w:eastAsia="Arial" w:hAnsi="Arial" w:cs="Arial"/>
        </w:rPr>
        <w:t xml:space="preserve"> when it “malfunctioned” on national TV</w:t>
      </w:r>
    </w:p>
    <w:p w14:paraId="4542F2BF" w14:textId="407AB018" w:rsidR="004B3DA8" w:rsidRPr="00B44C42" w:rsidRDefault="004B3DA8" w:rsidP="00B44C42">
      <w:pPr>
        <w:pStyle w:val="ListParagraph"/>
        <w:numPr>
          <w:ilvl w:val="4"/>
          <w:numId w:val="19"/>
        </w:numPr>
        <w:spacing w:after="0" w:line="240" w:lineRule="auto"/>
        <w:rPr>
          <w:rFonts w:ascii="Arial" w:eastAsia="Arial" w:hAnsi="Arial" w:cs="Arial"/>
        </w:rPr>
      </w:pPr>
      <w:r w:rsidRPr="00B44C42">
        <w:rPr>
          <w:rFonts w:ascii="Arial" w:eastAsia="Arial" w:hAnsi="Arial" w:cs="Arial"/>
        </w:rPr>
        <w:t>Within 24 hours, Nike executives met with Zion and his family and began working on a custom-designed shoe to better support his foot</w:t>
      </w:r>
    </w:p>
    <w:p w14:paraId="6AA6E898" w14:textId="32FFC64E" w:rsidR="004B3DA8" w:rsidRPr="00DA1204" w:rsidRDefault="0004752C" w:rsidP="00B44C42">
      <w:pPr>
        <w:pStyle w:val="ListParagraph"/>
        <w:numPr>
          <w:ilvl w:val="4"/>
          <w:numId w:val="19"/>
        </w:numPr>
        <w:spacing w:after="0" w:line="240" w:lineRule="auto"/>
        <w:rPr>
          <w:rFonts w:ascii="Arial" w:eastAsia="Arial" w:hAnsi="Arial" w:cs="Arial"/>
        </w:rPr>
      </w:pPr>
      <w:r w:rsidRPr="00B44C42">
        <w:rPr>
          <w:rFonts w:ascii="Arial" w:eastAsia="Arial" w:hAnsi="Arial" w:cs="Arial"/>
        </w:rPr>
        <w:t xml:space="preserve">Duke’s head coach Mike Krzyzewski released a statement supporting the brand soon after, </w:t>
      </w:r>
      <w:hyperlink r:id="rId79" w:history="1">
        <w:r w:rsidRPr="00B44C42">
          <w:rPr>
            <w:rStyle w:val="Hyperlink"/>
            <w:rFonts w:ascii="Arial" w:eastAsia="Arial" w:hAnsi="Arial" w:cs="Arial"/>
          </w:rPr>
          <w:t>saying</w:t>
        </w:r>
      </w:hyperlink>
      <w:r w:rsidRPr="00B44C42">
        <w:rPr>
          <w:rFonts w:ascii="Arial" w:eastAsia="Arial" w:hAnsi="Arial" w:cs="Arial"/>
        </w:rPr>
        <w:t xml:space="preserve">: </w:t>
      </w:r>
      <w:r w:rsidR="004B3DA8" w:rsidRPr="00B44C42">
        <w:rPr>
          <w:rFonts w:ascii="Arial" w:eastAsia="Arial" w:hAnsi="Arial" w:cs="Arial"/>
          <w:i/>
          <w:iCs/>
        </w:rPr>
        <w:t>“</w:t>
      </w:r>
      <w:r w:rsidRPr="00B44C42">
        <w:rPr>
          <w:rFonts w:ascii="Arial" w:eastAsia="Arial" w:hAnsi="Arial" w:cs="Arial"/>
          <w:i/>
          <w:iCs/>
        </w:rPr>
        <w:t>(Nike designers)</w:t>
      </w:r>
      <w:r w:rsidR="004B3DA8" w:rsidRPr="00B44C42">
        <w:rPr>
          <w:rFonts w:ascii="Arial" w:eastAsia="Arial" w:hAnsi="Arial" w:cs="Arial"/>
          <w:i/>
          <w:iCs/>
        </w:rPr>
        <w:t xml:space="preserve"> went to China to actually look at the making of a shoe that would be very supportive and then they came back within a week with different alternatives to make sure that it was done right</w:t>
      </w:r>
      <w:r w:rsidRPr="00B44C42">
        <w:rPr>
          <w:rFonts w:ascii="Arial" w:eastAsia="Arial" w:hAnsi="Arial" w:cs="Arial"/>
          <w:i/>
          <w:iCs/>
        </w:rPr>
        <w:t xml:space="preserve">.  </w:t>
      </w:r>
      <w:proofErr w:type="gramStart"/>
      <w:r w:rsidR="004B3DA8" w:rsidRPr="00B44C42">
        <w:rPr>
          <w:rFonts w:ascii="Arial" w:eastAsia="Arial" w:hAnsi="Arial" w:cs="Arial"/>
          <w:i/>
          <w:iCs/>
        </w:rPr>
        <w:t>So</w:t>
      </w:r>
      <w:proofErr w:type="gramEnd"/>
      <w:r w:rsidR="004B3DA8" w:rsidRPr="00B44C42">
        <w:rPr>
          <w:rFonts w:ascii="Arial" w:eastAsia="Arial" w:hAnsi="Arial" w:cs="Arial"/>
          <w:i/>
          <w:iCs/>
        </w:rPr>
        <w:t xml:space="preserve"> their immediate, great response was </w:t>
      </w:r>
      <w:r w:rsidR="00B44C42" w:rsidRPr="00B44C42">
        <w:rPr>
          <w:rFonts w:ascii="Arial" w:eastAsia="Arial" w:hAnsi="Arial" w:cs="Arial"/>
          <w:i/>
          <w:iCs/>
        </w:rPr>
        <w:t>appreciated,</w:t>
      </w:r>
      <w:r w:rsidR="004B3DA8" w:rsidRPr="00B44C42">
        <w:rPr>
          <w:rFonts w:ascii="Arial" w:eastAsia="Arial" w:hAnsi="Arial" w:cs="Arial"/>
          <w:i/>
          <w:iCs/>
        </w:rPr>
        <w:t xml:space="preserve"> and it was something that we have </w:t>
      </w:r>
      <w:r w:rsidR="004B3DA8" w:rsidRPr="00DA1204">
        <w:rPr>
          <w:rFonts w:ascii="Arial" w:eastAsia="Arial" w:hAnsi="Arial" w:cs="Arial"/>
          <w:i/>
          <w:iCs/>
        </w:rPr>
        <w:t>grown to expect from our relationship with them</w:t>
      </w:r>
      <w:r w:rsidR="004B3DA8" w:rsidRPr="00DA1204">
        <w:rPr>
          <w:rFonts w:ascii="Arial" w:eastAsia="Arial" w:hAnsi="Arial" w:cs="Arial"/>
        </w:rPr>
        <w:t>.”</w:t>
      </w:r>
      <w:r w:rsidR="0091226B" w:rsidRPr="00DA1204">
        <w:rPr>
          <w:rFonts w:ascii="Arial" w:eastAsia="Arial" w:hAnsi="Arial" w:cs="Arial"/>
        </w:rPr>
        <w:t xml:space="preserve"> </w:t>
      </w:r>
      <w:r w:rsidR="0091226B" w:rsidRPr="00DA1204">
        <w:rPr>
          <w:rFonts w:ascii="Arial" w:eastAsia="Arial" w:hAnsi="Arial" w:cs="Arial"/>
          <w:vertAlign w:val="superscript"/>
        </w:rPr>
        <w:t>48</w:t>
      </w:r>
    </w:p>
    <w:p w14:paraId="19675D47" w14:textId="6E28BE29" w:rsidR="00EB324A" w:rsidRPr="00DA1204" w:rsidRDefault="00EB324A" w:rsidP="00EB324A">
      <w:pPr>
        <w:pStyle w:val="ListParagraph"/>
        <w:numPr>
          <w:ilvl w:val="3"/>
          <w:numId w:val="19"/>
        </w:numPr>
        <w:spacing w:after="0" w:line="240" w:lineRule="auto"/>
        <w:rPr>
          <w:rFonts w:ascii="Arial" w:eastAsia="Arial" w:hAnsi="Arial" w:cs="Arial"/>
        </w:rPr>
      </w:pPr>
      <w:r w:rsidRPr="00DA1204">
        <w:rPr>
          <w:rFonts w:ascii="Arial" w:eastAsia="Arial" w:hAnsi="Arial" w:cs="Arial"/>
        </w:rPr>
        <w:t xml:space="preserve">In 2020, a </w:t>
      </w:r>
      <w:hyperlink r:id="rId80" w:history="1">
        <w:r w:rsidRPr="00DA1204">
          <w:rPr>
            <w:rStyle w:val="Hyperlink"/>
            <w:rFonts w:ascii="Arial" w:eastAsia="Arial" w:hAnsi="Arial" w:cs="Arial"/>
          </w:rPr>
          <w:t>story</w:t>
        </w:r>
      </w:hyperlink>
      <w:r w:rsidRPr="00DA1204">
        <w:rPr>
          <w:rFonts w:ascii="Arial" w:eastAsia="Arial" w:hAnsi="Arial" w:cs="Arial"/>
        </w:rPr>
        <w:t xml:space="preserve"> broke reporting a “toxic” culture on Ellen DeGeneres’ incredibly popular and successful daytime television show, the brand built on the premise of positivity and kindness, was revealed to reportedly be not-so-kind behind-the-scenes</w:t>
      </w:r>
    </w:p>
    <w:p w14:paraId="508411CE" w14:textId="6D1EBAC7" w:rsidR="00EB324A" w:rsidRPr="00DA1204" w:rsidRDefault="00EB324A" w:rsidP="00EB324A">
      <w:pPr>
        <w:pStyle w:val="ListParagraph"/>
        <w:numPr>
          <w:ilvl w:val="4"/>
          <w:numId w:val="19"/>
        </w:numPr>
        <w:spacing w:after="0" w:line="240" w:lineRule="auto"/>
        <w:rPr>
          <w:rFonts w:ascii="Arial" w:eastAsia="Arial" w:hAnsi="Arial" w:cs="Arial"/>
        </w:rPr>
      </w:pPr>
      <w:r w:rsidRPr="00DA1204">
        <w:rPr>
          <w:rFonts w:ascii="Arial" w:eastAsia="Arial" w:hAnsi="Arial" w:cs="Arial"/>
        </w:rPr>
        <w:t xml:space="preserve">In response, the network </w:t>
      </w:r>
      <w:hyperlink r:id="rId81" w:history="1">
        <w:r w:rsidRPr="00DA1204">
          <w:rPr>
            <w:rStyle w:val="Hyperlink"/>
            <w:rFonts w:ascii="Arial" w:eastAsia="Arial" w:hAnsi="Arial" w:cs="Arial"/>
          </w:rPr>
          <w:t>launched</w:t>
        </w:r>
      </w:hyperlink>
      <w:r w:rsidRPr="00DA1204">
        <w:rPr>
          <w:rFonts w:ascii="Arial" w:eastAsia="Arial" w:hAnsi="Arial" w:cs="Arial"/>
        </w:rPr>
        <w:t xml:space="preserve"> an investigation, fired several executives, issued multiple apologies, and promised to improve the culture for employees</w:t>
      </w:r>
    </w:p>
    <w:p w14:paraId="26C624E9" w14:textId="4C900901" w:rsidR="00EB324A" w:rsidRPr="00DA1204" w:rsidRDefault="00EB324A" w:rsidP="00EB324A">
      <w:pPr>
        <w:pStyle w:val="ListParagraph"/>
        <w:numPr>
          <w:ilvl w:val="4"/>
          <w:numId w:val="19"/>
        </w:numPr>
        <w:spacing w:after="0" w:line="240" w:lineRule="auto"/>
        <w:rPr>
          <w:rFonts w:ascii="Arial" w:eastAsia="Arial" w:hAnsi="Arial" w:cs="Arial"/>
        </w:rPr>
      </w:pPr>
      <w:r w:rsidRPr="00DA1204">
        <w:rPr>
          <w:rFonts w:ascii="Arial" w:eastAsia="Arial" w:hAnsi="Arial" w:cs="Arial"/>
        </w:rPr>
        <w:t>However, some were skeptical, wondering if the show and its “be kind” brand would ever recover</w:t>
      </w:r>
    </w:p>
    <w:p w14:paraId="701436BD" w14:textId="6D717AFB" w:rsidR="0050161D" w:rsidRDefault="0050161D" w:rsidP="00C456B3">
      <w:pPr>
        <w:rPr>
          <w:rFonts w:ascii="Georgia" w:hAnsi="Georgia"/>
          <w:b/>
          <w:color w:val="003366"/>
          <w:sz w:val="28"/>
          <w:szCs w:val="28"/>
        </w:rPr>
      </w:pPr>
    </w:p>
    <w:p w14:paraId="3587F322" w14:textId="3B87343F" w:rsidR="00DA1204" w:rsidRDefault="00DA1204" w:rsidP="00C456B3">
      <w:pPr>
        <w:rPr>
          <w:rFonts w:ascii="Georgia" w:hAnsi="Georgia"/>
          <w:b/>
          <w:color w:val="003366"/>
          <w:sz w:val="28"/>
          <w:szCs w:val="28"/>
        </w:rPr>
      </w:pPr>
    </w:p>
    <w:p w14:paraId="4CEC2702" w14:textId="1AA15491" w:rsidR="00DA1204" w:rsidRDefault="00DA1204" w:rsidP="00C456B3">
      <w:pPr>
        <w:rPr>
          <w:rFonts w:ascii="Georgia" w:hAnsi="Georgia"/>
          <w:b/>
          <w:color w:val="003366"/>
          <w:sz w:val="28"/>
          <w:szCs w:val="28"/>
        </w:rPr>
      </w:pPr>
    </w:p>
    <w:p w14:paraId="3A35F42D" w14:textId="42E53059" w:rsidR="00DA1204" w:rsidRDefault="00DA1204" w:rsidP="00C456B3">
      <w:pPr>
        <w:rPr>
          <w:rFonts w:ascii="Georgia" w:hAnsi="Georgia"/>
          <w:b/>
          <w:color w:val="003366"/>
          <w:sz w:val="28"/>
          <w:szCs w:val="28"/>
        </w:rPr>
      </w:pPr>
    </w:p>
    <w:p w14:paraId="6D7CA38A" w14:textId="619AE3D6" w:rsidR="00DA1204" w:rsidRDefault="00DA1204" w:rsidP="00C456B3">
      <w:pPr>
        <w:rPr>
          <w:rFonts w:ascii="Georgia" w:hAnsi="Georgia"/>
          <w:b/>
          <w:color w:val="003366"/>
          <w:sz w:val="28"/>
          <w:szCs w:val="28"/>
        </w:rPr>
      </w:pPr>
    </w:p>
    <w:p w14:paraId="0E236894" w14:textId="7F6FB573" w:rsidR="00DA1204" w:rsidRDefault="00DA1204" w:rsidP="00C456B3">
      <w:pPr>
        <w:rPr>
          <w:rFonts w:ascii="Georgia" w:hAnsi="Georgia"/>
          <w:b/>
          <w:color w:val="003366"/>
          <w:sz w:val="28"/>
          <w:szCs w:val="28"/>
        </w:rPr>
      </w:pPr>
    </w:p>
    <w:p w14:paraId="7B910C1D" w14:textId="068AA0CF" w:rsidR="00DA1204" w:rsidRDefault="00DA1204" w:rsidP="00C456B3">
      <w:pPr>
        <w:rPr>
          <w:rFonts w:ascii="Georgia" w:hAnsi="Georgia"/>
          <w:b/>
          <w:color w:val="003366"/>
          <w:sz w:val="28"/>
          <w:szCs w:val="28"/>
        </w:rPr>
      </w:pPr>
    </w:p>
    <w:p w14:paraId="0F47EAD0" w14:textId="5507D739" w:rsidR="00DA1204" w:rsidRDefault="00DA1204" w:rsidP="00C456B3">
      <w:pPr>
        <w:rPr>
          <w:rFonts w:ascii="Georgia" w:hAnsi="Georgia"/>
          <w:b/>
          <w:color w:val="003366"/>
          <w:sz w:val="28"/>
          <w:szCs w:val="28"/>
        </w:rPr>
      </w:pPr>
    </w:p>
    <w:p w14:paraId="28D87F40" w14:textId="1496700D" w:rsidR="00DA1204" w:rsidRDefault="00DA1204" w:rsidP="00C456B3">
      <w:pPr>
        <w:rPr>
          <w:rFonts w:ascii="Georgia" w:hAnsi="Georgia"/>
          <w:b/>
          <w:color w:val="003366"/>
          <w:sz w:val="28"/>
          <w:szCs w:val="28"/>
        </w:rPr>
      </w:pPr>
    </w:p>
    <w:p w14:paraId="6A55663B" w14:textId="693FD885" w:rsidR="00DA1204" w:rsidRDefault="00DA1204" w:rsidP="00C456B3">
      <w:pPr>
        <w:rPr>
          <w:rFonts w:ascii="Georgia" w:hAnsi="Georgia"/>
          <w:b/>
          <w:color w:val="003366"/>
          <w:sz w:val="28"/>
          <w:szCs w:val="28"/>
        </w:rPr>
      </w:pPr>
    </w:p>
    <w:p w14:paraId="51626685" w14:textId="4703CDFD" w:rsidR="00DA1204" w:rsidRDefault="00DA1204" w:rsidP="00C456B3">
      <w:pPr>
        <w:rPr>
          <w:rFonts w:ascii="Georgia" w:hAnsi="Georgia"/>
          <w:b/>
          <w:color w:val="003366"/>
          <w:sz w:val="28"/>
          <w:szCs w:val="28"/>
        </w:rPr>
      </w:pPr>
    </w:p>
    <w:p w14:paraId="78023C4C" w14:textId="08D02434" w:rsidR="00DA1204" w:rsidRDefault="00DA1204" w:rsidP="00C456B3">
      <w:pPr>
        <w:rPr>
          <w:rFonts w:ascii="Georgia" w:hAnsi="Georgia"/>
          <w:b/>
          <w:color w:val="003366"/>
          <w:sz w:val="28"/>
          <w:szCs w:val="28"/>
        </w:rPr>
      </w:pPr>
    </w:p>
    <w:p w14:paraId="34098448" w14:textId="6C248A22" w:rsidR="00DA1204" w:rsidRDefault="00DA1204" w:rsidP="00C456B3">
      <w:pPr>
        <w:rPr>
          <w:rFonts w:ascii="Georgia" w:hAnsi="Georgia"/>
          <w:b/>
          <w:color w:val="003366"/>
          <w:sz w:val="28"/>
          <w:szCs w:val="28"/>
        </w:rPr>
      </w:pPr>
    </w:p>
    <w:p w14:paraId="50D41B3C" w14:textId="7425A163" w:rsidR="00DA1204" w:rsidRDefault="00DA1204" w:rsidP="00C456B3">
      <w:pPr>
        <w:rPr>
          <w:rFonts w:ascii="Georgia" w:hAnsi="Georgia"/>
          <w:b/>
          <w:color w:val="003366"/>
          <w:sz w:val="28"/>
          <w:szCs w:val="28"/>
        </w:rPr>
      </w:pPr>
    </w:p>
    <w:p w14:paraId="62AD55F0" w14:textId="2EC6C582" w:rsidR="00DA1204" w:rsidRDefault="00DA1204" w:rsidP="00C456B3">
      <w:pPr>
        <w:rPr>
          <w:rFonts w:ascii="Georgia" w:hAnsi="Georgia"/>
          <w:b/>
          <w:color w:val="003366"/>
          <w:sz w:val="28"/>
          <w:szCs w:val="28"/>
        </w:rPr>
      </w:pPr>
    </w:p>
    <w:p w14:paraId="1A93E698" w14:textId="37020AF1" w:rsidR="00DA1204" w:rsidRDefault="00DA1204" w:rsidP="00C456B3">
      <w:pPr>
        <w:rPr>
          <w:rFonts w:ascii="Georgia" w:hAnsi="Georgia"/>
          <w:b/>
          <w:color w:val="003366"/>
          <w:sz w:val="28"/>
          <w:szCs w:val="28"/>
        </w:rPr>
      </w:pPr>
    </w:p>
    <w:p w14:paraId="646AA274" w14:textId="69E73359" w:rsidR="00DA1204" w:rsidRDefault="00DA1204" w:rsidP="00C456B3">
      <w:pPr>
        <w:rPr>
          <w:rFonts w:ascii="Georgia" w:hAnsi="Georgia"/>
          <w:b/>
          <w:color w:val="003366"/>
          <w:sz w:val="28"/>
          <w:szCs w:val="28"/>
        </w:rPr>
      </w:pPr>
    </w:p>
    <w:p w14:paraId="65A9DD28" w14:textId="40964317" w:rsidR="00DA1204" w:rsidRDefault="00DA1204" w:rsidP="00C456B3">
      <w:pPr>
        <w:rPr>
          <w:rFonts w:ascii="Georgia" w:hAnsi="Georgia"/>
          <w:b/>
          <w:color w:val="003366"/>
          <w:sz w:val="28"/>
          <w:szCs w:val="28"/>
        </w:rPr>
      </w:pPr>
    </w:p>
    <w:p w14:paraId="5F9890FC" w14:textId="7AFF0642" w:rsidR="00DA1204" w:rsidRDefault="00DA1204" w:rsidP="00C456B3">
      <w:pPr>
        <w:rPr>
          <w:rFonts w:ascii="Georgia" w:hAnsi="Georgia"/>
          <w:b/>
          <w:color w:val="003366"/>
          <w:sz w:val="28"/>
          <w:szCs w:val="28"/>
        </w:rPr>
      </w:pPr>
    </w:p>
    <w:p w14:paraId="24A015B4" w14:textId="2C6D5A75" w:rsidR="00DA1204" w:rsidRDefault="00DA1204" w:rsidP="00C456B3">
      <w:pPr>
        <w:rPr>
          <w:rFonts w:ascii="Georgia" w:hAnsi="Georgia"/>
          <w:b/>
          <w:color w:val="003366"/>
          <w:sz w:val="28"/>
          <w:szCs w:val="28"/>
        </w:rPr>
      </w:pPr>
    </w:p>
    <w:p w14:paraId="7A33F997" w14:textId="36FB13D0" w:rsidR="00DA1204" w:rsidRDefault="00DA1204" w:rsidP="00C456B3">
      <w:pPr>
        <w:rPr>
          <w:rFonts w:ascii="Georgia" w:hAnsi="Georgia"/>
          <w:b/>
          <w:color w:val="003366"/>
          <w:sz w:val="28"/>
          <w:szCs w:val="28"/>
        </w:rPr>
      </w:pPr>
    </w:p>
    <w:p w14:paraId="5933D313" w14:textId="77777777" w:rsidR="00DA1204" w:rsidRPr="00522E6C" w:rsidRDefault="00DA1204" w:rsidP="00C456B3">
      <w:pPr>
        <w:rPr>
          <w:rFonts w:ascii="Georgia" w:hAnsi="Georgia"/>
          <w:b/>
          <w:color w:val="003366"/>
          <w:sz w:val="28"/>
          <w:szCs w:val="28"/>
        </w:rPr>
      </w:pPr>
    </w:p>
    <w:p w14:paraId="6E65B3AE" w14:textId="77777777" w:rsidR="006A17A3" w:rsidRPr="00417A88" w:rsidRDefault="006A17A3" w:rsidP="006A17A3">
      <w:pPr>
        <w:jc w:val="center"/>
        <w:rPr>
          <w:rFonts w:asciiTheme="minorHAnsi" w:hAnsiTheme="minorHAnsi"/>
          <w:b/>
          <w:i/>
          <w:color w:val="C00000"/>
        </w:rPr>
      </w:pPr>
      <w:r w:rsidRPr="00417A88">
        <w:rPr>
          <w:rFonts w:asciiTheme="minorHAnsi" w:eastAsiaTheme="minorEastAsia" w:hAnsiTheme="minorHAnsi" w:cstheme="minorBidi"/>
          <w:b/>
          <w:bCs/>
          <w:i/>
          <w:iCs/>
        </w:rPr>
        <w:lastRenderedPageBreak/>
        <w:t>* DISCUSSION IDEA *</w:t>
      </w:r>
    </w:p>
    <w:p w14:paraId="4EAAFF24" w14:textId="77777777" w:rsidR="006A17A3" w:rsidRPr="0004752C" w:rsidRDefault="006A17A3" w:rsidP="006A17A3">
      <w:pPr>
        <w:jc w:val="center"/>
        <w:rPr>
          <w:rFonts w:asciiTheme="minorHAnsi" w:hAnsiTheme="minorHAnsi"/>
          <w:b/>
          <w:i/>
          <w:color w:val="C00000"/>
          <w:u w:val="single"/>
        </w:rPr>
      </w:pPr>
      <w:r w:rsidRPr="0004752C">
        <w:rPr>
          <w:noProof/>
        </w:rPr>
        <w:drawing>
          <wp:inline distT="0" distB="0" distL="0" distR="0" wp14:anchorId="67A6DBC5" wp14:editId="0749EFC2">
            <wp:extent cx="964353" cy="1062638"/>
            <wp:effectExtent l="0" t="0" r="0" b="0"/>
            <wp:docPr id="6"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3">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7DF9A0D9" w14:textId="77777777" w:rsidR="00D26920" w:rsidRDefault="00EB324A" w:rsidP="00C456B3">
      <w:pPr>
        <w:rPr>
          <w:rFonts w:asciiTheme="minorHAnsi" w:eastAsiaTheme="minorEastAsia" w:hAnsiTheme="minorHAnsi" w:cstheme="minorBidi"/>
          <w:i/>
          <w:iCs/>
          <w:color w:val="C00000"/>
        </w:rPr>
      </w:pPr>
      <w:r w:rsidRPr="00412347">
        <w:rPr>
          <w:rFonts w:asciiTheme="minorHAnsi" w:eastAsiaTheme="minorEastAsia" w:hAnsiTheme="minorHAnsi" w:cstheme="minorBidi"/>
          <w:i/>
          <w:iCs/>
          <w:color w:val="C00000"/>
        </w:rPr>
        <w:t xml:space="preserve">Crisis management presents one of the biggest challenges for sports and entertainment organizations from a PR perspective.  Carefully crafted messages can, and often do, come across as too scripted.  Kneejerk reactions can be perceived as tone deaf, or unsympathetic.  </w:t>
      </w:r>
      <w:r w:rsidR="00D26920" w:rsidRPr="00412347">
        <w:rPr>
          <w:rFonts w:asciiTheme="minorHAnsi" w:eastAsiaTheme="minorEastAsia" w:hAnsiTheme="minorHAnsi" w:cstheme="minorBidi"/>
          <w:i/>
          <w:iCs/>
          <w:color w:val="C00000"/>
        </w:rPr>
        <w:t>An effective</w:t>
      </w:r>
      <w:r w:rsidRPr="00412347">
        <w:rPr>
          <w:rFonts w:asciiTheme="minorHAnsi" w:eastAsiaTheme="minorEastAsia" w:hAnsiTheme="minorHAnsi" w:cstheme="minorBidi"/>
          <w:i/>
          <w:iCs/>
          <w:color w:val="C00000"/>
        </w:rPr>
        <w:t xml:space="preserve"> crisis management plan </w:t>
      </w:r>
      <w:r w:rsidR="00D26920" w:rsidRPr="00412347">
        <w:rPr>
          <w:rFonts w:asciiTheme="minorHAnsi" w:eastAsiaTheme="minorEastAsia" w:hAnsiTheme="minorHAnsi" w:cstheme="minorBidi"/>
          <w:i/>
          <w:iCs/>
          <w:color w:val="C00000"/>
        </w:rPr>
        <w:t>will strike</w:t>
      </w:r>
      <w:r w:rsidRPr="00412347">
        <w:rPr>
          <w:rFonts w:asciiTheme="minorHAnsi" w:eastAsiaTheme="minorEastAsia" w:hAnsiTheme="minorHAnsi" w:cstheme="minorBidi"/>
          <w:i/>
          <w:iCs/>
          <w:color w:val="C00000"/>
        </w:rPr>
        <w:t xml:space="preserve"> an effective balance that </w:t>
      </w:r>
      <w:r w:rsidR="00D26920" w:rsidRPr="00412347">
        <w:rPr>
          <w:rFonts w:asciiTheme="minorHAnsi" w:eastAsiaTheme="minorEastAsia" w:hAnsiTheme="minorHAnsi" w:cstheme="minorBidi"/>
          <w:i/>
          <w:iCs/>
          <w:color w:val="C00000"/>
        </w:rPr>
        <w:t>resonates with a fan base in a positive way.</w:t>
      </w:r>
      <w:r w:rsidR="00D26920">
        <w:rPr>
          <w:rFonts w:asciiTheme="minorHAnsi" w:eastAsiaTheme="minorEastAsia" w:hAnsiTheme="minorHAnsi" w:cstheme="minorBidi"/>
          <w:i/>
          <w:iCs/>
          <w:color w:val="C00000"/>
        </w:rPr>
        <w:t xml:space="preserve">  </w:t>
      </w:r>
    </w:p>
    <w:p w14:paraId="4EADF073" w14:textId="77777777" w:rsidR="00D26920" w:rsidRDefault="00D26920" w:rsidP="00C456B3">
      <w:pPr>
        <w:rPr>
          <w:rFonts w:asciiTheme="minorHAnsi" w:eastAsiaTheme="minorEastAsia" w:hAnsiTheme="minorHAnsi" w:cstheme="minorBidi"/>
          <w:i/>
          <w:iCs/>
          <w:color w:val="C00000"/>
        </w:rPr>
      </w:pPr>
    </w:p>
    <w:p w14:paraId="097ADD85" w14:textId="51AD4FEB" w:rsidR="000E2B08" w:rsidRDefault="00D26920" w:rsidP="00C456B3">
      <w:pPr>
        <w:rPr>
          <w:rFonts w:asciiTheme="minorHAnsi" w:eastAsiaTheme="minorEastAsia" w:hAnsiTheme="minorHAnsi" w:cstheme="minorBidi"/>
          <w:i/>
          <w:iCs/>
          <w:color w:val="C00000"/>
        </w:rPr>
      </w:pPr>
      <w:r>
        <w:rPr>
          <w:rFonts w:asciiTheme="minorHAnsi" w:eastAsiaTheme="minorEastAsia" w:hAnsiTheme="minorHAnsi" w:cstheme="minorBidi"/>
          <w:i/>
          <w:iCs/>
          <w:color w:val="C00000"/>
        </w:rPr>
        <w:t xml:space="preserve">In 2020, several sports and entertainment </w:t>
      </w:r>
      <w:r w:rsidR="00412347">
        <w:rPr>
          <w:rFonts w:asciiTheme="minorHAnsi" w:eastAsiaTheme="minorEastAsia" w:hAnsiTheme="minorHAnsi" w:cstheme="minorBidi"/>
          <w:i/>
          <w:iCs/>
          <w:color w:val="C00000"/>
        </w:rPr>
        <w:t>organizations made headlines for transgressions</w:t>
      </w:r>
      <w:r>
        <w:rPr>
          <w:rFonts w:asciiTheme="minorHAnsi" w:eastAsiaTheme="minorEastAsia" w:hAnsiTheme="minorHAnsi" w:cstheme="minorBidi"/>
          <w:i/>
          <w:iCs/>
          <w:color w:val="C00000"/>
        </w:rPr>
        <w:t xml:space="preserve"> </w:t>
      </w:r>
      <w:r w:rsidR="00412347">
        <w:rPr>
          <w:rFonts w:asciiTheme="minorHAnsi" w:eastAsiaTheme="minorEastAsia" w:hAnsiTheme="minorHAnsi" w:cstheme="minorBidi"/>
          <w:i/>
          <w:iCs/>
          <w:color w:val="C00000"/>
        </w:rPr>
        <w:t>that necessitated a</w:t>
      </w:r>
      <w:r>
        <w:rPr>
          <w:rFonts w:asciiTheme="minorHAnsi" w:eastAsiaTheme="minorEastAsia" w:hAnsiTheme="minorHAnsi" w:cstheme="minorBidi"/>
          <w:i/>
          <w:iCs/>
          <w:color w:val="C00000"/>
        </w:rPr>
        <w:t xml:space="preserve"> crisis management strategy.  Select one of the stories below and discuss the organization’s response, and how students think they </w:t>
      </w:r>
      <w:r w:rsidRPr="00D26920">
        <w:rPr>
          <w:rFonts w:asciiTheme="minorHAnsi" w:eastAsiaTheme="minorEastAsia" w:hAnsiTheme="minorHAnsi" w:cstheme="minorBidi"/>
          <w:i/>
          <w:iCs/>
          <w:color w:val="C00000"/>
          <w:u w:val="single"/>
        </w:rPr>
        <w:t>should</w:t>
      </w:r>
      <w:r>
        <w:rPr>
          <w:rFonts w:asciiTheme="minorHAnsi" w:eastAsiaTheme="minorEastAsia" w:hAnsiTheme="minorHAnsi" w:cstheme="minorBidi"/>
          <w:i/>
          <w:iCs/>
          <w:color w:val="C00000"/>
        </w:rPr>
        <w:t xml:space="preserve"> have responded. Alternatively, you might assign each story to groups of students and have each group develop a crisis management strategy and present their plans in class.</w:t>
      </w:r>
    </w:p>
    <w:p w14:paraId="074C20EC" w14:textId="046CD4DA" w:rsidR="00EB324A" w:rsidRDefault="00EB324A" w:rsidP="00C456B3">
      <w:pPr>
        <w:rPr>
          <w:rFonts w:asciiTheme="minorHAnsi" w:eastAsiaTheme="minorEastAsia" w:hAnsiTheme="minorHAnsi" w:cstheme="minorBidi"/>
          <w:i/>
          <w:iCs/>
          <w:color w:val="C00000"/>
        </w:rPr>
      </w:pPr>
    </w:p>
    <w:p w14:paraId="4FC389EB" w14:textId="6DD30F98" w:rsidR="00EB324A" w:rsidRDefault="0014431B" w:rsidP="00C456B3">
      <w:pPr>
        <w:rPr>
          <w:rFonts w:asciiTheme="minorHAnsi" w:eastAsiaTheme="minorEastAsia" w:hAnsiTheme="minorHAnsi" w:cstheme="minorBidi"/>
          <w:i/>
          <w:iCs/>
          <w:color w:val="C00000"/>
        </w:rPr>
      </w:pPr>
      <w:hyperlink r:id="rId82" w:history="1">
        <w:r w:rsidR="00412347" w:rsidRPr="00412347">
          <w:rPr>
            <w:rStyle w:val="Hyperlink"/>
            <w:rFonts w:asciiTheme="minorHAnsi" w:eastAsiaTheme="minorEastAsia" w:hAnsiTheme="minorHAnsi" w:cstheme="minorBidi"/>
            <w:b/>
            <w:bCs/>
            <w:i/>
            <w:iCs/>
          </w:rPr>
          <w:t>The Washington Football Team</w:t>
        </w:r>
      </w:hyperlink>
      <w:r w:rsidR="00EB324A">
        <w:rPr>
          <w:rFonts w:asciiTheme="minorHAnsi" w:eastAsiaTheme="minorEastAsia" w:hAnsiTheme="minorHAnsi" w:cstheme="minorBidi"/>
          <w:i/>
          <w:iCs/>
          <w:color w:val="C00000"/>
        </w:rPr>
        <w:t xml:space="preserve"> –</w:t>
      </w:r>
      <w:r w:rsidR="00412347">
        <w:rPr>
          <w:rFonts w:asciiTheme="minorHAnsi" w:eastAsiaTheme="minorEastAsia" w:hAnsiTheme="minorHAnsi" w:cstheme="minorBidi"/>
          <w:i/>
          <w:iCs/>
          <w:color w:val="C00000"/>
        </w:rPr>
        <w:t xml:space="preserve"> The NFL franchise in Washington D.C., formerly the Washington Redskins, spent a lot of time in the news in 2020.  In addition to the scrutiny surrounding the team’s former nickname, the franchise was also investigated by the league for allegations of sexual harassment in the workplace.  </w:t>
      </w:r>
    </w:p>
    <w:p w14:paraId="0B6E74F9" w14:textId="77777777" w:rsidR="008C3358" w:rsidRDefault="008C3358" w:rsidP="00C456B3">
      <w:pPr>
        <w:rPr>
          <w:rFonts w:asciiTheme="minorHAnsi" w:eastAsiaTheme="minorEastAsia" w:hAnsiTheme="minorHAnsi" w:cstheme="minorBidi"/>
          <w:i/>
          <w:iCs/>
          <w:color w:val="C00000"/>
        </w:rPr>
      </w:pPr>
    </w:p>
    <w:p w14:paraId="344827E4" w14:textId="77C86C98" w:rsidR="00EB324A" w:rsidRDefault="0014431B" w:rsidP="00C456B3">
      <w:pPr>
        <w:rPr>
          <w:rFonts w:asciiTheme="minorHAnsi" w:eastAsiaTheme="minorEastAsia" w:hAnsiTheme="minorHAnsi" w:cstheme="minorBidi"/>
          <w:i/>
          <w:iCs/>
          <w:color w:val="C00000"/>
        </w:rPr>
      </w:pPr>
      <w:hyperlink r:id="rId83" w:history="1">
        <w:r w:rsidR="00D26920" w:rsidRPr="00D26920">
          <w:rPr>
            <w:rStyle w:val="Hyperlink"/>
            <w:rFonts w:asciiTheme="minorHAnsi" w:eastAsiaTheme="minorEastAsia" w:hAnsiTheme="minorHAnsi" w:cstheme="minorBidi"/>
            <w:b/>
            <w:bCs/>
            <w:i/>
            <w:iCs/>
          </w:rPr>
          <w:t>Houston Astros</w:t>
        </w:r>
      </w:hyperlink>
      <w:r w:rsidR="00EB324A">
        <w:rPr>
          <w:rFonts w:asciiTheme="minorHAnsi" w:eastAsiaTheme="minorEastAsia" w:hAnsiTheme="minorHAnsi" w:cstheme="minorBidi"/>
          <w:i/>
          <w:iCs/>
          <w:color w:val="C00000"/>
        </w:rPr>
        <w:t xml:space="preserve"> –</w:t>
      </w:r>
      <w:r w:rsidR="008C3358">
        <w:rPr>
          <w:rFonts w:asciiTheme="minorHAnsi" w:eastAsiaTheme="minorEastAsia" w:hAnsiTheme="minorHAnsi" w:cstheme="minorBidi"/>
          <w:i/>
          <w:iCs/>
          <w:color w:val="C00000"/>
        </w:rPr>
        <w:t xml:space="preserve"> In response to a cheating scandal that rocked Major League Baseball, the Houston Astros organization held a press conference to issue public apologies.  However, that plan backfired, creating even more animosity toward the franchise. </w:t>
      </w:r>
    </w:p>
    <w:p w14:paraId="54880EAF" w14:textId="77777777" w:rsidR="008C3358" w:rsidRDefault="008C3358" w:rsidP="00C456B3">
      <w:pPr>
        <w:rPr>
          <w:rFonts w:asciiTheme="minorHAnsi" w:eastAsiaTheme="minorEastAsia" w:hAnsiTheme="minorHAnsi" w:cstheme="minorBidi"/>
          <w:i/>
          <w:iCs/>
          <w:color w:val="C00000"/>
        </w:rPr>
      </w:pPr>
    </w:p>
    <w:p w14:paraId="73BCFE0C" w14:textId="7D060D68" w:rsidR="00412347" w:rsidRDefault="0014431B" w:rsidP="008C3358">
      <w:pPr>
        <w:rPr>
          <w:rFonts w:asciiTheme="minorHAnsi" w:eastAsiaTheme="minorEastAsia" w:hAnsiTheme="minorHAnsi" w:cstheme="minorBidi"/>
          <w:i/>
          <w:iCs/>
          <w:color w:val="C00000"/>
        </w:rPr>
      </w:pPr>
      <w:hyperlink r:id="rId84" w:history="1">
        <w:r w:rsidR="00D26920" w:rsidRPr="00D26920">
          <w:rPr>
            <w:rStyle w:val="Hyperlink"/>
            <w:rFonts w:asciiTheme="minorHAnsi" w:eastAsiaTheme="minorEastAsia" w:hAnsiTheme="minorHAnsi" w:cstheme="minorBidi"/>
            <w:b/>
            <w:bCs/>
            <w:i/>
            <w:iCs/>
          </w:rPr>
          <w:t>The ’Ellen’ Show</w:t>
        </w:r>
      </w:hyperlink>
      <w:r w:rsidR="00EB324A">
        <w:rPr>
          <w:rFonts w:asciiTheme="minorHAnsi" w:eastAsiaTheme="minorEastAsia" w:hAnsiTheme="minorHAnsi" w:cstheme="minorBidi"/>
          <w:i/>
          <w:iCs/>
          <w:color w:val="C00000"/>
        </w:rPr>
        <w:t xml:space="preserve"> –</w:t>
      </w:r>
      <w:r w:rsidR="008C3358">
        <w:rPr>
          <w:rFonts w:asciiTheme="minorHAnsi" w:eastAsiaTheme="minorEastAsia" w:hAnsiTheme="minorHAnsi" w:cstheme="minorBidi"/>
          <w:i/>
          <w:iCs/>
          <w:color w:val="C00000"/>
        </w:rPr>
        <w:t xml:space="preserve"> A</w:t>
      </w:r>
      <w:r w:rsidR="008C3358" w:rsidRPr="008C3358">
        <w:rPr>
          <w:rFonts w:asciiTheme="minorHAnsi" w:eastAsiaTheme="minorEastAsia" w:hAnsiTheme="minorHAnsi" w:cstheme="minorBidi"/>
          <w:i/>
          <w:iCs/>
          <w:color w:val="C00000"/>
        </w:rPr>
        <w:t xml:space="preserve"> story broke reporting a “toxic” culture behind-the-scenes</w:t>
      </w:r>
      <w:r w:rsidR="008C3358">
        <w:rPr>
          <w:rFonts w:asciiTheme="minorHAnsi" w:eastAsiaTheme="minorEastAsia" w:hAnsiTheme="minorHAnsi" w:cstheme="minorBidi"/>
          <w:i/>
          <w:iCs/>
          <w:color w:val="C00000"/>
        </w:rPr>
        <w:t xml:space="preserve"> at ‘Ellen’, and </w:t>
      </w:r>
      <w:r w:rsidR="008C3358" w:rsidRPr="008C3358">
        <w:rPr>
          <w:rFonts w:asciiTheme="minorHAnsi" w:eastAsiaTheme="minorEastAsia" w:hAnsiTheme="minorHAnsi" w:cstheme="minorBidi"/>
          <w:i/>
          <w:iCs/>
          <w:color w:val="C00000"/>
        </w:rPr>
        <w:t>the network launched an investigation, fired several executives, issued multiple apologies, and promised to improve the culture for employees</w:t>
      </w:r>
      <w:r w:rsidR="008C3358">
        <w:rPr>
          <w:rFonts w:asciiTheme="minorHAnsi" w:eastAsiaTheme="minorEastAsia" w:hAnsiTheme="minorHAnsi" w:cstheme="minorBidi"/>
          <w:i/>
          <w:iCs/>
          <w:color w:val="C00000"/>
        </w:rPr>
        <w:t xml:space="preserve"> in response.  </w:t>
      </w:r>
    </w:p>
    <w:p w14:paraId="06BD3DCA" w14:textId="77777777" w:rsidR="00412347" w:rsidRPr="008C3358" w:rsidRDefault="00412347" w:rsidP="008C3358">
      <w:pPr>
        <w:rPr>
          <w:rFonts w:asciiTheme="minorHAnsi" w:eastAsiaTheme="minorEastAsia" w:hAnsiTheme="minorHAnsi" w:cstheme="minorBidi"/>
          <w:i/>
          <w:iCs/>
          <w:color w:val="C00000"/>
        </w:rPr>
      </w:pPr>
    </w:p>
    <w:p w14:paraId="6EB85C5B" w14:textId="77777777" w:rsidR="00B20D1A" w:rsidRDefault="00B20D1A" w:rsidP="00C456B3">
      <w:pPr>
        <w:rPr>
          <w:rFonts w:ascii="Georgia" w:hAnsi="Georgia"/>
          <w:b/>
          <w:color w:val="003366"/>
          <w:sz w:val="28"/>
          <w:szCs w:val="28"/>
        </w:rPr>
      </w:pPr>
    </w:p>
    <w:p w14:paraId="31BC090B" w14:textId="77777777" w:rsidR="00B20D1A" w:rsidRDefault="00B20D1A" w:rsidP="00C456B3">
      <w:pPr>
        <w:rPr>
          <w:rFonts w:ascii="Georgia" w:hAnsi="Georgia"/>
          <w:b/>
          <w:color w:val="003366"/>
          <w:sz w:val="28"/>
          <w:szCs w:val="28"/>
        </w:rPr>
      </w:pPr>
    </w:p>
    <w:p w14:paraId="15B3B9C0" w14:textId="77777777" w:rsidR="00B20D1A" w:rsidRDefault="00B20D1A" w:rsidP="00C456B3">
      <w:pPr>
        <w:rPr>
          <w:rFonts w:ascii="Georgia" w:hAnsi="Georgia"/>
          <w:b/>
          <w:color w:val="003366"/>
          <w:sz w:val="28"/>
          <w:szCs w:val="28"/>
        </w:rPr>
      </w:pPr>
    </w:p>
    <w:p w14:paraId="2AE9AA8E" w14:textId="77777777" w:rsidR="00B20D1A" w:rsidRDefault="00B20D1A" w:rsidP="00C456B3">
      <w:pPr>
        <w:rPr>
          <w:rFonts w:ascii="Georgia" w:hAnsi="Georgia"/>
          <w:b/>
          <w:color w:val="003366"/>
          <w:sz w:val="28"/>
          <w:szCs w:val="28"/>
        </w:rPr>
      </w:pPr>
    </w:p>
    <w:p w14:paraId="6140DF14" w14:textId="77777777" w:rsidR="00B20D1A" w:rsidRDefault="00B20D1A" w:rsidP="00C456B3">
      <w:pPr>
        <w:rPr>
          <w:rFonts w:ascii="Georgia" w:hAnsi="Georgia"/>
          <w:b/>
          <w:color w:val="003366"/>
          <w:sz w:val="28"/>
          <w:szCs w:val="28"/>
        </w:rPr>
      </w:pPr>
    </w:p>
    <w:p w14:paraId="10BAE5C6" w14:textId="77777777" w:rsidR="00B20D1A" w:rsidRDefault="00B20D1A" w:rsidP="00C456B3">
      <w:pPr>
        <w:rPr>
          <w:rFonts w:ascii="Georgia" w:hAnsi="Georgia"/>
          <w:b/>
          <w:color w:val="003366"/>
          <w:sz w:val="28"/>
          <w:szCs w:val="28"/>
        </w:rPr>
      </w:pPr>
    </w:p>
    <w:p w14:paraId="6D0D98CC" w14:textId="343568CE" w:rsidR="00B20D1A" w:rsidRDefault="00B20D1A" w:rsidP="00C456B3">
      <w:pPr>
        <w:rPr>
          <w:rFonts w:ascii="Georgia" w:hAnsi="Georgia"/>
          <w:b/>
          <w:color w:val="003366"/>
          <w:sz w:val="28"/>
          <w:szCs w:val="28"/>
        </w:rPr>
      </w:pPr>
    </w:p>
    <w:p w14:paraId="000265B4" w14:textId="77046D13" w:rsidR="00DA1204" w:rsidRDefault="00DA1204" w:rsidP="00C456B3">
      <w:pPr>
        <w:rPr>
          <w:rFonts w:ascii="Georgia" w:hAnsi="Georgia"/>
          <w:b/>
          <w:color w:val="003366"/>
          <w:sz w:val="28"/>
          <w:szCs w:val="28"/>
        </w:rPr>
      </w:pPr>
    </w:p>
    <w:p w14:paraId="7FD96511" w14:textId="52072BD8" w:rsidR="00DA1204" w:rsidRDefault="00DA1204" w:rsidP="00C456B3">
      <w:pPr>
        <w:rPr>
          <w:rFonts w:ascii="Georgia" w:hAnsi="Georgia"/>
          <w:b/>
          <w:color w:val="003366"/>
          <w:sz w:val="28"/>
          <w:szCs w:val="28"/>
        </w:rPr>
      </w:pPr>
    </w:p>
    <w:p w14:paraId="7829E23F" w14:textId="79D9707C" w:rsidR="00DA1204" w:rsidRDefault="00DA1204" w:rsidP="00C456B3">
      <w:pPr>
        <w:rPr>
          <w:rFonts w:ascii="Georgia" w:hAnsi="Georgia"/>
          <w:b/>
          <w:color w:val="003366"/>
          <w:sz w:val="28"/>
          <w:szCs w:val="28"/>
        </w:rPr>
      </w:pPr>
    </w:p>
    <w:p w14:paraId="25BD50F1" w14:textId="6AD6E5D2" w:rsidR="00DA1204" w:rsidRDefault="00DA1204" w:rsidP="00C456B3">
      <w:pPr>
        <w:rPr>
          <w:rFonts w:ascii="Georgia" w:hAnsi="Georgia"/>
          <w:b/>
          <w:color w:val="003366"/>
          <w:sz w:val="28"/>
          <w:szCs w:val="28"/>
        </w:rPr>
      </w:pPr>
    </w:p>
    <w:p w14:paraId="513B92F0" w14:textId="7580DF85" w:rsidR="00DA1204" w:rsidRDefault="00DA1204" w:rsidP="00C456B3">
      <w:pPr>
        <w:rPr>
          <w:rFonts w:ascii="Georgia" w:hAnsi="Georgia"/>
          <w:b/>
          <w:color w:val="003366"/>
          <w:sz w:val="28"/>
          <w:szCs w:val="28"/>
        </w:rPr>
      </w:pPr>
    </w:p>
    <w:p w14:paraId="6C0BE574" w14:textId="77777777" w:rsidR="00DA1204" w:rsidRDefault="00DA1204" w:rsidP="00C456B3">
      <w:pPr>
        <w:rPr>
          <w:rFonts w:ascii="Georgia" w:hAnsi="Georgia"/>
          <w:b/>
          <w:color w:val="003366"/>
          <w:sz w:val="28"/>
          <w:szCs w:val="28"/>
        </w:rPr>
      </w:pPr>
    </w:p>
    <w:p w14:paraId="0C6A264C" w14:textId="088023EA" w:rsidR="00C456B3" w:rsidRPr="00522E6C" w:rsidRDefault="20C09D07" w:rsidP="00C456B3">
      <w:pPr>
        <w:rPr>
          <w:rFonts w:ascii="Georgia" w:hAnsi="Georgia"/>
          <w:b/>
          <w:color w:val="003366"/>
          <w:sz w:val="28"/>
          <w:szCs w:val="28"/>
        </w:rPr>
      </w:pPr>
      <w:r w:rsidRPr="20C09D07">
        <w:rPr>
          <w:rFonts w:ascii="Georgia" w:eastAsia="Georgia" w:hAnsi="Georgia" w:cs="Georgia"/>
          <w:b/>
          <w:bCs/>
          <w:color w:val="003366"/>
          <w:sz w:val="28"/>
          <w:szCs w:val="28"/>
        </w:rPr>
        <w:lastRenderedPageBreak/>
        <w:t>Lesson 11.4</w:t>
      </w:r>
    </w:p>
    <w:p w14:paraId="5F4BED2D" w14:textId="77777777" w:rsidR="00AD4051" w:rsidRPr="00522E6C" w:rsidRDefault="20C09D07" w:rsidP="003639FE">
      <w:pPr>
        <w:rPr>
          <w:rFonts w:ascii="Georgia" w:hAnsi="Georgia"/>
          <w:b/>
          <w:color w:val="003366"/>
          <w:sz w:val="28"/>
          <w:szCs w:val="28"/>
        </w:rPr>
      </w:pPr>
      <w:r w:rsidRPr="20C09D07">
        <w:rPr>
          <w:rFonts w:ascii="Georgia" w:eastAsia="Georgia" w:hAnsi="Georgia" w:cs="Georgia"/>
          <w:b/>
          <w:bCs/>
          <w:color w:val="003366"/>
          <w:sz w:val="28"/>
          <w:szCs w:val="28"/>
        </w:rPr>
        <w:t>Integrating Publicity</w:t>
      </w:r>
    </w:p>
    <w:p w14:paraId="7ED6C0B1" w14:textId="77777777" w:rsidR="00CF3EE9" w:rsidRPr="00522E6C" w:rsidRDefault="00CF3EE9" w:rsidP="004E394E">
      <w:pPr>
        <w:rPr>
          <w:rFonts w:ascii="Arial" w:hAnsi="Arial" w:cs="Arial"/>
          <w:b/>
          <w:sz w:val="22"/>
          <w:szCs w:val="22"/>
        </w:rPr>
      </w:pPr>
    </w:p>
    <w:p w14:paraId="0FAB5558" w14:textId="77777777" w:rsidR="00E64F31" w:rsidRPr="00522E6C" w:rsidRDefault="20C09D07" w:rsidP="57027E3D">
      <w:pPr>
        <w:pStyle w:val="ListParagraph"/>
        <w:numPr>
          <w:ilvl w:val="0"/>
          <w:numId w:val="8"/>
        </w:numPr>
        <w:spacing w:after="0" w:line="240" w:lineRule="auto"/>
        <w:rPr>
          <w:rFonts w:ascii="Arial" w:eastAsia="Arial" w:hAnsi="Arial" w:cs="Arial"/>
        </w:rPr>
      </w:pPr>
      <w:r w:rsidRPr="20C09D07">
        <w:rPr>
          <w:rFonts w:ascii="Arial" w:eastAsia="Arial" w:hAnsi="Arial" w:cs="Arial"/>
        </w:rPr>
        <w:t>Importance of integration</w:t>
      </w:r>
    </w:p>
    <w:p w14:paraId="3AF5BB01" w14:textId="243D3537" w:rsidR="00E64F31" w:rsidRPr="001E28E2" w:rsidRDefault="20C09D07" w:rsidP="57027E3D">
      <w:pPr>
        <w:pStyle w:val="ListParagraph"/>
        <w:numPr>
          <w:ilvl w:val="1"/>
          <w:numId w:val="8"/>
        </w:numPr>
        <w:spacing w:after="0" w:line="240" w:lineRule="auto"/>
        <w:rPr>
          <w:rFonts w:ascii="Arial" w:eastAsia="Arial" w:hAnsi="Arial" w:cs="Arial"/>
        </w:rPr>
      </w:pPr>
      <w:r w:rsidRPr="20C09D07">
        <w:rPr>
          <w:rFonts w:ascii="Arial" w:eastAsia="Arial" w:hAnsi="Arial" w:cs="Arial"/>
        </w:rPr>
        <w:t xml:space="preserve">Many corporations (including those outside of the sports and entertainment </w:t>
      </w:r>
      <w:r w:rsidRPr="001E28E2">
        <w:rPr>
          <w:rFonts w:ascii="Arial" w:eastAsia="Arial" w:hAnsi="Arial" w:cs="Arial"/>
        </w:rPr>
        <w:t>industr</w:t>
      </w:r>
      <w:r w:rsidRPr="009D534C">
        <w:rPr>
          <w:rFonts w:ascii="Arial" w:eastAsia="Arial" w:hAnsi="Arial" w:cs="Arial"/>
        </w:rPr>
        <w:t>y</w:t>
      </w:r>
      <w:r w:rsidR="009D534C" w:rsidRPr="009D534C">
        <w:rPr>
          <w:rFonts w:ascii="Arial" w:eastAsia="Arial" w:hAnsi="Arial" w:cs="Arial"/>
        </w:rPr>
        <w:t xml:space="preserve"> </w:t>
      </w:r>
      <w:r w:rsidRPr="009D534C">
        <w:rPr>
          <w:rFonts w:ascii="Arial" w:eastAsia="Arial" w:hAnsi="Arial" w:cs="Arial"/>
        </w:rPr>
        <w:t>view</w:t>
      </w:r>
      <w:r w:rsidRPr="001E28E2">
        <w:rPr>
          <w:rFonts w:ascii="Arial" w:eastAsia="Arial" w:hAnsi="Arial" w:cs="Arial"/>
        </w:rPr>
        <w:t xml:space="preserve"> public relations as one all-encompassing arena that includes:</w:t>
      </w:r>
    </w:p>
    <w:p w14:paraId="0013EB63" w14:textId="77777777" w:rsidR="00E64F31" w:rsidRPr="001E28E2" w:rsidRDefault="20C09D07" w:rsidP="57027E3D">
      <w:pPr>
        <w:pStyle w:val="ListParagraph"/>
        <w:numPr>
          <w:ilvl w:val="2"/>
          <w:numId w:val="8"/>
        </w:numPr>
        <w:spacing w:after="0" w:line="240" w:lineRule="auto"/>
        <w:rPr>
          <w:rFonts w:ascii="Arial" w:eastAsia="Arial" w:hAnsi="Arial" w:cs="Arial"/>
        </w:rPr>
      </w:pPr>
      <w:r w:rsidRPr="001E28E2">
        <w:rPr>
          <w:rFonts w:ascii="Arial" w:eastAsia="Arial" w:hAnsi="Arial" w:cs="Arial"/>
        </w:rPr>
        <w:t>Promotion</w:t>
      </w:r>
    </w:p>
    <w:p w14:paraId="1739D629" w14:textId="77777777" w:rsidR="00E64F31" w:rsidRPr="00522E6C" w:rsidRDefault="20C09D07" w:rsidP="57027E3D">
      <w:pPr>
        <w:pStyle w:val="ListParagraph"/>
        <w:numPr>
          <w:ilvl w:val="2"/>
          <w:numId w:val="8"/>
        </w:numPr>
        <w:spacing w:after="0" w:line="240" w:lineRule="auto"/>
        <w:rPr>
          <w:rFonts w:ascii="Arial" w:eastAsia="Arial" w:hAnsi="Arial" w:cs="Arial"/>
        </w:rPr>
      </w:pPr>
      <w:r w:rsidRPr="20C09D07">
        <w:rPr>
          <w:rFonts w:ascii="Arial" w:eastAsia="Arial" w:hAnsi="Arial" w:cs="Arial"/>
        </w:rPr>
        <w:t>Sponsorship and endorsement</w:t>
      </w:r>
    </w:p>
    <w:p w14:paraId="20D9A848" w14:textId="77777777" w:rsidR="00E64F31" w:rsidRPr="00522E6C" w:rsidRDefault="20C09D07" w:rsidP="57027E3D">
      <w:pPr>
        <w:pStyle w:val="ListParagraph"/>
        <w:numPr>
          <w:ilvl w:val="2"/>
          <w:numId w:val="8"/>
        </w:numPr>
        <w:spacing w:after="0" w:line="240" w:lineRule="auto"/>
        <w:rPr>
          <w:rFonts w:ascii="Arial" w:eastAsia="Arial" w:hAnsi="Arial" w:cs="Arial"/>
        </w:rPr>
      </w:pPr>
      <w:r w:rsidRPr="20C09D07">
        <w:rPr>
          <w:rFonts w:ascii="Arial" w:eastAsia="Arial" w:hAnsi="Arial" w:cs="Arial"/>
        </w:rPr>
        <w:t>Marketing</w:t>
      </w:r>
    </w:p>
    <w:p w14:paraId="59199AEE" w14:textId="77777777" w:rsidR="00E64F31" w:rsidRPr="00522E6C" w:rsidRDefault="20C09D07" w:rsidP="57027E3D">
      <w:pPr>
        <w:pStyle w:val="ListParagraph"/>
        <w:numPr>
          <w:ilvl w:val="2"/>
          <w:numId w:val="8"/>
        </w:numPr>
        <w:spacing w:after="0" w:line="240" w:lineRule="auto"/>
        <w:rPr>
          <w:rFonts w:ascii="Arial" w:eastAsia="Arial" w:hAnsi="Arial" w:cs="Arial"/>
        </w:rPr>
      </w:pPr>
      <w:r w:rsidRPr="20C09D07">
        <w:rPr>
          <w:rFonts w:ascii="Arial" w:eastAsia="Arial" w:hAnsi="Arial" w:cs="Arial"/>
        </w:rPr>
        <w:t>Sales</w:t>
      </w:r>
    </w:p>
    <w:p w14:paraId="46597CBE" w14:textId="77777777" w:rsidR="00E64F31" w:rsidRPr="00522E6C" w:rsidRDefault="00E64F31" w:rsidP="57027E3D">
      <w:pPr>
        <w:pStyle w:val="ListParagraph"/>
        <w:numPr>
          <w:ilvl w:val="1"/>
          <w:numId w:val="8"/>
        </w:numPr>
        <w:spacing w:after="0" w:line="240" w:lineRule="auto"/>
        <w:rPr>
          <w:rFonts w:ascii="Arial" w:eastAsia="Arial" w:hAnsi="Arial" w:cs="Arial"/>
        </w:rPr>
      </w:pPr>
      <w:r w:rsidRPr="57027E3D">
        <w:rPr>
          <w:rFonts w:ascii="Arial" w:eastAsia="Arial" w:hAnsi="Arial" w:cs="Arial"/>
        </w:rPr>
        <w:t>Sports and entertainment organizations follow the same trend and integrate ticket sales to that mix</w:t>
      </w:r>
      <w:r w:rsidRPr="00522E6C">
        <w:rPr>
          <w:rFonts w:ascii="Arial" w:hAnsi="Arial" w:cs="Arial"/>
        </w:rPr>
        <w:tab/>
      </w:r>
    </w:p>
    <w:p w14:paraId="72136E85" w14:textId="77777777" w:rsidR="00E64F31" w:rsidRPr="00522E6C" w:rsidRDefault="20C09D07" w:rsidP="57027E3D">
      <w:pPr>
        <w:pStyle w:val="ListParagraph"/>
        <w:numPr>
          <w:ilvl w:val="1"/>
          <w:numId w:val="8"/>
        </w:numPr>
        <w:spacing w:after="0" w:line="240" w:lineRule="auto"/>
        <w:rPr>
          <w:rFonts w:ascii="Arial" w:eastAsia="Arial" w:hAnsi="Arial" w:cs="Arial"/>
        </w:rPr>
      </w:pPr>
      <w:r w:rsidRPr="20C09D07">
        <w:rPr>
          <w:rFonts w:ascii="Arial" w:eastAsia="Arial" w:hAnsi="Arial" w:cs="Arial"/>
        </w:rPr>
        <w:t>Effectively integrating publicity within an organization’s marketing strategy positions the rest of the organization for success</w:t>
      </w:r>
    </w:p>
    <w:p w14:paraId="6E83DAED" w14:textId="77777777" w:rsidR="00E64F31" w:rsidRPr="00522E6C" w:rsidRDefault="20C09D07" w:rsidP="57027E3D">
      <w:pPr>
        <w:pStyle w:val="ListParagraph"/>
        <w:numPr>
          <w:ilvl w:val="0"/>
          <w:numId w:val="8"/>
        </w:numPr>
        <w:spacing w:after="0" w:line="240" w:lineRule="auto"/>
        <w:rPr>
          <w:rFonts w:ascii="Arial" w:eastAsia="Arial" w:hAnsi="Arial" w:cs="Arial"/>
        </w:rPr>
      </w:pPr>
      <w:r w:rsidRPr="20C09D07">
        <w:rPr>
          <w:rFonts w:ascii="Arial" w:eastAsia="Arial" w:hAnsi="Arial" w:cs="Arial"/>
        </w:rPr>
        <w:t>Publicity affects many other critical components of the sports and entertainment business model</w:t>
      </w:r>
    </w:p>
    <w:p w14:paraId="5372A49E" w14:textId="77777777" w:rsidR="00E64F31" w:rsidRPr="00522E6C" w:rsidRDefault="20C09D07" w:rsidP="57027E3D">
      <w:pPr>
        <w:pStyle w:val="ListParagraph"/>
        <w:numPr>
          <w:ilvl w:val="1"/>
          <w:numId w:val="8"/>
        </w:numPr>
        <w:spacing w:after="0" w:line="240" w:lineRule="auto"/>
        <w:rPr>
          <w:rFonts w:ascii="Arial" w:eastAsia="Arial" w:hAnsi="Arial" w:cs="Arial"/>
        </w:rPr>
      </w:pPr>
      <w:r w:rsidRPr="20C09D07">
        <w:rPr>
          <w:rFonts w:ascii="Arial" w:eastAsia="Arial" w:hAnsi="Arial" w:cs="Arial"/>
        </w:rPr>
        <w:t>Overall revenue</w:t>
      </w:r>
    </w:p>
    <w:p w14:paraId="6708CA01" w14:textId="77777777" w:rsidR="00E64F31" w:rsidRPr="00522E6C" w:rsidRDefault="20C09D07" w:rsidP="57027E3D">
      <w:pPr>
        <w:pStyle w:val="ListParagraph"/>
        <w:numPr>
          <w:ilvl w:val="1"/>
          <w:numId w:val="8"/>
        </w:numPr>
        <w:spacing w:after="0" w:line="240" w:lineRule="auto"/>
        <w:rPr>
          <w:rFonts w:ascii="Arial" w:eastAsia="Arial" w:hAnsi="Arial" w:cs="Arial"/>
        </w:rPr>
      </w:pPr>
      <w:r w:rsidRPr="20C09D07">
        <w:rPr>
          <w:rFonts w:ascii="Arial" w:eastAsia="Arial" w:hAnsi="Arial" w:cs="Arial"/>
        </w:rPr>
        <w:t>Sales</w:t>
      </w:r>
    </w:p>
    <w:p w14:paraId="573A6D4A" w14:textId="1281E59E" w:rsidR="00E64F31" w:rsidRPr="00522E6C" w:rsidRDefault="20C09D07" w:rsidP="57027E3D">
      <w:pPr>
        <w:pStyle w:val="ListParagraph"/>
        <w:numPr>
          <w:ilvl w:val="2"/>
          <w:numId w:val="8"/>
        </w:numPr>
        <w:spacing w:after="0" w:line="240" w:lineRule="auto"/>
        <w:rPr>
          <w:rFonts w:ascii="Arial" w:eastAsia="Arial" w:hAnsi="Arial" w:cs="Arial"/>
        </w:rPr>
      </w:pPr>
      <w:r w:rsidRPr="20C09D07">
        <w:rPr>
          <w:rFonts w:ascii="Arial" w:eastAsia="Arial" w:hAnsi="Arial" w:cs="Arial"/>
        </w:rPr>
        <w:t xml:space="preserve">The presence of negative publicity can have an adverse impact on sales </w:t>
      </w:r>
    </w:p>
    <w:p w14:paraId="777FA36B" w14:textId="77777777" w:rsidR="00E64F31" w:rsidRPr="00522E6C" w:rsidRDefault="20C09D07" w:rsidP="57027E3D">
      <w:pPr>
        <w:pStyle w:val="ListParagraph"/>
        <w:numPr>
          <w:ilvl w:val="3"/>
          <w:numId w:val="8"/>
        </w:numPr>
        <w:spacing w:after="0" w:line="240" w:lineRule="auto"/>
        <w:rPr>
          <w:rFonts w:ascii="Arial" w:eastAsia="Arial" w:hAnsi="Arial" w:cs="Arial"/>
        </w:rPr>
      </w:pPr>
      <w:r w:rsidRPr="20C09D07">
        <w:rPr>
          <w:rFonts w:ascii="Arial" w:eastAsia="Arial" w:hAnsi="Arial" w:cs="Arial"/>
        </w:rPr>
        <w:t>Statistically, consumers have shown a decline in willingness to support organizations who demonstrate an inability to effectively control or manage their image</w:t>
      </w:r>
    </w:p>
    <w:p w14:paraId="76AD4384" w14:textId="77777777" w:rsidR="00E64F31" w:rsidRPr="00522E6C" w:rsidRDefault="20C09D07" w:rsidP="57027E3D">
      <w:pPr>
        <w:pStyle w:val="ListParagraph"/>
        <w:numPr>
          <w:ilvl w:val="3"/>
          <w:numId w:val="8"/>
        </w:numPr>
        <w:spacing w:after="0" w:line="240" w:lineRule="auto"/>
        <w:rPr>
          <w:rFonts w:ascii="Arial" w:eastAsia="Arial" w:hAnsi="Arial" w:cs="Arial"/>
        </w:rPr>
      </w:pPr>
      <w:r w:rsidRPr="20C09D07">
        <w:rPr>
          <w:rFonts w:ascii="Arial" w:eastAsia="Arial" w:hAnsi="Arial" w:cs="Arial"/>
        </w:rPr>
        <w:t xml:space="preserve">A combination of poor on-field performance and consistent negative publicity off the field resulted in an almost 8,000 fans per game drop in attendance for the 2011 Los Angeles Dodgers for the season </w:t>
      </w:r>
      <w:r w:rsidRPr="20C09D07">
        <w:rPr>
          <w:rFonts w:ascii="Arial" w:eastAsia="Arial" w:hAnsi="Arial" w:cs="Arial"/>
          <w:vertAlign w:val="superscript"/>
        </w:rPr>
        <w:t>49</w:t>
      </w:r>
      <w:r w:rsidRPr="20C09D07">
        <w:rPr>
          <w:rFonts w:ascii="Arial" w:eastAsia="Arial" w:hAnsi="Arial" w:cs="Arial"/>
        </w:rPr>
        <w:t xml:space="preserve"> </w:t>
      </w:r>
    </w:p>
    <w:p w14:paraId="700424B3" w14:textId="77777777" w:rsidR="00022A10" w:rsidRPr="00682560" w:rsidRDefault="20C09D07" w:rsidP="57027E3D">
      <w:pPr>
        <w:pStyle w:val="ListParagraph"/>
        <w:numPr>
          <w:ilvl w:val="4"/>
          <w:numId w:val="8"/>
        </w:numPr>
        <w:spacing w:after="0" w:line="240" w:lineRule="auto"/>
        <w:rPr>
          <w:rFonts w:ascii="Arial" w:eastAsia="Arial" w:hAnsi="Arial" w:cs="Arial"/>
        </w:rPr>
      </w:pPr>
      <w:r w:rsidRPr="20C09D07">
        <w:rPr>
          <w:rFonts w:ascii="Arial" w:eastAsia="Arial" w:hAnsi="Arial" w:cs="Arial"/>
        </w:rPr>
        <w:t xml:space="preserve">Under new ownership and a resurgence on the field, the Dodgers attendance </w:t>
      </w:r>
      <w:r w:rsidRPr="00417A88">
        <w:rPr>
          <w:rFonts w:ascii="Arial" w:eastAsia="Arial" w:hAnsi="Arial" w:cs="Arial"/>
        </w:rPr>
        <w:t xml:space="preserve">rebounded in 2012, increasing by nearly 5,000 fans per game by the all-star break </w:t>
      </w:r>
      <w:r w:rsidRPr="00682560">
        <w:rPr>
          <w:rFonts w:ascii="Arial" w:eastAsia="Arial" w:hAnsi="Arial" w:cs="Arial"/>
        </w:rPr>
        <w:t xml:space="preserve">and by 2013, the team was leading the league in attendance </w:t>
      </w:r>
    </w:p>
    <w:p w14:paraId="12107392" w14:textId="1BE8FE61" w:rsidR="007D6E87" w:rsidRPr="00682560" w:rsidRDefault="20C09D07" w:rsidP="57027E3D">
      <w:pPr>
        <w:pStyle w:val="ListParagraph"/>
        <w:numPr>
          <w:ilvl w:val="4"/>
          <w:numId w:val="8"/>
        </w:numPr>
        <w:spacing w:after="0" w:line="240" w:lineRule="auto"/>
        <w:rPr>
          <w:rFonts w:ascii="Arial" w:eastAsia="Arial" w:hAnsi="Arial" w:cs="Arial"/>
        </w:rPr>
      </w:pPr>
      <w:r w:rsidRPr="00682560">
        <w:rPr>
          <w:rFonts w:ascii="Arial" w:eastAsia="Arial" w:hAnsi="Arial" w:cs="Arial"/>
        </w:rPr>
        <w:t xml:space="preserve">The franchise, who struggled mightily to fill seats just five seasons ago, have now led the league in </w:t>
      </w:r>
      <w:hyperlink r:id="rId85">
        <w:r w:rsidRPr="00682560">
          <w:rPr>
            <w:rStyle w:val="Hyperlink"/>
            <w:rFonts w:ascii="Arial" w:eastAsia="Arial" w:hAnsi="Arial" w:cs="Arial"/>
          </w:rPr>
          <w:t>attendance</w:t>
        </w:r>
      </w:hyperlink>
      <w:r w:rsidRPr="00682560">
        <w:rPr>
          <w:rFonts w:ascii="Arial" w:eastAsia="Arial" w:hAnsi="Arial" w:cs="Arial"/>
        </w:rPr>
        <w:t xml:space="preserve"> for the last </w:t>
      </w:r>
      <w:r w:rsidR="003E5EDC">
        <w:rPr>
          <w:rFonts w:ascii="Arial" w:eastAsia="Arial" w:hAnsi="Arial" w:cs="Arial"/>
        </w:rPr>
        <w:t>five</w:t>
      </w:r>
      <w:r w:rsidR="000F241E" w:rsidRPr="00682560">
        <w:rPr>
          <w:rFonts w:ascii="Arial" w:eastAsia="Arial" w:hAnsi="Arial" w:cs="Arial"/>
        </w:rPr>
        <w:t xml:space="preserve"> seasons in a row</w:t>
      </w:r>
    </w:p>
    <w:p w14:paraId="6C1048DF" w14:textId="02FBF0AC" w:rsidR="00A35B7D" w:rsidRPr="00682560" w:rsidRDefault="00A35B7D" w:rsidP="00A35B7D">
      <w:pPr>
        <w:pStyle w:val="ListParagraph"/>
        <w:numPr>
          <w:ilvl w:val="5"/>
          <w:numId w:val="8"/>
        </w:numPr>
        <w:spacing w:after="0" w:line="240" w:lineRule="auto"/>
        <w:rPr>
          <w:rFonts w:ascii="Arial" w:eastAsia="Arial" w:hAnsi="Arial" w:cs="Arial"/>
        </w:rPr>
      </w:pPr>
      <w:r w:rsidRPr="00682560">
        <w:rPr>
          <w:rFonts w:ascii="Arial" w:eastAsia="Arial" w:hAnsi="Arial" w:cs="Arial"/>
        </w:rPr>
        <w:t xml:space="preserve">Click </w:t>
      </w:r>
      <w:hyperlink r:id="rId86" w:history="1">
        <w:r w:rsidRPr="00682560">
          <w:rPr>
            <w:rStyle w:val="Hyperlink"/>
            <w:rFonts w:ascii="Arial" w:eastAsia="Arial" w:hAnsi="Arial" w:cs="Arial"/>
          </w:rPr>
          <w:t>here</w:t>
        </w:r>
      </w:hyperlink>
      <w:r w:rsidRPr="00682560">
        <w:rPr>
          <w:rFonts w:ascii="Arial" w:eastAsia="Arial" w:hAnsi="Arial" w:cs="Arial"/>
        </w:rPr>
        <w:t xml:space="preserve"> to view current MLB attendance figures from espn.com.</w:t>
      </w:r>
    </w:p>
    <w:p w14:paraId="60DBE4F0" w14:textId="77777777" w:rsidR="000B1F34" w:rsidRPr="00417A88" w:rsidRDefault="000B1F34" w:rsidP="000B1F34">
      <w:pPr>
        <w:pStyle w:val="ListParagraph"/>
        <w:numPr>
          <w:ilvl w:val="3"/>
          <w:numId w:val="8"/>
        </w:numPr>
        <w:spacing w:after="0" w:line="240" w:lineRule="auto"/>
        <w:rPr>
          <w:rFonts w:ascii="Arial" w:eastAsia="Arial" w:hAnsi="Arial" w:cs="Arial"/>
        </w:rPr>
      </w:pPr>
      <w:r w:rsidRPr="00682560">
        <w:rPr>
          <w:rFonts w:ascii="Arial" w:eastAsia="Arial" w:hAnsi="Arial" w:cs="Arial"/>
        </w:rPr>
        <w:t xml:space="preserve">According to </w:t>
      </w:r>
      <w:hyperlink r:id="rId87">
        <w:r w:rsidRPr="00682560">
          <w:rPr>
            <w:rStyle w:val="Hyperlink"/>
            <w:rFonts w:ascii="Arial" w:eastAsia="Arial" w:hAnsi="Arial" w:cs="Arial"/>
          </w:rPr>
          <w:t>NPR</w:t>
        </w:r>
      </w:hyperlink>
      <w:r w:rsidRPr="00682560">
        <w:rPr>
          <w:rFonts w:ascii="Arial" w:eastAsia="Arial" w:hAnsi="Arial" w:cs="Arial"/>
        </w:rPr>
        <w:t>, all the negative publicity surrounding the host country (recession, political</w:t>
      </w:r>
      <w:r w:rsidRPr="00417A88">
        <w:rPr>
          <w:rFonts w:ascii="Arial" w:eastAsia="Arial" w:hAnsi="Arial" w:cs="Arial"/>
        </w:rPr>
        <w:t xml:space="preserve"> chaos, high crime, Zika virus) hurt ticket sales for the 2016 Summer Games in Rio</w:t>
      </w:r>
    </w:p>
    <w:p w14:paraId="6EEAC47E" w14:textId="77777777" w:rsidR="000B1F34" w:rsidRPr="00417A88" w:rsidRDefault="000B1F34" w:rsidP="000B1F34">
      <w:pPr>
        <w:pStyle w:val="ListParagraph"/>
        <w:numPr>
          <w:ilvl w:val="4"/>
          <w:numId w:val="8"/>
        </w:numPr>
        <w:spacing w:after="0" w:line="240" w:lineRule="auto"/>
        <w:rPr>
          <w:rFonts w:ascii="Arial" w:eastAsia="Arial" w:hAnsi="Arial" w:cs="Arial"/>
        </w:rPr>
      </w:pPr>
      <w:r w:rsidRPr="00417A88">
        <w:rPr>
          <w:rFonts w:ascii="Arial" w:eastAsia="Arial" w:hAnsi="Arial" w:cs="Arial"/>
        </w:rPr>
        <w:t>Only a few months prior to the games less than 50% of tickets had been purchased, figures that are significantly lower than previous Olympic games</w:t>
      </w:r>
    </w:p>
    <w:p w14:paraId="3F8118E6" w14:textId="77777777" w:rsidR="000B1F34" w:rsidRPr="00417A88" w:rsidRDefault="000B1F34" w:rsidP="000B1F34">
      <w:pPr>
        <w:pStyle w:val="ListParagraph"/>
        <w:numPr>
          <w:ilvl w:val="4"/>
          <w:numId w:val="8"/>
        </w:numPr>
        <w:spacing w:after="0" w:line="240" w:lineRule="auto"/>
        <w:rPr>
          <w:rFonts w:ascii="Arial" w:eastAsia="Arial" w:hAnsi="Arial" w:cs="Arial"/>
        </w:rPr>
      </w:pPr>
      <w:r w:rsidRPr="00417A88">
        <w:rPr>
          <w:rFonts w:ascii="Arial" w:eastAsia="Arial" w:hAnsi="Arial" w:cs="Arial"/>
        </w:rPr>
        <w:t xml:space="preserve">With just two weeks prior to the start of the Paralympic Games (hosted in Rio right after the Olympic Games), only </w:t>
      </w:r>
      <w:hyperlink r:id="rId88" w:history="1">
        <w:r w:rsidRPr="00417A88">
          <w:rPr>
            <w:rStyle w:val="Hyperlink"/>
            <w:rFonts w:ascii="Arial" w:eastAsia="Arial" w:hAnsi="Arial" w:cs="Arial"/>
          </w:rPr>
          <w:t>12%</w:t>
        </w:r>
      </w:hyperlink>
      <w:r w:rsidRPr="00417A88">
        <w:rPr>
          <w:rFonts w:ascii="Arial" w:eastAsia="Arial" w:hAnsi="Arial" w:cs="Arial"/>
        </w:rPr>
        <w:t xml:space="preserve"> of ticket inventory had been sold despite being priced at around $3 each</w:t>
      </w:r>
    </w:p>
    <w:p w14:paraId="208828C2" w14:textId="465C16F9" w:rsidR="007659AB" w:rsidRPr="009D534C" w:rsidRDefault="000B1F34" w:rsidP="007659AB">
      <w:pPr>
        <w:pStyle w:val="ListParagraph"/>
        <w:numPr>
          <w:ilvl w:val="5"/>
          <w:numId w:val="8"/>
        </w:numPr>
        <w:spacing w:after="0" w:line="240" w:lineRule="auto"/>
        <w:rPr>
          <w:rFonts w:ascii="Arial" w:eastAsia="Arial" w:hAnsi="Arial" w:cs="Arial"/>
        </w:rPr>
      </w:pPr>
      <w:r w:rsidRPr="00417A88">
        <w:rPr>
          <w:rFonts w:ascii="Arial" w:eastAsia="Arial" w:hAnsi="Arial" w:cs="Arial"/>
        </w:rPr>
        <w:t xml:space="preserve">Compare </w:t>
      </w:r>
      <w:r w:rsidRPr="00682560">
        <w:rPr>
          <w:rFonts w:ascii="Arial" w:eastAsia="Arial" w:hAnsi="Arial" w:cs="Arial"/>
        </w:rPr>
        <w:t>that to the Summer Games in 2012 when the London Paralympics attracted a nearly sold-out crowd</w:t>
      </w:r>
    </w:p>
    <w:p w14:paraId="611AC3AF" w14:textId="10FC5599" w:rsidR="00904DB2" w:rsidRPr="00682560" w:rsidRDefault="00904DB2" w:rsidP="00904DB2">
      <w:pPr>
        <w:pStyle w:val="ListParagraph"/>
        <w:numPr>
          <w:ilvl w:val="3"/>
          <w:numId w:val="8"/>
        </w:numPr>
        <w:spacing w:after="0" w:line="240" w:lineRule="auto"/>
        <w:rPr>
          <w:rFonts w:ascii="Arial" w:eastAsia="Arial" w:hAnsi="Arial" w:cs="Arial"/>
        </w:rPr>
      </w:pPr>
      <w:r w:rsidRPr="00682560">
        <w:rPr>
          <w:rFonts w:ascii="Arial" w:eastAsia="Arial" w:hAnsi="Arial" w:cs="Arial"/>
        </w:rPr>
        <w:t xml:space="preserve">In 2017, Wells Fargo pulled their sponsorship of the </w:t>
      </w:r>
      <w:r w:rsidR="009D534C" w:rsidRPr="00682560">
        <w:rPr>
          <w:rFonts w:ascii="Arial" w:eastAsia="Arial" w:hAnsi="Arial" w:cs="Arial"/>
        </w:rPr>
        <w:t>Iditarod</w:t>
      </w:r>
      <w:r w:rsidRPr="00682560">
        <w:rPr>
          <w:rFonts w:ascii="Arial" w:eastAsia="Arial" w:hAnsi="Arial" w:cs="Arial"/>
        </w:rPr>
        <w:t xml:space="preserve"> (the world's most famous sled dog race) </w:t>
      </w:r>
    </w:p>
    <w:p w14:paraId="307E5D0E" w14:textId="7AC895D6" w:rsidR="00CA11B6" w:rsidRPr="00682560" w:rsidRDefault="00904DB2" w:rsidP="00CA11B6">
      <w:pPr>
        <w:pStyle w:val="ListParagraph"/>
        <w:numPr>
          <w:ilvl w:val="4"/>
          <w:numId w:val="8"/>
        </w:numPr>
        <w:spacing w:after="0" w:line="240" w:lineRule="auto"/>
        <w:rPr>
          <w:rFonts w:ascii="Arial" w:eastAsia="Arial" w:hAnsi="Arial" w:cs="Arial"/>
        </w:rPr>
      </w:pPr>
      <w:r w:rsidRPr="00682560">
        <w:rPr>
          <w:rFonts w:ascii="Arial" w:eastAsia="Arial" w:hAnsi="Arial" w:cs="Arial"/>
        </w:rPr>
        <w:t xml:space="preserve">Event organizers </w:t>
      </w:r>
      <w:hyperlink r:id="rId89" w:history="1">
        <w:r w:rsidRPr="00682560">
          <w:rPr>
            <w:rStyle w:val="Hyperlink"/>
            <w:rFonts w:ascii="Arial" w:eastAsia="Arial" w:hAnsi="Arial" w:cs="Arial"/>
          </w:rPr>
          <w:t>speculated</w:t>
        </w:r>
      </w:hyperlink>
      <w:r w:rsidRPr="00682560">
        <w:rPr>
          <w:rFonts w:ascii="Arial" w:eastAsia="Arial" w:hAnsi="Arial" w:cs="Arial"/>
        </w:rPr>
        <w:t xml:space="preserve"> the decision was based on pressure created publicly by animal rights organizations</w:t>
      </w:r>
    </w:p>
    <w:p w14:paraId="30AEFBE4" w14:textId="5C88B117" w:rsidR="00A35B7D" w:rsidRPr="00096414" w:rsidRDefault="20C09D07" w:rsidP="00096414">
      <w:pPr>
        <w:pStyle w:val="ListParagraph"/>
        <w:numPr>
          <w:ilvl w:val="3"/>
          <w:numId w:val="8"/>
        </w:numPr>
        <w:spacing w:after="0" w:line="240" w:lineRule="auto"/>
        <w:rPr>
          <w:rFonts w:ascii="Arial" w:eastAsia="Arial" w:hAnsi="Arial" w:cs="Arial"/>
        </w:rPr>
      </w:pPr>
      <w:r w:rsidRPr="00682560">
        <w:rPr>
          <w:rFonts w:ascii="Arial" w:eastAsia="Arial" w:hAnsi="Arial" w:cs="Arial"/>
        </w:rPr>
        <w:t xml:space="preserve">If </w:t>
      </w:r>
      <w:r w:rsidR="00AF264B" w:rsidRPr="00682560">
        <w:rPr>
          <w:rFonts w:ascii="Arial" w:eastAsia="Arial" w:hAnsi="Arial" w:cs="Arial"/>
        </w:rPr>
        <w:t xml:space="preserve">a newly released film receives poor reviews from </w:t>
      </w:r>
      <w:r w:rsidRPr="00682560">
        <w:rPr>
          <w:rFonts w:ascii="Arial" w:eastAsia="Arial" w:hAnsi="Arial" w:cs="Arial"/>
        </w:rPr>
        <w:t xml:space="preserve">the </w:t>
      </w:r>
      <w:r w:rsidRPr="00682560">
        <w:rPr>
          <w:rFonts w:ascii="Arial" w:eastAsia="Arial" w:hAnsi="Arial" w:cs="Arial"/>
          <w:i/>
          <w:iCs/>
        </w:rPr>
        <w:t>New York Times</w:t>
      </w:r>
      <w:r w:rsidRPr="00682560">
        <w:rPr>
          <w:rFonts w:ascii="Arial" w:eastAsia="Arial" w:hAnsi="Arial" w:cs="Arial"/>
        </w:rPr>
        <w:t xml:space="preserve"> </w:t>
      </w:r>
      <w:r w:rsidR="00AF264B" w:rsidRPr="00682560">
        <w:rPr>
          <w:rFonts w:ascii="Arial" w:eastAsia="Arial" w:hAnsi="Arial" w:cs="Arial"/>
        </w:rPr>
        <w:t xml:space="preserve">or negative reviews through </w:t>
      </w:r>
      <w:r w:rsidR="00AF264B" w:rsidRPr="006F3A9F">
        <w:rPr>
          <w:rFonts w:ascii="Arial" w:eastAsia="Arial" w:hAnsi="Arial" w:cs="Arial"/>
        </w:rPr>
        <w:t>social platforms like Rotten Tomatoes</w:t>
      </w:r>
      <w:r w:rsidRPr="006F3A9F">
        <w:rPr>
          <w:rFonts w:ascii="Arial" w:eastAsia="Arial" w:hAnsi="Arial" w:cs="Arial"/>
        </w:rPr>
        <w:t>, movie-goers are less likely to flock to the theatre to see it</w:t>
      </w:r>
    </w:p>
    <w:p w14:paraId="606678EB" w14:textId="70594053" w:rsidR="00A35B7D" w:rsidRPr="006F3A9F" w:rsidRDefault="00A35B7D" w:rsidP="00A35B7D">
      <w:pPr>
        <w:pStyle w:val="ListParagraph"/>
        <w:numPr>
          <w:ilvl w:val="4"/>
          <w:numId w:val="8"/>
        </w:numPr>
        <w:spacing w:after="0" w:line="240" w:lineRule="auto"/>
        <w:rPr>
          <w:rFonts w:ascii="Arial" w:eastAsia="Arial" w:hAnsi="Arial" w:cs="Arial"/>
        </w:rPr>
      </w:pPr>
      <w:r w:rsidRPr="006F3A9F">
        <w:rPr>
          <w:rFonts w:ascii="Arial" w:eastAsia="Arial" w:hAnsi="Arial" w:cs="Arial"/>
        </w:rPr>
        <w:t xml:space="preserve">Hoping to follow the formula that made Sony’s ’21 Jump Street’ a box office success, Paramount enlisted </w:t>
      </w:r>
      <w:r w:rsidR="00AF264B" w:rsidRPr="006F3A9F">
        <w:rPr>
          <w:rFonts w:ascii="Arial" w:eastAsia="Arial" w:hAnsi="Arial" w:cs="Arial"/>
        </w:rPr>
        <w:t xml:space="preserve">Dwayne “The Rock” Johnson and Zac </w:t>
      </w:r>
      <w:proofErr w:type="spellStart"/>
      <w:r w:rsidR="00AF264B" w:rsidRPr="006F3A9F">
        <w:rPr>
          <w:rFonts w:ascii="Arial" w:eastAsia="Arial" w:hAnsi="Arial" w:cs="Arial"/>
        </w:rPr>
        <w:t>Efron</w:t>
      </w:r>
      <w:proofErr w:type="spellEnd"/>
      <w:r w:rsidR="00AF264B" w:rsidRPr="006F3A9F">
        <w:rPr>
          <w:rFonts w:ascii="Arial" w:eastAsia="Arial" w:hAnsi="Arial" w:cs="Arial"/>
        </w:rPr>
        <w:t xml:space="preserve"> to star in their 2017 adaptation of the popular television series, ‘Baywatch’</w:t>
      </w:r>
      <w:r w:rsidRPr="006F3A9F">
        <w:rPr>
          <w:rFonts w:ascii="Arial" w:eastAsia="Arial" w:hAnsi="Arial" w:cs="Arial"/>
        </w:rPr>
        <w:t xml:space="preserve"> </w:t>
      </w:r>
      <w:r w:rsidRPr="006F3A9F">
        <w:rPr>
          <w:rFonts w:ascii="Arial" w:eastAsia="Arial" w:hAnsi="Arial" w:cs="Arial"/>
          <w:vertAlign w:val="superscript"/>
        </w:rPr>
        <w:t>50</w:t>
      </w:r>
    </w:p>
    <w:p w14:paraId="7850D2B0" w14:textId="2C4B8A98" w:rsidR="00A35B7D" w:rsidRPr="006F3A9F" w:rsidRDefault="00AF264B" w:rsidP="00AF264B">
      <w:pPr>
        <w:pStyle w:val="ListParagraph"/>
        <w:numPr>
          <w:ilvl w:val="4"/>
          <w:numId w:val="8"/>
        </w:numPr>
        <w:spacing w:after="0" w:line="240" w:lineRule="auto"/>
        <w:rPr>
          <w:rFonts w:ascii="Arial" w:eastAsia="Arial" w:hAnsi="Arial" w:cs="Arial"/>
        </w:rPr>
      </w:pPr>
      <w:r w:rsidRPr="006F3A9F">
        <w:rPr>
          <w:rFonts w:ascii="Arial" w:eastAsia="Arial" w:hAnsi="Arial" w:cs="Arial"/>
        </w:rPr>
        <w:lastRenderedPageBreak/>
        <w:t>Unfortunately for the studio, s</w:t>
      </w:r>
      <w:r w:rsidR="00A35B7D" w:rsidRPr="006F3A9F">
        <w:rPr>
          <w:rFonts w:ascii="Arial" w:eastAsia="Arial" w:hAnsi="Arial" w:cs="Arial"/>
        </w:rPr>
        <w:t>ometimes negative publicity can trump even the best marketing and promotional efforts</w:t>
      </w:r>
      <w:r w:rsidRPr="006F3A9F">
        <w:rPr>
          <w:rFonts w:ascii="Arial" w:eastAsia="Arial" w:hAnsi="Arial" w:cs="Arial"/>
        </w:rPr>
        <w:t>.  The movie was crushed by critics and the film flopped.</w:t>
      </w:r>
    </w:p>
    <w:p w14:paraId="3DBAD1AB" w14:textId="114E521D" w:rsidR="00A35B7D" w:rsidRPr="006F3A9F" w:rsidRDefault="00AF264B" w:rsidP="00AF264B">
      <w:pPr>
        <w:pStyle w:val="ListParagraph"/>
        <w:numPr>
          <w:ilvl w:val="5"/>
          <w:numId w:val="8"/>
        </w:numPr>
        <w:spacing w:after="0" w:line="240" w:lineRule="auto"/>
        <w:rPr>
          <w:rFonts w:ascii="Arial" w:hAnsi="Arial" w:cs="Arial"/>
        </w:rPr>
      </w:pPr>
      <w:r w:rsidRPr="006F3A9F">
        <w:rPr>
          <w:rFonts w:ascii="Arial" w:hAnsi="Arial" w:cs="Arial"/>
        </w:rPr>
        <w:t>Ho</w:t>
      </w:r>
      <w:r w:rsidR="00682560" w:rsidRPr="006F3A9F">
        <w:rPr>
          <w:rFonts w:ascii="Arial" w:hAnsi="Arial" w:cs="Arial"/>
        </w:rPr>
        <w:t xml:space="preserve">llywood Reporter explains: </w:t>
      </w:r>
      <w:r w:rsidRPr="006F3A9F">
        <w:rPr>
          <w:rFonts w:ascii="Arial" w:hAnsi="Arial" w:cs="Arial"/>
        </w:rPr>
        <w:t>“T</w:t>
      </w:r>
      <w:r w:rsidR="00A35B7D" w:rsidRPr="006F3A9F">
        <w:rPr>
          <w:rFonts w:ascii="Arial" w:hAnsi="Arial" w:cs="Arial"/>
        </w:rPr>
        <w:t xml:space="preserve">he most striking difference between 21 </w:t>
      </w:r>
      <w:r w:rsidRPr="006F3A9F">
        <w:rPr>
          <w:rFonts w:ascii="Arial" w:hAnsi="Arial" w:cs="Arial"/>
        </w:rPr>
        <w:t>‘</w:t>
      </w:r>
      <w:r w:rsidR="00A35B7D" w:rsidRPr="006F3A9F">
        <w:rPr>
          <w:rFonts w:ascii="Arial" w:hAnsi="Arial" w:cs="Arial"/>
        </w:rPr>
        <w:t>Jump Street</w:t>
      </w:r>
      <w:r w:rsidRPr="006F3A9F">
        <w:rPr>
          <w:rFonts w:ascii="Arial" w:hAnsi="Arial" w:cs="Arial"/>
        </w:rPr>
        <w:t>’</w:t>
      </w:r>
      <w:r w:rsidR="00A35B7D" w:rsidRPr="006F3A9F">
        <w:rPr>
          <w:rFonts w:ascii="Arial" w:hAnsi="Arial" w:cs="Arial"/>
        </w:rPr>
        <w:t xml:space="preserve"> and </w:t>
      </w:r>
      <w:r w:rsidRPr="006F3A9F">
        <w:rPr>
          <w:rFonts w:ascii="Arial" w:hAnsi="Arial" w:cs="Arial"/>
        </w:rPr>
        <w:t>‘</w:t>
      </w:r>
      <w:r w:rsidR="00A35B7D" w:rsidRPr="006F3A9F">
        <w:rPr>
          <w:rFonts w:ascii="Arial" w:hAnsi="Arial" w:cs="Arial"/>
        </w:rPr>
        <w:t>Baywatch</w:t>
      </w:r>
      <w:r w:rsidRPr="006F3A9F">
        <w:rPr>
          <w:rFonts w:ascii="Arial" w:hAnsi="Arial" w:cs="Arial"/>
        </w:rPr>
        <w:t>’</w:t>
      </w:r>
      <w:r w:rsidR="00A35B7D" w:rsidRPr="006F3A9F">
        <w:rPr>
          <w:rFonts w:ascii="Arial" w:hAnsi="Arial" w:cs="Arial"/>
        </w:rPr>
        <w:t xml:space="preserve"> was the critical reaction. The former, starring Channing Tatum and Jonah Hill, garnered an 85 percent fresh rating on Rotten Tomatoes, compared to a 19 per</w:t>
      </w:r>
      <w:r w:rsidRPr="006F3A9F">
        <w:rPr>
          <w:rFonts w:ascii="Arial" w:hAnsi="Arial" w:cs="Arial"/>
        </w:rPr>
        <w:t>cent rotten rating for ‘Baywatch’</w:t>
      </w:r>
      <w:r w:rsidR="00682560" w:rsidRPr="006F3A9F">
        <w:rPr>
          <w:rFonts w:ascii="Arial" w:hAnsi="Arial" w:cs="Arial"/>
        </w:rPr>
        <w:t xml:space="preserve">.” </w:t>
      </w:r>
      <w:r w:rsidR="00682560" w:rsidRPr="006F3A9F">
        <w:rPr>
          <w:rFonts w:ascii="Arial" w:hAnsi="Arial" w:cs="Arial"/>
          <w:vertAlign w:val="superscript"/>
        </w:rPr>
        <w:t>50</w:t>
      </w:r>
    </w:p>
    <w:p w14:paraId="3FF5209D" w14:textId="5CD060FC" w:rsidR="00A56B77" w:rsidRPr="006F3A9F" w:rsidRDefault="00A35B7D" w:rsidP="00A56B77">
      <w:pPr>
        <w:pStyle w:val="ListParagraph"/>
        <w:numPr>
          <w:ilvl w:val="6"/>
          <w:numId w:val="8"/>
        </w:numPr>
        <w:spacing w:after="0" w:line="240" w:lineRule="auto"/>
        <w:rPr>
          <w:rFonts w:ascii="Arial" w:hAnsi="Arial" w:cs="Arial"/>
          <w:i/>
        </w:rPr>
      </w:pPr>
      <w:r w:rsidRPr="006F3A9F">
        <w:rPr>
          <w:rFonts w:ascii="Arial" w:hAnsi="Arial" w:cs="Arial"/>
        </w:rPr>
        <w:t>"</w:t>
      </w:r>
      <w:r w:rsidRPr="006F3A9F">
        <w:rPr>
          <w:rFonts w:ascii="Arial" w:hAnsi="Arial" w:cs="Arial"/>
          <w:i/>
        </w:rPr>
        <w:t>The reviews really hurt the film, which scored great in test screenings. We were all surprised</w:t>
      </w:r>
      <w:r w:rsidRPr="006F3A9F">
        <w:rPr>
          <w:rFonts w:ascii="Arial" w:hAnsi="Arial" w:cs="Arial"/>
        </w:rPr>
        <w:t>," says Paramount's Megan Colligan, president of worldwide marketing and distribution. "</w:t>
      </w:r>
      <w:r w:rsidRPr="006F3A9F">
        <w:rPr>
          <w:rFonts w:ascii="Arial" w:hAnsi="Arial" w:cs="Arial"/>
          <w:i/>
        </w:rPr>
        <w:t>It is a brand that maybe relied on a positive critical reaction more than we recognized. The cast could not have done more work in aggressively promoting Baywatch. Dwayne gave this 150 percent."</w:t>
      </w:r>
    </w:p>
    <w:p w14:paraId="5D452943" w14:textId="30974DF1" w:rsidR="00DA7B54" w:rsidRPr="006F3A9F" w:rsidRDefault="00DA7B54" w:rsidP="00DA7B54">
      <w:pPr>
        <w:pStyle w:val="ListParagraph"/>
        <w:numPr>
          <w:ilvl w:val="4"/>
          <w:numId w:val="8"/>
        </w:numPr>
        <w:spacing w:after="0" w:line="240" w:lineRule="auto"/>
        <w:rPr>
          <w:rFonts w:ascii="Arial" w:hAnsi="Arial" w:cs="Arial"/>
        </w:rPr>
      </w:pPr>
      <w:r w:rsidRPr="006F3A9F">
        <w:rPr>
          <w:rFonts w:ascii="Arial" w:hAnsi="Arial" w:cs="Arial"/>
        </w:rPr>
        <w:t xml:space="preserve">The negative publicity associated with ‘Blackfish’, a documentary drawing attention to SeaWorld’s treatment of killer whales, was still </w:t>
      </w:r>
      <w:r w:rsidR="00A56B77" w:rsidRPr="006F3A9F">
        <w:rPr>
          <w:rFonts w:ascii="Arial" w:hAnsi="Arial" w:cs="Arial"/>
        </w:rPr>
        <w:t>eroding</w:t>
      </w:r>
      <w:r w:rsidRPr="006F3A9F">
        <w:rPr>
          <w:rFonts w:ascii="Arial" w:hAnsi="Arial" w:cs="Arial"/>
        </w:rPr>
        <w:t xml:space="preserve"> the theme park company’s </w:t>
      </w:r>
      <w:hyperlink r:id="rId90" w:anchor="ixzz4gv35E0UK" w:history="1">
        <w:r w:rsidRPr="006F3A9F">
          <w:rPr>
            <w:rStyle w:val="Hyperlink"/>
            <w:rFonts w:ascii="Arial" w:hAnsi="Arial" w:cs="Arial"/>
          </w:rPr>
          <w:t>revenues</w:t>
        </w:r>
      </w:hyperlink>
      <w:r w:rsidRPr="006F3A9F">
        <w:rPr>
          <w:rFonts w:ascii="Arial" w:hAnsi="Arial" w:cs="Arial"/>
        </w:rPr>
        <w:t xml:space="preserve"> </w:t>
      </w:r>
      <w:r w:rsidR="00226A31" w:rsidRPr="006F3A9F">
        <w:rPr>
          <w:rFonts w:ascii="Arial" w:hAnsi="Arial" w:cs="Arial"/>
        </w:rPr>
        <w:t>four</w:t>
      </w:r>
      <w:r w:rsidRPr="006F3A9F">
        <w:rPr>
          <w:rFonts w:ascii="Arial" w:hAnsi="Arial" w:cs="Arial"/>
        </w:rPr>
        <w:t xml:space="preserve"> years after the film’s release</w:t>
      </w:r>
    </w:p>
    <w:p w14:paraId="55D95FB3" w14:textId="58B78368" w:rsidR="00DA7B54" w:rsidRPr="006F3A9F" w:rsidRDefault="00DA7B54" w:rsidP="00DA7B54">
      <w:pPr>
        <w:pStyle w:val="ListParagraph"/>
        <w:numPr>
          <w:ilvl w:val="5"/>
          <w:numId w:val="8"/>
        </w:numPr>
        <w:spacing w:after="0" w:line="240" w:lineRule="auto"/>
        <w:rPr>
          <w:rFonts w:ascii="Arial" w:hAnsi="Arial" w:cs="Arial"/>
        </w:rPr>
      </w:pPr>
      <w:r w:rsidRPr="006F3A9F">
        <w:rPr>
          <w:rFonts w:ascii="Arial" w:hAnsi="Arial" w:cs="Arial"/>
        </w:rPr>
        <w:t xml:space="preserve">Despite a heavy investment in marketing and promotional efforts, the company has been unable to reverse the trend of declining attendance </w:t>
      </w:r>
    </w:p>
    <w:p w14:paraId="1031BA7B" w14:textId="1417C5EC" w:rsidR="00016D8D" w:rsidRPr="006F3A9F" w:rsidRDefault="00DA7B54" w:rsidP="00016D8D">
      <w:pPr>
        <w:pStyle w:val="ListParagraph"/>
        <w:numPr>
          <w:ilvl w:val="5"/>
          <w:numId w:val="8"/>
        </w:numPr>
        <w:spacing w:after="0" w:line="240" w:lineRule="auto"/>
        <w:rPr>
          <w:rFonts w:ascii="Arial" w:hAnsi="Arial" w:cs="Arial"/>
        </w:rPr>
      </w:pPr>
      <w:r w:rsidRPr="006F3A9F">
        <w:rPr>
          <w:rFonts w:ascii="Arial" w:hAnsi="Arial" w:cs="Arial"/>
        </w:rPr>
        <w:t>Increases in marketing expenditures also contributed to declining profits</w:t>
      </w:r>
    </w:p>
    <w:p w14:paraId="1C529FBD" w14:textId="57C27A34" w:rsidR="00202EB5" w:rsidRPr="006F3A9F" w:rsidRDefault="20C09D07" w:rsidP="57027E3D">
      <w:pPr>
        <w:pStyle w:val="ListParagraph"/>
        <w:numPr>
          <w:ilvl w:val="2"/>
          <w:numId w:val="8"/>
        </w:numPr>
        <w:spacing w:after="0" w:line="240" w:lineRule="auto"/>
        <w:rPr>
          <w:rFonts w:ascii="Arial" w:eastAsia="Arial" w:hAnsi="Arial" w:cs="Arial"/>
        </w:rPr>
      </w:pPr>
      <w:r w:rsidRPr="006F3A9F">
        <w:rPr>
          <w:rFonts w:ascii="Arial" w:eastAsia="Arial" w:hAnsi="Arial" w:cs="Arial"/>
        </w:rPr>
        <w:t xml:space="preserve">On the flip side, positive publicity can result in a significant uptick in sales </w:t>
      </w:r>
    </w:p>
    <w:p w14:paraId="5AD71260" w14:textId="6B4E6D81" w:rsidR="00647B5B" w:rsidRPr="006F3A9F" w:rsidRDefault="00647B5B" w:rsidP="00647B5B">
      <w:pPr>
        <w:pStyle w:val="ListParagraph"/>
        <w:numPr>
          <w:ilvl w:val="3"/>
          <w:numId w:val="8"/>
        </w:numPr>
        <w:spacing w:after="0" w:line="240" w:lineRule="auto"/>
        <w:rPr>
          <w:rFonts w:ascii="Arial" w:eastAsia="Arial" w:hAnsi="Arial" w:cs="Arial"/>
        </w:rPr>
      </w:pPr>
      <w:r w:rsidRPr="006F3A9F">
        <w:rPr>
          <w:rFonts w:ascii="Arial" w:eastAsia="Arial" w:hAnsi="Arial" w:cs="Arial"/>
        </w:rPr>
        <w:t>Positive reviews from film critics and fans can provide a nice lift at the box office</w:t>
      </w:r>
    </w:p>
    <w:p w14:paraId="00ABD212" w14:textId="0198F39E" w:rsidR="00647B5B" w:rsidRPr="006F3A9F" w:rsidRDefault="00647B5B" w:rsidP="00647B5B">
      <w:pPr>
        <w:pStyle w:val="ListParagraph"/>
        <w:numPr>
          <w:ilvl w:val="4"/>
          <w:numId w:val="8"/>
        </w:numPr>
        <w:spacing w:after="0" w:line="240" w:lineRule="auto"/>
        <w:rPr>
          <w:rFonts w:ascii="Arial" w:hAnsi="Arial" w:cs="Arial"/>
        </w:rPr>
      </w:pPr>
      <w:r w:rsidRPr="006F3A9F">
        <w:rPr>
          <w:rFonts w:ascii="Arial" w:hAnsi="Arial" w:cs="Arial"/>
        </w:rPr>
        <w:t xml:space="preserve">Praised by both critics and fans (91% positive audience rating on Rotten Tomatoes), </w:t>
      </w:r>
      <w:hyperlink r:id="rId91" w:history="1">
        <w:r w:rsidRPr="006F3A9F">
          <w:rPr>
            <w:rStyle w:val="Hyperlink"/>
            <w:rFonts w:ascii="Arial" w:hAnsi="Arial" w:cs="Arial"/>
          </w:rPr>
          <w:t>ew.com</w:t>
        </w:r>
      </w:hyperlink>
      <w:r w:rsidRPr="006F3A9F">
        <w:rPr>
          <w:rFonts w:ascii="Arial" w:hAnsi="Arial" w:cs="Arial"/>
        </w:rPr>
        <w:t xml:space="preserve"> says ‘Wonder Woman’ was the best-reviewed superhero film of all time </w:t>
      </w:r>
    </w:p>
    <w:p w14:paraId="240EA7E5" w14:textId="6A83C0B5" w:rsidR="00647B5B" w:rsidRPr="00B44C42" w:rsidRDefault="00647B5B" w:rsidP="00647B5B">
      <w:pPr>
        <w:pStyle w:val="ListParagraph"/>
        <w:numPr>
          <w:ilvl w:val="5"/>
          <w:numId w:val="8"/>
        </w:numPr>
        <w:spacing w:after="0" w:line="240" w:lineRule="auto"/>
        <w:rPr>
          <w:rFonts w:ascii="Arial" w:hAnsi="Arial" w:cs="Arial"/>
        </w:rPr>
      </w:pPr>
      <w:r w:rsidRPr="006F3A9F">
        <w:rPr>
          <w:rFonts w:ascii="Arial" w:hAnsi="Arial" w:cs="Arial"/>
        </w:rPr>
        <w:t xml:space="preserve">As a result, the film raced out to a $103 million opening weekend at the box office, shattering </w:t>
      </w:r>
      <w:r w:rsidRPr="00B44C42">
        <w:rPr>
          <w:rFonts w:ascii="Arial" w:hAnsi="Arial" w:cs="Arial"/>
        </w:rPr>
        <w:t xml:space="preserve">several records along the way, ultimately surpassing </w:t>
      </w:r>
      <w:r w:rsidR="00904DB2" w:rsidRPr="00B44C42">
        <w:rPr>
          <w:rFonts w:ascii="Arial" w:hAnsi="Arial" w:cs="Arial"/>
        </w:rPr>
        <w:t>$8</w:t>
      </w:r>
      <w:r w:rsidR="004923E3" w:rsidRPr="00B44C42">
        <w:rPr>
          <w:rFonts w:ascii="Arial" w:hAnsi="Arial" w:cs="Arial"/>
        </w:rPr>
        <w:t>2</w:t>
      </w:r>
      <w:r w:rsidR="00904DB2" w:rsidRPr="00B44C42">
        <w:rPr>
          <w:rFonts w:ascii="Arial" w:hAnsi="Arial" w:cs="Arial"/>
        </w:rPr>
        <w:t>0</w:t>
      </w:r>
      <w:r w:rsidRPr="00B44C42">
        <w:rPr>
          <w:rFonts w:ascii="Arial" w:hAnsi="Arial" w:cs="Arial"/>
        </w:rPr>
        <w:t xml:space="preserve"> million globally in ticket sales</w:t>
      </w:r>
    </w:p>
    <w:p w14:paraId="5ABF0D88" w14:textId="34F71E53" w:rsidR="00226A31" w:rsidRPr="00DA1204" w:rsidRDefault="20C09D07" w:rsidP="009B4A1A">
      <w:pPr>
        <w:pStyle w:val="ListParagraph"/>
        <w:numPr>
          <w:ilvl w:val="4"/>
          <w:numId w:val="8"/>
        </w:numPr>
        <w:spacing w:after="0" w:line="240" w:lineRule="auto"/>
        <w:rPr>
          <w:rFonts w:ascii="Arial" w:eastAsia="Arial" w:hAnsi="Arial" w:cs="Arial"/>
        </w:rPr>
      </w:pPr>
      <w:r w:rsidRPr="00B44C42">
        <w:rPr>
          <w:rFonts w:ascii="Arial" w:eastAsia="Arial" w:hAnsi="Arial" w:cs="Arial"/>
        </w:rPr>
        <w:t xml:space="preserve">The buzz </w:t>
      </w:r>
      <w:r w:rsidRPr="00DA1204">
        <w:rPr>
          <w:rFonts w:ascii="Arial" w:eastAsia="Arial" w:hAnsi="Arial" w:cs="Arial"/>
        </w:rPr>
        <w:t>generated by performing at the annual Grammy Awards typically provides an increase in music sales for featured artists</w:t>
      </w:r>
    </w:p>
    <w:p w14:paraId="6E770E05" w14:textId="56371100" w:rsidR="00226A31" w:rsidRPr="00DA1204" w:rsidRDefault="00226A31" w:rsidP="009B4A1A">
      <w:pPr>
        <w:pStyle w:val="ListParagraph"/>
        <w:numPr>
          <w:ilvl w:val="5"/>
          <w:numId w:val="8"/>
        </w:numPr>
        <w:spacing w:after="0" w:line="240" w:lineRule="auto"/>
        <w:rPr>
          <w:rFonts w:ascii="Arial" w:eastAsia="Arial" w:hAnsi="Arial" w:cs="Arial"/>
        </w:rPr>
      </w:pPr>
      <w:r w:rsidRPr="00DA1204">
        <w:rPr>
          <w:rFonts w:ascii="Arial" w:eastAsia="Arial" w:hAnsi="Arial" w:cs="Arial"/>
        </w:rPr>
        <w:t>The 20</w:t>
      </w:r>
      <w:r w:rsidR="00412347" w:rsidRPr="00DA1204">
        <w:rPr>
          <w:rFonts w:ascii="Arial" w:eastAsia="Arial" w:hAnsi="Arial" w:cs="Arial"/>
        </w:rPr>
        <w:t>20</w:t>
      </w:r>
      <w:r w:rsidR="00576023" w:rsidRPr="00DA1204">
        <w:rPr>
          <w:rFonts w:ascii="Arial" w:eastAsia="Arial" w:hAnsi="Arial" w:cs="Arial"/>
        </w:rPr>
        <w:t xml:space="preserve"> </w:t>
      </w:r>
      <w:r w:rsidRPr="00DA1204">
        <w:rPr>
          <w:rFonts w:ascii="Arial" w:eastAsia="Arial" w:hAnsi="Arial" w:cs="Arial"/>
        </w:rPr>
        <w:t xml:space="preserve">Grammys had a major impact on sales for albums and artists, regardless of whether they won an award or not </w:t>
      </w:r>
      <w:r w:rsidRPr="00DA1204">
        <w:rPr>
          <w:rFonts w:ascii="Arial" w:eastAsia="Arial" w:hAnsi="Arial" w:cs="Arial"/>
          <w:vertAlign w:val="superscript"/>
        </w:rPr>
        <w:t>51</w:t>
      </w:r>
    </w:p>
    <w:p w14:paraId="51DEC2AE" w14:textId="31D76C2B" w:rsidR="00D27683" w:rsidRPr="00DA1204" w:rsidRDefault="00D27683" w:rsidP="009B4A1A">
      <w:pPr>
        <w:pStyle w:val="ListParagraph"/>
        <w:numPr>
          <w:ilvl w:val="6"/>
          <w:numId w:val="8"/>
        </w:numPr>
        <w:spacing w:after="0" w:line="240" w:lineRule="auto"/>
        <w:rPr>
          <w:rFonts w:ascii="Arial" w:eastAsia="Arial" w:hAnsi="Arial" w:cs="Arial"/>
        </w:rPr>
      </w:pPr>
      <w:r w:rsidRPr="00DA1204">
        <w:rPr>
          <w:rFonts w:ascii="Arial" w:eastAsia="Arial" w:hAnsi="Arial" w:cs="Arial"/>
        </w:rPr>
        <w:t xml:space="preserve">According to data from Nielsen, collectively, GRAMMY performers experienced a </w:t>
      </w:r>
      <w:r w:rsidR="00704B99" w:rsidRPr="00DA1204">
        <w:rPr>
          <w:rFonts w:ascii="Arial" w:eastAsia="Arial" w:hAnsi="Arial" w:cs="Arial"/>
        </w:rPr>
        <w:t>266</w:t>
      </w:r>
      <w:r w:rsidRPr="00DA1204">
        <w:rPr>
          <w:rFonts w:ascii="Arial" w:eastAsia="Arial" w:hAnsi="Arial" w:cs="Arial"/>
        </w:rPr>
        <w:t>% gain in song sales in the U.S. on the day of the show</w:t>
      </w:r>
    </w:p>
    <w:p w14:paraId="252AA52E" w14:textId="6F6D3BAB" w:rsidR="00704B99" w:rsidRPr="00DA1204" w:rsidRDefault="00704B99" w:rsidP="009B4A1A">
      <w:pPr>
        <w:pStyle w:val="ListParagraph"/>
        <w:numPr>
          <w:ilvl w:val="5"/>
          <w:numId w:val="8"/>
        </w:numPr>
        <w:spacing w:after="0" w:line="240" w:lineRule="auto"/>
        <w:rPr>
          <w:rFonts w:ascii="Arial" w:eastAsia="Arial" w:hAnsi="Arial" w:cs="Arial"/>
        </w:rPr>
      </w:pPr>
      <w:r w:rsidRPr="00DA1204">
        <w:rPr>
          <w:rFonts w:ascii="Arial" w:eastAsia="Arial" w:hAnsi="Arial" w:cs="Arial"/>
        </w:rPr>
        <w:t xml:space="preserve">DJ Khaled’s “Higher,” featuring Nipsey Hussle and John Legend, saw a huge boost in sales with an increase of 9,044% in the 24 hours following the Grammys performance, while sales of Billie </w:t>
      </w:r>
      <w:proofErr w:type="spellStart"/>
      <w:r w:rsidRPr="00DA1204">
        <w:rPr>
          <w:rFonts w:ascii="Arial" w:eastAsia="Arial" w:hAnsi="Arial" w:cs="Arial"/>
        </w:rPr>
        <w:t>Eilish’s</w:t>
      </w:r>
      <w:proofErr w:type="spellEnd"/>
      <w:r w:rsidRPr="00DA1204">
        <w:rPr>
          <w:rFonts w:ascii="Arial" w:eastAsia="Arial" w:hAnsi="Arial" w:cs="Arial"/>
        </w:rPr>
        <w:t xml:space="preserve"> “When the Party’s Over” shot up 787% </w:t>
      </w:r>
    </w:p>
    <w:p w14:paraId="4D6BA1E1" w14:textId="2EFFC4B8" w:rsidR="00D27683" w:rsidRPr="00B44C42" w:rsidRDefault="00D27683" w:rsidP="009B4A1A">
      <w:pPr>
        <w:pStyle w:val="ListParagraph"/>
        <w:numPr>
          <w:ilvl w:val="4"/>
          <w:numId w:val="8"/>
        </w:numPr>
        <w:spacing w:after="0" w:line="240" w:lineRule="auto"/>
        <w:rPr>
          <w:rFonts w:ascii="Arial" w:eastAsia="Arial" w:hAnsi="Arial" w:cs="Arial"/>
        </w:rPr>
      </w:pPr>
      <w:r w:rsidRPr="00DA1204">
        <w:rPr>
          <w:rFonts w:ascii="Arial" w:eastAsia="Arial" w:hAnsi="Arial" w:cs="Arial"/>
        </w:rPr>
        <w:t>The excitement surrounding</w:t>
      </w:r>
      <w:r w:rsidRPr="00B44C42">
        <w:rPr>
          <w:rFonts w:ascii="Arial" w:eastAsia="Arial" w:hAnsi="Arial" w:cs="Arial"/>
        </w:rPr>
        <w:t xml:space="preserve"> the possibility of </w:t>
      </w:r>
      <w:r w:rsidR="00AC3972" w:rsidRPr="00B44C42">
        <w:rPr>
          <w:rFonts w:ascii="Arial" w:eastAsia="Arial" w:hAnsi="Arial" w:cs="Arial"/>
        </w:rPr>
        <w:t xml:space="preserve">a </w:t>
      </w:r>
      <w:r w:rsidRPr="00B44C42">
        <w:rPr>
          <w:rFonts w:ascii="Arial" w:eastAsia="Arial" w:hAnsi="Arial" w:cs="Arial"/>
        </w:rPr>
        <w:t xml:space="preserve">horse </w:t>
      </w:r>
      <w:r w:rsidR="00AC3972" w:rsidRPr="00B44C42">
        <w:rPr>
          <w:rFonts w:ascii="Arial" w:eastAsia="Arial" w:hAnsi="Arial" w:cs="Arial"/>
        </w:rPr>
        <w:t>winning the sport’s</w:t>
      </w:r>
      <w:r w:rsidRPr="00B44C42">
        <w:rPr>
          <w:rFonts w:ascii="Arial" w:eastAsia="Arial" w:hAnsi="Arial" w:cs="Arial"/>
        </w:rPr>
        <w:t xml:space="preserve"> most prestigious title, the Triple Crown, inevitably gives a big boost to </w:t>
      </w:r>
      <w:r w:rsidR="002207F9" w:rsidRPr="00B44C42">
        <w:rPr>
          <w:rFonts w:ascii="Arial" w:eastAsia="Arial" w:hAnsi="Arial" w:cs="Arial"/>
        </w:rPr>
        <w:t>sales of almost everything associated with the races</w:t>
      </w:r>
    </w:p>
    <w:p w14:paraId="0546AD53" w14:textId="29236F7A" w:rsidR="00F90779" w:rsidRPr="00096414" w:rsidRDefault="00AC3972" w:rsidP="009B4A1A">
      <w:pPr>
        <w:pStyle w:val="ListParagraph"/>
        <w:numPr>
          <w:ilvl w:val="5"/>
          <w:numId w:val="8"/>
        </w:numPr>
        <w:spacing w:after="0" w:line="240" w:lineRule="auto"/>
        <w:rPr>
          <w:rFonts w:ascii="Arial" w:eastAsia="Arial" w:hAnsi="Arial" w:cs="Arial"/>
        </w:rPr>
      </w:pPr>
      <w:r w:rsidRPr="00B44C42">
        <w:rPr>
          <w:rFonts w:ascii="Arial" w:eastAsia="Arial" w:hAnsi="Arial" w:cs="Arial"/>
        </w:rPr>
        <w:t>In 2018, with Justify in position to capture</w:t>
      </w:r>
      <w:r w:rsidRPr="00096414">
        <w:rPr>
          <w:rFonts w:ascii="Arial" w:eastAsia="Arial" w:hAnsi="Arial" w:cs="Arial"/>
        </w:rPr>
        <w:t xml:space="preserve"> the Triple Crown, ticket prices at the Belmont Stakes </w:t>
      </w:r>
      <w:hyperlink r:id="rId92" w:history="1">
        <w:r w:rsidRPr="00096414">
          <w:rPr>
            <w:rStyle w:val="Hyperlink"/>
            <w:rFonts w:ascii="Arial" w:eastAsia="Arial" w:hAnsi="Arial" w:cs="Arial"/>
          </w:rPr>
          <w:t>cost</w:t>
        </w:r>
      </w:hyperlink>
      <w:r w:rsidRPr="00096414">
        <w:rPr>
          <w:rFonts w:ascii="Arial" w:eastAsia="Arial" w:hAnsi="Arial" w:cs="Arial"/>
        </w:rPr>
        <w:t xml:space="preserve"> an average of 145 percent more than admission to the event the previous year with merchandise sales also getting a huge lift</w:t>
      </w:r>
    </w:p>
    <w:p w14:paraId="3457865A" w14:textId="77777777" w:rsidR="00647B5B" w:rsidRPr="00096414" w:rsidRDefault="00647B5B" w:rsidP="000B1F34">
      <w:pPr>
        <w:pStyle w:val="ListParagraph"/>
        <w:numPr>
          <w:ilvl w:val="3"/>
          <w:numId w:val="8"/>
        </w:numPr>
        <w:spacing w:after="0" w:line="240" w:lineRule="auto"/>
        <w:rPr>
          <w:rFonts w:ascii="Arial" w:eastAsia="Arial" w:hAnsi="Arial" w:cs="Arial"/>
        </w:rPr>
      </w:pPr>
      <w:r w:rsidRPr="006F3A9F">
        <w:rPr>
          <w:rFonts w:ascii="Arial" w:eastAsia="Arial" w:hAnsi="Arial" w:cs="Arial"/>
        </w:rPr>
        <w:t xml:space="preserve">Positive publicity can provide fans with a sense of </w:t>
      </w:r>
      <w:r w:rsidRPr="00096414">
        <w:rPr>
          <w:rFonts w:ascii="Arial" w:eastAsia="Arial" w:hAnsi="Arial" w:cs="Arial"/>
        </w:rPr>
        <w:t>optimism which often leads to increased sales</w:t>
      </w:r>
    </w:p>
    <w:p w14:paraId="214CFFC2" w14:textId="6434AC4C" w:rsidR="00AC3972" w:rsidRPr="00096414" w:rsidRDefault="00AC3972" w:rsidP="00AC3972">
      <w:pPr>
        <w:pStyle w:val="ListParagraph"/>
        <w:numPr>
          <w:ilvl w:val="4"/>
          <w:numId w:val="8"/>
        </w:numPr>
        <w:spacing w:after="0" w:line="240" w:lineRule="auto"/>
        <w:rPr>
          <w:rFonts w:ascii="Arial" w:eastAsia="Arial" w:hAnsi="Arial" w:cs="Arial"/>
        </w:rPr>
      </w:pPr>
      <w:r w:rsidRPr="00096414">
        <w:rPr>
          <w:rFonts w:ascii="Arial" w:eastAsia="Arial" w:hAnsi="Arial" w:cs="Arial"/>
        </w:rPr>
        <w:t>According t</w:t>
      </w:r>
      <w:r w:rsidR="00752540" w:rsidRPr="00096414">
        <w:rPr>
          <w:rFonts w:ascii="Arial" w:eastAsia="Arial" w:hAnsi="Arial" w:cs="Arial"/>
        </w:rPr>
        <w:t xml:space="preserve">o </w:t>
      </w:r>
      <w:hyperlink r:id="rId93" w:history="1">
        <w:r w:rsidR="00752540" w:rsidRPr="00096414">
          <w:rPr>
            <w:rStyle w:val="Hyperlink"/>
            <w:rFonts w:ascii="Arial" w:eastAsia="Arial" w:hAnsi="Arial" w:cs="Arial"/>
          </w:rPr>
          <w:t>WMCA Action News</w:t>
        </w:r>
      </w:hyperlink>
      <w:r w:rsidR="00752540" w:rsidRPr="00096414">
        <w:rPr>
          <w:rFonts w:ascii="Arial" w:eastAsia="Arial" w:hAnsi="Arial" w:cs="Arial"/>
        </w:rPr>
        <w:t xml:space="preserve">, </w:t>
      </w:r>
      <w:r w:rsidRPr="00096414">
        <w:rPr>
          <w:rFonts w:ascii="Arial" w:eastAsia="Arial" w:hAnsi="Arial" w:cs="Arial"/>
        </w:rPr>
        <w:t xml:space="preserve">The University of </w:t>
      </w:r>
      <w:r w:rsidR="00752540" w:rsidRPr="00096414">
        <w:rPr>
          <w:rFonts w:ascii="Arial" w:eastAsia="Arial" w:hAnsi="Arial" w:cs="Arial"/>
        </w:rPr>
        <w:t>Memphis</w:t>
      </w:r>
      <w:r w:rsidRPr="00096414">
        <w:rPr>
          <w:rFonts w:ascii="Arial" w:eastAsia="Arial" w:hAnsi="Arial" w:cs="Arial"/>
        </w:rPr>
        <w:t xml:space="preserve"> men’s basketball team experienced a boost in ticket sales when they hired well-known and highly respected coach </w:t>
      </w:r>
      <w:r w:rsidR="00752540" w:rsidRPr="00096414">
        <w:rPr>
          <w:rFonts w:ascii="Arial" w:eastAsia="Arial" w:hAnsi="Arial" w:cs="Arial"/>
        </w:rPr>
        <w:t>Anfernee “Penny” Hardaway</w:t>
      </w:r>
      <w:r w:rsidRPr="00096414">
        <w:rPr>
          <w:rFonts w:ascii="Arial" w:eastAsia="Arial" w:hAnsi="Arial" w:cs="Arial"/>
        </w:rPr>
        <w:t xml:space="preserve"> in 201</w:t>
      </w:r>
      <w:r w:rsidR="00752540" w:rsidRPr="00096414">
        <w:rPr>
          <w:rFonts w:ascii="Arial" w:eastAsia="Arial" w:hAnsi="Arial" w:cs="Arial"/>
        </w:rPr>
        <w:t>8</w:t>
      </w:r>
    </w:p>
    <w:p w14:paraId="7E97D17F" w14:textId="79BD688E" w:rsidR="00AC3972" w:rsidRPr="00096414" w:rsidRDefault="00AC3972" w:rsidP="00752540">
      <w:pPr>
        <w:pStyle w:val="ListParagraph"/>
        <w:numPr>
          <w:ilvl w:val="5"/>
          <w:numId w:val="8"/>
        </w:numPr>
        <w:spacing w:after="0" w:line="240" w:lineRule="auto"/>
        <w:rPr>
          <w:rFonts w:ascii="Arial" w:eastAsia="Arial" w:hAnsi="Arial" w:cs="Arial"/>
        </w:rPr>
      </w:pPr>
      <w:r w:rsidRPr="00096414">
        <w:rPr>
          <w:rFonts w:ascii="Arial" w:eastAsia="Arial" w:hAnsi="Arial" w:cs="Arial"/>
        </w:rPr>
        <w:t xml:space="preserve">The Tigers </w:t>
      </w:r>
      <w:r w:rsidR="00752540" w:rsidRPr="00096414">
        <w:rPr>
          <w:rFonts w:ascii="Arial" w:eastAsia="Arial" w:hAnsi="Arial" w:cs="Arial"/>
        </w:rPr>
        <w:t>reported a $4.5 million increase in athletic tickets sales and donation</w:t>
      </w:r>
      <w:r w:rsidR="003D7C0C" w:rsidRPr="00096414">
        <w:rPr>
          <w:rFonts w:ascii="Arial" w:eastAsia="Arial" w:hAnsi="Arial" w:cs="Arial"/>
        </w:rPr>
        <w:t>s after the hire</w:t>
      </w:r>
    </w:p>
    <w:p w14:paraId="34E11884" w14:textId="72195077" w:rsidR="00A77D5F" w:rsidRPr="00B44C42" w:rsidRDefault="001B065A" w:rsidP="002B210B">
      <w:pPr>
        <w:pStyle w:val="ListParagraph"/>
        <w:numPr>
          <w:ilvl w:val="5"/>
          <w:numId w:val="8"/>
        </w:numPr>
        <w:spacing w:after="0" w:line="240" w:lineRule="auto"/>
        <w:rPr>
          <w:rFonts w:ascii="Arial" w:eastAsia="Arial" w:hAnsi="Arial" w:cs="Arial"/>
        </w:rPr>
      </w:pPr>
      <w:r w:rsidRPr="00096414">
        <w:rPr>
          <w:rFonts w:ascii="Arial" w:eastAsia="Arial" w:hAnsi="Arial" w:cs="Arial"/>
        </w:rPr>
        <w:lastRenderedPageBreak/>
        <w:t>When a</w:t>
      </w:r>
      <w:r w:rsidR="003D7C0C" w:rsidRPr="00096414">
        <w:rPr>
          <w:rFonts w:ascii="Arial" w:eastAsia="Arial" w:hAnsi="Arial" w:cs="Arial"/>
        </w:rPr>
        <w:t xml:space="preserve"> picture of the team’s new coach was posted</w:t>
      </w:r>
      <w:r w:rsidRPr="00096414">
        <w:rPr>
          <w:rFonts w:ascii="Arial" w:eastAsia="Arial" w:hAnsi="Arial" w:cs="Arial"/>
        </w:rPr>
        <w:t xml:space="preserve"> of him recruiting players at a </w:t>
      </w:r>
      <w:r w:rsidRPr="00B44C42">
        <w:rPr>
          <w:rFonts w:ascii="Arial" w:eastAsia="Arial" w:hAnsi="Arial" w:cs="Arial"/>
        </w:rPr>
        <w:t xml:space="preserve">camp in Dallas wearing a blue, flat-brimmed hat, the school bookstore immediately </w:t>
      </w:r>
      <w:hyperlink r:id="rId94" w:history="1">
        <w:r w:rsidRPr="00B44C42">
          <w:rPr>
            <w:rStyle w:val="Hyperlink"/>
            <w:rFonts w:ascii="Arial" w:eastAsia="Arial" w:hAnsi="Arial" w:cs="Arial"/>
          </w:rPr>
          <w:t>sold</w:t>
        </w:r>
      </w:hyperlink>
      <w:r w:rsidRPr="00B44C42">
        <w:rPr>
          <w:rFonts w:ascii="Arial" w:eastAsia="Arial" w:hAnsi="Arial" w:cs="Arial"/>
        </w:rPr>
        <w:t xml:space="preserve"> out of the product</w:t>
      </w:r>
    </w:p>
    <w:p w14:paraId="62042DCD" w14:textId="66073CDD" w:rsidR="005260B5" w:rsidRPr="00B44C42" w:rsidRDefault="002207F9" w:rsidP="005260B5">
      <w:pPr>
        <w:pStyle w:val="ListParagraph"/>
        <w:numPr>
          <w:ilvl w:val="5"/>
          <w:numId w:val="8"/>
        </w:numPr>
        <w:spacing w:after="0" w:line="240" w:lineRule="auto"/>
        <w:rPr>
          <w:rFonts w:ascii="Arial" w:eastAsia="Arial" w:hAnsi="Arial" w:cs="Arial"/>
        </w:rPr>
      </w:pPr>
      <w:r w:rsidRPr="00B44C42">
        <w:rPr>
          <w:rFonts w:ascii="Arial" w:eastAsia="Arial" w:hAnsi="Arial" w:cs="Arial"/>
        </w:rPr>
        <w:t xml:space="preserve">Last season, attendance at Memphis Tiger’s men’s basketball games </w:t>
      </w:r>
      <w:hyperlink r:id="rId95" w:history="1">
        <w:r w:rsidRPr="00B44C42">
          <w:rPr>
            <w:rStyle w:val="Hyperlink"/>
            <w:rFonts w:ascii="Arial" w:eastAsia="Arial" w:hAnsi="Arial" w:cs="Arial"/>
          </w:rPr>
          <w:t>doubled</w:t>
        </w:r>
      </w:hyperlink>
      <w:r w:rsidRPr="00B44C42">
        <w:rPr>
          <w:rFonts w:ascii="Arial" w:eastAsia="Arial" w:hAnsi="Arial" w:cs="Arial"/>
        </w:rPr>
        <w:t>, thanks in large part to the enthusiasm generated by Hardaway’s involvement with the program</w:t>
      </w:r>
    </w:p>
    <w:p w14:paraId="09DE63DF" w14:textId="1EA8DF77" w:rsidR="003C2A9A" w:rsidRPr="00B44C42" w:rsidRDefault="003C2A9A" w:rsidP="003C2A9A">
      <w:pPr>
        <w:pStyle w:val="ListParagraph"/>
        <w:numPr>
          <w:ilvl w:val="4"/>
          <w:numId w:val="8"/>
        </w:numPr>
        <w:spacing w:after="0" w:line="240" w:lineRule="auto"/>
        <w:rPr>
          <w:rFonts w:ascii="Arial" w:eastAsia="Arial" w:hAnsi="Arial" w:cs="Arial"/>
        </w:rPr>
      </w:pPr>
      <w:r w:rsidRPr="00B44C42">
        <w:rPr>
          <w:rFonts w:ascii="Arial" w:eastAsia="Arial" w:hAnsi="Arial" w:cs="Arial"/>
        </w:rPr>
        <w:t>When the Philadelphia Phillies signed MLB star Bryce Harper to a record contract in 2019, fans responded to the news by flooding the team’s website and team store to buy his jersey</w:t>
      </w:r>
    </w:p>
    <w:p w14:paraId="4F91AD59" w14:textId="0CB0B032" w:rsidR="003C2A9A" w:rsidRPr="00B44C42" w:rsidRDefault="003C2A9A" w:rsidP="003C2A9A">
      <w:pPr>
        <w:pStyle w:val="ListParagraph"/>
        <w:numPr>
          <w:ilvl w:val="5"/>
          <w:numId w:val="8"/>
        </w:numPr>
        <w:spacing w:after="0" w:line="240" w:lineRule="auto"/>
        <w:rPr>
          <w:rFonts w:ascii="Arial" w:eastAsia="Arial" w:hAnsi="Arial" w:cs="Arial"/>
        </w:rPr>
      </w:pPr>
      <w:r w:rsidRPr="00B44C42">
        <w:rPr>
          <w:rFonts w:ascii="Arial" w:eastAsia="Arial" w:hAnsi="Arial" w:cs="Arial"/>
        </w:rPr>
        <w:t xml:space="preserve">The day he was officially introduced and his jersey hit the team’s store, Harper’s jersey broke the 24-hour sales record for a jersey launch </w:t>
      </w:r>
      <w:r w:rsidRPr="00B44C42">
        <w:rPr>
          <w:rFonts w:ascii="Arial" w:eastAsia="Arial" w:hAnsi="Arial" w:cs="Arial"/>
          <w:i/>
          <w:iCs/>
        </w:rPr>
        <w:t>in any sport</w:t>
      </w:r>
      <w:r w:rsidRPr="00B44C42">
        <w:rPr>
          <w:rFonts w:ascii="Arial" w:eastAsia="Arial" w:hAnsi="Arial" w:cs="Arial"/>
        </w:rPr>
        <w:t xml:space="preserve">, according to </w:t>
      </w:r>
      <w:hyperlink r:id="rId96" w:history="1">
        <w:r w:rsidRPr="00B44C42">
          <w:rPr>
            <w:rStyle w:val="Hyperlink"/>
            <w:rFonts w:ascii="Arial" w:eastAsia="Arial" w:hAnsi="Arial" w:cs="Arial"/>
          </w:rPr>
          <w:t>data</w:t>
        </w:r>
      </w:hyperlink>
      <w:r w:rsidRPr="00B44C42">
        <w:rPr>
          <w:rFonts w:ascii="Arial" w:eastAsia="Arial" w:hAnsi="Arial" w:cs="Arial"/>
        </w:rPr>
        <w:t xml:space="preserve"> from Fanatics</w:t>
      </w:r>
    </w:p>
    <w:p w14:paraId="71642AA1" w14:textId="7E94EE0F" w:rsidR="003C2A9A" w:rsidRPr="00B44C42" w:rsidRDefault="003C2A9A" w:rsidP="003C2A9A">
      <w:pPr>
        <w:pStyle w:val="ListParagraph"/>
        <w:numPr>
          <w:ilvl w:val="5"/>
          <w:numId w:val="8"/>
        </w:numPr>
        <w:spacing w:after="0" w:line="240" w:lineRule="auto"/>
        <w:rPr>
          <w:rFonts w:ascii="Arial" w:eastAsia="Arial" w:hAnsi="Arial" w:cs="Arial"/>
        </w:rPr>
      </w:pPr>
      <w:r w:rsidRPr="00B44C42">
        <w:rPr>
          <w:rFonts w:ascii="Arial" w:eastAsia="Arial" w:hAnsi="Arial" w:cs="Arial"/>
        </w:rPr>
        <w:t>Overall, the news of the Bryce Harper signing drove a 5,000 percent increase in sales of Phillies merchandise compared to the same day from the previous year</w:t>
      </w:r>
    </w:p>
    <w:p w14:paraId="029E42AB" w14:textId="191B2E58" w:rsidR="000B1F34" w:rsidRPr="00417A88" w:rsidRDefault="003578DA" w:rsidP="000B1F34">
      <w:pPr>
        <w:pStyle w:val="ListParagraph"/>
        <w:numPr>
          <w:ilvl w:val="3"/>
          <w:numId w:val="8"/>
        </w:numPr>
        <w:spacing w:after="0" w:line="240" w:lineRule="auto"/>
        <w:rPr>
          <w:rFonts w:ascii="Arial" w:eastAsia="Arial" w:hAnsi="Arial" w:cs="Arial"/>
        </w:rPr>
      </w:pPr>
      <w:r w:rsidRPr="00B44C42">
        <w:rPr>
          <w:rFonts w:ascii="Arial" w:eastAsia="Arial" w:hAnsi="Arial" w:cs="Arial"/>
        </w:rPr>
        <w:t>H</w:t>
      </w:r>
      <w:r w:rsidR="000B1F34" w:rsidRPr="00B44C42">
        <w:rPr>
          <w:rFonts w:ascii="Arial" w:eastAsia="Arial" w:hAnsi="Arial" w:cs="Arial"/>
        </w:rPr>
        <w:t>istoric moments and “anniversary</w:t>
      </w:r>
      <w:r w:rsidR="000B1F34" w:rsidRPr="00417A88">
        <w:rPr>
          <w:rFonts w:ascii="Arial" w:eastAsia="Arial" w:hAnsi="Arial" w:cs="Arial"/>
        </w:rPr>
        <w:t>” events create positive publicity that helps to boost sales</w:t>
      </w:r>
    </w:p>
    <w:p w14:paraId="4550A629" w14:textId="12EC9325" w:rsidR="00647B5B" w:rsidRPr="00096414" w:rsidRDefault="000B1F34" w:rsidP="00647B5B">
      <w:pPr>
        <w:pStyle w:val="ListParagraph"/>
        <w:numPr>
          <w:ilvl w:val="4"/>
          <w:numId w:val="8"/>
        </w:numPr>
        <w:spacing w:after="0" w:line="240" w:lineRule="auto"/>
        <w:rPr>
          <w:rFonts w:ascii="Arial" w:eastAsia="Arial" w:hAnsi="Arial" w:cs="Arial"/>
        </w:rPr>
      </w:pPr>
      <w:r w:rsidRPr="00417A88">
        <w:rPr>
          <w:rFonts w:ascii="Arial" w:eastAsia="Arial" w:hAnsi="Arial" w:cs="Arial"/>
        </w:rPr>
        <w:t xml:space="preserve">In 2016, </w:t>
      </w:r>
      <w:r w:rsidRPr="006F3A9F">
        <w:rPr>
          <w:rFonts w:ascii="Arial" w:eastAsia="Arial" w:hAnsi="Arial" w:cs="Arial"/>
        </w:rPr>
        <w:t>the 100</w:t>
      </w:r>
      <w:r w:rsidRPr="006F3A9F">
        <w:rPr>
          <w:rFonts w:ascii="Arial" w:eastAsia="Arial" w:hAnsi="Arial" w:cs="Arial"/>
          <w:vertAlign w:val="superscript"/>
        </w:rPr>
        <w:t>th</w:t>
      </w:r>
      <w:r w:rsidRPr="006F3A9F">
        <w:rPr>
          <w:rFonts w:ascii="Arial" w:eastAsia="Arial" w:hAnsi="Arial" w:cs="Arial"/>
        </w:rPr>
        <w:t xml:space="preserve"> running of the Indy 500 drew a </w:t>
      </w:r>
      <w:hyperlink r:id="rId97" w:history="1">
        <w:r w:rsidRPr="006F3A9F">
          <w:rPr>
            <w:rStyle w:val="Hyperlink"/>
            <w:rFonts w:ascii="Arial" w:eastAsia="Arial" w:hAnsi="Arial" w:cs="Arial"/>
          </w:rPr>
          <w:t>record</w:t>
        </w:r>
      </w:hyperlink>
      <w:r w:rsidRPr="006F3A9F">
        <w:rPr>
          <w:rFonts w:ascii="Arial" w:eastAsia="Arial" w:hAnsi="Arial" w:cs="Arial"/>
        </w:rPr>
        <w:t xml:space="preserve"> crowd of 350,000 – roughly 100,000 more </w:t>
      </w:r>
      <w:r w:rsidRPr="00096414">
        <w:rPr>
          <w:rFonts w:ascii="Arial" w:eastAsia="Arial" w:hAnsi="Arial" w:cs="Arial"/>
        </w:rPr>
        <w:t>fans than attended the race in 2015</w:t>
      </w:r>
    </w:p>
    <w:p w14:paraId="18D5A1A6" w14:textId="1215E3FC" w:rsidR="000915FD" w:rsidRPr="00096414" w:rsidRDefault="000915FD" w:rsidP="00647B5B">
      <w:pPr>
        <w:pStyle w:val="ListParagraph"/>
        <w:numPr>
          <w:ilvl w:val="4"/>
          <w:numId w:val="8"/>
        </w:numPr>
        <w:spacing w:after="0" w:line="240" w:lineRule="auto"/>
        <w:rPr>
          <w:rFonts w:ascii="Arial" w:eastAsia="Arial" w:hAnsi="Arial" w:cs="Arial"/>
        </w:rPr>
      </w:pPr>
      <w:r w:rsidRPr="00096414">
        <w:rPr>
          <w:rFonts w:ascii="Arial" w:eastAsia="Arial" w:hAnsi="Arial" w:cs="Arial"/>
        </w:rPr>
        <w:t>In 2018, in celebration of the 100</w:t>
      </w:r>
      <w:r w:rsidRPr="00096414">
        <w:rPr>
          <w:rFonts w:ascii="Arial" w:eastAsia="Arial" w:hAnsi="Arial" w:cs="Arial"/>
          <w:vertAlign w:val="superscript"/>
        </w:rPr>
        <w:t>th</w:t>
      </w:r>
      <w:r w:rsidR="00FF3502" w:rsidRPr="00096414">
        <w:rPr>
          <w:rFonts w:ascii="Arial" w:eastAsia="Arial" w:hAnsi="Arial" w:cs="Arial"/>
        </w:rPr>
        <w:t xml:space="preserve"> PGA Championship, event organizers </w:t>
      </w:r>
      <w:hyperlink r:id="rId98" w:history="1">
        <w:r w:rsidR="00FF3502" w:rsidRPr="00096414">
          <w:rPr>
            <w:rStyle w:val="Hyperlink"/>
            <w:rFonts w:ascii="Arial" w:eastAsia="Arial" w:hAnsi="Arial" w:cs="Arial"/>
          </w:rPr>
          <w:t>expected</w:t>
        </w:r>
      </w:hyperlink>
      <w:r w:rsidR="00FF3502" w:rsidRPr="00096414">
        <w:rPr>
          <w:rFonts w:ascii="Arial" w:eastAsia="Arial" w:hAnsi="Arial" w:cs="Arial"/>
        </w:rPr>
        <w:t xml:space="preserve"> to sell over $2 million in headwear merchandise at the tournament’s merchandise shop alone</w:t>
      </w:r>
    </w:p>
    <w:p w14:paraId="01D514D0" w14:textId="03071A33" w:rsidR="00647B5B" w:rsidRPr="006F3A9F" w:rsidRDefault="00647B5B" w:rsidP="00647B5B">
      <w:pPr>
        <w:pStyle w:val="ListParagraph"/>
        <w:numPr>
          <w:ilvl w:val="3"/>
          <w:numId w:val="8"/>
        </w:numPr>
        <w:spacing w:after="0" w:line="240" w:lineRule="auto"/>
        <w:rPr>
          <w:rFonts w:ascii="Arial" w:hAnsi="Arial" w:cs="Arial"/>
        </w:rPr>
      </w:pPr>
      <w:r w:rsidRPr="00096414">
        <w:rPr>
          <w:rFonts w:ascii="Arial" w:hAnsi="Arial" w:cs="Arial"/>
        </w:rPr>
        <w:t xml:space="preserve">While the idea is </w:t>
      </w:r>
      <w:r w:rsidR="00FF3502" w:rsidRPr="00096414">
        <w:rPr>
          <w:rFonts w:ascii="Arial" w:hAnsi="Arial" w:cs="Arial"/>
        </w:rPr>
        <w:t>not always true</w:t>
      </w:r>
      <w:r w:rsidRPr="00096414">
        <w:rPr>
          <w:rFonts w:ascii="Arial" w:hAnsi="Arial" w:cs="Arial"/>
        </w:rPr>
        <w:t>, in</w:t>
      </w:r>
      <w:r w:rsidRPr="006F3A9F">
        <w:rPr>
          <w:rFonts w:ascii="Arial" w:hAnsi="Arial" w:cs="Arial"/>
        </w:rPr>
        <w:t xml:space="preserve"> some cases “any publicity </w:t>
      </w:r>
      <w:r w:rsidRPr="006F3A9F">
        <w:rPr>
          <w:rFonts w:ascii="Arial" w:hAnsi="Arial" w:cs="Arial"/>
          <w:i/>
        </w:rPr>
        <w:t>can be</w:t>
      </w:r>
      <w:r w:rsidRPr="006F3A9F">
        <w:rPr>
          <w:rFonts w:ascii="Arial" w:hAnsi="Arial" w:cs="Arial"/>
        </w:rPr>
        <w:t xml:space="preserve"> good publicity”</w:t>
      </w:r>
    </w:p>
    <w:p w14:paraId="443EFE7F" w14:textId="18D6C1CA" w:rsidR="00647B5B" w:rsidRPr="006F3A9F" w:rsidRDefault="00647B5B" w:rsidP="00647B5B">
      <w:pPr>
        <w:pStyle w:val="ListParagraph"/>
        <w:numPr>
          <w:ilvl w:val="4"/>
          <w:numId w:val="8"/>
        </w:numPr>
        <w:spacing w:after="0" w:line="240" w:lineRule="auto"/>
        <w:rPr>
          <w:rFonts w:ascii="Arial" w:hAnsi="Arial" w:cs="Arial"/>
        </w:rPr>
      </w:pPr>
      <w:r w:rsidRPr="006F3A9F">
        <w:rPr>
          <w:rFonts w:ascii="Arial" w:hAnsi="Arial" w:cs="Arial"/>
        </w:rPr>
        <w:t>While many were critical of LaVar Ball’s approach to generating publicity leading up to the NBA Draft for his son Lonzo Ball, a standout basketball player at UCLA, the buzz surrounding their “Big Baller Brand” helped bring large crowds to the NBA’s Summer League in 2017</w:t>
      </w:r>
    </w:p>
    <w:p w14:paraId="4B6A8518" w14:textId="734B98F0" w:rsidR="00DD7425" w:rsidRPr="005155BD" w:rsidRDefault="0014431B" w:rsidP="00DD7425">
      <w:pPr>
        <w:pStyle w:val="ListParagraph"/>
        <w:numPr>
          <w:ilvl w:val="5"/>
          <w:numId w:val="8"/>
        </w:numPr>
        <w:spacing w:after="0" w:line="240" w:lineRule="auto"/>
        <w:rPr>
          <w:rFonts w:ascii="Arial" w:hAnsi="Arial" w:cs="Arial"/>
        </w:rPr>
      </w:pPr>
      <w:hyperlink r:id="rId99" w:history="1">
        <w:r w:rsidR="00647B5B" w:rsidRPr="006F3A9F">
          <w:rPr>
            <w:rStyle w:val="Hyperlink"/>
            <w:rFonts w:ascii="Arial" w:hAnsi="Arial" w:cs="Arial"/>
            <w:i/>
          </w:rPr>
          <w:t>Fast Company</w:t>
        </w:r>
      </w:hyperlink>
      <w:r w:rsidR="00647B5B" w:rsidRPr="006F3A9F">
        <w:rPr>
          <w:rFonts w:ascii="Arial" w:hAnsi="Arial" w:cs="Arial"/>
        </w:rPr>
        <w:t xml:space="preserve"> reports the first two games of Lonzo’s career as a Laker sold out the Thomas and Mack Center in Las Vegas, marking the first time in Summer League history that a game sold every general admission ticket available (priced at $30)</w:t>
      </w:r>
    </w:p>
    <w:p w14:paraId="514BD1C1" w14:textId="77777777" w:rsidR="00E64F31" w:rsidRPr="006F3A9F" w:rsidRDefault="20C09D07" w:rsidP="57027E3D">
      <w:pPr>
        <w:pStyle w:val="ListParagraph"/>
        <w:numPr>
          <w:ilvl w:val="1"/>
          <w:numId w:val="8"/>
        </w:numPr>
        <w:spacing w:after="0" w:line="240" w:lineRule="auto"/>
        <w:rPr>
          <w:rFonts w:ascii="Arial" w:eastAsia="Arial" w:hAnsi="Arial" w:cs="Arial"/>
        </w:rPr>
      </w:pPr>
      <w:r w:rsidRPr="006F3A9F">
        <w:rPr>
          <w:rFonts w:ascii="Arial" w:eastAsia="Arial" w:hAnsi="Arial" w:cs="Arial"/>
        </w:rPr>
        <w:t>Sponsorship and Endorsement</w:t>
      </w:r>
    </w:p>
    <w:p w14:paraId="64BAABAF" w14:textId="77777777" w:rsidR="00E64F31" w:rsidRPr="00417A88" w:rsidRDefault="20C09D07" w:rsidP="002A2059">
      <w:pPr>
        <w:pStyle w:val="ListParagraph"/>
        <w:numPr>
          <w:ilvl w:val="2"/>
          <w:numId w:val="8"/>
        </w:numPr>
        <w:spacing w:after="0" w:line="240" w:lineRule="auto"/>
        <w:rPr>
          <w:rFonts w:ascii="Arial" w:eastAsia="Arial" w:hAnsi="Arial" w:cs="Arial"/>
        </w:rPr>
      </w:pPr>
      <w:r w:rsidRPr="00417A88">
        <w:rPr>
          <w:rFonts w:ascii="Arial" w:eastAsia="Arial" w:hAnsi="Arial" w:cs="Arial"/>
        </w:rPr>
        <w:t>Corporations do not want an affiliation with an individual or organization with image problems</w:t>
      </w:r>
    </w:p>
    <w:p w14:paraId="37FA2674" w14:textId="7FD7A944" w:rsidR="007B4EBC" w:rsidRPr="007B4EBC" w:rsidRDefault="007B4EBC" w:rsidP="002A2059">
      <w:pPr>
        <w:pStyle w:val="ListParagraph"/>
        <w:numPr>
          <w:ilvl w:val="3"/>
          <w:numId w:val="8"/>
        </w:numPr>
        <w:spacing w:after="0" w:line="240" w:lineRule="auto"/>
        <w:rPr>
          <w:rFonts w:ascii="Arial" w:eastAsia="Arial" w:hAnsi="Arial" w:cs="Arial"/>
        </w:rPr>
      </w:pPr>
      <w:r>
        <w:rPr>
          <w:rFonts w:ascii="Arial" w:eastAsia="Arial" w:hAnsi="Arial" w:cs="Arial"/>
        </w:rPr>
        <w:t>After fabricating a story about being robbed at gunpoint during the 2016 Summer Games in Rio, many sports business experts suggested that USA swimmer Ryan Lochte would not only lose over $1 million in sponsorships but would be highly unlikely to find other brands to partner with ever again</w:t>
      </w:r>
    </w:p>
    <w:p w14:paraId="57503D40" w14:textId="6019D7CC" w:rsidR="00FF3502" w:rsidRDefault="20C09D07" w:rsidP="002A2059">
      <w:pPr>
        <w:pStyle w:val="ListParagraph"/>
        <w:numPr>
          <w:ilvl w:val="4"/>
          <w:numId w:val="8"/>
        </w:numPr>
        <w:spacing w:after="0" w:line="240" w:lineRule="auto"/>
        <w:rPr>
          <w:rFonts w:ascii="Arial" w:eastAsia="Arial" w:hAnsi="Arial" w:cs="Arial"/>
        </w:rPr>
      </w:pPr>
      <w:r w:rsidRPr="00417A88">
        <w:rPr>
          <w:rFonts w:ascii="Arial" w:eastAsia="Arial" w:hAnsi="Arial" w:cs="Arial"/>
        </w:rPr>
        <w:t xml:space="preserve">Click </w:t>
      </w:r>
      <w:hyperlink r:id="rId100">
        <w:r w:rsidRPr="00417A88">
          <w:rPr>
            <w:rStyle w:val="Hyperlink"/>
            <w:rFonts w:ascii="Arial" w:eastAsia="Arial" w:hAnsi="Arial" w:cs="Arial"/>
          </w:rPr>
          <w:t>here</w:t>
        </w:r>
      </w:hyperlink>
      <w:r w:rsidRPr="00417A88">
        <w:rPr>
          <w:rFonts w:ascii="Arial" w:eastAsia="Arial" w:hAnsi="Arial" w:cs="Arial"/>
        </w:rPr>
        <w:t xml:space="preserve"> to see a list of 15 athletes who were dropped by sponsors because of image issues, costing the athletes millions</w:t>
      </w:r>
    </w:p>
    <w:p w14:paraId="297957E0" w14:textId="36C0ADFA" w:rsidR="00FF3502" w:rsidRPr="00096414" w:rsidRDefault="00FF3502" w:rsidP="002A2059">
      <w:pPr>
        <w:pStyle w:val="ListParagraph"/>
        <w:numPr>
          <w:ilvl w:val="3"/>
          <w:numId w:val="8"/>
        </w:numPr>
        <w:spacing w:after="0" w:line="240" w:lineRule="auto"/>
        <w:rPr>
          <w:rFonts w:ascii="Arial" w:eastAsia="Arial" w:hAnsi="Arial" w:cs="Arial"/>
        </w:rPr>
      </w:pPr>
      <w:r w:rsidRPr="00096414">
        <w:rPr>
          <w:rFonts w:ascii="Arial" w:eastAsia="Arial" w:hAnsi="Arial" w:cs="Arial"/>
        </w:rPr>
        <w:t xml:space="preserve">In 2018, after Papa John’s founder John </w:t>
      </w:r>
      <w:proofErr w:type="spellStart"/>
      <w:r w:rsidRPr="00096414">
        <w:rPr>
          <w:rFonts w:ascii="Arial" w:eastAsia="Arial" w:hAnsi="Arial" w:cs="Arial"/>
        </w:rPr>
        <w:t>Schnatter</w:t>
      </w:r>
      <w:proofErr w:type="spellEnd"/>
      <w:r w:rsidRPr="00096414">
        <w:rPr>
          <w:rFonts w:ascii="Arial" w:eastAsia="Arial" w:hAnsi="Arial" w:cs="Arial"/>
        </w:rPr>
        <w:t xml:space="preserve"> was heard uttering a racial slur, more than 20 sports teams and leagues either distanced themselves by suspending the relationship or </w:t>
      </w:r>
      <w:hyperlink r:id="rId101" w:history="1">
        <w:r w:rsidRPr="00096414">
          <w:rPr>
            <w:rStyle w:val="Hyperlink"/>
            <w:rFonts w:ascii="Arial" w:eastAsia="Arial" w:hAnsi="Arial" w:cs="Arial"/>
          </w:rPr>
          <w:t>cut ties</w:t>
        </w:r>
      </w:hyperlink>
      <w:r w:rsidRPr="00096414">
        <w:rPr>
          <w:rFonts w:ascii="Arial" w:eastAsia="Arial" w:hAnsi="Arial" w:cs="Arial"/>
        </w:rPr>
        <w:t xml:space="preserve"> with the brand altogether, even though Papa John’s was a paying sponsor </w:t>
      </w:r>
    </w:p>
    <w:p w14:paraId="4530DD15" w14:textId="50B498B3" w:rsidR="00FF3502" w:rsidRPr="00DA1204" w:rsidRDefault="00FF3502" w:rsidP="002A2059">
      <w:pPr>
        <w:pStyle w:val="ListParagraph"/>
        <w:numPr>
          <w:ilvl w:val="4"/>
          <w:numId w:val="8"/>
        </w:numPr>
        <w:spacing w:after="0" w:line="240" w:lineRule="auto"/>
        <w:rPr>
          <w:rFonts w:ascii="Arial" w:eastAsia="Arial" w:hAnsi="Arial" w:cs="Arial"/>
        </w:rPr>
      </w:pPr>
      <w:r w:rsidRPr="00096414">
        <w:rPr>
          <w:rFonts w:ascii="Arial" w:eastAsia="Arial" w:hAnsi="Arial" w:cs="Arial"/>
        </w:rPr>
        <w:t xml:space="preserve">Major League </w:t>
      </w:r>
      <w:r w:rsidRPr="00DA1204">
        <w:rPr>
          <w:rFonts w:ascii="Arial" w:eastAsia="Arial" w:hAnsi="Arial" w:cs="Arial"/>
        </w:rPr>
        <w:t>Baseball suspended its “Papa Slam” promotion while the University of Louisville changed the name of the football stadium from Papa John's Cardinal Stadium to Cardinal Stadium</w:t>
      </w:r>
      <w:r w:rsidR="00014E7D" w:rsidRPr="00DA1204">
        <w:rPr>
          <w:rFonts w:ascii="Arial" w:eastAsia="Arial" w:hAnsi="Arial" w:cs="Arial"/>
        </w:rPr>
        <w:t xml:space="preserve"> </w:t>
      </w:r>
      <w:r w:rsidR="00014E7D" w:rsidRPr="00DA1204">
        <w:rPr>
          <w:rFonts w:ascii="Arial" w:eastAsia="Arial" w:hAnsi="Arial" w:cs="Arial"/>
          <w:vertAlign w:val="superscript"/>
        </w:rPr>
        <w:t>52</w:t>
      </w:r>
    </w:p>
    <w:p w14:paraId="796484D0" w14:textId="77777777" w:rsidR="002A2059" w:rsidRPr="00DA1204" w:rsidRDefault="002A2059" w:rsidP="002A2059">
      <w:pPr>
        <w:pStyle w:val="ListParagraph"/>
        <w:numPr>
          <w:ilvl w:val="3"/>
          <w:numId w:val="8"/>
        </w:numPr>
        <w:spacing w:after="0" w:line="240" w:lineRule="auto"/>
        <w:rPr>
          <w:rFonts w:ascii="Arial" w:eastAsia="Arial" w:hAnsi="Arial" w:cs="Arial"/>
        </w:rPr>
      </w:pPr>
      <w:r w:rsidRPr="00DA1204">
        <w:rPr>
          <w:rFonts w:ascii="Arial" w:eastAsia="Arial" w:hAnsi="Arial" w:cs="Arial"/>
        </w:rPr>
        <w:t>The negative publicity surrounding the Washington Football Team’s former nickname (Redskins) prompted the teams sponsors to pressure the team to change its nickname</w:t>
      </w:r>
    </w:p>
    <w:p w14:paraId="3B52FA99" w14:textId="17ABF6EC" w:rsidR="002A2059" w:rsidRPr="00DA1204" w:rsidRDefault="002A2059" w:rsidP="002A2059">
      <w:pPr>
        <w:pStyle w:val="ListParagraph"/>
        <w:numPr>
          <w:ilvl w:val="4"/>
          <w:numId w:val="8"/>
        </w:numPr>
        <w:spacing w:after="0" w:line="240" w:lineRule="auto"/>
        <w:rPr>
          <w:rFonts w:ascii="Arial" w:eastAsia="Arial" w:hAnsi="Arial" w:cs="Arial"/>
        </w:rPr>
      </w:pPr>
      <w:r w:rsidRPr="00DA1204">
        <w:rPr>
          <w:rFonts w:ascii="Arial" w:eastAsia="Arial" w:hAnsi="Arial" w:cs="Arial"/>
        </w:rPr>
        <w:t xml:space="preserve">According to a report in </w:t>
      </w:r>
      <w:hyperlink r:id="rId102" w:history="1">
        <w:proofErr w:type="spellStart"/>
        <w:r w:rsidRPr="00DA1204">
          <w:rPr>
            <w:rStyle w:val="Hyperlink"/>
            <w:rFonts w:ascii="Arial" w:eastAsia="Arial" w:hAnsi="Arial" w:cs="Arial"/>
          </w:rPr>
          <w:t>AdWeek</w:t>
        </w:r>
        <w:proofErr w:type="spellEnd"/>
      </w:hyperlink>
      <w:r w:rsidRPr="00DA1204">
        <w:rPr>
          <w:rFonts w:ascii="Arial" w:eastAsia="Arial" w:hAnsi="Arial" w:cs="Arial"/>
        </w:rPr>
        <w:t>, investors worth over $620 billion sent letters to Nike, Pepsi and FedEx calling for the end of their sponsorships of the team</w:t>
      </w:r>
    </w:p>
    <w:p w14:paraId="795BF317" w14:textId="77777777" w:rsidR="00E64F31" w:rsidRPr="00096414" w:rsidRDefault="20C09D07" w:rsidP="57027E3D">
      <w:pPr>
        <w:pStyle w:val="ListParagraph"/>
        <w:numPr>
          <w:ilvl w:val="1"/>
          <w:numId w:val="8"/>
        </w:numPr>
        <w:spacing w:after="0" w:line="240" w:lineRule="auto"/>
        <w:rPr>
          <w:rFonts w:ascii="Arial" w:eastAsia="Arial" w:hAnsi="Arial" w:cs="Arial"/>
        </w:rPr>
      </w:pPr>
      <w:r w:rsidRPr="00096414">
        <w:rPr>
          <w:rFonts w:ascii="Arial" w:eastAsia="Arial" w:hAnsi="Arial" w:cs="Arial"/>
        </w:rPr>
        <w:lastRenderedPageBreak/>
        <w:t xml:space="preserve">Promotions </w:t>
      </w:r>
    </w:p>
    <w:p w14:paraId="5789A1E1" w14:textId="77777777" w:rsidR="00E64F31" w:rsidRPr="00096414" w:rsidRDefault="20C09D07" w:rsidP="57027E3D">
      <w:pPr>
        <w:pStyle w:val="ListParagraph"/>
        <w:numPr>
          <w:ilvl w:val="2"/>
          <w:numId w:val="8"/>
        </w:numPr>
        <w:spacing w:after="0" w:line="240" w:lineRule="auto"/>
        <w:rPr>
          <w:rFonts w:ascii="Arial" w:eastAsia="Arial" w:hAnsi="Arial" w:cs="Arial"/>
        </w:rPr>
      </w:pPr>
      <w:r w:rsidRPr="00417A88">
        <w:rPr>
          <w:rFonts w:ascii="Arial" w:eastAsia="Arial" w:hAnsi="Arial" w:cs="Arial"/>
        </w:rPr>
        <w:t xml:space="preserve">Some promotions can be </w:t>
      </w:r>
      <w:r w:rsidRPr="00096414">
        <w:rPr>
          <w:rFonts w:ascii="Arial" w:eastAsia="Arial" w:hAnsi="Arial" w:cs="Arial"/>
        </w:rPr>
        <w:t>offensive to some consumers</w:t>
      </w:r>
    </w:p>
    <w:p w14:paraId="3F22C153" w14:textId="4E7630EE" w:rsidR="00014E7D" w:rsidRPr="00096414" w:rsidRDefault="00014E7D" w:rsidP="00A728DE">
      <w:pPr>
        <w:pStyle w:val="ListParagraph"/>
        <w:numPr>
          <w:ilvl w:val="3"/>
          <w:numId w:val="8"/>
        </w:numPr>
        <w:spacing w:after="0" w:line="240" w:lineRule="auto"/>
        <w:rPr>
          <w:rFonts w:ascii="Arial" w:eastAsia="Arial" w:hAnsi="Arial" w:cs="Arial"/>
        </w:rPr>
      </w:pPr>
      <w:r w:rsidRPr="00096414">
        <w:rPr>
          <w:rFonts w:ascii="Arial" w:eastAsia="Arial" w:hAnsi="Arial" w:cs="Arial"/>
        </w:rPr>
        <w:t>MiLB’s Lexington Legends faced significant fan backlash when their ‘Millennials Night’ promotion offended a segment of their fan base</w:t>
      </w:r>
    </w:p>
    <w:p w14:paraId="2E253A69" w14:textId="44CAAB60" w:rsidR="003A4B78" w:rsidRPr="00B44C42" w:rsidRDefault="00014E7D" w:rsidP="003A4B78">
      <w:pPr>
        <w:pStyle w:val="ListParagraph"/>
        <w:numPr>
          <w:ilvl w:val="4"/>
          <w:numId w:val="8"/>
        </w:numPr>
        <w:spacing w:after="0" w:line="240" w:lineRule="auto"/>
        <w:rPr>
          <w:rFonts w:ascii="Arial" w:eastAsia="Arial" w:hAnsi="Arial" w:cs="Arial"/>
        </w:rPr>
      </w:pPr>
      <w:r w:rsidRPr="00096414">
        <w:rPr>
          <w:rFonts w:ascii="Arial" w:eastAsia="Arial" w:hAnsi="Arial" w:cs="Arial"/>
        </w:rPr>
        <w:t xml:space="preserve">The team promised that, upon entering the park, fans would receive a participation ribbon, stating in a news release: "We know it's a big feat to leave the safe confines of your home with Netflix beaconing you to stay on the couch, so the Legends are </w:t>
      </w:r>
      <w:r w:rsidRPr="00B44C42">
        <w:rPr>
          <w:rFonts w:ascii="Arial" w:eastAsia="Arial" w:hAnsi="Arial" w:cs="Arial"/>
        </w:rPr>
        <w:t xml:space="preserve">ready to congratulate fans on their accomplishment, even if they are still in sweatpants." </w:t>
      </w:r>
      <w:r w:rsidRPr="00B44C42">
        <w:rPr>
          <w:rFonts w:ascii="Arial" w:eastAsia="Arial" w:hAnsi="Arial" w:cs="Arial"/>
          <w:vertAlign w:val="superscript"/>
        </w:rPr>
        <w:t>53</w:t>
      </w:r>
    </w:p>
    <w:p w14:paraId="1087CB61" w14:textId="0CF24550" w:rsidR="00A77D5F" w:rsidRPr="00B44C42" w:rsidRDefault="20C09D07" w:rsidP="00A77D5F">
      <w:pPr>
        <w:pStyle w:val="ListParagraph"/>
        <w:numPr>
          <w:ilvl w:val="2"/>
          <w:numId w:val="8"/>
        </w:numPr>
        <w:spacing w:after="0" w:line="240" w:lineRule="auto"/>
        <w:rPr>
          <w:rFonts w:ascii="Arial" w:eastAsia="Arial" w:hAnsi="Arial" w:cs="Arial"/>
          <w:b/>
          <w:bCs/>
        </w:rPr>
      </w:pPr>
      <w:r w:rsidRPr="00B44C42">
        <w:rPr>
          <w:rFonts w:ascii="Arial" w:eastAsia="Arial" w:hAnsi="Arial" w:cs="Arial"/>
        </w:rPr>
        <w:t xml:space="preserve">Promotions may become too “gimmicky” </w:t>
      </w:r>
      <w:r w:rsidR="006C0153" w:rsidRPr="00B44C42">
        <w:rPr>
          <w:rFonts w:ascii="Arial" w:eastAsia="Arial" w:hAnsi="Arial" w:cs="Arial"/>
        </w:rPr>
        <w:t xml:space="preserve">or </w:t>
      </w:r>
      <w:proofErr w:type="gramStart"/>
      <w:r w:rsidR="006C0153" w:rsidRPr="00B44C42">
        <w:rPr>
          <w:rFonts w:ascii="Arial" w:eastAsia="Arial" w:hAnsi="Arial" w:cs="Arial"/>
        </w:rPr>
        <w:t>don’t</w:t>
      </w:r>
      <w:proofErr w:type="gramEnd"/>
      <w:r w:rsidR="006C0153" w:rsidRPr="00B44C42">
        <w:rPr>
          <w:rFonts w:ascii="Arial" w:eastAsia="Arial" w:hAnsi="Arial" w:cs="Arial"/>
        </w:rPr>
        <w:t xml:space="preserve"> feel authentic </w:t>
      </w:r>
      <w:r w:rsidRPr="00B44C42">
        <w:rPr>
          <w:rFonts w:ascii="Arial" w:eastAsia="Arial" w:hAnsi="Arial" w:cs="Arial"/>
        </w:rPr>
        <w:t>and turn fans off to the product or backfire in a way that creates negative publicity</w:t>
      </w:r>
    </w:p>
    <w:p w14:paraId="051DE7F0" w14:textId="6C350B31" w:rsidR="00AE4580" w:rsidRPr="002A2059" w:rsidRDefault="20C09D07" w:rsidP="00AE4580">
      <w:pPr>
        <w:pStyle w:val="ListParagraph"/>
        <w:numPr>
          <w:ilvl w:val="3"/>
          <w:numId w:val="8"/>
        </w:numPr>
        <w:spacing w:after="0" w:line="240" w:lineRule="auto"/>
        <w:rPr>
          <w:rFonts w:ascii="Arial" w:eastAsia="Arial" w:hAnsi="Arial" w:cs="Arial"/>
        </w:rPr>
      </w:pPr>
      <w:r w:rsidRPr="00B44C42">
        <w:rPr>
          <w:rFonts w:ascii="Arial" w:eastAsia="Arial" w:hAnsi="Arial" w:cs="Arial"/>
        </w:rPr>
        <w:t>Woody Harrelson participated in one of Reddit's</w:t>
      </w:r>
      <w:r w:rsidRPr="20C09D07">
        <w:rPr>
          <w:rFonts w:ascii="Arial" w:eastAsia="Arial" w:hAnsi="Arial" w:cs="Arial"/>
        </w:rPr>
        <w:t xml:space="preserve"> "Ask Me Anything" (AMA) threads, but the actor's answers infuriated the website's users as he attempted to promote his film, "Rampart."  After Harrelson grew frustrated with fan questions and left the discussion, users called it "the worst AMA of all time" and an "epic fail by Woody Harrelson's PR machine." </w:t>
      </w:r>
      <w:r w:rsidRPr="20C09D07">
        <w:rPr>
          <w:rFonts w:ascii="Arial" w:eastAsia="Arial" w:hAnsi="Arial" w:cs="Arial"/>
          <w:vertAlign w:val="superscript"/>
        </w:rPr>
        <w:t xml:space="preserve"> 5</w:t>
      </w:r>
      <w:r w:rsidR="00014E7D">
        <w:rPr>
          <w:rFonts w:ascii="Arial" w:eastAsia="Arial" w:hAnsi="Arial" w:cs="Arial"/>
          <w:vertAlign w:val="superscript"/>
        </w:rPr>
        <w:t>4</w:t>
      </w:r>
    </w:p>
    <w:p w14:paraId="22BA0354" w14:textId="719321FE" w:rsidR="00E64F31" w:rsidRPr="00522E6C" w:rsidRDefault="20C09D07" w:rsidP="57027E3D">
      <w:pPr>
        <w:pStyle w:val="ListParagraph"/>
        <w:numPr>
          <w:ilvl w:val="2"/>
          <w:numId w:val="8"/>
        </w:numPr>
        <w:spacing w:after="0" w:line="240" w:lineRule="auto"/>
        <w:rPr>
          <w:rFonts w:ascii="Arial" w:eastAsia="Arial" w:hAnsi="Arial" w:cs="Arial"/>
        </w:rPr>
      </w:pPr>
      <w:r w:rsidRPr="20C09D07">
        <w:rPr>
          <w:rFonts w:ascii="Arial" w:eastAsia="Arial" w:hAnsi="Arial" w:cs="Arial"/>
        </w:rPr>
        <w:t xml:space="preserve">Publicity can help generate revenue in other ways through the implementation of creative promotions </w:t>
      </w:r>
    </w:p>
    <w:p w14:paraId="551E694F" w14:textId="77777777" w:rsidR="00E64F31" w:rsidRPr="00522E6C" w:rsidRDefault="20C09D07" w:rsidP="57027E3D">
      <w:pPr>
        <w:pStyle w:val="ListParagraph"/>
        <w:numPr>
          <w:ilvl w:val="3"/>
          <w:numId w:val="8"/>
        </w:numPr>
        <w:spacing w:after="0" w:line="240" w:lineRule="auto"/>
        <w:rPr>
          <w:rFonts w:ascii="Arial" w:eastAsia="Arial" w:hAnsi="Arial" w:cs="Arial"/>
        </w:rPr>
      </w:pPr>
      <w:r w:rsidRPr="20C09D07">
        <w:rPr>
          <w:rFonts w:ascii="Arial" w:eastAsia="Arial" w:hAnsi="Arial" w:cs="Arial"/>
        </w:rPr>
        <w:t xml:space="preserve">The University of Notre Dame offers membership opportunities for kids 14 and younger to join “Clancy’s Kids Club” for an annual fee of $15.  Members receive, among other things, free admission to more than 100 Notre Dame athletic events each year, a newsletter, t-shirts, </w:t>
      </w:r>
      <w:proofErr w:type="gramStart"/>
      <w:r w:rsidRPr="20C09D07">
        <w:rPr>
          <w:rFonts w:ascii="Arial" w:eastAsia="Arial" w:hAnsi="Arial" w:cs="Arial"/>
        </w:rPr>
        <w:t>coupons</w:t>
      </w:r>
      <w:proofErr w:type="gramEnd"/>
      <w:r w:rsidRPr="20C09D07">
        <w:rPr>
          <w:rFonts w:ascii="Arial" w:eastAsia="Arial" w:hAnsi="Arial" w:cs="Arial"/>
        </w:rPr>
        <w:t xml:space="preserve"> and invitations to special kid’s club events.</w:t>
      </w:r>
      <w:r w:rsidRPr="20C09D07">
        <w:rPr>
          <w:rFonts w:ascii="Arial" w:eastAsia="Arial" w:hAnsi="Arial" w:cs="Arial"/>
          <w:vertAlign w:val="superscript"/>
        </w:rPr>
        <w:t>54</w:t>
      </w:r>
    </w:p>
    <w:p w14:paraId="0ABAD398" w14:textId="77777777" w:rsidR="00E64F31" w:rsidRPr="00522E6C" w:rsidRDefault="20C09D07" w:rsidP="57027E3D">
      <w:pPr>
        <w:pStyle w:val="ListParagraph"/>
        <w:numPr>
          <w:ilvl w:val="3"/>
          <w:numId w:val="8"/>
        </w:numPr>
        <w:spacing w:after="0" w:line="240" w:lineRule="auto"/>
        <w:rPr>
          <w:rFonts w:ascii="Arial" w:eastAsia="Arial" w:hAnsi="Arial" w:cs="Arial"/>
        </w:rPr>
      </w:pPr>
      <w:r w:rsidRPr="20C09D07">
        <w:rPr>
          <w:rFonts w:ascii="Arial" w:eastAsia="Arial" w:hAnsi="Arial" w:cs="Arial"/>
        </w:rPr>
        <w:t>Kid’s clubs are an effective tool by generating additional revenue as well as enhancing the team’s image</w:t>
      </w:r>
    </w:p>
    <w:p w14:paraId="74365EDB" w14:textId="3A8A8814" w:rsidR="0092348E" w:rsidRPr="000A0148" w:rsidRDefault="20C09D07" w:rsidP="0092348E">
      <w:pPr>
        <w:pStyle w:val="ListParagraph"/>
        <w:numPr>
          <w:ilvl w:val="3"/>
          <w:numId w:val="8"/>
        </w:numPr>
        <w:spacing w:after="0" w:line="240" w:lineRule="auto"/>
        <w:rPr>
          <w:rFonts w:ascii="Arial" w:eastAsia="Arial" w:hAnsi="Arial" w:cs="Arial"/>
        </w:rPr>
      </w:pPr>
      <w:r w:rsidRPr="20C09D07">
        <w:rPr>
          <w:rFonts w:ascii="Arial" w:eastAsia="Arial" w:hAnsi="Arial" w:cs="Arial"/>
        </w:rPr>
        <w:t>Kid’s clubs also enable the organization to begin building brand loyalty at a grass roots level</w:t>
      </w:r>
    </w:p>
    <w:p w14:paraId="02FC5712" w14:textId="77777777" w:rsidR="00E64F31" w:rsidRPr="00522E6C" w:rsidRDefault="20C09D07" w:rsidP="57027E3D">
      <w:pPr>
        <w:pStyle w:val="ListParagraph"/>
        <w:numPr>
          <w:ilvl w:val="1"/>
          <w:numId w:val="8"/>
        </w:numPr>
        <w:spacing w:after="0" w:line="240" w:lineRule="auto"/>
        <w:rPr>
          <w:rFonts w:ascii="Arial" w:eastAsia="Arial" w:hAnsi="Arial" w:cs="Arial"/>
        </w:rPr>
      </w:pPr>
      <w:r w:rsidRPr="20C09D07">
        <w:rPr>
          <w:rFonts w:ascii="Arial" w:eastAsia="Arial" w:hAnsi="Arial" w:cs="Arial"/>
        </w:rPr>
        <w:t>Game operations</w:t>
      </w:r>
    </w:p>
    <w:p w14:paraId="25A51207" w14:textId="77777777" w:rsidR="00E64F31" w:rsidRPr="00522E6C" w:rsidRDefault="20C09D07" w:rsidP="57027E3D">
      <w:pPr>
        <w:pStyle w:val="ListParagraph"/>
        <w:numPr>
          <w:ilvl w:val="2"/>
          <w:numId w:val="8"/>
        </w:numPr>
        <w:spacing w:after="0" w:line="240" w:lineRule="auto"/>
        <w:rPr>
          <w:rFonts w:ascii="Arial" w:eastAsia="Arial" w:hAnsi="Arial" w:cs="Arial"/>
        </w:rPr>
      </w:pPr>
      <w:r w:rsidRPr="20C09D07">
        <w:rPr>
          <w:rFonts w:ascii="Arial" w:eastAsia="Arial" w:hAnsi="Arial" w:cs="Arial"/>
        </w:rPr>
        <w:t xml:space="preserve">Game entertainment can become a source of negative publicity for a sports franchise </w:t>
      </w:r>
    </w:p>
    <w:p w14:paraId="48B14AC5" w14:textId="77777777" w:rsidR="00E64F31" w:rsidRPr="00522E6C" w:rsidRDefault="20C09D07" w:rsidP="57027E3D">
      <w:pPr>
        <w:pStyle w:val="ListParagraph"/>
        <w:numPr>
          <w:ilvl w:val="3"/>
          <w:numId w:val="8"/>
        </w:numPr>
        <w:spacing w:after="0" w:line="240" w:lineRule="auto"/>
        <w:rPr>
          <w:rFonts w:ascii="Arial" w:eastAsia="Arial" w:hAnsi="Arial" w:cs="Arial"/>
        </w:rPr>
      </w:pPr>
      <w:r w:rsidRPr="20C09D07">
        <w:rPr>
          <w:rFonts w:ascii="Arial" w:eastAsia="Arial" w:hAnsi="Arial" w:cs="Arial"/>
        </w:rPr>
        <w:t>Music can be too loud at games</w:t>
      </w:r>
    </w:p>
    <w:p w14:paraId="548E4932" w14:textId="77777777" w:rsidR="00E64F31" w:rsidRPr="00522E6C" w:rsidRDefault="20C09D07" w:rsidP="57027E3D">
      <w:pPr>
        <w:pStyle w:val="ListParagraph"/>
        <w:numPr>
          <w:ilvl w:val="3"/>
          <w:numId w:val="8"/>
        </w:numPr>
        <w:spacing w:after="0" w:line="240" w:lineRule="auto"/>
        <w:rPr>
          <w:rFonts w:ascii="Arial" w:eastAsia="Arial" w:hAnsi="Arial" w:cs="Arial"/>
        </w:rPr>
      </w:pPr>
      <w:proofErr w:type="gramStart"/>
      <w:r w:rsidRPr="20C09D07">
        <w:rPr>
          <w:rFonts w:ascii="Arial" w:eastAsia="Arial" w:hAnsi="Arial" w:cs="Arial"/>
        </w:rPr>
        <w:t>Particular entertainment</w:t>
      </w:r>
      <w:proofErr w:type="gramEnd"/>
      <w:r w:rsidRPr="20C09D07">
        <w:rPr>
          <w:rFonts w:ascii="Arial" w:eastAsia="Arial" w:hAnsi="Arial" w:cs="Arial"/>
        </w:rPr>
        <w:t xml:space="preserve"> acts may be offensive to some fans </w:t>
      </w:r>
    </w:p>
    <w:p w14:paraId="719AF700" w14:textId="77777777" w:rsidR="00E64F31" w:rsidRPr="00522E6C" w:rsidRDefault="20C09D07" w:rsidP="57027E3D">
      <w:pPr>
        <w:pStyle w:val="ListParagraph"/>
        <w:numPr>
          <w:ilvl w:val="2"/>
          <w:numId w:val="8"/>
        </w:numPr>
        <w:spacing w:after="0" w:line="240" w:lineRule="auto"/>
        <w:rPr>
          <w:rFonts w:ascii="Arial" w:eastAsia="Arial" w:hAnsi="Arial" w:cs="Arial"/>
        </w:rPr>
      </w:pPr>
      <w:r w:rsidRPr="20C09D07">
        <w:rPr>
          <w:rFonts w:ascii="Arial" w:eastAsia="Arial" w:hAnsi="Arial" w:cs="Arial"/>
        </w:rPr>
        <w:t>Game entertainment can also be a valuable source of positive word-of-mouth advertising</w:t>
      </w:r>
    </w:p>
    <w:p w14:paraId="239189BA" w14:textId="731AA9FA" w:rsidR="00D942D8" w:rsidRPr="00522E6C" w:rsidRDefault="20C09D07" w:rsidP="1D069F7B">
      <w:pPr>
        <w:pStyle w:val="ListParagraph"/>
        <w:numPr>
          <w:ilvl w:val="3"/>
          <w:numId w:val="8"/>
        </w:numPr>
        <w:spacing w:after="0" w:line="240" w:lineRule="auto"/>
        <w:rPr>
          <w:rFonts w:ascii="Arial" w:eastAsia="Arial" w:hAnsi="Arial" w:cs="Arial"/>
        </w:rPr>
      </w:pPr>
      <w:r w:rsidRPr="20C09D07">
        <w:rPr>
          <w:rFonts w:ascii="Arial" w:eastAsia="Arial" w:hAnsi="Arial" w:cs="Arial"/>
        </w:rPr>
        <w:t>A child may choose to wear the face paint to school the next day to show off to friends, sparking interest within the schools.  Game entertainment examples like face painting are prevalent among minor league baseball franchises and collegiate athletic events.</w:t>
      </w:r>
    </w:p>
    <w:p w14:paraId="3FC657CB" w14:textId="77777777" w:rsidR="00E64F31" w:rsidRPr="00522E6C" w:rsidRDefault="20C09D07" w:rsidP="57027E3D">
      <w:pPr>
        <w:pStyle w:val="ListParagraph"/>
        <w:numPr>
          <w:ilvl w:val="1"/>
          <w:numId w:val="8"/>
        </w:numPr>
        <w:spacing w:after="0" w:line="240" w:lineRule="auto"/>
        <w:rPr>
          <w:rFonts w:ascii="Arial" w:eastAsia="Arial" w:hAnsi="Arial" w:cs="Arial"/>
        </w:rPr>
      </w:pPr>
      <w:r w:rsidRPr="20C09D07">
        <w:rPr>
          <w:rFonts w:ascii="Arial" w:eastAsia="Arial" w:hAnsi="Arial" w:cs="Arial"/>
        </w:rPr>
        <w:t>Merchandise</w:t>
      </w:r>
    </w:p>
    <w:p w14:paraId="3722EADA" w14:textId="620C52A3" w:rsidR="00E64F31" w:rsidRPr="00522E6C" w:rsidRDefault="20C09D07" w:rsidP="57027E3D">
      <w:pPr>
        <w:pStyle w:val="ListParagraph"/>
        <w:numPr>
          <w:ilvl w:val="2"/>
          <w:numId w:val="8"/>
        </w:numPr>
        <w:spacing w:after="0" w:line="240" w:lineRule="auto"/>
        <w:rPr>
          <w:rFonts w:ascii="Arial" w:eastAsia="Arial" w:hAnsi="Arial" w:cs="Arial"/>
        </w:rPr>
      </w:pPr>
      <w:r w:rsidRPr="20C09D07">
        <w:rPr>
          <w:rFonts w:ascii="Arial" w:eastAsia="Arial" w:hAnsi="Arial" w:cs="Arial"/>
        </w:rPr>
        <w:t xml:space="preserve">Sales of team, player, or celebrity related merchandise tends to slump in </w:t>
      </w:r>
      <w:r w:rsidR="00417A88">
        <w:rPr>
          <w:rFonts w:ascii="Arial" w:eastAsia="Arial" w:hAnsi="Arial" w:cs="Arial"/>
        </w:rPr>
        <w:t xml:space="preserve">the wake of negative publicity </w:t>
      </w:r>
    </w:p>
    <w:p w14:paraId="53F817C6" w14:textId="0BF70C9A" w:rsidR="00FA3258" w:rsidRPr="00096414" w:rsidRDefault="20C09D07" w:rsidP="00374DB8">
      <w:pPr>
        <w:pStyle w:val="ListParagraph"/>
        <w:numPr>
          <w:ilvl w:val="2"/>
          <w:numId w:val="8"/>
        </w:numPr>
        <w:spacing w:after="0" w:line="240" w:lineRule="auto"/>
        <w:rPr>
          <w:rFonts w:ascii="Arial" w:eastAsia="Arial" w:hAnsi="Arial" w:cs="Arial"/>
        </w:rPr>
      </w:pPr>
      <w:r w:rsidRPr="20C09D07">
        <w:rPr>
          <w:rFonts w:ascii="Arial" w:eastAsia="Arial" w:hAnsi="Arial" w:cs="Arial"/>
        </w:rPr>
        <w:t xml:space="preserve">Positive publicity or associations can </w:t>
      </w:r>
      <w:r w:rsidRPr="00417A88">
        <w:rPr>
          <w:rFonts w:ascii="Arial" w:eastAsia="Arial" w:hAnsi="Arial" w:cs="Arial"/>
        </w:rPr>
        <w:t>help increase merchandise sales</w:t>
      </w:r>
    </w:p>
    <w:p w14:paraId="6349E37E" w14:textId="3488C13C" w:rsidR="005B5B83" w:rsidRPr="00096414" w:rsidRDefault="005B5B83" w:rsidP="005B5B83">
      <w:pPr>
        <w:pStyle w:val="ListParagraph"/>
        <w:numPr>
          <w:ilvl w:val="3"/>
          <w:numId w:val="8"/>
        </w:numPr>
        <w:spacing w:after="0" w:line="240" w:lineRule="auto"/>
        <w:rPr>
          <w:rFonts w:ascii="Arial" w:eastAsia="Arial" w:hAnsi="Arial" w:cs="Arial"/>
        </w:rPr>
      </w:pPr>
      <w:r w:rsidRPr="00AC3FF0">
        <w:rPr>
          <w:rFonts w:ascii="Arial" w:eastAsia="Arial" w:hAnsi="Arial" w:cs="Arial"/>
        </w:rPr>
        <w:t xml:space="preserve">When news broke that the New York Mets’ would sign former Heisman trophy winning ex-NFL QB Tim Tebow to a minor league baseball contract, </w:t>
      </w:r>
      <w:hyperlink r:id="rId103" w:history="1">
        <w:r w:rsidRPr="00AC3FF0">
          <w:rPr>
            <w:rStyle w:val="Hyperlink"/>
            <w:rFonts w:ascii="Arial" w:eastAsia="Arial" w:hAnsi="Arial" w:cs="Arial"/>
          </w:rPr>
          <w:t>sales</w:t>
        </w:r>
      </w:hyperlink>
      <w:r w:rsidRPr="00AC3FF0">
        <w:rPr>
          <w:rFonts w:ascii="Arial" w:eastAsia="Arial" w:hAnsi="Arial" w:cs="Arial"/>
        </w:rPr>
        <w:t xml:space="preserve"> of jerseys </w:t>
      </w:r>
      <w:r w:rsidRPr="00096414">
        <w:rPr>
          <w:rFonts w:ascii="Arial" w:eastAsia="Arial" w:hAnsi="Arial" w:cs="Arial"/>
        </w:rPr>
        <w:t>bearing his name shot to #1 among Mets players on MLB’s online store and #3 overall in just one day</w:t>
      </w:r>
      <w:r w:rsidR="00276399" w:rsidRPr="00096414">
        <w:rPr>
          <w:rFonts w:ascii="Arial" w:eastAsia="Arial" w:hAnsi="Arial" w:cs="Arial"/>
        </w:rPr>
        <w:t xml:space="preserve"> </w:t>
      </w:r>
      <w:r w:rsidR="00276399" w:rsidRPr="00096414">
        <w:rPr>
          <w:rFonts w:ascii="Arial" w:eastAsia="Arial" w:hAnsi="Arial" w:cs="Arial"/>
          <w:vertAlign w:val="superscript"/>
        </w:rPr>
        <w:t>55</w:t>
      </w:r>
    </w:p>
    <w:p w14:paraId="7F8A3066" w14:textId="1B921D7F" w:rsidR="00276399" w:rsidRPr="00096414" w:rsidRDefault="00276399" w:rsidP="00276399">
      <w:pPr>
        <w:pStyle w:val="ListParagraph"/>
        <w:numPr>
          <w:ilvl w:val="3"/>
          <w:numId w:val="8"/>
        </w:numPr>
        <w:spacing w:after="0" w:line="240" w:lineRule="auto"/>
        <w:rPr>
          <w:rFonts w:ascii="Arial" w:eastAsia="Arial" w:hAnsi="Arial" w:cs="Arial"/>
        </w:rPr>
      </w:pPr>
      <w:r w:rsidRPr="00096414">
        <w:rPr>
          <w:rFonts w:ascii="Arial" w:eastAsia="Arial" w:hAnsi="Arial" w:cs="Arial"/>
        </w:rPr>
        <w:t xml:space="preserve">When the Loyola University Chicago men’s basketball team advanced to the Final Four in 2018, sales of Ramblers merchandise </w:t>
      </w:r>
      <w:hyperlink r:id="rId104" w:history="1">
        <w:r w:rsidRPr="00096414">
          <w:rPr>
            <w:rStyle w:val="Hyperlink"/>
            <w:rFonts w:ascii="Arial" w:eastAsia="Arial" w:hAnsi="Arial" w:cs="Arial"/>
          </w:rPr>
          <w:t>skyrocketed</w:t>
        </w:r>
      </w:hyperlink>
      <w:r w:rsidRPr="00096414">
        <w:rPr>
          <w:rFonts w:ascii="Arial" w:eastAsia="Arial" w:hAnsi="Arial" w:cs="Arial"/>
        </w:rPr>
        <w:t xml:space="preserve"> by 300%</w:t>
      </w:r>
    </w:p>
    <w:p w14:paraId="4F8264FB" w14:textId="089AE72E" w:rsidR="00276399" w:rsidRPr="00096414" w:rsidRDefault="00276399" w:rsidP="00276399">
      <w:pPr>
        <w:pStyle w:val="ListParagraph"/>
        <w:numPr>
          <w:ilvl w:val="4"/>
          <w:numId w:val="8"/>
        </w:numPr>
        <w:spacing w:after="0" w:line="240" w:lineRule="auto"/>
        <w:rPr>
          <w:rFonts w:ascii="Arial" w:eastAsia="Arial" w:hAnsi="Arial" w:cs="Arial"/>
        </w:rPr>
      </w:pPr>
      <w:r w:rsidRPr="00096414">
        <w:rPr>
          <w:rFonts w:ascii="Arial" w:eastAsia="Arial" w:hAnsi="Arial" w:cs="Arial"/>
        </w:rPr>
        <w:t xml:space="preserve">The star of the tournament was not even a player, it was the Ramblers’ Sister Jean, the 98-year-old nun and team chaplain, who </w:t>
      </w:r>
      <w:hyperlink r:id="rId105" w:history="1">
        <w:r w:rsidRPr="00096414">
          <w:rPr>
            <w:rStyle w:val="Hyperlink"/>
            <w:rFonts w:ascii="Arial" w:eastAsia="Arial" w:hAnsi="Arial" w:cs="Arial"/>
          </w:rPr>
          <w:t>ESPN</w:t>
        </w:r>
      </w:hyperlink>
      <w:r w:rsidRPr="00096414">
        <w:rPr>
          <w:rFonts w:ascii="Arial" w:eastAsia="Arial" w:hAnsi="Arial" w:cs="Arial"/>
        </w:rPr>
        <w:t xml:space="preserve"> noted had been mentioned in over 20,000 stories in the media—more than several high profile coaches in the tournament combined</w:t>
      </w:r>
    </w:p>
    <w:p w14:paraId="0697905F" w14:textId="4CDB9707" w:rsidR="00276399" w:rsidRPr="00096414" w:rsidRDefault="00276399" w:rsidP="00096414">
      <w:pPr>
        <w:pStyle w:val="ListParagraph"/>
        <w:numPr>
          <w:ilvl w:val="4"/>
          <w:numId w:val="8"/>
        </w:numPr>
        <w:spacing w:after="0" w:line="240" w:lineRule="auto"/>
        <w:rPr>
          <w:rFonts w:ascii="Arial" w:eastAsia="Arial" w:hAnsi="Arial" w:cs="Arial"/>
        </w:rPr>
      </w:pPr>
      <w:r w:rsidRPr="00096414">
        <w:rPr>
          <w:rFonts w:ascii="Arial" w:eastAsia="Arial" w:hAnsi="Arial" w:cs="Arial"/>
        </w:rPr>
        <w:t xml:space="preserve">The publicity generated by the media attention surrounding the program during its March Madness run helped boost sales of everything from </w:t>
      </w:r>
      <w:r w:rsidR="00096414">
        <w:rPr>
          <w:rFonts w:ascii="Arial" w:eastAsia="Arial" w:hAnsi="Arial" w:cs="Arial"/>
        </w:rPr>
        <w:t>t-shirts to keychains</w:t>
      </w:r>
      <w:r w:rsidRPr="00096414">
        <w:rPr>
          <w:rFonts w:ascii="Arial" w:eastAsia="Arial" w:hAnsi="Arial" w:cs="Arial"/>
        </w:rPr>
        <w:t xml:space="preserve"> (and Sister Jean bobbleheads, which set a sales </w:t>
      </w:r>
      <w:hyperlink r:id="rId106" w:history="1">
        <w:r w:rsidRPr="00096414">
          <w:rPr>
            <w:rStyle w:val="Hyperlink"/>
            <w:rFonts w:ascii="Arial" w:eastAsia="Arial" w:hAnsi="Arial" w:cs="Arial"/>
          </w:rPr>
          <w:t>record</w:t>
        </w:r>
      </w:hyperlink>
      <w:r w:rsidRPr="00096414">
        <w:rPr>
          <w:rFonts w:ascii="Arial" w:eastAsia="Arial" w:hAnsi="Arial" w:cs="Arial"/>
        </w:rPr>
        <w:t>)</w:t>
      </w:r>
    </w:p>
    <w:p w14:paraId="0041D60F" w14:textId="44ADD472" w:rsidR="005D7BE1" w:rsidRPr="00417A88" w:rsidRDefault="20C09D07" w:rsidP="57027E3D">
      <w:pPr>
        <w:pStyle w:val="ListParagraph"/>
        <w:numPr>
          <w:ilvl w:val="3"/>
          <w:numId w:val="8"/>
        </w:numPr>
        <w:spacing w:after="0" w:line="240" w:lineRule="auto"/>
        <w:rPr>
          <w:rFonts w:ascii="Arial" w:eastAsia="Arial" w:hAnsi="Arial" w:cs="Arial"/>
        </w:rPr>
      </w:pPr>
      <w:r w:rsidRPr="00096414">
        <w:rPr>
          <w:rFonts w:ascii="Arial" w:eastAsia="Arial" w:hAnsi="Arial" w:cs="Arial"/>
        </w:rPr>
        <w:lastRenderedPageBreak/>
        <w:t>With the buzz generated</w:t>
      </w:r>
      <w:r w:rsidRPr="00417A88">
        <w:rPr>
          <w:rFonts w:ascii="Arial" w:eastAsia="Arial" w:hAnsi="Arial" w:cs="Arial"/>
        </w:rPr>
        <w:t xml:space="preserve"> </w:t>
      </w:r>
      <w:r w:rsidRPr="00317DBF">
        <w:rPr>
          <w:rFonts w:ascii="Arial" w:eastAsia="Arial" w:hAnsi="Arial" w:cs="Arial"/>
        </w:rPr>
        <w:t xml:space="preserve">by </w:t>
      </w:r>
      <w:r w:rsidR="005B5B83" w:rsidRPr="00317DBF">
        <w:rPr>
          <w:rFonts w:ascii="Arial" w:eastAsia="Arial" w:hAnsi="Arial" w:cs="Arial"/>
        </w:rPr>
        <w:t>a</w:t>
      </w:r>
      <w:r w:rsidRPr="00317DBF">
        <w:rPr>
          <w:rFonts w:ascii="Arial" w:eastAsia="Arial" w:hAnsi="Arial" w:cs="Arial"/>
        </w:rPr>
        <w:t xml:space="preserve"> rebranding effort and a move to a new $54 million downtown ballpark, the Charlotte Knights Minor League Baseball club saw merchandise sales increase sevenfold</w:t>
      </w:r>
      <w:r w:rsidRPr="00417A88">
        <w:rPr>
          <w:rFonts w:ascii="Arial" w:eastAsia="Arial" w:hAnsi="Arial" w:cs="Arial"/>
        </w:rPr>
        <w:t xml:space="preserve"> </w:t>
      </w:r>
      <w:r w:rsidRPr="00417A88">
        <w:rPr>
          <w:rFonts w:ascii="Arial" w:eastAsia="Arial" w:hAnsi="Arial" w:cs="Arial"/>
          <w:vertAlign w:val="superscript"/>
        </w:rPr>
        <w:t>58</w:t>
      </w:r>
    </w:p>
    <w:p w14:paraId="5D9872D1" w14:textId="16AE4463" w:rsidR="00BA7237" w:rsidRPr="00AA4BEB" w:rsidRDefault="20C09D07" w:rsidP="00BA7237">
      <w:pPr>
        <w:pStyle w:val="ListParagraph"/>
        <w:numPr>
          <w:ilvl w:val="3"/>
          <w:numId w:val="8"/>
        </w:numPr>
        <w:spacing w:after="0" w:line="240" w:lineRule="auto"/>
        <w:rPr>
          <w:rFonts w:ascii="Arial" w:eastAsia="Arial" w:hAnsi="Arial" w:cs="Arial"/>
          <w:vertAlign w:val="superscript"/>
        </w:rPr>
      </w:pPr>
      <w:r w:rsidRPr="00417A88">
        <w:rPr>
          <w:rFonts w:ascii="Arial" w:eastAsia="Arial" w:hAnsi="Arial" w:cs="Arial"/>
        </w:rPr>
        <w:t xml:space="preserve">When the Charlotte Bobcats rebranded (back to the franchise’s original name) and became the Charlotte Hornets again, merchandise sales for the year jumped by 300% despite a subpar team performance </w:t>
      </w:r>
      <w:r w:rsidRPr="00417A88">
        <w:rPr>
          <w:rFonts w:ascii="Arial" w:eastAsia="Arial" w:hAnsi="Arial" w:cs="Arial"/>
          <w:vertAlign w:val="superscript"/>
        </w:rPr>
        <w:t>59</w:t>
      </w:r>
    </w:p>
    <w:p w14:paraId="1F7E6E2E" w14:textId="77777777" w:rsidR="00E64F31" w:rsidRPr="00417A88" w:rsidRDefault="20C09D07" w:rsidP="57027E3D">
      <w:pPr>
        <w:pStyle w:val="ListParagraph"/>
        <w:numPr>
          <w:ilvl w:val="1"/>
          <w:numId w:val="8"/>
        </w:numPr>
        <w:spacing w:after="0" w:line="240" w:lineRule="auto"/>
        <w:rPr>
          <w:rFonts w:ascii="Arial" w:eastAsia="Arial" w:hAnsi="Arial" w:cs="Arial"/>
        </w:rPr>
      </w:pPr>
      <w:r w:rsidRPr="00417A88">
        <w:rPr>
          <w:rFonts w:ascii="Arial" w:eastAsia="Arial" w:hAnsi="Arial" w:cs="Arial"/>
        </w:rPr>
        <w:t>Television Audience/Ratings</w:t>
      </w:r>
    </w:p>
    <w:p w14:paraId="50559B86" w14:textId="427A5CD8" w:rsidR="004D0FDF" w:rsidRPr="00317DBF" w:rsidRDefault="20C09D07" w:rsidP="57027E3D">
      <w:pPr>
        <w:pStyle w:val="ListParagraph"/>
        <w:numPr>
          <w:ilvl w:val="2"/>
          <w:numId w:val="8"/>
        </w:numPr>
        <w:spacing w:after="0" w:line="240" w:lineRule="auto"/>
        <w:rPr>
          <w:rFonts w:ascii="Arial" w:eastAsia="Arial" w:hAnsi="Arial" w:cs="Arial"/>
          <w:vertAlign w:val="superscript"/>
        </w:rPr>
      </w:pPr>
      <w:r w:rsidRPr="00417A88">
        <w:rPr>
          <w:rFonts w:ascii="Arial" w:eastAsia="Arial" w:hAnsi="Arial" w:cs="Arial"/>
        </w:rPr>
        <w:t xml:space="preserve">Major League Baseball’s decision to change the format of its annual home run derby helped generate more buzz surrounding the Gillette Home Run Derby presented by Head &amp; </w:t>
      </w:r>
      <w:r w:rsidRPr="00317DBF">
        <w:rPr>
          <w:rFonts w:ascii="Arial" w:eastAsia="Arial" w:hAnsi="Arial" w:cs="Arial"/>
        </w:rPr>
        <w:t xml:space="preserve">Shoulders, ultimately resulting in a 26% increase in ratings on ESPN </w:t>
      </w:r>
      <w:r w:rsidRPr="00317DBF">
        <w:rPr>
          <w:rFonts w:ascii="Arial" w:eastAsia="Arial" w:hAnsi="Arial" w:cs="Arial"/>
          <w:vertAlign w:val="superscript"/>
        </w:rPr>
        <w:t>57</w:t>
      </w:r>
    </w:p>
    <w:p w14:paraId="654A9B26" w14:textId="77777777" w:rsidR="00400F94" w:rsidRPr="00317DBF" w:rsidRDefault="00400F94" w:rsidP="00400F94">
      <w:pPr>
        <w:pStyle w:val="ListParagraph"/>
        <w:numPr>
          <w:ilvl w:val="3"/>
          <w:numId w:val="8"/>
        </w:numPr>
        <w:spacing w:after="0" w:line="240" w:lineRule="auto"/>
        <w:rPr>
          <w:rFonts w:ascii="Arial" w:eastAsia="Arial" w:hAnsi="Arial" w:cs="Arial"/>
          <w:vertAlign w:val="superscript"/>
        </w:rPr>
      </w:pPr>
      <w:r w:rsidRPr="00317DBF">
        <w:rPr>
          <w:rFonts w:ascii="Arial" w:eastAsia="Arial" w:hAnsi="Arial" w:cs="Arial"/>
        </w:rPr>
        <w:t>The event got another boost in 2017 when the league saw a resurgence in home runs for the first half of the season including a record-setting performance from Yankees’ breakout star, Aaron Judge</w:t>
      </w:r>
    </w:p>
    <w:p w14:paraId="4E631BE5" w14:textId="356988A8" w:rsidR="008B52E5" w:rsidRPr="008B52E5" w:rsidRDefault="00400F94" w:rsidP="008B52E5">
      <w:pPr>
        <w:pStyle w:val="ListParagraph"/>
        <w:numPr>
          <w:ilvl w:val="4"/>
          <w:numId w:val="8"/>
        </w:numPr>
        <w:spacing w:after="0" w:line="240" w:lineRule="auto"/>
        <w:rPr>
          <w:rFonts w:ascii="Arial" w:eastAsia="Arial" w:hAnsi="Arial" w:cs="Arial"/>
          <w:vertAlign w:val="superscript"/>
        </w:rPr>
      </w:pPr>
      <w:r w:rsidRPr="00317DBF">
        <w:rPr>
          <w:rFonts w:ascii="Arial" w:eastAsia="Arial" w:hAnsi="Arial" w:cs="Arial"/>
        </w:rPr>
        <w:t>All the hype and excitement building up to the event led to record ratings, with nearly 9 million fans tuning in to ESPN to watch (</w:t>
      </w:r>
      <w:hyperlink r:id="rId107" w:anchor="33e8faa8533b" w:history="1">
        <w:r w:rsidRPr="00317DBF">
          <w:rPr>
            <w:rStyle w:val="Hyperlink"/>
            <w:rFonts w:ascii="Arial" w:eastAsia="Arial" w:hAnsi="Arial" w:cs="Arial"/>
          </w:rPr>
          <w:t>representing</w:t>
        </w:r>
      </w:hyperlink>
      <w:r w:rsidRPr="00317DBF">
        <w:rPr>
          <w:rFonts w:ascii="Arial" w:eastAsia="Arial" w:hAnsi="Arial" w:cs="Arial"/>
        </w:rPr>
        <w:t xml:space="preserve"> a 55% increase from 2016)</w:t>
      </w:r>
    </w:p>
    <w:p w14:paraId="16E7BBAF" w14:textId="77777777" w:rsidR="00DF0F99" w:rsidRPr="00417A88" w:rsidRDefault="20C09D07" w:rsidP="74512A38">
      <w:pPr>
        <w:pStyle w:val="ListParagraph"/>
        <w:numPr>
          <w:ilvl w:val="2"/>
          <w:numId w:val="8"/>
        </w:numPr>
        <w:spacing w:after="0" w:line="240" w:lineRule="auto"/>
        <w:rPr>
          <w:rFonts w:ascii="Arial" w:eastAsia="Arial" w:hAnsi="Arial" w:cs="Arial"/>
        </w:rPr>
      </w:pPr>
      <w:r w:rsidRPr="00417A88">
        <w:rPr>
          <w:rFonts w:ascii="Arial" w:eastAsia="Arial" w:hAnsi="Arial" w:cs="Arial"/>
        </w:rPr>
        <w:t xml:space="preserve">The NCAA’s decision to move football playoff games to Dec. 31 last season proved to be incredibly unpopular with fans </w:t>
      </w:r>
    </w:p>
    <w:p w14:paraId="1655B507" w14:textId="6CD6BA20" w:rsidR="00DF0F99" w:rsidRPr="00417A88" w:rsidRDefault="20C09D07" w:rsidP="00DF0F99">
      <w:pPr>
        <w:pStyle w:val="ListParagraph"/>
        <w:numPr>
          <w:ilvl w:val="3"/>
          <w:numId w:val="8"/>
        </w:numPr>
        <w:spacing w:after="0" w:line="240" w:lineRule="auto"/>
        <w:rPr>
          <w:rFonts w:ascii="Arial" w:eastAsia="Arial" w:hAnsi="Arial" w:cs="Arial"/>
        </w:rPr>
      </w:pPr>
      <w:r w:rsidRPr="00417A88">
        <w:rPr>
          <w:rFonts w:ascii="Arial" w:eastAsia="Arial" w:hAnsi="Arial" w:cs="Arial"/>
        </w:rPr>
        <w:t>The negative publicity surrounding the decision had a major impact on viewership as ratings fell 40% from the previous season</w:t>
      </w:r>
    </w:p>
    <w:p w14:paraId="73A389D9" w14:textId="0E21289F" w:rsidR="008D591D" w:rsidRPr="00317DBF" w:rsidRDefault="20C09D07" w:rsidP="74512A38">
      <w:pPr>
        <w:pStyle w:val="ListParagraph"/>
        <w:numPr>
          <w:ilvl w:val="3"/>
          <w:numId w:val="8"/>
        </w:numPr>
        <w:spacing w:after="0" w:line="240" w:lineRule="auto"/>
        <w:rPr>
          <w:rFonts w:ascii="Arial" w:eastAsia="Arial" w:hAnsi="Arial" w:cs="Arial"/>
        </w:rPr>
      </w:pPr>
      <w:r w:rsidRPr="00417A88">
        <w:rPr>
          <w:rFonts w:ascii="Arial" w:eastAsia="Arial" w:hAnsi="Arial" w:cs="Arial"/>
        </w:rPr>
        <w:t xml:space="preserve">The ratings disaster prompted the NCAA playoff committee to reverse their decision to air games on </w:t>
      </w:r>
      <w:r w:rsidRPr="00317DBF">
        <w:rPr>
          <w:rFonts w:ascii="Arial" w:eastAsia="Arial" w:hAnsi="Arial" w:cs="Arial"/>
        </w:rPr>
        <w:t>New Year's Eve, instead broadcasting them on the Saturday before in hopes of creating higher ratings</w:t>
      </w:r>
    </w:p>
    <w:p w14:paraId="28BDDAE3" w14:textId="6E100653" w:rsidR="00613EE5" w:rsidRPr="00317DBF" w:rsidRDefault="00A37BC2" w:rsidP="00A12786">
      <w:pPr>
        <w:pStyle w:val="ListParagraph"/>
        <w:numPr>
          <w:ilvl w:val="4"/>
          <w:numId w:val="8"/>
        </w:numPr>
        <w:spacing w:after="0" w:line="240" w:lineRule="auto"/>
        <w:rPr>
          <w:rFonts w:ascii="Arial" w:eastAsia="Arial" w:hAnsi="Arial" w:cs="Arial"/>
        </w:rPr>
      </w:pPr>
      <w:r w:rsidRPr="00317DBF">
        <w:rPr>
          <w:rFonts w:ascii="Arial" w:eastAsia="Arial" w:hAnsi="Arial" w:cs="Arial"/>
        </w:rPr>
        <w:t xml:space="preserve">The decision paid off as </w:t>
      </w:r>
      <w:r w:rsidR="00613EE5" w:rsidRPr="00317DBF">
        <w:rPr>
          <w:rFonts w:ascii="Arial" w:eastAsia="Arial" w:hAnsi="Arial" w:cs="Arial"/>
        </w:rPr>
        <w:t xml:space="preserve">ratings for the Peach and Fiesta Bowls increased 14% </w:t>
      </w:r>
      <w:r w:rsidRPr="00317DBF">
        <w:rPr>
          <w:rFonts w:ascii="Arial" w:eastAsia="Arial" w:hAnsi="Arial" w:cs="Arial"/>
        </w:rPr>
        <w:t>over 2016</w:t>
      </w:r>
      <w:r w:rsidR="00613EE5" w:rsidRPr="00317DBF">
        <w:rPr>
          <w:rFonts w:ascii="Arial" w:eastAsia="Arial" w:hAnsi="Arial" w:cs="Arial"/>
        </w:rPr>
        <w:t xml:space="preserve"> </w:t>
      </w:r>
      <w:r w:rsidRPr="00317DBF">
        <w:rPr>
          <w:rFonts w:ascii="Arial" w:eastAsia="Arial" w:hAnsi="Arial" w:cs="Arial"/>
        </w:rPr>
        <w:t>(although ratings were still down from two years prior)</w:t>
      </w:r>
    </w:p>
    <w:p w14:paraId="45C04119" w14:textId="471118E0" w:rsidR="00E64F31" w:rsidRPr="00522E6C" w:rsidRDefault="20C09D07" w:rsidP="57027E3D">
      <w:pPr>
        <w:pStyle w:val="ListParagraph"/>
        <w:numPr>
          <w:ilvl w:val="0"/>
          <w:numId w:val="8"/>
        </w:numPr>
        <w:spacing w:after="0" w:line="240" w:lineRule="auto"/>
        <w:rPr>
          <w:rFonts w:ascii="Arial" w:eastAsia="Arial" w:hAnsi="Arial" w:cs="Arial"/>
        </w:rPr>
      </w:pPr>
      <w:r w:rsidRPr="00317DBF">
        <w:rPr>
          <w:rFonts w:ascii="Arial" w:eastAsia="Arial" w:hAnsi="Arial" w:cs="Arial"/>
        </w:rPr>
        <w:t>It is critical that an organization effectively</w:t>
      </w:r>
      <w:r w:rsidRPr="00417A88">
        <w:rPr>
          <w:rFonts w:ascii="Arial" w:eastAsia="Arial" w:hAnsi="Arial" w:cs="Arial"/>
        </w:rPr>
        <w:t xml:space="preserve"> communicate internally</w:t>
      </w:r>
      <w:r w:rsidR="000269E1">
        <w:rPr>
          <w:rFonts w:ascii="Arial" w:eastAsia="Arial" w:hAnsi="Arial" w:cs="Arial"/>
        </w:rPr>
        <w:t xml:space="preserve"> as well as </w:t>
      </w:r>
      <w:r w:rsidRPr="20C09D07">
        <w:rPr>
          <w:rFonts w:ascii="Arial" w:eastAsia="Arial" w:hAnsi="Arial" w:cs="Arial"/>
        </w:rPr>
        <w:t>communicating messages externally</w:t>
      </w:r>
    </w:p>
    <w:p w14:paraId="7B8E46B4" w14:textId="77777777" w:rsidR="00E64F31" w:rsidRPr="00522E6C" w:rsidRDefault="20C09D07" w:rsidP="57027E3D">
      <w:pPr>
        <w:pStyle w:val="ListParagraph"/>
        <w:numPr>
          <w:ilvl w:val="1"/>
          <w:numId w:val="8"/>
        </w:numPr>
        <w:spacing w:after="0" w:line="240" w:lineRule="auto"/>
        <w:rPr>
          <w:rFonts w:ascii="Arial" w:eastAsia="Arial" w:hAnsi="Arial" w:cs="Arial"/>
        </w:rPr>
      </w:pPr>
      <w:r w:rsidRPr="20C09D07">
        <w:rPr>
          <w:rFonts w:ascii="Arial" w:eastAsia="Arial" w:hAnsi="Arial" w:cs="Arial"/>
        </w:rPr>
        <w:t>Employees in every department should be on the same page</w:t>
      </w:r>
    </w:p>
    <w:p w14:paraId="1C3B5371" w14:textId="77777777" w:rsidR="00E64F31" w:rsidRPr="00522E6C" w:rsidRDefault="20C09D07" w:rsidP="57027E3D">
      <w:pPr>
        <w:pStyle w:val="ListParagraph"/>
        <w:numPr>
          <w:ilvl w:val="1"/>
          <w:numId w:val="8"/>
        </w:numPr>
        <w:spacing w:after="0" w:line="240" w:lineRule="auto"/>
        <w:rPr>
          <w:rFonts w:ascii="Arial" w:eastAsia="Arial" w:hAnsi="Arial" w:cs="Arial"/>
        </w:rPr>
      </w:pPr>
      <w:r w:rsidRPr="20C09D07">
        <w:rPr>
          <w:rFonts w:ascii="Arial" w:eastAsia="Arial" w:hAnsi="Arial" w:cs="Arial"/>
        </w:rPr>
        <w:t>The workforce should be not only informed, but also involved</w:t>
      </w:r>
    </w:p>
    <w:p w14:paraId="2AFCC6D5" w14:textId="77777777" w:rsidR="00E64F31" w:rsidRPr="00522E6C" w:rsidRDefault="20C09D07" w:rsidP="57027E3D">
      <w:pPr>
        <w:pStyle w:val="ListParagraph"/>
        <w:numPr>
          <w:ilvl w:val="1"/>
          <w:numId w:val="8"/>
        </w:numPr>
        <w:spacing w:after="0" w:line="240" w:lineRule="auto"/>
        <w:rPr>
          <w:rFonts w:ascii="Arial" w:eastAsia="Arial" w:hAnsi="Arial" w:cs="Arial"/>
        </w:rPr>
      </w:pPr>
      <w:r w:rsidRPr="20C09D07">
        <w:rPr>
          <w:rFonts w:ascii="Arial" w:eastAsia="Arial" w:hAnsi="Arial" w:cs="Arial"/>
        </w:rPr>
        <w:t>Employees should be aware and contributing</w:t>
      </w:r>
    </w:p>
    <w:p w14:paraId="3E64965F" w14:textId="77777777" w:rsidR="00E64F31" w:rsidRPr="00522E6C" w:rsidRDefault="20C09D07" w:rsidP="57027E3D">
      <w:pPr>
        <w:pStyle w:val="ListParagraph"/>
        <w:numPr>
          <w:ilvl w:val="1"/>
          <w:numId w:val="8"/>
        </w:numPr>
        <w:spacing w:after="0" w:line="240" w:lineRule="auto"/>
        <w:rPr>
          <w:rFonts w:ascii="Arial" w:eastAsia="Arial" w:hAnsi="Arial" w:cs="Arial"/>
        </w:rPr>
      </w:pPr>
      <w:r w:rsidRPr="20C09D07">
        <w:rPr>
          <w:rFonts w:ascii="Arial" w:eastAsia="Arial" w:hAnsi="Arial" w:cs="Arial"/>
        </w:rPr>
        <w:t>The organization must exercise the mentality that each employee is the face of the organization</w:t>
      </w:r>
    </w:p>
    <w:p w14:paraId="33E98ECF" w14:textId="77777777" w:rsidR="00E64F31" w:rsidRPr="00522E6C" w:rsidRDefault="20C09D07" w:rsidP="57027E3D">
      <w:pPr>
        <w:pStyle w:val="ListParagraph"/>
        <w:numPr>
          <w:ilvl w:val="1"/>
          <w:numId w:val="8"/>
        </w:numPr>
        <w:spacing w:after="0" w:line="240" w:lineRule="auto"/>
        <w:rPr>
          <w:rFonts w:ascii="Arial" w:eastAsia="Arial" w:hAnsi="Arial" w:cs="Arial"/>
        </w:rPr>
      </w:pPr>
      <w:r w:rsidRPr="20C09D07">
        <w:rPr>
          <w:rFonts w:ascii="Arial" w:eastAsia="Arial" w:hAnsi="Arial" w:cs="Arial"/>
        </w:rPr>
        <w:t xml:space="preserve">The staff must realize that they </w:t>
      </w:r>
      <w:proofErr w:type="gramStart"/>
      <w:r w:rsidRPr="20C09D07">
        <w:rPr>
          <w:rFonts w:ascii="Arial" w:eastAsia="Arial" w:hAnsi="Arial" w:cs="Arial"/>
        </w:rPr>
        <w:t>are representatives of the organization at all times</w:t>
      </w:r>
      <w:proofErr w:type="gramEnd"/>
    </w:p>
    <w:p w14:paraId="22185BF0" w14:textId="77777777" w:rsidR="002153A3" w:rsidRPr="00522E6C" w:rsidRDefault="002153A3" w:rsidP="002153A3">
      <w:pPr>
        <w:rPr>
          <w:rFonts w:ascii="Arial" w:hAnsi="Arial" w:cs="Arial"/>
          <w:sz w:val="22"/>
          <w:szCs w:val="22"/>
        </w:rPr>
      </w:pPr>
    </w:p>
    <w:p w14:paraId="1B8BDDA2" w14:textId="77777777" w:rsidR="00394C68" w:rsidRPr="00522E6C" w:rsidRDefault="00394C68" w:rsidP="002153A3">
      <w:pPr>
        <w:rPr>
          <w:rFonts w:ascii="Arial" w:hAnsi="Arial" w:cs="Arial"/>
          <w:sz w:val="22"/>
          <w:szCs w:val="22"/>
        </w:rPr>
      </w:pPr>
    </w:p>
    <w:p w14:paraId="5FC2425A" w14:textId="77777777" w:rsidR="00394C68" w:rsidRPr="00522E6C" w:rsidRDefault="00394C68" w:rsidP="002153A3">
      <w:pPr>
        <w:rPr>
          <w:rFonts w:ascii="Arial" w:hAnsi="Arial" w:cs="Arial"/>
          <w:sz w:val="22"/>
          <w:szCs w:val="22"/>
        </w:rPr>
      </w:pPr>
    </w:p>
    <w:p w14:paraId="3A7860DF" w14:textId="77777777" w:rsidR="009A7CD4" w:rsidRPr="00522E6C" w:rsidRDefault="009A7CD4" w:rsidP="002153A3">
      <w:pPr>
        <w:rPr>
          <w:rFonts w:ascii="Arial" w:hAnsi="Arial" w:cs="Arial"/>
          <w:sz w:val="22"/>
          <w:szCs w:val="22"/>
        </w:rPr>
      </w:pPr>
    </w:p>
    <w:p w14:paraId="37290D40" w14:textId="77777777" w:rsidR="009A7CD4" w:rsidRPr="00522E6C" w:rsidRDefault="009A7CD4" w:rsidP="002153A3">
      <w:pPr>
        <w:rPr>
          <w:rFonts w:ascii="Arial" w:hAnsi="Arial" w:cs="Arial"/>
          <w:sz w:val="22"/>
          <w:szCs w:val="22"/>
        </w:rPr>
      </w:pPr>
    </w:p>
    <w:p w14:paraId="3CEE199B" w14:textId="77777777" w:rsidR="009A7CD4" w:rsidRPr="00522E6C" w:rsidRDefault="009A7CD4" w:rsidP="002153A3">
      <w:pPr>
        <w:rPr>
          <w:rFonts w:ascii="Arial" w:hAnsi="Arial" w:cs="Arial"/>
          <w:sz w:val="22"/>
          <w:szCs w:val="22"/>
        </w:rPr>
      </w:pPr>
    </w:p>
    <w:p w14:paraId="1559227B" w14:textId="77777777" w:rsidR="009A7CD4" w:rsidRPr="00522E6C" w:rsidRDefault="009A7CD4" w:rsidP="002153A3">
      <w:pPr>
        <w:rPr>
          <w:rFonts w:ascii="Arial" w:hAnsi="Arial" w:cs="Arial"/>
          <w:sz w:val="22"/>
          <w:szCs w:val="22"/>
        </w:rPr>
      </w:pPr>
    </w:p>
    <w:p w14:paraId="178C93FD" w14:textId="77777777" w:rsidR="009A7CD4" w:rsidRPr="00522E6C" w:rsidRDefault="009A7CD4" w:rsidP="002153A3">
      <w:pPr>
        <w:rPr>
          <w:rFonts w:ascii="Arial" w:hAnsi="Arial" w:cs="Arial"/>
          <w:sz w:val="22"/>
          <w:szCs w:val="22"/>
        </w:rPr>
      </w:pPr>
    </w:p>
    <w:p w14:paraId="07161972" w14:textId="77777777" w:rsidR="009A7CD4" w:rsidRPr="00522E6C" w:rsidRDefault="009A7CD4" w:rsidP="002153A3">
      <w:pPr>
        <w:rPr>
          <w:rFonts w:ascii="Arial" w:hAnsi="Arial" w:cs="Arial"/>
          <w:sz w:val="22"/>
          <w:szCs w:val="22"/>
        </w:rPr>
      </w:pPr>
    </w:p>
    <w:p w14:paraId="75DAD74B" w14:textId="77777777" w:rsidR="009A7CD4" w:rsidRPr="00522E6C" w:rsidRDefault="009A7CD4" w:rsidP="002153A3">
      <w:pPr>
        <w:rPr>
          <w:rFonts w:ascii="Arial" w:hAnsi="Arial" w:cs="Arial"/>
          <w:sz w:val="22"/>
          <w:szCs w:val="22"/>
        </w:rPr>
      </w:pPr>
    </w:p>
    <w:p w14:paraId="678250E1" w14:textId="77777777" w:rsidR="009A7CD4" w:rsidRPr="00522E6C" w:rsidRDefault="009A7CD4" w:rsidP="002153A3">
      <w:pPr>
        <w:rPr>
          <w:rFonts w:ascii="Arial" w:hAnsi="Arial" w:cs="Arial"/>
          <w:sz w:val="22"/>
          <w:szCs w:val="22"/>
        </w:rPr>
      </w:pPr>
    </w:p>
    <w:p w14:paraId="0D65B2AA" w14:textId="77777777" w:rsidR="009A7CD4" w:rsidRPr="00522E6C" w:rsidRDefault="009A7CD4" w:rsidP="002153A3">
      <w:pPr>
        <w:rPr>
          <w:rFonts w:ascii="Arial" w:hAnsi="Arial" w:cs="Arial"/>
          <w:sz w:val="22"/>
          <w:szCs w:val="22"/>
        </w:rPr>
      </w:pPr>
    </w:p>
    <w:p w14:paraId="1183DEF4" w14:textId="77777777" w:rsidR="009A7CD4" w:rsidRPr="00522E6C" w:rsidRDefault="009A7CD4" w:rsidP="002153A3">
      <w:pPr>
        <w:rPr>
          <w:rFonts w:ascii="Arial" w:hAnsi="Arial" w:cs="Arial"/>
          <w:sz w:val="22"/>
          <w:szCs w:val="22"/>
        </w:rPr>
      </w:pPr>
    </w:p>
    <w:p w14:paraId="0B0CFD27" w14:textId="77777777" w:rsidR="009A7CD4" w:rsidRPr="00522E6C" w:rsidRDefault="009A7CD4" w:rsidP="002153A3">
      <w:pPr>
        <w:rPr>
          <w:rFonts w:ascii="Arial" w:hAnsi="Arial" w:cs="Arial"/>
          <w:sz w:val="22"/>
          <w:szCs w:val="22"/>
        </w:rPr>
      </w:pPr>
    </w:p>
    <w:p w14:paraId="0C5871BA" w14:textId="77777777" w:rsidR="009A7CD4" w:rsidRPr="00522E6C" w:rsidRDefault="009A7CD4" w:rsidP="002153A3">
      <w:pPr>
        <w:rPr>
          <w:rFonts w:ascii="Arial" w:hAnsi="Arial" w:cs="Arial"/>
          <w:sz w:val="22"/>
          <w:szCs w:val="22"/>
        </w:rPr>
      </w:pPr>
    </w:p>
    <w:p w14:paraId="380F94A8" w14:textId="77777777" w:rsidR="009A7CD4" w:rsidRPr="00522E6C" w:rsidRDefault="009A7CD4" w:rsidP="002153A3">
      <w:pPr>
        <w:rPr>
          <w:rFonts w:ascii="Arial" w:hAnsi="Arial" w:cs="Arial"/>
          <w:sz w:val="22"/>
          <w:szCs w:val="22"/>
        </w:rPr>
      </w:pPr>
    </w:p>
    <w:p w14:paraId="48C6D1B0" w14:textId="77777777" w:rsidR="009A7CD4" w:rsidRPr="00522E6C" w:rsidRDefault="009A7CD4" w:rsidP="002153A3">
      <w:pPr>
        <w:rPr>
          <w:rFonts w:ascii="Arial" w:hAnsi="Arial" w:cs="Arial"/>
          <w:sz w:val="22"/>
          <w:szCs w:val="22"/>
        </w:rPr>
      </w:pPr>
    </w:p>
    <w:p w14:paraId="0E6732EB" w14:textId="77777777" w:rsidR="009A7CD4" w:rsidRPr="00522E6C" w:rsidRDefault="009A7CD4" w:rsidP="002153A3">
      <w:pPr>
        <w:rPr>
          <w:rFonts w:ascii="Arial" w:hAnsi="Arial" w:cs="Arial"/>
          <w:sz w:val="22"/>
          <w:szCs w:val="22"/>
        </w:rPr>
      </w:pPr>
    </w:p>
    <w:p w14:paraId="28191D04" w14:textId="77777777" w:rsidR="009A7CD4" w:rsidRDefault="009A7CD4" w:rsidP="002153A3">
      <w:pPr>
        <w:rPr>
          <w:rFonts w:ascii="Arial" w:hAnsi="Arial" w:cs="Arial"/>
          <w:sz w:val="22"/>
          <w:szCs w:val="22"/>
        </w:rPr>
      </w:pPr>
    </w:p>
    <w:p w14:paraId="538B3AA2" w14:textId="77777777" w:rsidR="00417A88" w:rsidRDefault="00417A88" w:rsidP="002153A3">
      <w:pPr>
        <w:rPr>
          <w:rFonts w:ascii="Arial" w:hAnsi="Arial" w:cs="Arial"/>
          <w:sz w:val="22"/>
          <w:szCs w:val="22"/>
        </w:rPr>
      </w:pPr>
    </w:p>
    <w:p w14:paraId="1F5534DE" w14:textId="77777777" w:rsidR="00417A88" w:rsidRDefault="00417A88" w:rsidP="002153A3">
      <w:pPr>
        <w:rPr>
          <w:rFonts w:ascii="Arial" w:hAnsi="Arial" w:cs="Arial"/>
          <w:sz w:val="22"/>
          <w:szCs w:val="22"/>
        </w:rPr>
      </w:pPr>
    </w:p>
    <w:p w14:paraId="550458EA" w14:textId="77777777" w:rsidR="00C456B3" w:rsidRPr="00522E6C" w:rsidRDefault="20C09D07" w:rsidP="00C456B3">
      <w:pPr>
        <w:rPr>
          <w:rFonts w:ascii="Georgia" w:hAnsi="Georgia"/>
          <w:b/>
          <w:color w:val="003366"/>
          <w:sz w:val="28"/>
          <w:szCs w:val="28"/>
        </w:rPr>
      </w:pPr>
      <w:r w:rsidRPr="20C09D07">
        <w:rPr>
          <w:rFonts w:ascii="Georgia" w:eastAsia="Georgia" w:hAnsi="Georgia" w:cs="Georgia"/>
          <w:b/>
          <w:bCs/>
          <w:color w:val="003366"/>
          <w:sz w:val="28"/>
          <w:szCs w:val="28"/>
        </w:rPr>
        <w:lastRenderedPageBreak/>
        <w:t>Lesson 11.5</w:t>
      </w:r>
    </w:p>
    <w:p w14:paraId="22D3F009" w14:textId="77777777" w:rsidR="00171BAE" w:rsidRPr="00522E6C" w:rsidRDefault="20C09D07" w:rsidP="002153A3">
      <w:pPr>
        <w:rPr>
          <w:rFonts w:ascii="Georgia" w:hAnsi="Georgia"/>
          <w:b/>
          <w:color w:val="003366"/>
          <w:sz w:val="28"/>
          <w:szCs w:val="28"/>
        </w:rPr>
      </w:pPr>
      <w:r w:rsidRPr="20C09D07">
        <w:rPr>
          <w:rFonts w:ascii="Georgia" w:eastAsia="Georgia" w:hAnsi="Georgia" w:cs="Georgia"/>
          <w:b/>
          <w:bCs/>
          <w:color w:val="003366"/>
          <w:sz w:val="28"/>
          <w:szCs w:val="28"/>
        </w:rPr>
        <w:t>The Publicity Plan</w:t>
      </w:r>
    </w:p>
    <w:p w14:paraId="37AC59BE" w14:textId="77777777" w:rsidR="002711C9" w:rsidRPr="00522E6C" w:rsidRDefault="002711C9" w:rsidP="002711C9">
      <w:pPr>
        <w:tabs>
          <w:tab w:val="left" w:pos="360"/>
          <w:tab w:val="left" w:pos="1170"/>
          <w:tab w:val="left" w:pos="1440"/>
        </w:tabs>
        <w:ind w:right="90"/>
      </w:pPr>
    </w:p>
    <w:p w14:paraId="69FBAB02" w14:textId="77777777" w:rsidR="00E64F31" w:rsidRPr="00522E6C" w:rsidRDefault="20C09D07" w:rsidP="57027E3D">
      <w:pPr>
        <w:pStyle w:val="ListParagraph"/>
        <w:numPr>
          <w:ilvl w:val="0"/>
          <w:numId w:val="9"/>
        </w:numPr>
        <w:spacing w:after="0" w:line="240" w:lineRule="auto"/>
        <w:rPr>
          <w:rFonts w:ascii="Arial" w:eastAsia="Arial" w:hAnsi="Arial" w:cs="Arial"/>
        </w:rPr>
      </w:pPr>
      <w:r w:rsidRPr="20C09D07">
        <w:rPr>
          <w:rFonts w:ascii="Arial" w:eastAsia="Arial" w:hAnsi="Arial" w:cs="Arial"/>
        </w:rPr>
        <w:t xml:space="preserve">Publicity plan development considerations </w:t>
      </w:r>
      <w:r w:rsidRPr="20C09D07">
        <w:rPr>
          <w:rFonts w:ascii="Arial" w:eastAsia="Arial" w:hAnsi="Arial" w:cs="Arial"/>
          <w:vertAlign w:val="superscript"/>
        </w:rPr>
        <w:t xml:space="preserve">58  </w:t>
      </w:r>
    </w:p>
    <w:p w14:paraId="76DC5586"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The goal of the plan is to monitor and gauge community response to each organizational effort</w:t>
      </w:r>
    </w:p>
    <w:p w14:paraId="7DC9E1CC"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 xml:space="preserve">Community relations efforts </w:t>
      </w:r>
    </w:p>
    <w:p w14:paraId="44E85382" w14:textId="77777777" w:rsidR="00E64F31" w:rsidRPr="00522E6C" w:rsidRDefault="20C09D07" w:rsidP="57027E3D">
      <w:pPr>
        <w:numPr>
          <w:ilvl w:val="2"/>
          <w:numId w:val="9"/>
        </w:numPr>
        <w:tabs>
          <w:tab w:val="left" w:pos="360"/>
        </w:tabs>
        <w:rPr>
          <w:rFonts w:ascii="Arial" w:eastAsia="Arial" w:hAnsi="Arial" w:cs="Arial"/>
          <w:sz w:val="22"/>
          <w:szCs w:val="22"/>
        </w:rPr>
      </w:pPr>
      <w:r w:rsidRPr="20C09D07">
        <w:rPr>
          <w:rFonts w:ascii="Arial" w:eastAsia="Arial" w:hAnsi="Arial" w:cs="Arial"/>
          <w:sz w:val="22"/>
          <w:szCs w:val="22"/>
        </w:rPr>
        <w:t>Speaker’s bureau</w:t>
      </w:r>
    </w:p>
    <w:p w14:paraId="1FD87A92" w14:textId="77777777" w:rsidR="00E64F31" w:rsidRPr="00522E6C" w:rsidRDefault="20C09D07" w:rsidP="57027E3D">
      <w:pPr>
        <w:numPr>
          <w:ilvl w:val="2"/>
          <w:numId w:val="9"/>
        </w:numPr>
        <w:rPr>
          <w:rFonts w:ascii="Arial" w:eastAsia="Arial" w:hAnsi="Arial" w:cs="Arial"/>
          <w:sz w:val="22"/>
          <w:szCs w:val="22"/>
        </w:rPr>
      </w:pPr>
      <w:r w:rsidRPr="20C09D07">
        <w:rPr>
          <w:rFonts w:ascii="Arial" w:eastAsia="Arial" w:hAnsi="Arial" w:cs="Arial"/>
          <w:sz w:val="22"/>
          <w:szCs w:val="22"/>
        </w:rPr>
        <w:t>Clinics and player appearances</w:t>
      </w:r>
    </w:p>
    <w:p w14:paraId="4EE2EC6F" w14:textId="77777777" w:rsidR="00E64F31" w:rsidRPr="00522E6C" w:rsidRDefault="20C09D07" w:rsidP="57027E3D">
      <w:pPr>
        <w:numPr>
          <w:ilvl w:val="2"/>
          <w:numId w:val="9"/>
        </w:numPr>
        <w:rPr>
          <w:rFonts w:ascii="Arial" w:eastAsia="Arial" w:hAnsi="Arial" w:cs="Arial"/>
          <w:sz w:val="22"/>
          <w:szCs w:val="22"/>
        </w:rPr>
      </w:pPr>
      <w:r w:rsidRPr="20C09D07">
        <w:rPr>
          <w:rFonts w:ascii="Arial" w:eastAsia="Arial" w:hAnsi="Arial" w:cs="Arial"/>
          <w:sz w:val="22"/>
          <w:szCs w:val="22"/>
        </w:rPr>
        <w:t>Mascot, cheerleaders, and band appearances</w:t>
      </w:r>
    </w:p>
    <w:p w14:paraId="72953D68" w14:textId="36ECDBB6" w:rsidR="00E64F31" w:rsidRPr="00522E6C" w:rsidRDefault="20C09D07" w:rsidP="57027E3D">
      <w:pPr>
        <w:numPr>
          <w:ilvl w:val="2"/>
          <w:numId w:val="9"/>
        </w:numPr>
        <w:rPr>
          <w:rFonts w:ascii="Arial" w:eastAsia="Arial" w:hAnsi="Arial" w:cs="Arial"/>
          <w:sz w:val="22"/>
          <w:szCs w:val="22"/>
          <w:lang w:val="fr-FR"/>
        </w:rPr>
      </w:pPr>
      <w:r w:rsidRPr="20C09D07">
        <w:rPr>
          <w:rFonts w:ascii="Arial" w:eastAsia="Arial" w:hAnsi="Arial" w:cs="Arial"/>
          <w:sz w:val="22"/>
          <w:szCs w:val="22"/>
          <w:lang w:val="fr-FR"/>
        </w:rPr>
        <w:t xml:space="preserve">Correspondance (fan mail, photo </w:t>
      </w:r>
      <w:proofErr w:type="spellStart"/>
      <w:r w:rsidRPr="20C09D07">
        <w:rPr>
          <w:rFonts w:ascii="Arial" w:eastAsia="Arial" w:hAnsi="Arial" w:cs="Arial"/>
          <w:sz w:val="22"/>
          <w:szCs w:val="22"/>
          <w:lang w:val="fr-FR"/>
        </w:rPr>
        <w:t>requests</w:t>
      </w:r>
      <w:proofErr w:type="spellEnd"/>
      <w:r w:rsidRPr="20C09D07">
        <w:rPr>
          <w:rFonts w:ascii="Arial" w:eastAsia="Arial" w:hAnsi="Arial" w:cs="Arial"/>
          <w:sz w:val="22"/>
          <w:szCs w:val="22"/>
          <w:lang w:val="fr-FR"/>
        </w:rPr>
        <w:t>, etc.)</w:t>
      </w:r>
    </w:p>
    <w:p w14:paraId="6261ABE0"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It is critical to recognize how consumers perceive the organization as a whole</w:t>
      </w:r>
    </w:p>
    <w:p w14:paraId="580B9C32" w14:textId="77777777" w:rsidR="00E64F31" w:rsidRPr="00522E6C" w:rsidRDefault="20C09D07" w:rsidP="57027E3D">
      <w:pPr>
        <w:pStyle w:val="ListParagraph"/>
        <w:numPr>
          <w:ilvl w:val="2"/>
          <w:numId w:val="9"/>
        </w:numPr>
        <w:spacing w:after="0" w:line="240" w:lineRule="auto"/>
        <w:rPr>
          <w:rFonts w:ascii="Arial" w:eastAsia="Arial" w:hAnsi="Arial" w:cs="Arial"/>
        </w:rPr>
      </w:pPr>
      <w:r w:rsidRPr="20C09D07">
        <w:rPr>
          <w:rFonts w:ascii="Arial" w:eastAsia="Arial" w:hAnsi="Arial" w:cs="Arial"/>
        </w:rPr>
        <w:t>The organization must have a current understanding of consumer perceptions</w:t>
      </w:r>
    </w:p>
    <w:p w14:paraId="5074129D" w14:textId="77777777" w:rsidR="00E64F31" w:rsidRPr="00522E6C" w:rsidRDefault="20C09D07" w:rsidP="57027E3D">
      <w:pPr>
        <w:pStyle w:val="ListParagraph"/>
        <w:numPr>
          <w:ilvl w:val="2"/>
          <w:numId w:val="9"/>
        </w:numPr>
        <w:spacing w:after="0" w:line="240" w:lineRule="auto"/>
        <w:rPr>
          <w:rFonts w:ascii="Arial" w:eastAsia="Arial" w:hAnsi="Arial" w:cs="Arial"/>
        </w:rPr>
      </w:pPr>
      <w:r w:rsidRPr="20C09D07">
        <w:rPr>
          <w:rFonts w:ascii="Arial" w:eastAsia="Arial" w:hAnsi="Arial" w:cs="Arial"/>
        </w:rPr>
        <w:t>The organization must also have an accurate understanding of consumer perceptions</w:t>
      </w:r>
    </w:p>
    <w:p w14:paraId="0FFAF2D2" w14:textId="77777777" w:rsidR="00E64F31" w:rsidRPr="00522E6C" w:rsidRDefault="20C09D07" w:rsidP="57027E3D">
      <w:pPr>
        <w:pStyle w:val="ListParagraph"/>
        <w:numPr>
          <w:ilvl w:val="2"/>
          <w:numId w:val="9"/>
        </w:numPr>
        <w:spacing w:after="0" w:line="240" w:lineRule="auto"/>
        <w:rPr>
          <w:rFonts w:ascii="Arial" w:eastAsia="Arial" w:hAnsi="Arial" w:cs="Arial"/>
        </w:rPr>
      </w:pPr>
      <w:r w:rsidRPr="20C09D07">
        <w:rPr>
          <w:rFonts w:ascii="Arial" w:eastAsia="Arial" w:hAnsi="Arial" w:cs="Arial"/>
        </w:rPr>
        <w:t>The organization must then manage their publicity plan based on that information</w:t>
      </w:r>
    </w:p>
    <w:p w14:paraId="29421757" w14:textId="77777777" w:rsidR="00E64F31" w:rsidRPr="00522E6C" w:rsidRDefault="20C09D07" w:rsidP="57027E3D">
      <w:pPr>
        <w:pStyle w:val="ListParagraph"/>
        <w:numPr>
          <w:ilvl w:val="0"/>
          <w:numId w:val="9"/>
        </w:numPr>
        <w:spacing w:after="0" w:line="240" w:lineRule="auto"/>
        <w:rPr>
          <w:rFonts w:ascii="Arial" w:eastAsia="Arial" w:hAnsi="Arial" w:cs="Arial"/>
        </w:rPr>
      </w:pPr>
      <w:r w:rsidRPr="20C09D07">
        <w:rPr>
          <w:rFonts w:ascii="Arial" w:eastAsia="Arial" w:hAnsi="Arial" w:cs="Arial"/>
        </w:rPr>
        <w:t xml:space="preserve">Key strategies that should be included in any comprehensive publicity plan include: </w:t>
      </w:r>
    </w:p>
    <w:p w14:paraId="67862F28"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Identification of any specific information the organization intends to communicate</w:t>
      </w:r>
    </w:p>
    <w:p w14:paraId="21CC0778"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A “hook” to make information newsworthy and grab the reader’s immediate attention</w:t>
      </w:r>
    </w:p>
    <w:p w14:paraId="2B475CB0" w14:textId="77777777" w:rsidR="00E64F31" w:rsidRPr="00522E6C" w:rsidRDefault="20C09D07" w:rsidP="57027E3D">
      <w:pPr>
        <w:pStyle w:val="ListParagraph"/>
        <w:numPr>
          <w:ilvl w:val="0"/>
          <w:numId w:val="9"/>
        </w:numPr>
        <w:spacing w:after="0" w:line="240" w:lineRule="auto"/>
        <w:rPr>
          <w:rFonts w:ascii="Arial" w:eastAsia="Arial" w:hAnsi="Arial" w:cs="Arial"/>
        </w:rPr>
      </w:pPr>
      <w:r w:rsidRPr="20C09D07">
        <w:rPr>
          <w:rFonts w:ascii="Arial" w:eastAsia="Arial" w:hAnsi="Arial" w:cs="Arial"/>
        </w:rPr>
        <w:t xml:space="preserve">Other popular sports and entertainment publicity plan strategies </w:t>
      </w:r>
    </w:p>
    <w:p w14:paraId="6BBB9A76"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Sneak previews to the press prior to your product release</w:t>
      </w:r>
    </w:p>
    <w:p w14:paraId="1721887F" w14:textId="77777777" w:rsidR="00E64F31" w:rsidRPr="00522E6C" w:rsidRDefault="20C09D07" w:rsidP="57027E3D">
      <w:pPr>
        <w:pStyle w:val="ListParagraph"/>
        <w:numPr>
          <w:ilvl w:val="2"/>
          <w:numId w:val="9"/>
        </w:numPr>
        <w:spacing w:after="0" w:line="240" w:lineRule="auto"/>
        <w:rPr>
          <w:rFonts w:ascii="Arial" w:eastAsia="Arial" w:hAnsi="Arial" w:cs="Arial"/>
        </w:rPr>
      </w:pPr>
      <w:r w:rsidRPr="20C09D07">
        <w:rPr>
          <w:rFonts w:ascii="Arial" w:eastAsia="Arial" w:hAnsi="Arial" w:cs="Arial"/>
        </w:rPr>
        <w:t>Movie makers with “private screenings” for film critics and media</w:t>
      </w:r>
    </w:p>
    <w:p w14:paraId="7C7E2BB4"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 xml:space="preserve">Careful selection of a spokesperson </w:t>
      </w:r>
    </w:p>
    <w:p w14:paraId="0F5F81BE"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Launching an organization scheduled media blitz</w:t>
      </w:r>
    </w:p>
    <w:p w14:paraId="5E01187C"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 xml:space="preserve">Distribution of sequential press releases to encourage media publication of new information </w:t>
      </w:r>
    </w:p>
    <w:p w14:paraId="6B152B4E"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 xml:space="preserve">Getting creative </w:t>
      </w:r>
    </w:p>
    <w:p w14:paraId="262B3C82" w14:textId="77777777" w:rsidR="00E64F31" w:rsidRPr="00522E6C" w:rsidRDefault="20C09D07" w:rsidP="57027E3D">
      <w:pPr>
        <w:pStyle w:val="ListParagraph"/>
        <w:numPr>
          <w:ilvl w:val="2"/>
          <w:numId w:val="9"/>
        </w:numPr>
        <w:spacing w:after="0" w:line="240" w:lineRule="auto"/>
        <w:rPr>
          <w:rFonts w:ascii="Arial" w:eastAsia="Arial" w:hAnsi="Arial" w:cs="Arial"/>
        </w:rPr>
      </w:pPr>
      <w:r w:rsidRPr="20C09D07">
        <w:rPr>
          <w:rFonts w:ascii="Arial" w:eastAsia="Arial" w:hAnsi="Arial" w:cs="Arial"/>
        </w:rPr>
        <w:t>For example, an organization may establish a fun and interactive idea centered on an organization’s ticket release or upgrade process</w:t>
      </w:r>
    </w:p>
    <w:p w14:paraId="63BD13BA"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Creating a sense of urgency</w:t>
      </w:r>
    </w:p>
    <w:p w14:paraId="67AAB1DE" w14:textId="77777777" w:rsidR="00E64F31" w:rsidRPr="00522E6C" w:rsidRDefault="20C09D07" w:rsidP="57027E3D">
      <w:pPr>
        <w:pStyle w:val="ListParagraph"/>
        <w:numPr>
          <w:ilvl w:val="2"/>
          <w:numId w:val="9"/>
        </w:numPr>
        <w:spacing w:after="0" w:line="240" w:lineRule="auto"/>
        <w:rPr>
          <w:rFonts w:ascii="Arial" w:eastAsia="Arial" w:hAnsi="Arial" w:cs="Arial"/>
        </w:rPr>
      </w:pPr>
      <w:r w:rsidRPr="20C09D07">
        <w:rPr>
          <w:rFonts w:ascii="Arial" w:eastAsia="Arial" w:hAnsi="Arial" w:cs="Arial"/>
        </w:rPr>
        <w:t xml:space="preserve">For example, the Dallas Mavericks may communicate that tickets for their home opener go on sale to the </w:t>
      </w:r>
      <w:proofErr w:type="gramStart"/>
      <w:r w:rsidRPr="20C09D07">
        <w:rPr>
          <w:rFonts w:ascii="Arial" w:eastAsia="Arial" w:hAnsi="Arial" w:cs="Arial"/>
        </w:rPr>
        <w:t>general public</w:t>
      </w:r>
      <w:proofErr w:type="gramEnd"/>
      <w:r w:rsidRPr="20C09D07">
        <w:rPr>
          <w:rFonts w:ascii="Arial" w:eastAsia="Arial" w:hAnsi="Arial" w:cs="Arial"/>
        </w:rPr>
        <w:t xml:space="preserve"> at 10:00 a.m. with a limit of only six tickets per customer </w:t>
      </w:r>
    </w:p>
    <w:p w14:paraId="1A766FB0" w14:textId="77777777" w:rsidR="00E64F31" w:rsidRPr="00522E6C" w:rsidRDefault="20C09D07" w:rsidP="57027E3D">
      <w:pPr>
        <w:pStyle w:val="ListParagraph"/>
        <w:numPr>
          <w:ilvl w:val="0"/>
          <w:numId w:val="9"/>
        </w:numPr>
        <w:spacing w:after="0" w:line="240" w:lineRule="auto"/>
        <w:rPr>
          <w:rFonts w:ascii="Arial" w:eastAsia="Arial" w:hAnsi="Arial" w:cs="Arial"/>
        </w:rPr>
      </w:pPr>
      <w:r w:rsidRPr="20C09D07">
        <w:rPr>
          <w:rFonts w:ascii="Arial" w:eastAsia="Arial" w:hAnsi="Arial" w:cs="Arial"/>
        </w:rPr>
        <w:t>Common components of a publicity plan</w:t>
      </w:r>
    </w:p>
    <w:p w14:paraId="4CA764D7"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Press (news) releases</w:t>
      </w:r>
    </w:p>
    <w:p w14:paraId="4CD464E5"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Press kits</w:t>
      </w:r>
    </w:p>
    <w:p w14:paraId="0B2F8866"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Interviews</w:t>
      </w:r>
    </w:p>
    <w:p w14:paraId="3990776A"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Photographs</w:t>
      </w:r>
    </w:p>
    <w:p w14:paraId="7641E67C"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Speeches and appearances at seminars, conventions etc.</w:t>
      </w:r>
    </w:p>
    <w:p w14:paraId="5934201A"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Online chats and forums</w:t>
      </w:r>
    </w:p>
    <w:p w14:paraId="3FC0656E"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Community involvement</w:t>
      </w:r>
    </w:p>
    <w:p w14:paraId="52FFFA96"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 xml:space="preserve">Local, </w:t>
      </w:r>
      <w:proofErr w:type="gramStart"/>
      <w:r w:rsidRPr="20C09D07">
        <w:rPr>
          <w:rFonts w:ascii="Arial" w:eastAsia="Arial" w:hAnsi="Arial" w:cs="Arial"/>
        </w:rPr>
        <w:t>regional</w:t>
      </w:r>
      <w:proofErr w:type="gramEnd"/>
      <w:r w:rsidRPr="20C09D07">
        <w:rPr>
          <w:rFonts w:ascii="Arial" w:eastAsia="Arial" w:hAnsi="Arial" w:cs="Arial"/>
        </w:rPr>
        <w:t xml:space="preserve"> and national talk shows or similar programming</w:t>
      </w:r>
    </w:p>
    <w:p w14:paraId="413D2D3A"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Press conferences</w:t>
      </w:r>
    </w:p>
    <w:p w14:paraId="62FCD0A7" w14:textId="77777777" w:rsidR="00E64F31" w:rsidRPr="00522E6C" w:rsidRDefault="20C09D07" w:rsidP="57027E3D">
      <w:pPr>
        <w:pStyle w:val="ListParagraph"/>
        <w:numPr>
          <w:ilvl w:val="2"/>
          <w:numId w:val="9"/>
        </w:numPr>
        <w:spacing w:after="0" w:line="240" w:lineRule="auto"/>
        <w:rPr>
          <w:rFonts w:ascii="Arial" w:eastAsia="Arial" w:hAnsi="Arial" w:cs="Arial"/>
        </w:rPr>
      </w:pPr>
      <w:r w:rsidRPr="20C09D07">
        <w:rPr>
          <w:rFonts w:ascii="Arial" w:eastAsia="Arial" w:hAnsi="Arial" w:cs="Arial"/>
        </w:rPr>
        <w:t xml:space="preserve">Press conferences take place when an organization spokesperson or the athlete/entertainer addresses the media to answer questions or make announcements </w:t>
      </w:r>
      <w:r w:rsidRPr="20C09D07">
        <w:rPr>
          <w:rFonts w:ascii="Arial" w:eastAsia="Arial" w:hAnsi="Arial" w:cs="Arial"/>
          <w:vertAlign w:val="superscript"/>
        </w:rPr>
        <w:t>59</w:t>
      </w:r>
    </w:p>
    <w:p w14:paraId="53EAB24E" w14:textId="546C0347" w:rsidR="008F601D" w:rsidRPr="00522E6C" w:rsidRDefault="20C09D07" w:rsidP="3E95F217">
      <w:pPr>
        <w:pStyle w:val="ListParagraph"/>
        <w:numPr>
          <w:ilvl w:val="2"/>
          <w:numId w:val="9"/>
        </w:numPr>
        <w:spacing w:after="0" w:line="240" w:lineRule="auto"/>
        <w:rPr>
          <w:rFonts w:ascii="Arial" w:eastAsia="Arial" w:hAnsi="Arial" w:cs="Arial"/>
        </w:rPr>
      </w:pPr>
      <w:r w:rsidRPr="20C09D07">
        <w:rPr>
          <w:rFonts w:ascii="Arial" w:eastAsia="Arial" w:hAnsi="Arial" w:cs="Arial"/>
        </w:rPr>
        <w:t>Press conferences generally imply that the organization has a newsworthy announcement featuring information of significant importance</w:t>
      </w:r>
    </w:p>
    <w:p w14:paraId="6DC72D47" w14:textId="77777777" w:rsidR="00E64F31" w:rsidRPr="00522E6C" w:rsidRDefault="20C09D07" w:rsidP="57027E3D">
      <w:pPr>
        <w:pStyle w:val="ListParagraph"/>
        <w:numPr>
          <w:ilvl w:val="0"/>
          <w:numId w:val="9"/>
        </w:numPr>
        <w:spacing w:after="0" w:line="240" w:lineRule="auto"/>
        <w:rPr>
          <w:rFonts w:ascii="Arial" w:eastAsia="Arial" w:hAnsi="Arial" w:cs="Arial"/>
        </w:rPr>
      </w:pPr>
      <w:r w:rsidRPr="20C09D07">
        <w:rPr>
          <w:rFonts w:ascii="Arial" w:eastAsia="Arial" w:hAnsi="Arial" w:cs="Arial"/>
        </w:rPr>
        <w:t>Utilizing resources</w:t>
      </w:r>
    </w:p>
    <w:p w14:paraId="0D20FFEC"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rPr>
        <w:t xml:space="preserve">Organizations </w:t>
      </w:r>
      <w:proofErr w:type="gramStart"/>
      <w:r w:rsidRPr="20C09D07">
        <w:rPr>
          <w:rFonts w:ascii="Arial" w:eastAsia="Arial" w:hAnsi="Arial" w:cs="Arial"/>
        </w:rPr>
        <w:t>make an effort</w:t>
      </w:r>
      <w:proofErr w:type="gramEnd"/>
      <w:r w:rsidRPr="20C09D07">
        <w:rPr>
          <w:rFonts w:ascii="Arial" w:eastAsia="Arial" w:hAnsi="Arial" w:cs="Arial"/>
        </w:rPr>
        <w:t xml:space="preserve"> to use all the resources they have available to them</w:t>
      </w:r>
    </w:p>
    <w:p w14:paraId="4606AF6A" w14:textId="77777777" w:rsidR="00E64F31" w:rsidRPr="00522E6C" w:rsidRDefault="20C09D07" w:rsidP="57027E3D">
      <w:pPr>
        <w:pStyle w:val="ListParagraph"/>
        <w:numPr>
          <w:ilvl w:val="2"/>
          <w:numId w:val="9"/>
        </w:numPr>
        <w:spacing w:after="0" w:line="240" w:lineRule="auto"/>
        <w:rPr>
          <w:rFonts w:ascii="Arial" w:eastAsia="Arial" w:hAnsi="Arial" w:cs="Arial"/>
        </w:rPr>
      </w:pPr>
      <w:r w:rsidRPr="20C09D07">
        <w:rPr>
          <w:rFonts w:ascii="Arial" w:eastAsia="Arial" w:hAnsi="Arial" w:cs="Arial"/>
        </w:rPr>
        <w:t>Email, fax, Internet</w:t>
      </w:r>
    </w:p>
    <w:p w14:paraId="09845592" w14:textId="77777777" w:rsidR="00E64F31" w:rsidRPr="00522E6C" w:rsidRDefault="20C09D07" w:rsidP="57027E3D">
      <w:pPr>
        <w:pStyle w:val="ListParagraph"/>
        <w:numPr>
          <w:ilvl w:val="2"/>
          <w:numId w:val="9"/>
        </w:numPr>
        <w:spacing w:after="0" w:line="240" w:lineRule="auto"/>
        <w:rPr>
          <w:rFonts w:ascii="Arial" w:eastAsia="Arial" w:hAnsi="Arial" w:cs="Arial"/>
        </w:rPr>
      </w:pPr>
      <w:r w:rsidRPr="20C09D07">
        <w:rPr>
          <w:rFonts w:ascii="Arial" w:eastAsia="Arial" w:hAnsi="Arial" w:cs="Arial"/>
        </w:rPr>
        <w:t>Telephone follow up calls</w:t>
      </w:r>
    </w:p>
    <w:p w14:paraId="34D37045" w14:textId="77777777" w:rsidR="00E64F31" w:rsidRPr="00522E6C" w:rsidRDefault="20C09D07" w:rsidP="57027E3D">
      <w:pPr>
        <w:pStyle w:val="ListParagraph"/>
        <w:numPr>
          <w:ilvl w:val="2"/>
          <w:numId w:val="9"/>
        </w:numPr>
        <w:spacing w:after="0" w:line="240" w:lineRule="auto"/>
        <w:rPr>
          <w:rFonts w:ascii="Arial" w:eastAsia="Arial" w:hAnsi="Arial" w:cs="Arial"/>
        </w:rPr>
      </w:pPr>
      <w:r w:rsidRPr="20C09D07">
        <w:rPr>
          <w:rFonts w:ascii="Arial" w:eastAsia="Arial" w:hAnsi="Arial" w:cs="Arial"/>
        </w:rPr>
        <w:t>Guest speaking opportunities for all staff when available</w:t>
      </w:r>
    </w:p>
    <w:p w14:paraId="2E86E3AE" w14:textId="77777777" w:rsidR="00E64F31" w:rsidRPr="00522E6C" w:rsidRDefault="20C09D07" w:rsidP="57027E3D">
      <w:pPr>
        <w:pStyle w:val="ListParagraph"/>
        <w:numPr>
          <w:ilvl w:val="2"/>
          <w:numId w:val="9"/>
        </w:numPr>
        <w:spacing w:after="0" w:line="240" w:lineRule="auto"/>
        <w:rPr>
          <w:rFonts w:ascii="Arial" w:eastAsia="Arial" w:hAnsi="Arial" w:cs="Arial"/>
        </w:rPr>
      </w:pPr>
      <w:r w:rsidRPr="20C09D07">
        <w:rPr>
          <w:rFonts w:ascii="Arial" w:eastAsia="Arial" w:hAnsi="Arial" w:cs="Arial"/>
        </w:rPr>
        <w:lastRenderedPageBreak/>
        <w:t xml:space="preserve">Working with coaches, </w:t>
      </w:r>
      <w:proofErr w:type="gramStart"/>
      <w:r w:rsidRPr="20C09D07">
        <w:rPr>
          <w:rFonts w:ascii="Arial" w:eastAsia="Arial" w:hAnsi="Arial" w:cs="Arial"/>
        </w:rPr>
        <w:t>players</w:t>
      </w:r>
      <w:proofErr w:type="gramEnd"/>
      <w:r w:rsidRPr="20C09D07">
        <w:rPr>
          <w:rFonts w:ascii="Arial" w:eastAsia="Arial" w:hAnsi="Arial" w:cs="Arial"/>
        </w:rPr>
        <w:t xml:space="preserve"> and management to create a mutually acceptable expectation level for participation</w:t>
      </w:r>
    </w:p>
    <w:p w14:paraId="07D9512C" w14:textId="77777777" w:rsidR="00E64F31" w:rsidRPr="00522E6C" w:rsidRDefault="20C09D07" w:rsidP="57027E3D">
      <w:pPr>
        <w:pStyle w:val="ListParagraph"/>
        <w:numPr>
          <w:ilvl w:val="0"/>
          <w:numId w:val="9"/>
        </w:numPr>
        <w:spacing w:after="0" w:line="240" w:lineRule="auto"/>
        <w:rPr>
          <w:rFonts w:ascii="Arial" w:eastAsia="Arial" w:hAnsi="Arial" w:cs="Arial"/>
        </w:rPr>
      </w:pPr>
      <w:r w:rsidRPr="20C09D07">
        <w:rPr>
          <w:rFonts w:ascii="Arial" w:eastAsia="Arial" w:hAnsi="Arial" w:cs="Arial"/>
        </w:rPr>
        <w:t xml:space="preserve">Publicity “stunts” </w:t>
      </w:r>
    </w:p>
    <w:p w14:paraId="370BB8FC" w14:textId="77777777" w:rsidR="00E64F31" w:rsidRPr="00522E6C" w:rsidRDefault="20C09D07" w:rsidP="57027E3D">
      <w:pPr>
        <w:pStyle w:val="ListParagraph"/>
        <w:numPr>
          <w:ilvl w:val="1"/>
          <w:numId w:val="9"/>
        </w:numPr>
        <w:spacing w:after="0" w:line="240" w:lineRule="auto"/>
        <w:rPr>
          <w:rFonts w:ascii="Arial" w:eastAsia="Arial" w:hAnsi="Arial" w:cs="Arial"/>
        </w:rPr>
      </w:pPr>
      <w:r w:rsidRPr="20C09D07">
        <w:rPr>
          <w:rFonts w:ascii="Arial" w:eastAsia="Arial" w:hAnsi="Arial" w:cs="Arial"/>
          <w:b/>
          <w:bCs/>
        </w:rPr>
        <w:t xml:space="preserve">Publicity stunts </w:t>
      </w:r>
      <w:r w:rsidRPr="20C09D07">
        <w:rPr>
          <w:rFonts w:ascii="Arial" w:eastAsia="Arial" w:hAnsi="Arial" w:cs="Arial"/>
        </w:rPr>
        <w:t xml:space="preserve">refer to specific events or activities that are activated with the sole purpose of achieving a high level of media coverage and public awareness </w:t>
      </w:r>
      <w:r w:rsidRPr="20C09D07">
        <w:rPr>
          <w:rFonts w:ascii="Arial" w:eastAsia="Arial" w:hAnsi="Arial" w:cs="Arial"/>
          <w:vertAlign w:val="superscript"/>
        </w:rPr>
        <w:t>60</w:t>
      </w:r>
    </w:p>
    <w:p w14:paraId="0F0D5C6D" w14:textId="31EF8A6D" w:rsidR="00553954" w:rsidRPr="00EC7AC8" w:rsidRDefault="20C09D07" w:rsidP="00EC7AC8">
      <w:pPr>
        <w:pStyle w:val="ListParagraph"/>
        <w:numPr>
          <w:ilvl w:val="1"/>
          <w:numId w:val="9"/>
        </w:numPr>
        <w:spacing w:after="0" w:line="240" w:lineRule="auto"/>
        <w:rPr>
          <w:rFonts w:ascii="Arial" w:eastAsia="Arial" w:hAnsi="Arial" w:cs="Arial"/>
        </w:rPr>
      </w:pPr>
      <w:r w:rsidRPr="20C09D07">
        <w:rPr>
          <w:rFonts w:ascii="Arial" w:eastAsia="Arial" w:hAnsi="Arial" w:cs="Arial"/>
        </w:rPr>
        <w:t>Publicity stunts can serve as an effective vehicle in generating public “buzz” surrounding an organization or athlete/</w:t>
      </w:r>
      <w:r w:rsidRPr="00EC7AC8">
        <w:rPr>
          <w:rFonts w:ascii="Arial" w:eastAsia="Arial" w:hAnsi="Arial" w:cs="Arial"/>
        </w:rPr>
        <w:t>entertainer</w:t>
      </w:r>
    </w:p>
    <w:p w14:paraId="7AFA188A" w14:textId="4C495BC3" w:rsidR="007170FD" w:rsidRPr="00EC7AC8" w:rsidRDefault="007170FD" w:rsidP="007170FD">
      <w:pPr>
        <w:pStyle w:val="ListParagraph"/>
        <w:numPr>
          <w:ilvl w:val="2"/>
          <w:numId w:val="9"/>
        </w:numPr>
        <w:spacing w:after="0" w:line="240" w:lineRule="auto"/>
        <w:rPr>
          <w:rFonts w:ascii="Arial" w:eastAsia="Arial" w:hAnsi="Arial" w:cs="Arial"/>
        </w:rPr>
      </w:pPr>
      <w:r w:rsidRPr="00EC7AC8">
        <w:rPr>
          <w:rFonts w:ascii="Arial" w:eastAsia="Arial" w:hAnsi="Arial" w:cs="Arial"/>
        </w:rPr>
        <w:t>The PR agency responsible for marketing the film “Kong: Skull Island”, staged a creative stunt when they placed giant ape “footprints” in five separate locations around Los Angeles</w:t>
      </w:r>
    </w:p>
    <w:p w14:paraId="04552DB1" w14:textId="57BC00B4" w:rsidR="00553954" w:rsidRPr="00EC7AC8" w:rsidRDefault="007170FD" w:rsidP="00EC7AC8">
      <w:pPr>
        <w:pStyle w:val="ListParagraph"/>
        <w:numPr>
          <w:ilvl w:val="3"/>
          <w:numId w:val="9"/>
        </w:numPr>
        <w:spacing w:after="0" w:line="240" w:lineRule="auto"/>
        <w:rPr>
          <w:rFonts w:ascii="Arial" w:eastAsia="Arial" w:hAnsi="Arial" w:cs="Arial"/>
        </w:rPr>
      </w:pPr>
      <w:r w:rsidRPr="00EC7AC8">
        <w:rPr>
          <w:rFonts w:ascii="Arial" w:eastAsia="Arial" w:hAnsi="Arial" w:cs="Arial"/>
        </w:rPr>
        <w:t xml:space="preserve">To enhance the imagery and make the footprints look even more realistic, fog machines, broken chairs, crushed </w:t>
      </w:r>
      <w:proofErr w:type="gramStart"/>
      <w:r w:rsidRPr="00EC7AC8">
        <w:rPr>
          <w:rFonts w:ascii="Arial" w:eastAsia="Arial" w:hAnsi="Arial" w:cs="Arial"/>
        </w:rPr>
        <w:t>vehicles</w:t>
      </w:r>
      <w:proofErr w:type="gramEnd"/>
      <w:r w:rsidRPr="00EC7AC8">
        <w:rPr>
          <w:rFonts w:ascii="Arial" w:eastAsia="Arial" w:hAnsi="Arial" w:cs="Arial"/>
        </w:rPr>
        <w:t xml:space="preserve"> and scenic props </w:t>
      </w:r>
      <w:r w:rsidR="00F57AF0" w:rsidRPr="00EC7AC8">
        <w:rPr>
          <w:rFonts w:ascii="Arial" w:eastAsia="Arial" w:hAnsi="Arial" w:cs="Arial"/>
        </w:rPr>
        <w:t>were added to the sites to</w:t>
      </w:r>
      <w:r w:rsidRPr="00EC7AC8">
        <w:rPr>
          <w:rFonts w:ascii="Arial" w:eastAsia="Arial" w:hAnsi="Arial" w:cs="Arial"/>
        </w:rPr>
        <w:t xml:space="preserve"> </w:t>
      </w:r>
      <w:r w:rsidR="00F57AF0" w:rsidRPr="00EC7AC8">
        <w:rPr>
          <w:rFonts w:ascii="Arial" w:eastAsia="Arial" w:hAnsi="Arial" w:cs="Arial"/>
        </w:rPr>
        <w:t>create the illusion that</w:t>
      </w:r>
      <w:r w:rsidRPr="00EC7AC8">
        <w:rPr>
          <w:rFonts w:ascii="Arial" w:eastAsia="Arial" w:hAnsi="Arial" w:cs="Arial"/>
        </w:rPr>
        <w:t xml:space="preserve"> Kong had </w:t>
      </w:r>
      <w:r w:rsidR="00F57AF0" w:rsidRPr="00EC7AC8">
        <w:rPr>
          <w:rFonts w:ascii="Arial" w:eastAsia="Arial" w:hAnsi="Arial" w:cs="Arial"/>
        </w:rPr>
        <w:t>been wreaking havoc around town</w:t>
      </w:r>
      <w:r w:rsidRPr="00EC7AC8">
        <w:rPr>
          <w:rFonts w:ascii="Arial" w:eastAsia="Arial" w:hAnsi="Arial" w:cs="Arial"/>
        </w:rPr>
        <w:t xml:space="preserve"> </w:t>
      </w:r>
      <w:r w:rsidR="00553954" w:rsidRPr="00EC7AC8">
        <w:rPr>
          <w:rFonts w:ascii="Arial" w:eastAsia="Arial" w:hAnsi="Arial" w:cs="Arial"/>
          <w:vertAlign w:val="superscript"/>
        </w:rPr>
        <w:t>61</w:t>
      </w:r>
    </w:p>
    <w:p w14:paraId="6ABF9B82" w14:textId="1D13C044" w:rsidR="009C24EA" w:rsidRPr="00EC7AC8" w:rsidRDefault="00EB170E" w:rsidP="00F20D1B">
      <w:pPr>
        <w:numPr>
          <w:ilvl w:val="2"/>
          <w:numId w:val="9"/>
        </w:numPr>
        <w:rPr>
          <w:rFonts w:ascii="Arial" w:eastAsia="Arial" w:hAnsi="Arial" w:cs="Arial"/>
          <w:sz w:val="22"/>
          <w:szCs w:val="22"/>
        </w:rPr>
      </w:pPr>
      <w:r w:rsidRPr="00EC7AC8">
        <w:rPr>
          <w:rFonts w:ascii="Arial" w:eastAsia="Arial" w:hAnsi="Arial" w:cs="Arial"/>
          <w:sz w:val="22"/>
          <w:szCs w:val="22"/>
        </w:rPr>
        <w:t xml:space="preserve">To generate publicity for the start of their inaugural season, Ice Cube’s “Big 3” basketball league teamed up with the ad agency </w:t>
      </w:r>
      <w:proofErr w:type="spellStart"/>
      <w:r w:rsidRPr="00EC7AC8">
        <w:rPr>
          <w:rFonts w:ascii="Arial" w:eastAsia="Arial" w:hAnsi="Arial" w:cs="Arial"/>
          <w:sz w:val="22"/>
          <w:szCs w:val="22"/>
        </w:rPr>
        <w:t>Wieden+Kennedy</w:t>
      </w:r>
      <w:proofErr w:type="spellEnd"/>
      <w:r w:rsidR="00F20D1B" w:rsidRPr="00EC7AC8">
        <w:rPr>
          <w:rFonts w:ascii="Arial" w:eastAsia="Arial" w:hAnsi="Arial" w:cs="Arial"/>
          <w:sz w:val="22"/>
          <w:szCs w:val="22"/>
        </w:rPr>
        <w:t xml:space="preserve"> (representing Fox Sports, the official broadcaster of the upstart league)</w:t>
      </w:r>
      <w:r w:rsidRPr="00EC7AC8">
        <w:rPr>
          <w:rFonts w:ascii="Arial" w:eastAsia="Arial" w:hAnsi="Arial" w:cs="Arial"/>
          <w:sz w:val="22"/>
          <w:szCs w:val="22"/>
        </w:rPr>
        <w:t xml:space="preserve"> to </w:t>
      </w:r>
      <w:r w:rsidR="00F20D1B" w:rsidRPr="00EC7AC8">
        <w:rPr>
          <w:rFonts w:ascii="Arial" w:eastAsia="Arial" w:hAnsi="Arial" w:cs="Arial"/>
          <w:sz w:val="22"/>
          <w:szCs w:val="22"/>
        </w:rPr>
        <w:t>take over an iconic basketball court in NYC and stage a four-point shooting contest</w:t>
      </w:r>
      <w:r w:rsidRPr="00EC7AC8">
        <w:rPr>
          <w:rFonts w:ascii="Arial" w:eastAsia="Arial" w:hAnsi="Arial" w:cs="Arial"/>
          <w:sz w:val="22"/>
          <w:szCs w:val="22"/>
        </w:rPr>
        <w:t xml:space="preserve"> </w:t>
      </w:r>
      <w:r w:rsidRPr="00EC7AC8">
        <w:rPr>
          <w:rFonts w:ascii="Arial" w:eastAsia="Arial" w:hAnsi="Arial" w:cs="Arial"/>
          <w:sz w:val="22"/>
          <w:szCs w:val="22"/>
          <w:vertAlign w:val="superscript"/>
        </w:rPr>
        <w:t>62</w:t>
      </w:r>
    </w:p>
    <w:p w14:paraId="46F1A3DF" w14:textId="0EBCA092" w:rsidR="0064631F" w:rsidRPr="00AA4BEB" w:rsidRDefault="00F20D1B" w:rsidP="0064631F">
      <w:pPr>
        <w:numPr>
          <w:ilvl w:val="3"/>
          <w:numId w:val="9"/>
        </w:numPr>
        <w:rPr>
          <w:rFonts w:ascii="Arial" w:eastAsia="Arial" w:hAnsi="Arial" w:cs="Arial"/>
          <w:sz w:val="22"/>
          <w:szCs w:val="22"/>
        </w:rPr>
      </w:pPr>
      <w:r w:rsidRPr="00EC7AC8">
        <w:rPr>
          <w:rFonts w:ascii="Arial" w:eastAsia="Arial" w:hAnsi="Arial" w:cs="Arial"/>
          <w:sz w:val="22"/>
          <w:szCs w:val="22"/>
        </w:rPr>
        <w:t xml:space="preserve">Click </w:t>
      </w:r>
      <w:hyperlink r:id="rId108" w:history="1">
        <w:r w:rsidRPr="00EC7AC8">
          <w:rPr>
            <w:rStyle w:val="Hyperlink"/>
            <w:rFonts w:ascii="Arial" w:eastAsia="Arial" w:hAnsi="Arial" w:cs="Arial"/>
            <w:sz w:val="22"/>
            <w:szCs w:val="22"/>
          </w:rPr>
          <w:t>here</w:t>
        </w:r>
      </w:hyperlink>
      <w:r w:rsidRPr="00EC7AC8">
        <w:rPr>
          <w:rFonts w:ascii="Arial" w:eastAsia="Arial" w:hAnsi="Arial" w:cs="Arial"/>
          <w:sz w:val="22"/>
          <w:szCs w:val="22"/>
        </w:rPr>
        <w:t xml:space="preserve"> to see a video</w:t>
      </w:r>
    </w:p>
    <w:p w14:paraId="337507D5" w14:textId="7BFB7F30" w:rsidR="00373EA0" w:rsidRPr="00417A88" w:rsidRDefault="20C09D07" w:rsidP="57027E3D">
      <w:pPr>
        <w:pStyle w:val="ListParagraph"/>
        <w:numPr>
          <w:ilvl w:val="2"/>
          <w:numId w:val="9"/>
        </w:numPr>
        <w:spacing w:after="0" w:line="240" w:lineRule="auto"/>
        <w:rPr>
          <w:rFonts w:ascii="Arial" w:eastAsia="Arial" w:hAnsi="Arial" w:cs="Arial"/>
        </w:rPr>
      </w:pPr>
      <w:r w:rsidRPr="00EC7AC8">
        <w:rPr>
          <w:rFonts w:ascii="Arial" w:eastAsia="Arial" w:hAnsi="Arial" w:cs="Arial"/>
        </w:rPr>
        <w:t>Will Ferrell</w:t>
      </w:r>
      <w:r w:rsidR="00EB537D">
        <w:rPr>
          <w:rFonts w:ascii="Arial" w:eastAsia="Arial" w:hAnsi="Arial" w:cs="Arial"/>
        </w:rPr>
        <w:t xml:space="preserve"> </w:t>
      </w:r>
      <w:r w:rsidRPr="00EC7AC8">
        <w:rPr>
          <w:rFonts w:ascii="Arial" w:eastAsia="Arial" w:hAnsi="Arial" w:cs="Arial"/>
        </w:rPr>
        <w:t>teamed up for a publicity stunt</w:t>
      </w:r>
      <w:r w:rsidRPr="00417A88">
        <w:rPr>
          <w:rFonts w:ascii="Arial" w:eastAsia="Arial" w:hAnsi="Arial" w:cs="Arial"/>
        </w:rPr>
        <w:t xml:space="preserve"> with Major League Baseball by playing for 10 different positions on 10 different teams in one day during Spring Training (in addition to generating tons of attention </w:t>
      </w:r>
      <w:r w:rsidR="006A1576">
        <w:rPr>
          <w:rFonts w:ascii="Arial" w:eastAsia="Arial" w:hAnsi="Arial" w:cs="Arial"/>
        </w:rPr>
        <w:t xml:space="preserve">for the league </w:t>
      </w:r>
      <w:r w:rsidRPr="00417A88">
        <w:rPr>
          <w:rFonts w:ascii="Arial" w:eastAsia="Arial" w:hAnsi="Arial" w:cs="Arial"/>
        </w:rPr>
        <w:t>and rais</w:t>
      </w:r>
      <w:r w:rsidR="003B075B">
        <w:rPr>
          <w:rFonts w:ascii="Arial" w:eastAsia="Arial" w:hAnsi="Arial" w:cs="Arial"/>
        </w:rPr>
        <w:t>ing</w:t>
      </w:r>
      <w:r w:rsidRPr="00417A88">
        <w:rPr>
          <w:rFonts w:ascii="Arial" w:eastAsia="Arial" w:hAnsi="Arial" w:cs="Arial"/>
        </w:rPr>
        <w:t xml:space="preserve"> nearly $1 million for charity) </w:t>
      </w:r>
      <w:r w:rsidRPr="00417A88">
        <w:rPr>
          <w:rFonts w:ascii="Arial" w:eastAsia="Arial" w:hAnsi="Arial" w:cs="Arial"/>
          <w:vertAlign w:val="superscript"/>
        </w:rPr>
        <w:t>63</w:t>
      </w:r>
    </w:p>
    <w:p w14:paraId="0708682A" w14:textId="77777777" w:rsidR="00D942D8" w:rsidRPr="00AA4BEB" w:rsidRDefault="20C09D07" w:rsidP="57027E3D">
      <w:pPr>
        <w:pStyle w:val="ListParagraph"/>
        <w:numPr>
          <w:ilvl w:val="3"/>
          <w:numId w:val="9"/>
        </w:numPr>
        <w:spacing w:after="0" w:line="240" w:lineRule="auto"/>
        <w:rPr>
          <w:rFonts w:ascii="Arial" w:eastAsia="Arial" w:hAnsi="Arial" w:cs="Arial"/>
        </w:rPr>
      </w:pPr>
      <w:r w:rsidRPr="00AA4BEB">
        <w:rPr>
          <w:rFonts w:ascii="Arial" w:eastAsia="Arial" w:hAnsi="Arial" w:cs="Arial"/>
        </w:rPr>
        <w:t xml:space="preserve">Click </w:t>
      </w:r>
      <w:hyperlink r:id="rId109">
        <w:r w:rsidRPr="00AA4BEB">
          <w:rPr>
            <w:rStyle w:val="Hyperlink"/>
            <w:rFonts w:ascii="Arial" w:eastAsia="Arial" w:hAnsi="Arial" w:cs="Arial"/>
          </w:rPr>
          <w:t>here</w:t>
        </w:r>
      </w:hyperlink>
      <w:r w:rsidRPr="00AA4BEB">
        <w:rPr>
          <w:rFonts w:ascii="Arial" w:eastAsia="Arial" w:hAnsi="Arial" w:cs="Arial"/>
        </w:rPr>
        <w:t xml:space="preserve"> to see why mediapost.com called the stunt a “Grand Slam” for MLB</w:t>
      </w:r>
    </w:p>
    <w:p w14:paraId="433ADEBB" w14:textId="77777777" w:rsidR="00EB537D" w:rsidRPr="00AA4BEB" w:rsidRDefault="00EB537D" w:rsidP="00EB537D">
      <w:pPr>
        <w:pStyle w:val="ListParagraph"/>
        <w:numPr>
          <w:ilvl w:val="2"/>
          <w:numId w:val="9"/>
        </w:numPr>
        <w:spacing w:after="0" w:line="240" w:lineRule="auto"/>
        <w:rPr>
          <w:rFonts w:ascii="Arial" w:eastAsia="Arial" w:hAnsi="Arial" w:cs="Arial"/>
        </w:rPr>
      </w:pPr>
      <w:r w:rsidRPr="00AA4BEB">
        <w:rPr>
          <w:rFonts w:ascii="Arial" w:eastAsia="Arial" w:hAnsi="Arial" w:cs="Arial"/>
        </w:rPr>
        <w:t>In 2018, MiLB’s St. Paul Saints sent out a March Madness tweet promising $10,000 for one lucky fan (via retweet) if a No. 16 seed could knock off a No. 1 – a feat that had never been done in the history of the NCAA men’s basketball tournament.</w:t>
      </w:r>
    </w:p>
    <w:p w14:paraId="46EBF0F7" w14:textId="77777777" w:rsidR="00EB537D" w:rsidRPr="00AA4BEB" w:rsidRDefault="00EB537D" w:rsidP="00EB537D">
      <w:pPr>
        <w:pStyle w:val="ListParagraph"/>
        <w:numPr>
          <w:ilvl w:val="3"/>
          <w:numId w:val="9"/>
        </w:numPr>
        <w:spacing w:after="0" w:line="240" w:lineRule="auto"/>
        <w:rPr>
          <w:rFonts w:ascii="Arial" w:eastAsia="Arial" w:hAnsi="Arial" w:cs="Arial"/>
        </w:rPr>
      </w:pPr>
      <w:r w:rsidRPr="00AA4BEB">
        <w:rPr>
          <w:rFonts w:ascii="Arial" w:eastAsia="Arial" w:hAnsi="Arial" w:cs="Arial"/>
        </w:rPr>
        <w:t xml:space="preserve">After Maryland-Baltimore County, a sixteen seed, made history and defeated number one seed Virginia, the team was on the hook </w:t>
      </w:r>
    </w:p>
    <w:p w14:paraId="394A736B" w14:textId="3018F895" w:rsidR="003D3C12" w:rsidRPr="00DA1204" w:rsidRDefault="00EB537D" w:rsidP="003D3C12">
      <w:pPr>
        <w:pStyle w:val="ListParagraph"/>
        <w:numPr>
          <w:ilvl w:val="3"/>
          <w:numId w:val="9"/>
        </w:numPr>
        <w:spacing w:after="0" w:line="240" w:lineRule="auto"/>
        <w:rPr>
          <w:rFonts w:ascii="Arial" w:eastAsia="Arial" w:hAnsi="Arial" w:cs="Arial"/>
        </w:rPr>
      </w:pPr>
      <w:r w:rsidRPr="00AA4BEB">
        <w:rPr>
          <w:rFonts w:ascii="Arial" w:eastAsia="Arial" w:hAnsi="Arial" w:cs="Arial"/>
        </w:rPr>
        <w:t xml:space="preserve">The stunt generated more publicity than the team had imagined (the tweet generated more than 15,000 retweets), but cost the franchise $10,000 </w:t>
      </w:r>
      <w:r w:rsidR="003B075B" w:rsidRPr="00AA4BEB">
        <w:rPr>
          <w:rFonts w:ascii="Arial" w:eastAsia="Arial" w:hAnsi="Arial" w:cs="Arial"/>
        </w:rPr>
        <w:t>(</w:t>
      </w:r>
      <w:r w:rsidRPr="00AA4BEB">
        <w:rPr>
          <w:rFonts w:ascii="Arial" w:eastAsia="Arial" w:hAnsi="Arial" w:cs="Arial"/>
        </w:rPr>
        <w:t xml:space="preserve">they selected </w:t>
      </w:r>
      <w:r w:rsidRPr="00DA1204">
        <w:rPr>
          <w:rFonts w:ascii="Arial" w:eastAsia="Arial" w:hAnsi="Arial" w:cs="Arial"/>
        </w:rPr>
        <w:t xml:space="preserve">one fan </w:t>
      </w:r>
      <w:r w:rsidR="003B075B" w:rsidRPr="00DA1204">
        <w:rPr>
          <w:rFonts w:ascii="Arial" w:eastAsia="Arial" w:hAnsi="Arial" w:cs="Arial"/>
        </w:rPr>
        <w:t>via Facebook Live as the lucky winner)</w:t>
      </w:r>
      <w:r w:rsidRPr="00DA1204">
        <w:rPr>
          <w:rFonts w:ascii="Arial" w:eastAsia="Arial" w:hAnsi="Arial" w:cs="Arial"/>
        </w:rPr>
        <w:t xml:space="preserve"> </w:t>
      </w:r>
      <w:r w:rsidRPr="00DA1204">
        <w:rPr>
          <w:rFonts w:ascii="Arial" w:eastAsia="Arial" w:hAnsi="Arial" w:cs="Arial"/>
          <w:vertAlign w:val="superscript"/>
        </w:rPr>
        <w:t>64</w:t>
      </w:r>
    </w:p>
    <w:p w14:paraId="49053AE1" w14:textId="0E4A12FD" w:rsidR="004B35F1" w:rsidRPr="00DA1204" w:rsidRDefault="004B35F1" w:rsidP="004B35F1">
      <w:pPr>
        <w:pStyle w:val="ListParagraph"/>
        <w:numPr>
          <w:ilvl w:val="2"/>
          <w:numId w:val="9"/>
        </w:numPr>
        <w:spacing w:after="0" w:line="240" w:lineRule="auto"/>
        <w:rPr>
          <w:rFonts w:ascii="Arial" w:eastAsia="Arial" w:hAnsi="Arial" w:cs="Arial"/>
        </w:rPr>
      </w:pPr>
      <w:r w:rsidRPr="00DA1204">
        <w:rPr>
          <w:rStyle w:val="Hyperlink"/>
          <w:rFonts w:ascii="Arial" w:eastAsia="Arial" w:hAnsi="Arial" w:cs="Arial"/>
          <w:color w:val="auto"/>
          <w:u w:val="none"/>
        </w:rPr>
        <w:t>In 2020, former “Jackass” star Steve-O literally taped himself to a Los Angeles area billboard outside a CVS to promote an upcoming comedy special, “Gnarly” (perhaps not coincidentally, a new Jackass movie is set to hit theaters in 2021)</w:t>
      </w:r>
    </w:p>
    <w:p w14:paraId="03016448" w14:textId="77777777" w:rsidR="00E64F31" w:rsidRPr="00DA1204" w:rsidRDefault="20C09D07" w:rsidP="57027E3D">
      <w:pPr>
        <w:pStyle w:val="ListParagraph"/>
        <w:numPr>
          <w:ilvl w:val="1"/>
          <w:numId w:val="9"/>
        </w:numPr>
        <w:spacing w:after="0" w:line="240" w:lineRule="auto"/>
        <w:rPr>
          <w:rFonts w:ascii="Arial" w:eastAsia="Arial" w:hAnsi="Arial" w:cs="Arial"/>
        </w:rPr>
      </w:pPr>
      <w:r w:rsidRPr="00DA1204">
        <w:rPr>
          <w:rFonts w:ascii="Arial" w:eastAsia="Arial" w:hAnsi="Arial" w:cs="Arial"/>
        </w:rPr>
        <w:t xml:space="preserve">When spontaneous, publicity stunts pose a risk and could yield undesired results </w:t>
      </w:r>
    </w:p>
    <w:p w14:paraId="6F0CFB2D" w14:textId="77777777" w:rsidR="008E0D9B" w:rsidRPr="00A37BC2" w:rsidRDefault="20C09D07" w:rsidP="57027E3D">
      <w:pPr>
        <w:pStyle w:val="ListParagraph"/>
        <w:numPr>
          <w:ilvl w:val="2"/>
          <w:numId w:val="9"/>
        </w:numPr>
        <w:spacing w:after="0" w:line="240" w:lineRule="auto"/>
        <w:rPr>
          <w:rFonts w:ascii="Arial" w:eastAsia="Arial" w:hAnsi="Arial" w:cs="Arial"/>
        </w:rPr>
      </w:pPr>
      <w:r w:rsidRPr="00DA1204">
        <w:rPr>
          <w:rFonts w:ascii="Arial" w:eastAsia="Arial" w:hAnsi="Arial" w:cs="Arial"/>
        </w:rPr>
        <w:t xml:space="preserve">From the </w:t>
      </w:r>
      <w:r w:rsidRPr="00DA1204">
        <w:rPr>
          <w:rFonts w:ascii="Arial" w:eastAsia="Arial" w:hAnsi="Arial" w:cs="Arial"/>
          <w:i/>
          <w:iCs/>
        </w:rPr>
        <w:t>USA Today</w:t>
      </w:r>
      <w:r w:rsidRPr="00DA1204">
        <w:rPr>
          <w:rFonts w:ascii="Arial" w:eastAsia="Arial" w:hAnsi="Arial" w:cs="Arial"/>
        </w:rPr>
        <w:t xml:space="preserve">:  </w:t>
      </w:r>
      <w:r w:rsidRPr="00DA1204">
        <w:rPr>
          <w:rFonts w:ascii="Arial" w:eastAsia="Arial" w:hAnsi="Arial" w:cs="Arial"/>
          <w:i/>
          <w:iCs/>
        </w:rPr>
        <w:t>When</w:t>
      </w:r>
      <w:r w:rsidRPr="00417A88">
        <w:rPr>
          <w:rFonts w:ascii="Arial" w:eastAsia="Arial" w:hAnsi="Arial" w:cs="Arial"/>
          <w:i/>
          <w:iCs/>
        </w:rPr>
        <w:t xml:space="preserve"> U.S. luge slider Kate Hansen posted a video online questioning whether there was a wolf walking down her hallway in the Olympic Village (where athletes stay) during the 2014 Sochi Winter Games, it was part of a hoax involving talk show host Jimmy Kimmel.  Hansen, who finished competing Feb. 11 and is staying at the Olympic village, tweeted a video Thursday morning with the hashtag #sochiproblems and #sochifail. The #sochiproblems hashtag was commonly used by visitors to Sochi for complaints surrounding the Games.  "</w:t>
      </w:r>
      <w:r w:rsidRPr="00A37BC2">
        <w:rPr>
          <w:rFonts w:ascii="Arial" w:eastAsia="Arial" w:hAnsi="Arial" w:cs="Arial"/>
          <w:i/>
          <w:iCs/>
        </w:rPr>
        <w:t xml:space="preserve">I'm not sure about repercussions, but I can tell you that our organization is not happy with the incident," USA Luge spokesman Sandy </w:t>
      </w:r>
      <w:proofErr w:type="spellStart"/>
      <w:r w:rsidRPr="00A37BC2">
        <w:rPr>
          <w:rFonts w:ascii="Arial" w:eastAsia="Arial" w:hAnsi="Arial" w:cs="Arial"/>
          <w:i/>
          <w:iCs/>
        </w:rPr>
        <w:t>Caligiore</w:t>
      </w:r>
      <w:proofErr w:type="spellEnd"/>
      <w:r w:rsidRPr="00A37BC2">
        <w:rPr>
          <w:rFonts w:ascii="Arial" w:eastAsia="Arial" w:hAnsi="Arial" w:cs="Arial"/>
          <w:i/>
          <w:iCs/>
        </w:rPr>
        <w:t xml:space="preserve"> said in an email to USA TODAY Sports. "Sochi problems? Sochi fail? That's not USA Luge speaking."</w:t>
      </w:r>
      <w:r w:rsidRPr="00A37BC2">
        <w:rPr>
          <w:rFonts w:ascii="Arial" w:eastAsia="Arial" w:hAnsi="Arial" w:cs="Arial"/>
        </w:rPr>
        <w:t xml:space="preserve">  </w:t>
      </w:r>
    </w:p>
    <w:p w14:paraId="600CED53" w14:textId="0D88129D" w:rsidR="00860ED5" w:rsidRPr="00A37BC2" w:rsidRDefault="20C09D07" w:rsidP="57027E3D">
      <w:pPr>
        <w:pStyle w:val="ListParagraph"/>
        <w:numPr>
          <w:ilvl w:val="3"/>
          <w:numId w:val="9"/>
        </w:numPr>
        <w:spacing w:after="0" w:line="240" w:lineRule="auto"/>
        <w:rPr>
          <w:rFonts w:ascii="Arial" w:eastAsia="Arial" w:hAnsi="Arial" w:cs="Arial"/>
        </w:rPr>
      </w:pPr>
      <w:r w:rsidRPr="00A37BC2">
        <w:rPr>
          <w:rFonts w:ascii="Arial" w:eastAsia="Arial" w:hAnsi="Arial" w:cs="Arial"/>
        </w:rPr>
        <w:t xml:space="preserve">Click </w:t>
      </w:r>
      <w:hyperlink r:id="rId110">
        <w:r w:rsidRPr="00A37BC2">
          <w:rPr>
            <w:rStyle w:val="Hyperlink"/>
            <w:rFonts w:ascii="Arial" w:eastAsia="Arial" w:hAnsi="Arial" w:cs="Arial"/>
          </w:rPr>
          <w:t>here</w:t>
        </w:r>
      </w:hyperlink>
      <w:r w:rsidRPr="00A37BC2">
        <w:rPr>
          <w:rFonts w:ascii="Arial" w:eastAsia="Arial" w:hAnsi="Arial" w:cs="Arial"/>
        </w:rPr>
        <w:t xml:space="preserve"> to see Hansen discuss the incident on the Kimmel Show</w:t>
      </w:r>
    </w:p>
    <w:p w14:paraId="0151DEE9" w14:textId="19348CF5" w:rsidR="006B2EFB" w:rsidRPr="00DA1204" w:rsidRDefault="00613EE5" w:rsidP="00530F5C">
      <w:pPr>
        <w:pStyle w:val="ListParagraph"/>
        <w:numPr>
          <w:ilvl w:val="2"/>
          <w:numId w:val="9"/>
        </w:numPr>
        <w:spacing w:after="0" w:line="240" w:lineRule="auto"/>
        <w:rPr>
          <w:rFonts w:ascii="Arial" w:eastAsia="Arial" w:hAnsi="Arial" w:cs="Arial"/>
        </w:rPr>
      </w:pPr>
      <w:r w:rsidRPr="00EC7AC8">
        <w:rPr>
          <w:rFonts w:ascii="Arial" w:eastAsia="Arial" w:hAnsi="Arial" w:cs="Arial"/>
        </w:rPr>
        <w:t xml:space="preserve">Michael Phelps and the Discovery Channel </w:t>
      </w:r>
      <w:r w:rsidR="00A37BC2" w:rsidRPr="00EC7AC8">
        <w:rPr>
          <w:rFonts w:ascii="Arial" w:eastAsia="Arial" w:hAnsi="Arial" w:cs="Arial"/>
        </w:rPr>
        <w:t>were widely criticized by</w:t>
      </w:r>
      <w:r w:rsidR="00BB35C9" w:rsidRPr="00EC7AC8">
        <w:rPr>
          <w:rFonts w:ascii="Arial" w:eastAsia="Arial" w:hAnsi="Arial" w:cs="Arial"/>
        </w:rPr>
        <w:t xml:space="preserve"> fans </w:t>
      </w:r>
      <w:r w:rsidRPr="00EC7AC8">
        <w:rPr>
          <w:rFonts w:ascii="Arial" w:eastAsia="Arial" w:hAnsi="Arial" w:cs="Arial"/>
        </w:rPr>
        <w:t xml:space="preserve">after they </w:t>
      </w:r>
      <w:r w:rsidR="00A37BC2" w:rsidRPr="00EC7AC8">
        <w:rPr>
          <w:rFonts w:ascii="Arial" w:eastAsia="Arial" w:hAnsi="Arial" w:cs="Arial"/>
        </w:rPr>
        <w:t>promoted</w:t>
      </w:r>
      <w:r w:rsidRPr="00EC7AC8">
        <w:rPr>
          <w:rFonts w:ascii="Arial" w:eastAsia="Arial" w:hAnsi="Arial" w:cs="Arial"/>
        </w:rPr>
        <w:t xml:space="preserve"> </w:t>
      </w:r>
      <w:r w:rsidR="00BB35C9" w:rsidRPr="00EC7AC8">
        <w:rPr>
          <w:rFonts w:ascii="Arial" w:eastAsia="Arial" w:hAnsi="Arial" w:cs="Arial"/>
        </w:rPr>
        <w:t xml:space="preserve">a </w:t>
      </w:r>
      <w:r w:rsidRPr="00EC7AC8">
        <w:rPr>
          <w:rFonts w:ascii="Arial" w:eastAsia="Arial" w:hAnsi="Arial" w:cs="Arial"/>
        </w:rPr>
        <w:t xml:space="preserve">race between Phelps and a great white shark </w:t>
      </w:r>
      <w:r w:rsidR="00A37BC2" w:rsidRPr="00EC7AC8">
        <w:rPr>
          <w:rFonts w:ascii="Arial" w:eastAsia="Arial" w:hAnsi="Arial" w:cs="Arial"/>
        </w:rPr>
        <w:t xml:space="preserve">when the “race” turned out to be nothing more than a </w:t>
      </w:r>
      <w:r w:rsidR="00A37BC2" w:rsidRPr="00DA1204">
        <w:rPr>
          <w:rFonts w:ascii="Arial" w:eastAsia="Arial" w:hAnsi="Arial" w:cs="Arial"/>
        </w:rPr>
        <w:t xml:space="preserve">race simulated by a computer </w:t>
      </w:r>
      <w:r w:rsidR="00A37BC2" w:rsidRPr="00DA1204">
        <w:rPr>
          <w:rFonts w:ascii="Arial" w:eastAsia="Arial" w:hAnsi="Arial" w:cs="Arial"/>
          <w:vertAlign w:val="superscript"/>
        </w:rPr>
        <w:t>65</w:t>
      </w:r>
    </w:p>
    <w:p w14:paraId="1010619B" w14:textId="701B99F3" w:rsidR="00FC12B9" w:rsidRPr="00DA1204" w:rsidRDefault="00FC12B9" w:rsidP="00FC12B9">
      <w:pPr>
        <w:pStyle w:val="ListParagraph"/>
        <w:numPr>
          <w:ilvl w:val="3"/>
          <w:numId w:val="9"/>
        </w:numPr>
        <w:spacing w:after="0" w:line="240" w:lineRule="auto"/>
        <w:rPr>
          <w:rStyle w:val="Hyperlink"/>
          <w:rFonts w:ascii="Arial" w:eastAsia="Arial" w:hAnsi="Arial" w:cs="Arial"/>
          <w:color w:val="auto"/>
          <w:u w:val="none"/>
        </w:rPr>
      </w:pPr>
      <w:r w:rsidRPr="00DA1204">
        <w:rPr>
          <w:rFonts w:ascii="Arial" w:eastAsia="Arial" w:hAnsi="Arial" w:cs="Arial"/>
        </w:rPr>
        <w:t xml:space="preserve">In 2020, Discovery Channel launched another stunt to promotion “Shark Week” when they </w:t>
      </w:r>
      <w:hyperlink r:id="rId111" w:history="1">
        <w:r w:rsidRPr="00DA1204">
          <w:rPr>
            <w:rStyle w:val="Hyperlink"/>
            <w:rFonts w:ascii="Arial" w:eastAsia="Arial" w:hAnsi="Arial" w:cs="Arial"/>
          </w:rPr>
          <w:t>announced</w:t>
        </w:r>
      </w:hyperlink>
      <w:r w:rsidRPr="00DA1204">
        <w:rPr>
          <w:rFonts w:ascii="Arial" w:eastAsia="Arial" w:hAnsi="Arial" w:cs="Arial"/>
        </w:rPr>
        <w:t xml:space="preserve"> that former heavyweight boxing champ Mike Tyson would “fight a shark” in the new season of the popular series</w:t>
      </w:r>
    </w:p>
    <w:p w14:paraId="6839908A" w14:textId="69E0B276" w:rsidR="007F5AF6" w:rsidRPr="00EC7AC8" w:rsidRDefault="007F5AF6" w:rsidP="00530F5C">
      <w:pPr>
        <w:pStyle w:val="ListParagraph"/>
        <w:numPr>
          <w:ilvl w:val="2"/>
          <w:numId w:val="9"/>
        </w:numPr>
        <w:spacing w:after="0" w:line="240" w:lineRule="auto"/>
        <w:rPr>
          <w:rStyle w:val="Hyperlink"/>
          <w:rFonts w:ascii="Arial" w:eastAsia="Arial" w:hAnsi="Arial" w:cs="Arial"/>
          <w:color w:val="auto"/>
          <w:u w:val="none"/>
        </w:rPr>
      </w:pPr>
      <w:r w:rsidRPr="00EC7AC8">
        <w:rPr>
          <w:rStyle w:val="Hyperlink"/>
          <w:rFonts w:ascii="Arial" w:eastAsia="Arial" w:hAnsi="Arial" w:cs="Arial"/>
          <w:color w:val="auto"/>
          <w:u w:val="none"/>
        </w:rPr>
        <w:lastRenderedPageBreak/>
        <w:t xml:space="preserve">Animal rights </w:t>
      </w:r>
      <w:r w:rsidR="00A37BC2" w:rsidRPr="00EC7AC8">
        <w:rPr>
          <w:rStyle w:val="Hyperlink"/>
          <w:rFonts w:ascii="Arial" w:eastAsia="Arial" w:hAnsi="Arial" w:cs="Arial"/>
          <w:color w:val="auto"/>
          <w:u w:val="none"/>
        </w:rPr>
        <w:t>organization</w:t>
      </w:r>
      <w:r w:rsidRPr="00EC7AC8">
        <w:rPr>
          <w:rStyle w:val="Hyperlink"/>
          <w:rFonts w:ascii="Arial" w:eastAsia="Arial" w:hAnsi="Arial" w:cs="Arial"/>
          <w:color w:val="auto"/>
          <w:u w:val="none"/>
        </w:rPr>
        <w:t xml:space="preserve">, PETA, </w:t>
      </w:r>
      <w:r w:rsidR="009F0D6E" w:rsidRPr="00EC7AC8">
        <w:rPr>
          <w:rStyle w:val="Hyperlink"/>
          <w:rFonts w:ascii="Arial" w:eastAsia="Arial" w:hAnsi="Arial" w:cs="Arial"/>
          <w:color w:val="auto"/>
          <w:u w:val="none"/>
        </w:rPr>
        <w:t>lost</w:t>
      </w:r>
      <w:r w:rsidRPr="00EC7AC8">
        <w:rPr>
          <w:rStyle w:val="Hyperlink"/>
          <w:rFonts w:ascii="Arial" w:eastAsia="Arial" w:hAnsi="Arial" w:cs="Arial"/>
          <w:color w:val="auto"/>
          <w:u w:val="none"/>
        </w:rPr>
        <w:t xml:space="preserve"> </w:t>
      </w:r>
      <w:r w:rsidR="00A37BC2" w:rsidRPr="00EC7AC8">
        <w:rPr>
          <w:rStyle w:val="Hyperlink"/>
          <w:rFonts w:ascii="Arial" w:eastAsia="Arial" w:hAnsi="Arial" w:cs="Arial"/>
          <w:color w:val="auto"/>
          <w:u w:val="none"/>
        </w:rPr>
        <w:t xml:space="preserve">credibility, support (and even </w:t>
      </w:r>
      <w:r w:rsidRPr="00EC7AC8">
        <w:rPr>
          <w:rStyle w:val="Hyperlink"/>
          <w:rFonts w:ascii="Arial" w:eastAsia="Arial" w:hAnsi="Arial" w:cs="Arial"/>
          <w:color w:val="auto"/>
          <w:u w:val="none"/>
        </w:rPr>
        <w:t>members</w:t>
      </w:r>
      <w:r w:rsidR="00A37BC2" w:rsidRPr="00EC7AC8">
        <w:rPr>
          <w:rStyle w:val="Hyperlink"/>
          <w:rFonts w:ascii="Arial" w:eastAsia="Arial" w:hAnsi="Arial" w:cs="Arial"/>
          <w:color w:val="auto"/>
          <w:u w:val="none"/>
        </w:rPr>
        <w:t>)</w:t>
      </w:r>
      <w:r w:rsidRPr="00EC7AC8">
        <w:rPr>
          <w:rStyle w:val="Hyperlink"/>
          <w:rFonts w:ascii="Arial" w:eastAsia="Arial" w:hAnsi="Arial" w:cs="Arial"/>
          <w:color w:val="auto"/>
          <w:u w:val="none"/>
        </w:rPr>
        <w:t xml:space="preserve"> after the organization sent </w:t>
      </w:r>
      <w:proofErr w:type="gramStart"/>
      <w:r w:rsidRPr="00EC7AC8">
        <w:rPr>
          <w:rStyle w:val="Hyperlink"/>
          <w:rFonts w:ascii="Arial" w:eastAsia="Arial" w:hAnsi="Arial" w:cs="Arial"/>
          <w:color w:val="auto"/>
          <w:u w:val="none"/>
        </w:rPr>
        <w:t>scantily-clad</w:t>
      </w:r>
      <w:proofErr w:type="gramEnd"/>
      <w:r w:rsidRPr="00EC7AC8">
        <w:rPr>
          <w:rStyle w:val="Hyperlink"/>
          <w:rFonts w:ascii="Arial" w:eastAsia="Arial" w:hAnsi="Arial" w:cs="Arial"/>
          <w:color w:val="auto"/>
          <w:u w:val="none"/>
        </w:rPr>
        <w:t xml:space="preserve"> models to Wimbledon to promote veganism</w:t>
      </w:r>
      <w:r w:rsidR="009F0D6E" w:rsidRPr="00EC7AC8">
        <w:rPr>
          <w:rStyle w:val="Hyperlink"/>
          <w:rFonts w:ascii="Arial" w:eastAsia="Arial" w:hAnsi="Arial" w:cs="Arial"/>
          <w:color w:val="auto"/>
          <w:u w:val="none"/>
        </w:rPr>
        <w:t xml:space="preserve"> by handing out strawberries and vegan cream</w:t>
      </w:r>
      <w:r w:rsidR="00A37BC2" w:rsidRPr="00EC7AC8">
        <w:rPr>
          <w:rStyle w:val="Hyperlink"/>
          <w:rFonts w:ascii="Arial" w:eastAsia="Arial" w:hAnsi="Arial" w:cs="Arial"/>
          <w:color w:val="auto"/>
          <w:u w:val="none"/>
        </w:rPr>
        <w:t xml:space="preserve"> in bikinis</w:t>
      </w:r>
    </w:p>
    <w:p w14:paraId="1AC5D806" w14:textId="1F0200B5" w:rsidR="009F0D6E" w:rsidRPr="00EC7AC8" w:rsidRDefault="0014431B" w:rsidP="00530F5C">
      <w:pPr>
        <w:pStyle w:val="ListParagraph"/>
        <w:numPr>
          <w:ilvl w:val="3"/>
          <w:numId w:val="9"/>
        </w:numPr>
        <w:spacing w:after="0" w:line="240" w:lineRule="auto"/>
        <w:rPr>
          <w:rStyle w:val="Hyperlink"/>
          <w:rFonts w:ascii="Arial" w:eastAsia="Arial" w:hAnsi="Arial" w:cs="Arial"/>
          <w:color w:val="auto"/>
          <w:u w:val="none"/>
        </w:rPr>
      </w:pPr>
      <w:hyperlink r:id="rId112" w:history="1">
        <w:r w:rsidR="00A37BC2" w:rsidRPr="00EC7AC8">
          <w:rPr>
            <w:rStyle w:val="Hyperlink"/>
            <w:rFonts w:ascii="Arial" w:eastAsia="Arial" w:hAnsi="Arial" w:cs="Arial"/>
          </w:rPr>
          <w:t>Outcry</w:t>
        </w:r>
      </w:hyperlink>
      <w:r w:rsidR="00A37BC2" w:rsidRPr="00EC7AC8">
        <w:rPr>
          <w:rStyle w:val="Hyperlink"/>
          <w:rFonts w:ascii="Arial" w:eastAsia="Arial" w:hAnsi="Arial" w:cs="Arial"/>
          <w:color w:val="auto"/>
          <w:u w:val="none"/>
        </w:rPr>
        <w:t xml:space="preserve"> </w:t>
      </w:r>
      <w:r w:rsidR="007F5AF6" w:rsidRPr="00EC7AC8">
        <w:rPr>
          <w:rStyle w:val="Hyperlink"/>
          <w:rFonts w:ascii="Arial" w:eastAsia="Arial" w:hAnsi="Arial" w:cs="Arial"/>
          <w:color w:val="auto"/>
          <w:u w:val="none"/>
        </w:rPr>
        <w:t>on social media included</w:t>
      </w:r>
      <w:r w:rsidR="00A37BC2" w:rsidRPr="00EC7AC8">
        <w:rPr>
          <w:rStyle w:val="Hyperlink"/>
          <w:rFonts w:ascii="Arial" w:eastAsia="Arial" w:hAnsi="Arial" w:cs="Arial"/>
          <w:color w:val="auto"/>
          <w:u w:val="none"/>
        </w:rPr>
        <w:t xml:space="preserve"> comments like</w:t>
      </w:r>
      <w:r w:rsidR="007F5AF6" w:rsidRPr="00EC7AC8">
        <w:rPr>
          <w:rStyle w:val="Hyperlink"/>
          <w:rFonts w:ascii="Arial" w:eastAsia="Arial" w:hAnsi="Arial" w:cs="Arial"/>
          <w:color w:val="auto"/>
          <w:u w:val="none"/>
        </w:rPr>
        <w:t>:</w:t>
      </w:r>
    </w:p>
    <w:p w14:paraId="25791B91" w14:textId="5774987A" w:rsidR="009F0D6E" w:rsidRPr="00EC7AC8" w:rsidRDefault="009F0D6E" w:rsidP="009F0D6E">
      <w:pPr>
        <w:pStyle w:val="ListParagraph"/>
        <w:numPr>
          <w:ilvl w:val="4"/>
          <w:numId w:val="9"/>
        </w:numPr>
        <w:spacing w:after="0" w:line="240" w:lineRule="auto"/>
        <w:rPr>
          <w:rStyle w:val="Hyperlink"/>
          <w:color w:val="auto"/>
          <w:u w:val="none"/>
        </w:rPr>
      </w:pPr>
      <w:r w:rsidRPr="00EC7AC8">
        <w:rPr>
          <w:rStyle w:val="Hyperlink"/>
          <w:rFonts w:ascii="Arial" w:eastAsia="Arial" w:hAnsi="Arial" w:cs="Arial"/>
          <w:color w:val="auto"/>
          <w:u w:val="none"/>
        </w:rPr>
        <w:t>“Exploitation of women’s bodies is never a good look. Another sexist campaign. You value animals over women.”</w:t>
      </w:r>
    </w:p>
    <w:p w14:paraId="679B839C" w14:textId="02BD7DFC" w:rsidR="00FC12B9" w:rsidRPr="004B35F1" w:rsidRDefault="007F5AF6" w:rsidP="00FC12B9">
      <w:pPr>
        <w:pStyle w:val="ListParagraph"/>
        <w:numPr>
          <w:ilvl w:val="4"/>
          <w:numId w:val="9"/>
        </w:numPr>
        <w:spacing w:after="0" w:line="240" w:lineRule="auto"/>
        <w:rPr>
          <w:rFonts w:ascii="Arial" w:eastAsia="Arial" w:hAnsi="Arial" w:cs="Arial"/>
        </w:rPr>
      </w:pPr>
      <w:r w:rsidRPr="00EC7AC8">
        <w:rPr>
          <w:rStyle w:val="Hyperlink"/>
          <w:rFonts w:ascii="Arial" w:eastAsia="Arial" w:hAnsi="Arial" w:cs="Arial"/>
          <w:color w:val="auto"/>
          <w:u w:val="none"/>
        </w:rPr>
        <w:t>“This is absolutely disgusting – you should be ashamed of yourselves for this utterly sexist and misogynistic objectification of women.”</w:t>
      </w:r>
    </w:p>
    <w:p w14:paraId="7DBBEBE8" w14:textId="77777777" w:rsidR="00E64F31" w:rsidRPr="00EC7AC8" w:rsidRDefault="20C09D07" w:rsidP="57027E3D">
      <w:pPr>
        <w:pStyle w:val="ListParagraph"/>
        <w:numPr>
          <w:ilvl w:val="1"/>
          <w:numId w:val="9"/>
        </w:numPr>
        <w:spacing w:after="0" w:line="240" w:lineRule="auto"/>
        <w:rPr>
          <w:rFonts w:ascii="Arial" w:eastAsia="Arial" w:hAnsi="Arial" w:cs="Arial"/>
        </w:rPr>
      </w:pPr>
      <w:r w:rsidRPr="00EC7AC8">
        <w:rPr>
          <w:rFonts w:ascii="Arial" w:eastAsia="Arial" w:hAnsi="Arial" w:cs="Arial"/>
        </w:rPr>
        <w:t xml:space="preserve">In some instances, an event takes place where the public is not sure </w:t>
      </w:r>
      <w:proofErr w:type="gramStart"/>
      <w:r w:rsidRPr="00EC7AC8">
        <w:rPr>
          <w:rFonts w:ascii="Arial" w:eastAsia="Arial" w:hAnsi="Arial" w:cs="Arial"/>
        </w:rPr>
        <w:t>whether or not</w:t>
      </w:r>
      <w:proofErr w:type="gramEnd"/>
      <w:r w:rsidRPr="00EC7AC8">
        <w:rPr>
          <w:rFonts w:ascii="Arial" w:eastAsia="Arial" w:hAnsi="Arial" w:cs="Arial"/>
        </w:rPr>
        <w:t xml:space="preserve"> the activity was a publicity stunt</w:t>
      </w:r>
    </w:p>
    <w:p w14:paraId="57FA94D9" w14:textId="77777777" w:rsidR="00F316DC" w:rsidRPr="00417A88" w:rsidRDefault="20C09D07" w:rsidP="00EC7AC8">
      <w:pPr>
        <w:pStyle w:val="ListParagraph"/>
        <w:numPr>
          <w:ilvl w:val="2"/>
          <w:numId w:val="9"/>
        </w:numPr>
        <w:spacing w:after="0" w:line="240" w:lineRule="auto"/>
        <w:rPr>
          <w:rFonts w:ascii="Arial" w:eastAsia="Arial" w:hAnsi="Arial" w:cs="Arial"/>
        </w:rPr>
      </w:pPr>
      <w:r w:rsidRPr="00417A88">
        <w:rPr>
          <w:rFonts w:ascii="Arial" w:eastAsia="Arial" w:hAnsi="Arial" w:cs="Arial"/>
        </w:rPr>
        <w:t xml:space="preserve">NASCAR driver Jeff Gordon released a </w:t>
      </w:r>
      <w:hyperlink r:id="rId113">
        <w:r w:rsidRPr="00417A88">
          <w:rPr>
            <w:rStyle w:val="Hyperlink"/>
            <w:rFonts w:ascii="Arial" w:eastAsia="Arial" w:hAnsi="Arial" w:cs="Arial"/>
          </w:rPr>
          <w:t>video</w:t>
        </w:r>
      </w:hyperlink>
      <w:r w:rsidRPr="00417A88">
        <w:rPr>
          <w:rFonts w:ascii="Arial" w:eastAsia="Arial" w:hAnsi="Arial" w:cs="Arial"/>
        </w:rPr>
        <w:t xml:space="preserve"> that showed him purportedly taking an unsuspecting car salesman for a wild test drive, sparking a wild debate online as to whether the video was fake </w:t>
      </w:r>
    </w:p>
    <w:p w14:paraId="432D2525" w14:textId="77777777" w:rsidR="00F93676" w:rsidRPr="00417A88" w:rsidRDefault="20C09D07" w:rsidP="00EC7AC8">
      <w:pPr>
        <w:pStyle w:val="ListParagraph"/>
        <w:numPr>
          <w:ilvl w:val="3"/>
          <w:numId w:val="9"/>
        </w:numPr>
        <w:spacing w:after="0" w:line="240" w:lineRule="auto"/>
        <w:rPr>
          <w:rFonts w:ascii="Arial" w:eastAsia="Arial" w:hAnsi="Arial" w:cs="Arial"/>
        </w:rPr>
      </w:pPr>
      <w:r w:rsidRPr="00417A88">
        <w:rPr>
          <w:rFonts w:ascii="Arial" w:eastAsia="Arial" w:hAnsi="Arial" w:cs="Arial"/>
        </w:rPr>
        <w:t>In 2014, Jeff Gordon and Pepsi released a second version of the “</w:t>
      </w:r>
      <w:hyperlink r:id="rId114">
        <w:r w:rsidRPr="00417A88">
          <w:rPr>
            <w:rStyle w:val="Hyperlink"/>
            <w:rFonts w:ascii="Arial" w:eastAsia="Arial" w:hAnsi="Arial" w:cs="Arial"/>
          </w:rPr>
          <w:t>test drive</w:t>
        </w:r>
      </w:hyperlink>
      <w:r w:rsidRPr="00417A88">
        <w:rPr>
          <w:rFonts w:ascii="Arial" w:eastAsia="Arial" w:hAnsi="Arial" w:cs="Arial"/>
        </w:rPr>
        <w:t xml:space="preserve">” viral video to exact revenge on the blogger who originally called Gordon’s video out as “fake” the first time around, this time posing as a cab driver (the video reached over a million views in a few hours </w:t>
      </w:r>
    </w:p>
    <w:p w14:paraId="04AA921C" w14:textId="77777777" w:rsidR="009C10A9" w:rsidRPr="00417A88" w:rsidRDefault="20C09D07" w:rsidP="00EC7AC8">
      <w:pPr>
        <w:pStyle w:val="ListParagraph"/>
        <w:numPr>
          <w:ilvl w:val="2"/>
          <w:numId w:val="9"/>
        </w:numPr>
        <w:spacing w:after="0" w:line="240" w:lineRule="auto"/>
        <w:rPr>
          <w:rFonts w:ascii="Arial" w:eastAsia="Arial" w:hAnsi="Arial" w:cs="Arial"/>
        </w:rPr>
      </w:pPr>
      <w:r w:rsidRPr="00417A88">
        <w:rPr>
          <w:rFonts w:ascii="Arial" w:eastAsia="Arial" w:hAnsi="Arial" w:cs="Arial"/>
        </w:rPr>
        <w:t>Pepsi’s “Uncle Drew” videos (starring Kyrie Irving playing pickup basketball as an old man) have generated millions of views over the past several years</w:t>
      </w:r>
    </w:p>
    <w:p w14:paraId="76C15333" w14:textId="77777777" w:rsidR="009C10A9" w:rsidRPr="00417A88" w:rsidRDefault="20C09D07" w:rsidP="00EC7AC8">
      <w:pPr>
        <w:pStyle w:val="ListParagraph"/>
        <w:numPr>
          <w:ilvl w:val="3"/>
          <w:numId w:val="9"/>
        </w:numPr>
        <w:spacing w:after="0" w:line="240" w:lineRule="auto"/>
        <w:rPr>
          <w:rFonts w:ascii="Arial" w:eastAsia="Arial" w:hAnsi="Arial" w:cs="Arial"/>
        </w:rPr>
      </w:pPr>
      <w:r w:rsidRPr="00417A88">
        <w:rPr>
          <w:rFonts w:ascii="Arial" w:eastAsia="Arial" w:hAnsi="Arial" w:cs="Arial"/>
        </w:rPr>
        <w:t>When they were first posted, fans were not sure if the videos were staged</w:t>
      </w:r>
    </w:p>
    <w:p w14:paraId="513AE856" w14:textId="07BF82B7" w:rsidR="001A3602" w:rsidRPr="00AA4BEB" w:rsidRDefault="20C09D07" w:rsidP="00EC7AC8">
      <w:pPr>
        <w:pStyle w:val="ListParagraph"/>
        <w:numPr>
          <w:ilvl w:val="3"/>
          <w:numId w:val="9"/>
        </w:numPr>
        <w:spacing w:after="0" w:line="240" w:lineRule="auto"/>
        <w:rPr>
          <w:rFonts w:ascii="Arial" w:eastAsia="Arial" w:hAnsi="Arial" w:cs="Arial"/>
        </w:rPr>
      </w:pPr>
      <w:r w:rsidRPr="00417A88">
        <w:rPr>
          <w:rFonts w:ascii="Arial" w:eastAsia="Arial" w:hAnsi="Arial" w:cs="Arial"/>
        </w:rPr>
        <w:t xml:space="preserve">Pepsi described the video on its YouTube page as </w:t>
      </w:r>
      <w:r w:rsidRPr="003B075B">
        <w:rPr>
          <w:rFonts w:ascii="Arial" w:eastAsia="Arial" w:hAnsi="Arial" w:cs="Arial"/>
        </w:rPr>
        <w:t>such</w:t>
      </w:r>
      <w:proofErr w:type="gramStart"/>
      <w:r w:rsidRPr="003B075B">
        <w:rPr>
          <w:rFonts w:ascii="Arial" w:eastAsia="Arial" w:hAnsi="Arial" w:cs="Arial"/>
        </w:rPr>
        <w:t>:  “</w:t>
      </w:r>
      <w:proofErr w:type="gramEnd"/>
      <w:r w:rsidRPr="003B075B">
        <w:rPr>
          <w:rFonts w:ascii="Arial" w:eastAsia="Arial" w:hAnsi="Arial" w:cs="Arial"/>
          <w:i/>
          <w:iCs/>
        </w:rPr>
        <w:t xml:space="preserve">Pepsi MAX went to a pick-up game in Bloomfield, NJ pretending to shoot a documentary on a basketball </w:t>
      </w:r>
      <w:r w:rsidRPr="00AA4BEB">
        <w:rPr>
          <w:rFonts w:ascii="Arial" w:eastAsia="Arial" w:hAnsi="Arial" w:cs="Arial"/>
          <w:i/>
          <w:iCs/>
        </w:rPr>
        <w:t>player named Kevin. When his Uncle Drew came into the game, some magical things happened.</w:t>
      </w:r>
      <w:r w:rsidRPr="00AA4BEB">
        <w:rPr>
          <w:rFonts w:ascii="Arial" w:eastAsia="Arial" w:hAnsi="Arial" w:cs="Arial"/>
        </w:rPr>
        <w:t>”</w:t>
      </w:r>
    </w:p>
    <w:p w14:paraId="4C2B6B8C" w14:textId="4FADE2DE" w:rsidR="009C10A9" w:rsidRPr="00AA4BEB" w:rsidRDefault="003B075B" w:rsidP="00EC7AC8">
      <w:pPr>
        <w:pStyle w:val="ListParagraph"/>
        <w:numPr>
          <w:ilvl w:val="3"/>
          <w:numId w:val="9"/>
        </w:numPr>
        <w:spacing w:after="0" w:line="240" w:lineRule="auto"/>
        <w:rPr>
          <w:rFonts w:ascii="Arial" w:eastAsia="Arial" w:hAnsi="Arial" w:cs="Arial"/>
        </w:rPr>
      </w:pPr>
      <w:r w:rsidRPr="00AA4BEB">
        <w:rPr>
          <w:rFonts w:ascii="Arial" w:eastAsia="Arial" w:hAnsi="Arial" w:cs="Arial"/>
        </w:rPr>
        <w:t>Another</w:t>
      </w:r>
      <w:r w:rsidR="20C09D07" w:rsidRPr="00AA4BEB">
        <w:rPr>
          <w:rFonts w:ascii="Arial" w:eastAsia="Arial" w:hAnsi="Arial" w:cs="Arial"/>
        </w:rPr>
        <w:t xml:space="preserve"> video, released just after Irving and the Cleveland Cavaliers won the NBA championship, racked up 1.5 million views </w:t>
      </w:r>
      <w:proofErr w:type="gramStart"/>
      <w:r w:rsidR="20C09D07" w:rsidRPr="00AA4BEB">
        <w:rPr>
          <w:rFonts w:ascii="Arial" w:eastAsia="Arial" w:hAnsi="Arial" w:cs="Arial"/>
        </w:rPr>
        <w:t>despite the fact that</w:t>
      </w:r>
      <w:proofErr w:type="gramEnd"/>
      <w:r w:rsidR="20C09D07" w:rsidRPr="00AA4BEB">
        <w:rPr>
          <w:rFonts w:ascii="Arial" w:eastAsia="Arial" w:hAnsi="Arial" w:cs="Arial"/>
        </w:rPr>
        <w:t xml:space="preserve"> most fans </w:t>
      </w:r>
      <w:r w:rsidRPr="00AA4BEB">
        <w:rPr>
          <w:rFonts w:ascii="Arial" w:eastAsia="Arial" w:hAnsi="Arial" w:cs="Arial"/>
        </w:rPr>
        <w:t>were</w:t>
      </w:r>
      <w:r w:rsidR="20C09D07" w:rsidRPr="00AA4BEB">
        <w:rPr>
          <w:rFonts w:ascii="Arial" w:eastAsia="Arial" w:hAnsi="Arial" w:cs="Arial"/>
        </w:rPr>
        <w:t xml:space="preserve"> aware the games were not real</w:t>
      </w:r>
    </w:p>
    <w:p w14:paraId="7E37AA44" w14:textId="5CE53E2F" w:rsidR="001A3602" w:rsidRPr="00AA4BEB" w:rsidRDefault="20C09D07" w:rsidP="00EC7AC8">
      <w:pPr>
        <w:pStyle w:val="ListParagraph"/>
        <w:numPr>
          <w:ilvl w:val="4"/>
          <w:numId w:val="9"/>
        </w:numPr>
        <w:spacing w:after="0" w:line="240" w:lineRule="auto"/>
        <w:rPr>
          <w:rFonts w:ascii="Arial" w:eastAsia="Arial" w:hAnsi="Arial" w:cs="Arial"/>
        </w:rPr>
      </w:pPr>
      <w:r w:rsidRPr="00AA4BEB">
        <w:rPr>
          <w:rFonts w:ascii="Arial" w:eastAsia="Arial" w:hAnsi="Arial" w:cs="Arial"/>
        </w:rPr>
        <w:t xml:space="preserve">Click </w:t>
      </w:r>
      <w:hyperlink r:id="rId115">
        <w:r w:rsidRPr="00AA4BEB">
          <w:rPr>
            <w:rStyle w:val="Hyperlink"/>
            <w:rFonts w:ascii="Arial" w:eastAsia="Arial" w:hAnsi="Arial" w:cs="Arial"/>
          </w:rPr>
          <w:t>here</w:t>
        </w:r>
      </w:hyperlink>
      <w:r w:rsidRPr="00AA4BEB">
        <w:rPr>
          <w:rFonts w:ascii="Arial" w:eastAsia="Arial" w:hAnsi="Arial" w:cs="Arial"/>
        </w:rPr>
        <w:t xml:space="preserve"> to see the videos on Pepsi’s YouTube page</w:t>
      </w:r>
    </w:p>
    <w:p w14:paraId="618F69A3" w14:textId="4DF335E4" w:rsidR="003B075B" w:rsidRPr="00AA4BEB" w:rsidRDefault="003B075B" w:rsidP="003B075B">
      <w:pPr>
        <w:pStyle w:val="ListParagraph"/>
        <w:numPr>
          <w:ilvl w:val="3"/>
          <w:numId w:val="9"/>
        </w:numPr>
        <w:spacing w:after="0" w:line="240" w:lineRule="auto"/>
        <w:rPr>
          <w:rFonts w:ascii="Arial" w:eastAsia="Arial" w:hAnsi="Arial" w:cs="Arial"/>
        </w:rPr>
      </w:pPr>
      <w:r w:rsidRPr="00AA4BEB">
        <w:rPr>
          <w:rFonts w:ascii="Arial" w:eastAsia="Arial" w:hAnsi="Arial" w:cs="Arial"/>
        </w:rPr>
        <w:t xml:space="preserve">The campaign was so successful that it spawned a box office </w:t>
      </w:r>
      <w:hyperlink r:id="rId116" w:history="1">
        <w:r w:rsidRPr="00AA4BEB">
          <w:rPr>
            <w:rStyle w:val="Hyperlink"/>
            <w:rFonts w:ascii="Arial" w:eastAsia="Arial" w:hAnsi="Arial" w:cs="Arial"/>
          </w:rPr>
          <w:t>film</w:t>
        </w:r>
      </w:hyperlink>
      <w:r w:rsidRPr="00AA4BEB">
        <w:rPr>
          <w:rFonts w:ascii="Arial" w:eastAsia="Arial" w:hAnsi="Arial" w:cs="Arial"/>
        </w:rPr>
        <w:t>, ‘Uncle Drew’, which was released in the summer of 2018 and beat box office projections</w:t>
      </w:r>
    </w:p>
    <w:p w14:paraId="03508004" w14:textId="7B5D1A64" w:rsidR="001A3602" w:rsidRPr="00AA4BEB" w:rsidRDefault="00FF072C" w:rsidP="00EC7AC8">
      <w:pPr>
        <w:pStyle w:val="ListParagraph"/>
        <w:numPr>
          <w:ilvl w:val="2"/>
          <w:numId w:val="9"/>
        </w:numPr>
        <w:spacing w:after="0" w:line="240" w:lineRule="auto"/>
        <w:rPr>
          <w:rFonts w:ascii="Arial" w:eastAsia="Arial" w:hAnsi="Arial" w:cs="Arial"/>
        </w:rPr>
      </w:pPr>
      <w:r w:rsidRPr="00AA4BEB">
        <w:rPr>
          <w:rFonts w:ascii="Arial" w:eastAsia="Arial" w:hAnsi="Arial" w:cs="Arial"/>
        </w:rPr>
        <w:t>Several</w:t>
      </w:r>
      <w:r w:rsidR="20C09D07" w:rsidRPr="00AA4BEB">
        <w:rPr>
          <w:rFonts w:ascii="Arial" w:eastAsia="Arial" w:hAnsi="Arial" w:cs="Arial"/>
        </w:rPr>
        <w:t xml:space="preserve"> sports teams have engaged fans over the years with April Fool’s Day pranks to generate publicity</w:t>
      </w:r>
    </w:p>
    <w:p w14:paraId="64C1B6BD" w14:textId="4E00CF32" w:rsidR="002C2ED3" w:rsidRPr="00EC7AC8" w:rsidRDefault="20C09D07" w:rsidP="00EC7AC8">
      <w:pPr>
        <w:pStyle w:val="ListParagraph"/>
        <w:numPr>
          <w:ilvl w:val="3"/>
          <w:numId w:val="9"/>
        </w:numPr>
        <w:spacing w:after="0" w:line="240" w:lineRule="auto"/>
        <w:rPr>
          <w:rFonts w:ascii="Arial" w:eastAsia="Arial" w:hAnsi="Arial" w:cs="Arial"/>
        </w:rPr>
      </w:pPr>
      <w:r w:rsidRPr="00A37BC2">
        <w:rPr>
          <w:rFonts w:ascii="Arial" w:eastAsia="Arial" w:hAnsi="Arial" w:cs="Arial"/>
        </w:rPr>
        <w:t xml:space="preserve">In 2016, the Oregon Ducks went “all in” on an April Fool’s prank, tweeting out an announcement that they would be replacing the </w:t>
      </w:r>
      <w:proofErr w:type="spellStart"/>
      <w:r w:rsidRPr="00A37BC2">
        <w:rPr>
          <w:rFonts w:ascii="Arial" w:eastAsia="Arial" w:hAnsi="Arial" w:cs="Arial"/>
        </w:rPr>
        <w:t>Autzen</w:t>
      </w:r>
      <w:proofErr w:type="spellEnd"/>
      <w:r w:rsidRPr="00A37BC2">
        <w:rPr>
          <w:rFonts w:ascii="Arial" w:eastAsia="Arial" w:hAnsi="Arial" w:cs="Arial"/>
        </w:rPr>
        <w:t xml:space="preserve"> Stadium playing surface with an </w:t>
      </w:r>
      <w:r w:rsidRPr="00EC7AC8">
        <w:rPr>
          <w:rFonts w:ascii="Arial" w:eastAsia="Arial" w:hAnsi="Arial" w:cs="Arial"/>
        </w:rPr>
        <w:t>LED field that would change colors and shoot fireworks whenever the Ducks scored</w:t>
      </w:r>
      <w:r w:rsidR="00A90913" w:rsidRPr="00EC7AC8">
        <w:rPr>
          <w:rFonts w:ascii="Arial" w:eastAsia="Arial" w:hAnsi="Arial" w:cs="Arial"/>
        </w:rPr>
        <w:t xml:space="preserve"> </w:t>
      </w:r>
    </w:p>
    <w:p w14:paraId="25954825" w14:textId="066745BF" w:rsidR="00F83EAF" w:rsidRPr="00AA4BEB" w:rsidRDefault="20C09D07" w:rsidP="00EC7AC8">
      <w:pPr>
        <w:pStyle w:val="ListParagraph"/>
        <w:numPr>
          <w:ilvl w:val="4"/>
          <w:numId w:val="9"/>
        </w:numPr>
        <w:spacing w:after="0" w:line="240" w:lineRule="auto"/>
        <w:rPr>
          <w:rFonts w:ascii="Arial" w:eastAsia="Arial" w:hAnsi="Arial" w:cs="Arial"/>
        </w:rPr>
      </w:pPr>
      <w:r w:rsidRPr="00EC7AC8">
        <w:rPr>
          <w:rFonts w:ascii="Arial" w:eastAsia="Arial" w:hAnsi="Arial" w:cs="Arial"/>
        </w:rPr>
        <w:t>The Ducks even posted an entire gallery of images featuring the “construction work</w:t>
      </w:r>
      <w:r w:rsidRPr="00AA4BEB">
        <w:rPr>
          <w:rFonts w:ascii="Arial" w:eastAsia="Arial" w:hAnsi="Arial" w:cs="Arial"/>
        </w:rPr>
        <w:t>” on their athletics website</w:t>
      </w:r>
    </w:p>
    <w:p w14:paraId="5A750FA0" w14:textId="047081E8" w:rsidR="00FF072C" w:rsidRPr="00AA4BEB" w:rsidRDefault="003B075B" w:rsidP="00FF072C">
      <w:pPr>
        <w:pStyle w:val="ListParagraph"/>
        <w:numPr>
          <w:ilvl w:val="3"/>
          <w:numId w:val="9"/>
        </w:numPr>
        <w:spacing w:after="0" w:line="240" w:lineRule="auto"/>
        <w:rPr>
          <w:rFonts w:ascii="Arial" w:eastAsia="Arial" w:hAnsi="Arial" w:cs="Arial"/>
        </w:rPr>
      </w:pPr>
      <w:r w:rsidRPr="00AA4BEB">
        <w:rPr>
          <w:rFonts w:ascii="Arial" w:eastAsia="Arial" w:hAnsi="Arial" w:cs="Arial"/>
        </w:rPr>
        <w:t xml:space="preserve">In 2018, the NHL’s Phoenix Coyotes issued a </w:t>
      </w:r>
      <w:hyperlink r:id="rId117" w:history="1">
        <w:r w:rsidRPr="00AA4BEB">
          <w:rPr>
            <w:rStyle w:val="Hyperlink"/>
            <w:rFonts w:ascii="Arial" w:eastAsia="Arial" w:hAnsi="Arial" w:cs="Arial"/>
          </w:rPr>
          <w:t>press release</w:t>
        </w:r>
      </w:hyperlink>
      <w:r w:rsidRPr="00AA4BEB">
        <w:rPr>
          <w:rFonts w:ascii="Arial" w:eastAsia="Arial" w:hAnsi="Arial" w:cs="Arial"/>
        </w:rPr>
        <w:t xml:space="preserve"> suggesting the franchise had just hired NBA legend and TNT analyst Charles Barkley as a “special advisor” with the bottom of the release reading, “Also, Happy April Fool’s Day!”</w:t>
      </w:r>
    </w:p>
    <w:p w14:paraId="6D8538BB" w14:textId="0D9E9095" w:rsidR="00F83EAF" w:rsidRPr="00EC7AC8" w:rsidRDefault="00F83EAF" w:rsidP="00EC7AC8">
      <w:pPr>
        <w:pStyle w:val="ListParagraph"/>
        <w:numPr>
          <w:ilvl w:val="2"/>
          <w:numId w:val="9"/>
        </w:numPr>
        <w:spacing w:after="0" w:line="240" w:lineRule="auto"/>
        <w:rPr>
          <w:rFonts w:ascii="Arial" w:eastAsia="Arial" w:hAnsi="Arial" w:cs="Arial"/>
        </w:rPr>
      </w:pPr>
      <w:r w:rsidRPr="00AA4BEB">
        <w:rPr>
          <w:rFonts w:ascii="Arial" w:eastAsia="Arial" w:hAnsi="Arial" w:cs="Arial"/>
        </w:rPr>
        <w:t xml:space="preserve">Despite denials from the Mets’ organization upon signing Tim Tebow to a minor league contract, the team’s GM admitted nearly a year later that the decision was, in fact, </w:t>
      </w:r>
      <w:r w:rsidR="00173660" w:rsidRPr="00AA4BEB">
        <w:rPr>
          <w:rFonts w:ascii="Arial" w:eastAsia="Arial" w:hAnsi="Arial" w:cs="Arial"/>
        </w:rPr>
        <w:t>partially</w:t>
      </w:r>
      <w:r w:rsidRPr="00AA4BEB">
        <w:rPr>
          <w:rFonts w:ascii="Arial" w:eastAsia="Arial" w:hAnsi="Arial" w:cs="Arial"/>
        </w:rPr>
        <w:t xml:space="preserve"> a PR</w:t>
      </w:r>
      <w:r w:rsidRPr="00EC7AC8">
        <w:rPr>
          <w:rFonts w:ascii="Arial" w:eastAsia="Arial" w:hAnsi="Arial" w:cs="Arial"/>
        </w:rPr>
        <w:t xml:space="preserve"> ploy</w:t>
      </w:r>
    </w:p>
    <w:p w14:paraId="2ADE52C0" w14:textId="1F6E81F6" w:rsidR="00F83EAF" w:rsidRPr="00DA1204" w:rsidRDefault="00F83EAF" w:rsidP="00F83EAF">
      <w:pPr>
        <w:pStyle w:val="ListParagraph"/>
        <w:numPr>
          <w:ilvl w:val="4"/>
          <w:numId w:val="9"/>
        </w:numPr>
        <w:spacing w:after="0" w:line="240" w:lineRule="auto"/>
        <w:rPr>
          <w:rFonts w:ascii="Arial" w:eastAsia="Arial" w:hAnsi="Arial" w:cs="Arial"/>
        </w:rPr>
      </w:pPr>
      <w:r w:rsidRPr="00EC7AC8">
        <w:rPr>
          <w:rFonts w:ascii="Arial" w:eastAsia="Arial" w:hAnsi="Arial" w:cs="Arial"/>
        </w:rPr>
        <w:t>Said Mr. Alderson in an interview, “</w:t>
      </w:r>
      <w:r w:rsidRPr="00EC7AC8">
        <w:rPr>
          <w:rFonts w:ascii="Arial" w:eastAsia="Arial" w:hAnsi="Arial" w:cs="Arial"/>
          <w:i/>
        </w:rPr>
        <w:t xml:space="preserve">Look, we signed him because he is a good guy, partly because of his celebrity, partly because this is an </w:t>
      </w:r>
      <w:r w:rsidRPr="00B44C42">
        <w:rPr>
          <w:rFonts w:ascii="Arial" w:eastAsia="Arial" w:hAnsi="Arial" w:cs="Arial"/>
          <w:i/>
        </w:rPr>
        <w:t>entertainment business</w:t>
      </w:r>
      <w:r w:rsidRPr="00B44C42">
        <w:rPr>
          <w:i/>
        </w:rPr>
        <w:t xml:space="preserve">.  </w:t>
      </w:r>
      <w:r w:rsidRPr="00B44C42">
        <w:rPr>
          <w:rFonts w:ascii="Arial" w:eastAsia="Arial" w:hAnsi="Arial" w:cs="Arial"/>
          <w:i/>
        </w:rPr>
        <w:t>My attitude is ‘why not?</w:t>
      </w:r>
      <w:r w:rsidRPr="00B44C42">
        <w:rPr>
          <w:rFonts w:ascii="Arial" w:eastAsia="Arial" w:hAnsi="Arial" w:cs="Arial"/>
        </w:rPr>
        <w:t xml:space="preserve">’” </w:t>
      </w:r>
      <w:r w:rsidRPr="00B44C42">
        <w:rPr>
          <w:rFonts w:ascii="Arial" w:eastAsia="Arial" w:hAnsi="Arial" w:cs="Arial"/>
          <w:vertAlign w:val="superscript"/>
        </w:rPr>
        <w:t>66</w:t>
      </w:r>
    </w:p>
    <w:p w14:paraId="6D7C86B7" w14:textId="539C245B" w:rsidR="00DA1204" w:rsidRDefault="00DA1204" w:rsidP="00DA1204">
      <w:pPr>
        <w:rPr>
          <w:rFonts w:ascii="Arial" w:eastAsia="Arial" w:hAnsi="Arial" w:cs="Arial"/>
        </w:rPr>
      </w:pPr>
    </w:p>
    <w:p w14:paraId="282BA069" w14:textId="2CB59E75" w:rsidR="00DA1204" w:rsidRDefault="00DA1204" w:rsidP="00DA1204">
      <w:pPr>
        <w:rPr>
          <w:rFonts w:ascii="Arial" w:eastAsia="Arial" w:hAnsi="Arial" w:cs="Arial"/>
        </w:rPr>
      </w:pPr>
    </w:p>
    <w:p w14:paraId="4E8CBED4" w14:textId="08819A12" w:rsidR="00DA1204" w:rsidRDefault="00DA1204" w:rsidP="00DA1204">
      <w:pPr>
        <w:rPr>
          <w:rFonts w:ascii="Arial" w:eastAsia="Arial" w:hAnsi="Arial" w:cs="Arial"/>
        </w:rPr>
      </w:pPr>
    </w:p>
    <w:p w14:paraId="6F0049DA" w14:textId="77777777" w:rsidR="00DA1204" w:rsidRPr="00DA1204" w:rsidRDefault="00DA1204" w:rsidP="00DA1204">
      <w:pPr>
        <w:rPr>
          <w:rFonts w:ascii="Arial" w:eastAsia="Arial" w:hAnsi="Arial" w:cs="Arial"/>
        </w:rPr>
      </w:pPr>
    </w:p>
    <w:p w14:paraId="25DEC9BA" w14:textId="77777777" w:rsidR="008B52E5" w:rsidRPr="00B44C42" w:rsidRDefault="008B52E5" w:rsidP="008B52E5">
      <w:pPr>
        <w:pStyle w:val="ListParagraph"/>
        <w:numPr>
          <w:ilvl w:val="2"/>
          <w:numId w:val="9"/>
        </w:numPr>
        <w:spacing w:after="0" w:line="240" w:lineRule="auto"/>
        <w:rPr>
          <w:rFonts w:ascii="Arial" w:eastAsia="Arial" w:hAnsi="Arial" w:cs="Arial"/>
        </w:rPr>
      </w:pPr>
      <w:r w:rsidRPr="00B44C42">
        <w:rPr>
          <w:rFonts w:ascii="Arial" w:eastAsia="Arial" w:hAnsi="Arial" w:cs="Arial"/>
        </w:rPr>
        <w:lastRenderedPageBreak/>
        <w:t>In 2019, Nike pulled its ‘Betsy Ross’ sneakers from the market after Colin Kaepernick, one of the brand’s ambassadors, suggested the concept behind the design was offensive</w:t>
      </w:r>
    </w:p>
    <w:p w14:paraId="6E9C0D61" w14:textId="54CD4668" w:rsidR="008B52E5" w:rsidRDefault="008B52E5" w:rsidP="008B52E5">
      <w:pPr>
        <w:pStyle w:val="ListParagraph"/>
        <w:numPr>
          <w:ilvl w:val="3"/>
          <w:numId w:val="9"/>
        </w:numPr>
        <w:spacing w:after="0" w:line="240" w:lineRule="auto"/>
        <w:rPr>
          <w:rFonts w:ascii="Arial" w:eastAsia="Arial" w:hAnsi="Arial" w:cs="Arial"/>
        </w:rPr>
      </w:pPr>
      <w:r w:rsidRPr="00B44C42">
        <w:rPr>
          <w:rFonts w:ascii="Arial" w:eastAsia="Arial" w:hAnsi="Arial" w:cs="Arial"/>
        </w:rPr>
        <w:t xml:space="preserve">The decision to side with Kaepernick drew some backlash, but ultimately the conversation would generate $3 billion in free advertising (according to </w:t>
      </w:r>
      <w:hyperlink r:id="rId118" w:anchor="439733627ff6" w:history="1">
        <w:r w:rsidRPr="00B44C42">
          <w:rPr>
            <w:rStyle w:val="Hyperlink"/>
            <w:rFonts w:ascii="Arial" w:eastAsia="Arial" w:hAnsi="Arial" w:cs="Arial"/>
            <w:i/>
            <w:iCs/>
          </w:rPr>
          <w:t>Forbes</w:t>
        </w:r>
      </w:hyperlink>
      <w:r w:rsidRPr="00B44C42">
        <w:rPr>
          <w:rFonts w:ascii="Arial" w:eastAsia="Arial" w:hAnsi="Arial" w:cs="Arial"/>
        </w:rPr>
        <w:t xml:space="preserve">), leading </w:t>
      </w:r>
      <w:r w:rsidR="001A129E" w:rsidRPr="00B44C42">
        <w:rPr>
          <w:rFonts w:ascii="Arial" w:eastAsia="Arial" w:hAnsi="Arial" w:cs="Arial"/>
        </w:rPr>
        <w:t>some</w:t>
      </w:r>
      <w:r w:rsidRPr="00B44C42">
        <w:rPr>
          <w:rFonts w:ascii="Arial" w:eastAsia="Arial" w:hAnsi="Arial" w:cs="Arial"/>
        </w:rPr>
        <w:t xml:space="preserve"> to </w:t>
      </w:r>
      <w:hyperlink r:id="rId119" w:history="1">
        <w:r w:rsidRPr="00B44C42">
          <w:rPr>
            <w:rStyle w:val="Hyperlink"/>
            <w:rFonts w:ascii="Arial" w:eastAsia="Arial" w:hAnsi="Arial" w:cs="Arial"/>
          </w:rPr>
          <w:t>speculate</w:t>
        </w:r>
      </w:hyperlink>
      <w:r w:rsidRPr="00B44C42">
        <w:rPr>
          <w:rFonts w:ascii="Arial" w:eastAsia="Arial" w:hAnsi="Arial" w:cs="Arial"/>
        </w:rPr>
        <w:t xml:space="preserve"> whether the whole </w:t>
      </w:r>
      <w:r w:rsidR="001A129E" w:rsidRPr="00B44C42">
        <w:rPr>
          <w:rFonts w:ascii="Arial" w:eastAsia="Arial" w:hAnsi="Arial" w:cs="Arial"/>
        </w:rPr>
        <w:t>product release was intended to be a publicity stunt from the start</w:t>
      </w:r>
      <w:r w:rsidRPr="00B44C42">
        <w:rPr>
          <w:rFonts w:ascii="Arial" w:eastAsia="Arial" w:hAnsi="Arial" w:cs="Arial"/>
        </w:rPr>
        <w:t xml:space="preserve"> </w:t>
      </w:r>
    </w:p>
    <w:p w14:paraId="1B2892F2" w14:textId="77777777" w:rsidR="00F83EAF" w:rsidRPr="00EC7AC8" w:rsidRDefault="00F83EAF" w:rsidP="00A90913">
      <w:pPr>
        <w:pStyle w:val="ListParagraph"/>
        <w:spacing w:after="0" w:line="240" w:lineRule="auto"/>
        <w:ind w:left="1440"/>
        <w:rPr>
          <w:rFonts w:ascii="Arial" w:eastAsia="Arial" w:hAnsi="Arial" w:cs="Arial"/>
        </w:rPr>
      </w:pPr>
    </w:p>
    <w:p w14:paraId="719AB63C" w14:textId="2BCA15EE" w:rsidR="00EB537D" w:rsidRPr="00EC7AC8" w:rsidRDefault="00EB537D" w:rsidP="00EB537D">
      <w:pPr>
        <w:rPr>
          <w:rFonts w:ascii="Arial" w:eastAsia="Arial" w:hAnsi="Arial" w:cs="Arial"/>
          <w:sz w:val="22"/>
          <w:szCs w:val="22"/>
        </w:rPr>
      </w:pPr>
    </w:p>
    <w:p w14:paraId="641766C8" w14:textId="77777777" w:rsidR="00D06D0E" w:rsidRDefault="00D06D0E" w:rsidP="00C456B3">
      <w:pPr>
        <w:rPr>
          <w:rFonts w:ascii="Georgia" w:hAnsi="Georgia"/>
          <w:b/>
          <w:color w:val="003366"/>
          <w:sz w:val="28"/>
          <w:szCs w:val="28"/>
        </w:rPr>
      </w:pPr>
    </w:p>
    <w:p w14:paraId="13146EC2" w14:textId="77777777" w:rsidR="00DA1204" w:rsidRDefault="00DA1204" w:rsidP="00BB74D1">
      <w:pPr>
        <w:jc w:val="center"/>
        <w:textAlignment w:val="baseline"/>
        <w:rPr>
          <w:rFonts w:ascii="proxima-nova" w:hAnsi="proxima-nova"/>
          <w:color w:val="212120"/>
          <w:sz w:val="30"/>
          <w:szCs w:val="30"/>
        </w:rPr>
      </w:pPr>
    </w:p>
    <w:p w14:paraId="4F100EFC" w14:textId="77777777" w:rsidR="00DA1204" w:rsidRDefault="00DA1204" w:rsidP="00BB74D1">
      <w:pPr>
        <w:jc w:val="center"/>
        <w:textAlignment w:val="baseline"/>
        <w:rPr>
          <w:rFonts w:ascii="proxima-nova" w:hAnsi="proxima-nova"/>
          <w:color w:val="212120"/>
          <w:sz w:val="30"/>
          <w:szCs w:val="30"/>
        </w:rPr>
      </w:pPr>
    </w:p>
    <w:p w14:paraId="600E2B04" w14:textId="77777777" w:rsidR="00DA1204" w:rsidRDefault="00DA1204" w:rsidP="00BB74D1">
      <w:pPr>
        <w:jc w:val="center"/>
        <w:textAlignment w:val="baseline"/>
        <w:rPr>
          <w:rFonts w:ascii="proxima-nova" w:hAnsi="proxima-nova"/>
          <w:color w:val="212120"/>
          <w:sz w:val="30"/>
          <w:szCs w:val="30"/>
        </w:rPr>
      </w:pPr>
    </w:p>
    <w:p w14:paraId="63CEDA36" w14:textId="77777777" w:rsidR="00DA1204" w:rsidRDefault="00DA1204" w:rsidP="00BB74D1">
      <w:pPr>
        <w:jc w:val="center"/>
        <w:textAlignment w:val="baseline"/>
        <w:rPr>
          <w:rFonts w:ascii="proxima-nova" w:hAnsi="proxima-nova"/>
          <w:color w:val="212120"/>
          <w:sz w:val="30"/>
          <w:szCs w:val="30"/>
        </w:rPr>
      </w:pPr>
    </w:p>
    <w:p w14:paraId="48370D0A" w14:textId="77777777" w:rsidR="00DA1204" w:rsidRDefault="00DA1204" w:rsidP="00BB74D1">
      <w:pPr>
        <w:jc w:val="center"/>
        <w:textAlignment w:val="baseline"/>
        <w:rPr>
          <w:rFonts w:ascii="proxima-nova" w:hAnsi="proxima-nova"/>
          <w:color w:val="212120"/>
          <w:sz w:val="30"/>
          <w:szCs w:val="30"/>
        </w:rPr>
      </w:pPr>
    </w:p>
    <w:p w14:paraId="18C85B60" w14:textId="77777777" w:rsidR="00DA1204" w:rsidRDefault="00DA1204" w:rsidP="00BB74D1">
      <w:pPr>
        <w:jc w:val="center"/>
        <w:textAlignment w:val="baseline"/>
        <w:rPr>
          <w:rFonts w:ascii="proxima-nova" w:hAnsi="proxima-nova"/>
          <w:color w:val="212120"/>
          <w:sz w:val="30"/>
          <w:szCs w:val="30"/>
        </w:rPr>
      </w:pPr>
    </w:p>
    <w:p w14:paraId="42B32855" w14:textId="77777777" w:rsidR="00DA1204" w:rsidRDefault="00DA1204" w:rsidP="00BB74D1">
      <w:pPr>
        <w:jc w:val="center"/>
        <w:textAlignment w:val="baseline"/>
        <w:rPr>
          <w:rFonts w:ascii="proxima-nova" w:hAnsi="proxima-nova"/>
          <w:color w:val="212120"/>
          <w:sz w:val="30"/>
          <w:szCs w:val="30"/>
        </w:rPr>
      </w:pPr>
    </w:p>
    <w:p w14:paraId="3818CAFA" w14:textId="77777777" w:rsidR="00DA1204" w:rsidRDefault="00DA1204" w:rsidP="00BB74D1">
      <w:pPr>
        <w:jc w:val="center"/>
        <w:textAlignment w:val="baseline"/>
        <w:rPr>
          <w:rFonts w:ascii="proxima-nova" w:hAnsi="proxima-nova"/>
          <w:color w:val="212120"/>
          <w:sz w:val="30"/>
          <w:szCs w:val="30"/>
        </w:rPr>
      </w:pPr>
    </w:p>
    <w:p w14:paraId="02A0D22D" w14:textId="77777777" w:rsidR="00DA1204" w:rsidRDefault="00DA1204" w:rsidP="00BB74D1">
      <w:pPr>
        <w:jc w:val="center"/>
        <w:textAlignment w:val="baseline"/>
        <w:rPr>
          <w:rFonts w:ascii="proxima-nova" w:hAnsi="proxima-nova"/>
          <w:color w:val="212120"/>
          <w:sz w:val="30"/>
          <w:szCs w:val="30"/>
        </w:rPr>
      </w:pPr>
    </w:p>
    <w:p w14:paraId="4AD33C09" w14:textId="77777777" w:rsidR="00DA1204" w:rsidRDefault="00DA1204" w:rsidP="00BB74D1">
      <w:pPr>
        <w:jc w:val="center"/>
        <w:textAlignment w:val="baseline"/>
        <w:rPr>
          <w:rFonts w:ascii="proxima-nova" w:hAnsi="proxima-nova"/>
          <w:color w:val="212120"/>
          <w:sz w:val="30"/>
          <w:szCs w:val="30"/>
        </w:rPr>
      </w:pPr>
    </w:p>
    <w:p w14:paraId="047589E1" w14:textId="77777777" w:rsidR="00DA1204" w:rsidRDefault="00DA1204" w:rsidP="00BB74D1">
      <w:pPr>
        <w:jc w:val="center"/>
        <w:textAlignment w:val="baseline"/>
        <w:rPr>
          <w:rFonts w:ascii="proxima-nova" w:hAnsi="proxima-nova"/>
          <w:color w:val="212120"/>
          <w:sz w:val="30"/>
          <w:szCs w:val="30"/>
        </w:rPr>
      </w:pPr>
    </w:p>
    <w:p w14:paraId="5BD44491" w14:textId="77777777" w:rsidR="00DA1204" w:rsidRDefault="00DA1204" w:rsidP="00BB74D1">
      <w:pPr>
        <w:jc w:val="center"/>
        <w:textAlignment w:val="baseline"/>
        <w:rPr>
          <w:rFonts w:ascii="proxima-nova" w:hAnsi="proxima-nova"/>
          <w:color w:val="212120"/>
          <w:sz w:val="30"/>
          <w:szCs w:val="30"/>
        </w:rPr>
      </w:pPr>
    </w:p>
    <w:p w14:paraId="24ED3CF9" w14:textId="77777777" w:rsidR="00DA1204" w:rsidRDefault="00DA1204" w:rsidP="00BB74D1">
      <w:pPr>
        <w:jc w:val="center"/>
        <w:textAlignment w:val="baseline"/>
        <w:rPr>
          <w:rFonts w:ascii="proxima-nova" w:hAnsi="proxima-nova"/>
          <w:color w:val="212120"/>
          <w:sz w:val="30"/>
          <w:szCs w:val="30"/>
        </w:rPr>
      </w:pPr>
    </w:p>
    <w:p w14:paraId="5115CD38" w14:textId="77777777" w:rsidR="00DA1204" w:rsidRDefault="00DA1204" w:rsidP="00BB74D1">
      <w:pPr>
        <w:jc w:val="center"/>
        <w:textAlignment w:val="baseline"/>
        <w:rPr>
          <w:rFonts w:ascii="proxima-nova" w:hAnsi="proxima-nova"/>
          <w:color w:val="212120"/>
          <w:sz w:val="30"/>
          <w:szCs w:val="30"/>
        </w:rPr>
      </w:pPr>
    </w:p>
    <w:p w14:paraId="4F1D103F" w14:textId="77777777" w:rsidR="00DA1204" w:rsidRDefault="00DA1204" w:rsidP="00BB74D1">
      <w:pPr>
        <w:jc w:val="center"/>
        <w:textAlignment w:val="baseline"/>
        <w:rPr>
          <w:rFonts w:ascii="proxima-nova" w:hAnsi="proxima-nova"/>
          <w:color w:val="212120"/>
          <w:sz w:val="30"/>
          <w:szCs w:val="30"/>
        </w:rPr>
      </w:pPr>
    </w:p>
    <w:p w14:paraId="427AB347" w14:textId="77777777" w:rsidR="00DA1204" w:rsidRDefault="00DA1204" w:rsidP="00BB74D1">
      <w:pPr>
        <w:jc w:val="center"/>
        <w:textAlignment w:val="baseline"/>
        <w:rPr>
          <w:rFonts w:ascii="proxima-nova" w:hAnsi="proxima-nova"/>
          <w:color w:val="212120"/>
          <w:sz w:val="30"/>
          <w:szCs w:val="30"/>
        </w:rPr>
      </w:pPr>
    </w:p>
    <w:p w14:paraId="467F3817" w14:textId="77777777" w:rsidR="00DA1204" w:rsidRDefault="00DA1204" w:rsidP="00BB74D1">
      <w:pPr>
        <w:jc w:val="center"/>
        <w:textAlignment w:val="baseline"/>
        <w:rPr>
          <w:rFonts w:ascii="proxima-nova" w:hAnsi="proxima-nova"/>
          <w:color w:val="212120"/>
          <w:sz w:val="30"/>
          <w:szCs w:val="30"/>
        </w:rPr>
      </w:pPr>
    </w:p>
    <w:p w14:paraId="6999E2CD" w14:textId="77777777" w:rsidR="00DA1204" w:rsidRDefault="00DA1204" w:rsidP="00BB74D1">
      <w:pPr>
        <w:jc w:val="center"/>
        <w:textAlignment w:val="baseline"/>
        <w:rPr>
          <w:rFonts w:ascii="proxima-nova" w:hAnsi="proxima-nova"/>
          <w:color w:val="212120"/>
          <w:sz w:val="30"/>
          <w:szCs w:val="30"/>
        </w:rPr>
      </w:pPr>
    </w:p>
    <w:p w14:paraId="16030234" w14:textId="77777777" w:rsidR="00DA1204" w:rsidRDefault="00DA1204" w:rsidP="00BB74D1">
      <w:pPr>
        <w:jc w:val="center"/>
        <w:textAlignment w:val="baseline"/>
        <w:rPr>
          <w:rFonts w:ascii="proxima-nova" w:hAnsi="proxima-nova"/>
          <w:color w:val="212120"/>
          <w:sz w:val="30"/>
          <w:szCs w:val="30"/>
        </w:rPr>
      </w:pPr>
    </w:p>
    <w:p w14:paraId="7A81C68B" w14:textId="77777777" w:rsidR="00DA1204" w:rsidRDefault="00DA1204" w:rsidP="00BB74D1">
      <w:pPr>
        <w:jc w:val="center"/>
        <w:textAlignment w:val="baseline"/>
        <w:rPr>
          <w:rFonts w:ascii="proxima-nova" w:hAnsi="proxima-nova"/>
          <w:color w:val="212120"/>
          <w:sz w:val="30"/>
          <w:szCs w:val="30"/>
        </w:rPr>
      </w:pPr>
    </w:p>
    <w:p w14:paraId="32897AF8" w14:textId="77777777" w:rsidR="00DA1204" w:rsidRDefault="00DA1204" w:rsidP="00BB74D1">
      <w:pPr>
        <w:jc w:val="center"/>
        <w:textAlignment w:val="baseline"/>
        <w:rPr>
          <w:rFonts w:ascii="proxima-nova" w:hAnsi="proxima-nova"/>
          <w:color w:val="212120"/>
          <w:sz w:val="30"/>
          <w:szCs w:val="30"/>
        </w:rPr>
      </w:pPr>
    </w:p>
    <w:p w14:paraId="1971FEC9" w14:textId="77777777" w:rsidR="00DA1204" w:rsidRDefault="00DA1204" w:rsidP="00BB74D1">
      <w:pPr>
        <w:jc w:val="center"/>
        <w:textAlignment w:val="baseline"/>
        <w:rPr>
          <w:rFonts w:ascii="proxima-nova" w:hAnsi="proxima-nova"/>
          <w:color w:val="212120"/>
          <w:sz w:val="30"/>
          <w:szCs w:val="30"/>
        </w:rPr>
      </w:pPr>
    </w:p>
    <w:p w14:paraId="7DA3867B" w14:textId="77777777" w:rsidR="00DA1204" w:rsidRDefault="00DA1204" w:rsidP="00BB74D1">
      <w:pPr>
        <w:jc w:val="center"/>
        <w:textAlignment w:val="baseline"/>
        <w:rPr>
          <w:rFonts w:ascii="proxima-nova" w:hAnsi="proxima-nova"/>
          <w:color w:val="212120"/>
          <w:sz w:val="30"/>
          <w:szCs w:val="30"/>
        </w:rPr>
      </w:pPr>
    </w:p>
    <w:p w14:paraId="7942E201" w14:textId="77777777" w:rsidR="00DA1204" w:rsidRDefault="00DA1204" w:rsidP="00BB74D1">
      <w:pPr>
        <w:jc w:val="center"/>
        <w:textAlignment w:val="baseline"/>
        <w:rPr>
          <w:rFonts w:ascii="proxima-nova" w:hAnsi="proxima-nova"/>
          <w:color w:val="212120"/>
          <w:sz w:val="30"/>
          <w:szCs w:val="30"/>
        </w:rPr>
      </w:pPr>
    </w:p>
    <w:p w14:paraId="163B7464" w14:textId="77777777" w:rsidR="00DA1204" w:rsidRDefault="00DA1204" w:rsidP="00BB74D1">
      <w:pPr>
        <w:jc w:val="center"/>
        <w:textAlignment w:val="baseline"/>
        <w:rPr>
          <w:rFonts w:ascii="proxima-nova" w:hAnsi="proxima-nova"/>
          <w:color w:val="212120"/>
          <w:sz w:val="30"/>
          <w:szCs w:val="30"/>
        </w:rPr>
      </w:pPr>
    </w:p>
    <w:p w14:paraId="74F97DD8" w14:textId="77777777" w:rsidR="00DA1204" w:rsidRDefault="00DA1204" w:rsidP="00BB74D1">
      <w:pPr>
        <w:jc w:val="center"/>
        <w:textAlignment w:val="baseline"/>
        <w:rPr>
          <w:rFonts w:ascii="proxima-nova" w:hAnsi="proxima-nova"/>
          <w:color w:val="212120"/>
          <w:sz w:val="30"/>
          <w:szCs w:val="30"/>
        </w:rPr>
      </w:pPr>
    </w:p>
    <w:p w14:paraId="7E750BC3" w14:textId="77777777" w:rsidR="00DA1204" w:rsidRDefault="00DA1204" w:rsidP="00BB74D1">
      <w:pPr>
        <w:jc w:val="center"/>
        <w:textAlignment w:val="baseline"/>
        <w:rPr>
          <w:rFonts w:ascii="proxima-nova" w:hAnsi="proxima-nova"/>
          <w:color w:val="212120"/>
          <w:sz w:val="30"/>
          <w:szCs w:val="30"/>
        </w:rPr>
      </w:pPr>
    </w:p>
    <w:p w14:paraId="264FEAC7" w14:textId="77777777" w:rsidR="00DA1204" w:rsidRDefault="00DA1204" w:rsidP="00BB74D1">
      <w:pPr>
        <w:jc w:val="center"/>
        <w:textAlignment w:val="baseline"/>
        <w:rPr>
          <w:rFonts w:ascii="proxima-nova" w:hAnsi="proxima-nova"/>
          <w:color w:val="212120"/>
          <w:sz w:val="30"/>
          <w:szCs w:val="30"/>
        </w:rPr>
      </w:pPr>
    </w:p>
    <w:p w14:paraId="74CCD75F" w14:textId="77777777" w:rsidR="00DA1204" w:rsidRDefault="00DA1204" w:rsidP="00BB74D1">
      <w:pPr>
        <w:jc w:val="center"/>
        <w:textAlignment w:val="baseline"/>
        <w:rPr>
          <w:rFonts w:ascii="proxima-nova" w:hAnsi="proxima-nova"/>
          <w:color w:val="212120"/>
          <w:sz w:val="30"/>
          <w:szCs w:val="30"/>
        </w:rPr>
      </w:pPr>
    </w:p>
    <w:p w14:paraId="0C42FC99" w14:textId="62EE8E10" w:rsidR="00BB74D1" w:rsidRDefault="00BB74D1" w:rsidP="00BB74D1">
      <w:pPr>
        <w:jc w:val="center"/>
        <w:textAlignment w:val="baseline"/>
        <w:rPr>
          <w:rFonts w:ascii="proxima-nova" w:hAnsi="proxima-nova"/>
          <w:color w:val="212120"/>
          <w:sz w:val="30"/>
          <w:szCs w:val="30"/>
        </w:rPr>
      </w:pPr>
      <w:r>
        <w:rPr>
          <w:rFonts w:ascii="proxima-nova" w:hAnsi="proxima-nova"/>
          <w:color w:val="212120"/>
          <w:sz w:val="30"/>
          <w:szCs w:val="30"/>
        </w:rPr>
        <w:t> </w:t>
      </w:r>
    </w:p>
    <w:p w14:paraId="00E12DE3" w14:textId="77777777" w:rsidR="00BB74D1" w:rsidRDefault="00BB74D1" w:rsidP="00BB74D1">
      <w:pPr>
        <w:pStyle w:val="NormalWeb"/>
        <w:spacing w:before="0" w:beforeAutospacing="0" w:after="0" w:afterAutospacing="0" w:line="360" w:lineRule="atLeast"/>
        <w:textAlignment w:val="baseline"/>
        <w:rPr>
          <w:rFonts w:ascii="inherit" w:hAnsi="inherit"/>
          <w:color w:val="FFFFFF"/>
        </w:rPr>
      </w:pPr>
      <w:r>
        <w:rPr>
          <w:rFonts w:ascii="inherit" w:hAnsi="inherit"/>
          <w:color w:val="FFFFFF"/>
        </w:rPr>
        <w:t>By using this site, you agree to its </w:t>
      </w:r>
      <w:hyperlink r:id="rId120" w:tgtFrame="_blank" w:history="1">
        <w:r>
          <w:rPr>
            <w:rStyle w:val="Hyperlink"/>
            <w:rFonts w:ascii="inherit" w:hAnsi="inherit"/>
            <w:color w:val="FFFFFF"/>
            <w:bdr w:val="none" w:sz="0" w:space="0" w:color="auto" w:frame="1"/>
          </w:rPr>
          <w:t>Privacy Policy</w:t>
        </w:r>
      </w:hyperlink>
      <w:r>
        <w:rPr>
          <w:rFonts w:ascii="inherit" w:hAnsi="inherit"/>
          <w:color w:val="FFFFFF"/>
        </w:rPr>
        <w:t> and </w:t>
      </w:r>
      <w:hyperlink r:id="rId121" w:tgtFrame="_blank" w:history="1">
        <w:r>
          <w:rPr>
            <w:rStyle w:val="Hyperlink"/>
            <w:rFonts w:ascii="inherit" w:hAnsi="inherit"/>
            <w:color w:val="FFFFFF"/>
            <w:bdr w:val="none" w:sz="0" w:space="0" w:color="auto" w:frame="1"/>
          </w:rPr>
          <w:t>Terms of Use</w:t>
        </w:r>
      </w:hyperlink>
      <w:r>
        <w:rPr>
          <w:rFonts w:ascii="inherit" w:hAnsi="inherit"/>
          <w:color w:val="FFFFFF"/>
        </w:rPr>
        <w:t>.</w:t>
      </w:r>
    </w:p>
    <w:p w14:paraId="5D45721B" w14:textId="77777777" w:rsidR="00C456B3" w:rsidRPr="00522E6C" w:rsidRDefault="20C09D07" w:rsidP="00C456B3">
      <w:pPr>
        <w:rPr>
          <w:rFonts w:ascii="Georgia" w:hAnsi="Georgia"/>
          <w:b/>
          <w:color w:val="003366"/>
          <w:sz w:val="28"/>
          <w:szCs w:val="28"/>
        </w:rPr>
      </w:pPr>
      <w:r w:rsidRPr="20C09D07">
        <w:rPr>
          <w:rFonts w:ascii="Georgia" w:eastAsia="Georgia" w:hAnsi="Georgia" w:cs="Georgia"/>
          <w:b/>
          <w:bCs/>
          <w:color w:val="003366"/>
          <w:sz w:val="28"/>
          <w:szCs w:val="28"/>
        </w:rPr>
        <w:lastRenderedPageBreak/>
        <w:t>Lesson 11.6</w:t>
      </w:r>
    </w:p>
    <w:p w14:paraId="01E03A81" w14:textId="3FE01F5A" w:rsidR="00FE2C09" w:rsidRPr="00522E6C" w:rsidRDefault="20C09D07" w:rsidP="001C42FD">
      <w:pPr>
        <w:rPr>
          <w:rFonts w:ascii="Arial" w:hAnsi="Arial" w:cs="Arial"/>
          <w:b/>
        </w:rPr>
      </w:pPr>
      <w:r w:rsidRPr="20C09D07">
        <w:rPr>
          <w:rFonts w:ascii="Georgia" w:eastAsia="Georgia" w:hAnsi="Georgia" w:cs="Georgia"/>
          <w:b/>
          <w:bCs/>
          <w:color w:val="003366"/>
          <w:sz w:val="28"/>
          <w:szCs w:val="28"/>
        </w:rPr>
        <w:t>Press Releases</w:t>
      </w:r>
    </w:p>
    <w:p w14:paraId="6CB9EC62" w14:textId="77777777" w:rsidR="001C42FD" w:rsidRPr="00417A88" w:rsidRDefault="20C09D07" w:rsidP="001C42FD">
      <w:pPr>
        <w:jc w:val="center"/>
        <w:rPr>
          <w:rFonts w:ascii="Arial" w:hAnsi="Arial" w:cs="Arial"/>
          <w:i/>
        </w:rPr>
      </w:pPr>
      <w:r w:rsidRPr="00417A88">
        <w:rPr>
          <w:rFonts w:asciiTheme="minorHAnsi" w:eastAsiaTheme="minorEastAsia" w:hAnsiTheme="minorHAnsi" w:cstheme="minorBidi"/>
          <w:b/>
          <w:bCs/>
          <w:i/>
          <w:iCs/>
        </w:rPr>
        <w:t>* ACTIVITY IDEA *</w:t>
      </w:r>
      <w:r w:rsidRPr="00417A88">
        <w:rPr>
          <w:rFonts w:ascii="Arial" w:eastAsia="Arial" w:hAnsi="Arial" w:cs="Arial"/>
          <w:b/>
          <w:bCs/>
          <w:i/>
          <w:iCs/>
        </w:rPr>
        <w:t xml:space="preserve">  </w:t>
      </w:r>
      <w:r w:rsidR="5018043A" w:rsidRPr="00417A88">
        <w:rPr>
          <w:noProof/>
        </w:rPr>
        <w:drawing>
          <wp:inline distT="0" distB="0" distL="0" distR="0" wp14:anchorId="45BBACE1" wp14:editId="22FD25C3">
            <wp:extent cx="820281" cy="895350"/>
            <wp:effectExtent l="0" t="0" r="0" b="0"/>
            <wp:docPr id="1947537841"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8">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33AE6416" w14:textId="77777777" w:rsidR="001C42FD" w:rsidRPr="00417A88" w:rsidRDefault="001C42FD" w:rsidP="006103DE">
      <w:pPr>
        <w:rPr>
          <w:rFonts w:ascii="Arial" w:hAnsi="Arial" w:cs="Arial"/>
          <w:i/>
        </w:rPr>
      </w:pPr>
    </w:p>
    <w:p w14:paraId="17AD4197" w14:textId="3FE69149" w:rsidR="001C42FD" w:rsidRPr="00417A88" w:rsidRDefault="20C09D07" w:rsidP="001C42FD">
      <w:pPr>
        <w:ind w:right="12"/>
        <w:rPr>
          <w:rFonts w:asciiTheme="minorHAnsi" w:hAnsiTheme="minorHAnsi" w:cs="Arial"/>
          <w:i/>
          <w:color w:val="C00000"/>
        </w:rPr>
      </w:pPr>
      <w:r w:rsidRPr="00417A88">
        <w:rPr>
          <w:rFonts w:asciiTheme="minorHAnsi" w:eastAsiaTheme="minorEastAsia" w:hAnsiTheme="minorHAnsi" w:cstheme="minorBidi"/>
          <w:i/>
          <w:iCs/>
          <w:color w:val="C00000"/>
        </w:rPr>
        <w:t xml:space="preserve">Press releases have been an important tool for sports and entertainment communications professionals for </w:t>
      </w:r>
      <w:proofErr w:type="gramStart"/>
      <w:r w:rsidRPr="00417A88">
        <w:rPr>
          <w:rFonts w:asciiTheme="minorHAnsi" w:eastAsiaTheme="minorEastAsia" w:hAnsiTheme="minorHAnsi" w:cstheme="minorBidi"/>
          <w:i/>
          <w:iCs/>
          <w:color w:val="C00000"/>
        </w:rPr>
        <w:t>a very long</w:t>
      </w:r>
      <w:proofErr w:type="gramEnd"/>
      <w:r w:rsidRPr="00417A88">
        <w:rPr>
          <w:rFonts w:asciiTheme="minorHAnsi" w:eastAsiaTheme="minorEastAsia" w:hAnsiTheme="minorHAnsi" w:cstheme="minorBidi"/>
          <w:i/>
          <w:iCs/>
          <w:color w:val="C00000"/>
        </w:rPr>
        <w:t xml:space="preserve"> time.  However, as the landscape continues to shift from traditional media to digital throughout the industry, the role of the press release has evolved.  Much of the information that would be shared with fans in another era via news release is now posted on social media platforms like Facebook and Twitter.  However, that does not mean that the press release is no longer relevant as organizations work to maximize exposure through as many communications channels as possible.  For a quick activity, divide your classroom into groups or pairs.  Task each team with developing a press release for a fictitious sports or entertainment event.  Then ask them to create a strategy for which the information will be disseminated to the media AND shared with fans through broader, digital platforms.</w:t>
      </w:r>
    </w:p>
    <w:p w14:paraId="05238CE0" w14:textId="77777777" w:rsidR="001C42FD" w:rsidRPr="00522E6C" w:rsidRDefault="001C42FD" w:rsidP="001C42FD">
      <w:pPr>
        <w:ind w:right="12"/>
        <w:rPr>
          <w:rFonts w:ascii="Arial" w:hAnsi="Arial" w:cs="Arial"/>
          <w:sz w:val="22"/>
          <w:szCs w:val="22"/>
        </w:rPr>
      </w:pPr>
    </w:p>
    <w:p w14:paraId="1231255B" w14:textId="77777777" w:rsidR="00255865" w:rsidRPr="00522E6C" w:rsidRDefault="20C09D07" w:rsidP="1D069F7B">
      <w:pPr>
        <w:pStyle w:val="ListParagraph"/>
        <w:numPr>
          <w:ilvl w:val="0"/>
          <w:numId w:val="10"/>
        </w:numPr>
        <w:spacing w:after="0" w:line="240" w:lineRule="auto"/>
        <w:rPr>
          <w:rFonts w:ascii="Arial" w:eastAsia="Arial" w:hAnsi="Arial" w:cs="Arial"/>
        </w:rPr>
      </w:pPr>
      <w:r w:rsidRPr="20C09D07">
        <w:rPr>
          <w:rFonts w:ascii="Arial" w:eastAsia="Arial" w:hAnsi="Arial" w:cs="Arial"/>
        </w:rPr>
        <w:t>Press releases</w:t>
      </w:r>
    </w:p>
    <w:p w14:paraId="0272DA46" w14:textId="77777777" w:rsidR="00255865" w:rsidRPr="00522E6C" w:rsidRDefault="20C09D07" w:rsidP="1D069F7B">
      <w:pPr>
        <w:pStyle w:val="ListParagraph"/>
        <w:numPr>
          <w:ilvl w:val="1"/>
          <w:numId w:val="10"/>
        </w:numPr>
        <w:spacing w:after="0" w:line="240" w:lineRule="auto"/>
        <w:rPr>
          <w:rFonts w:ascii="Arial" w:eastAsia="Arial" w:hAnsi="Arial" w:cs="Arial"/>
        </w:rPr>
      </w:pPr>
      <w:r w:rsidRPr="20C09D07">
        <w:rPr>
          <w:rFonts w:ascii="Arial" w:eastAsia="Arial" w:hAnsi="Arial" w:cs="Arial"/>
        </w:rPr>
        <w:t xml:space="preserve">A </w:t>
      </w:r>
      <w:r w:rsidRPr="20C09D07">
        <w:rPr>
          <w:rFonts w:ascii="Arial" w:eastAsia="Arial" w:hAnsi="Arial" w:cs="Arial"/>
          <w:b/>
          <w:bCs/>
        </w:rPr>
        <w:t>press release</w:t>
      </w:r>
      <w:r w:rsidRPr="20C09D07">
        <w:rPr>
          <w:rFonts w:ascii="Arial" w:eastAsia="Arial" w:hAnsi="Arial" w:cs="Arial"/>
        </w:rPr>
        <w:t xml:space="preserve"> is a prewritten story about an organization or athlete/entertainer that is disseminated to various media </w:t>
      </w:r>
      <w:r w:rsidRPr="20C09D07">
        <w:rPr>
          <w:rFonts w:ascii="Arial" w:eastAsia="Arial" w:hAnsi="Arial" w:cs="Arial"/>
          <w:vertAlign w:val="superscript"/>
        </w:rPr>
        <w:t>67</w:t>
      </w:r>
      <w:r w:rsidRPr="20C09D07">
        <w:rPr>
          <w:rFonts w:ascii="Arial" w:eastAsia="Arial" w:hAnsi="Arial" w:cs="Arial"/>
        </w:rPr>
        <w:t xml:space="preserve"> </w:t>
      </w:r>
    </w:p>
    <w:p w14:paraId="0B2C5B1E" w14:textId="77777777" w:rsidR="00255865" w:rsidRPr="00522E6C" w:rsidRDefault="20C09D07" w:rsidP="1D069F7B">
      <w:pPr>
        <w:pStyle w:val="ListParagraph"/>
        <w:numPr>
          <w:ilvl w:val="1"/>
          <w:numId w:val="10"/>
        </w:numPr>
        <w:spacing w:after="0" w:line="240" w:lineRule="auto"/>
        <w:rPr>
          <w:rFonts w:ascii="Arial" w:eastAsia="Arial" w:hAnsi="Arial" w:cs="Arial"/>
        </w:rPr>
      </w:pPr>
      <w:r w:rsidRPr="20C09D07">
        <w:rPr>
          <w:rFonts w:ascii="Arial" w:eastAsia="Arial" w:hAnsi="Arial" w:cs="Arial"/>
        </w:rPr>
        <w:t>Often referred to as news or media releases</w:t>
      </w:r>
    </w:p>
    <w:p w14:paraId="3FB03D68" w14:textId="77777777" w:rsidR="00255865" w:rsidRPr="00522E6C" w:rsidRDefault="20C09D07" w:rsidP="1D069F7B">
      <w:pPr>
        <w:pStyle w:val="ListParagraph"/>
        <w:numPr>
          <w:ilvl w:val="1"/>
          <w:numId w:val="10"/>
        </w:numPr>
        <w:spacing w:after="0" w:line="240" w:lineRule="auto"/>
        <w:rPr>
          <w:rFonts w:ascii="Arial" w:eastAsia="Arial" w:hAnsi="Arial" w:cs="Arial"/>
        </w:rPr>
      </w:pPr>
      <w:r w:rsidRPr="20C09D07">
        <w:rPr>
          <w:rFonts w:ascii="Arial" w:eastAsia="Arial" w:hAnsi="Arial" w:cs="Arial"/>
        </w:rPr>
        <w:t>Must be clear and to the point</w:t>
      </w:r>
    </w:p>
    <w:p w14:paraId="67308F65" w14:textId="77777777" w:rsidR="00255865" w:rsidRPr="00522E6C" w:rsidRDefault="20C09D07" w:rsidP="1D069F7B">
      <w:pPr>
        <w:pStyle w:val="ListParagraph"/>
        <w:numPr>
          <w:ilvl w:val="1"/>
          <w:numId w:val="10"/>
        </w:numPr>
        <w:spacing w:after="0" w:line="240" w:lineRule="auto"/>
        <w:rPr>
          <w:rFonts w:ascii="Arial" w:eastAsia="Arial" w:hAnsi="Arial" w:cs="Arial"/>
        </w:rPr>
      </w:pPr>
      <w:r w:rsidRPr="20C09D07">
        <w:rPr>
          <w:rFonts w:ascii="Arial" w:eastAsia="Arial" w:hAnsi="Arial" w:cs="Arial"/>
        </w:rPr>
        <w:t xml:space="preserve">Every press release must address several specific pieces of information </w:t>
      </w:r>
    </w:p>
    <w:p w14:paraId="4CF9F154" w14:textId="77777777" w:rsidR="00255865" w:rsidRPr="00522E6C" w:rsidRDefault="20C09D07" w:rsidP="1D069F7B">
      <w:pPr>
        <w:pStyle w:val="ListParagraph"/>
        <w:numPr>
          <w:ilvl w:val="2"/>
          <w:numId w:val="10"/>
        </w:numPr>
        <w:spacing w:after="0" w:line="240" w:lineRule="auto"/>
        <w:rPr>
          <w:rFonts w:ascii="Arial" w:eastAsia="Arial" w:hAnsi="Arial" w:cs="Arial"/>
        </w:rPr>
      </w:pPr>
      <w:r w:rsidRPr="20C09D07">
        <w:rPr>
          <w:rFonts w:ascii="Arial" w:eastAsia="Arial" w:hAnsi="Arial" w:cs="Arial"/>
        </w:rPr>
        <w:t>Date</w:t>
      </w:r>
    </w:p>
    <w:p w14:paraId="2BAC02FA" w14:textId="77777777" w:rsidR="00255865" w:rsidRPr="00522E6C" w:rsidRDefault="20C09D07" w:rsidP="1D069F7B">
      <w:pPr>
        <w:pStyle w:val="ListParagraph"/>
        <w:numPr>
          <w:ilvl w:val="2"/>
          <w:numId w:val="10"/>
        </w:numPr>
        <w:spacing w:after="0" w:line="240" w:lineRule="auto"/>
        <w:rPr>
          <w:rFonts w:ascii="Arial" w:eastAsia="Arial" w:hAnsi="Arial" w:cs="Arial"/>
        </w:rPr>
      </w:pPr>
      <w:r w:rsidRPr="20C09D07">
        <w:rPr>
          <w:rFonts w:ascii="Arial" w:eastAsia="Arial" w:hAnsi="Arial" w:cs="Arial"/>
        </w:rPr>
        <w:t>Release statement</w:t>
      </w:r>
    </w:p>
    <w:p w14:paraId="00FAF409" w14:textId="77777777" w:rsidR="00255865" w:rsidRPr="00522E6C" w:rsidRDefault="20C09D07" w:rsidP="1D069F7B">
      <w:pPr>
        <w:pStyle w:val="ListParagraph"/>
        <w:numPr>
          <w:ilvl w:val="3"/>
          <w:numId w:val="10"/>
        </w:numPr>
        <w:spacing w:after="0" w:line="240" w:lineRule="auto"/>
        <w:rPr>
          <w:rFonts w:ascii="Arial" w:eastAsia="Arial" w:hAnsi="Arial" w:cs="Arial"/>
        </w:rPr>
      </w:pPr>
      <w:r w:rsidRPr="20C09D07">
        <w:rPr>
          <w:rFonts w:ascii="Arial" w:eastAsia="Arial" w:hAnsi="Arial" w:cs="Arial"/>
        </w:rPr>
        <w:t>Typically states FOR IMMEDIATE RELEASE or TO BE RELEASED ON</w:t>
      </w:r>
    </w:p>
    <w:p w14:paraId="3670AE20" w14:textId="77777777" w:rsidR="00255865" w:rsidRPr="00522E6C" w:rsidRDefault="20C09D07" w:rsidP="1D069F7B">
      <w:pPr>
        <w:pStyle w:val="ListParagraph"/>
        <w:numPr>
          <w:ilvl w:val="2"/>
          <w:numId w:val="10"/>
        </w:numPr>
        <w:spacing w:after="0" w:line="240" w:lineRule="auto"/>
        <w:rPr>
          <w:rFonts w:ascii="Arial" w:eastAsia="Arial" w:hAnsi="Arial" w:cs="Arial"/>
        </w:rPr>
      </w:pPr>
      <w:r w:rsidRPr="20C09D07">
        <w:rPr>
          <w:rFonts w:ascii="Arial" w:eastAsia="Arial" w:hAnsi="Arial" w:cs="Arial"/>
        </w:rPr>
        <w:t>Headline</w:t>
      </w:r>
    </w:p>
    <w:p w14:paraId="1BD4C597" w14:textId="77777777" w:rsidR="00255865" w:rsidRPr="00522E6C" w:rsidRDefault="20C09D07" w:rsidP="1D069F7B">
      <w:pPr>
        <w:pStyle w:val="ListParagraph"/>
        <w:numPr>
          <w:ilvl w:val="2"/>
          <w:numId w:val="10"/>
        </w:numPr>
        <w:spacing w:after="0" w:line="240" w:lineRule="auto"/>
        <w:rPr>
          <w:rFonts w:ascii="Arial" w:eastAsia="Arial" w:hAnsi="Arial" w:cs="Arial"/>
        </w:rPr>
      </w:pPr>
      <w:r w:rsidRPr="20C09D07">
        <w:rPr>
          <w:rFonts w:ascii="Arial" w:eastAsia="Arial" w:hAnsi="Arial" w:cs="Arial"/>
        </w:rPr>
        <w:t>Contact information</w:t>
      </w:r>
    </w:p>
    <w:p w14:paraId="4CACE721" w14:textId="77777777" w:rsidR="00255865" w:rsidRPr="00522E6C" w:rsidRDefault="20C09D07" w:rsidP="1D069F7B">
      <w:pPr>
        <w:pStyle w:val="ListParagraph"/>
        <w:numPr>
          <w:ilvl w:val="2"/>
          <w:numId w:val="10"/>
        </w:numPr>
        <w:spacing w:after="0" w:line="240" w:lineRule="auto"/>
        <w:rPr>
          <w:rFonts w:ascii="Arial" w:eastAsia="Arial" w:hAnsi="Arial" w:cs="Arial"/>
        </w:rPr>
      </w:pPr>
      <w:r w:rsidRPr="20C09D07">
        <w:rPr>
          <w:rFonts w:ascii="Arial" w:eastAsia="Arial" w:hAnsi="Arial" w:cs="Arial"/>
        </w:rPr>
        <w:t>The Lead</w:t>
      </w:r>
    </w:p>
    <w:p w14:paraId="202BBC73" w14:textId="77777777" w:rsidR="00255865" w:rsidRPr="00522E6C" w:rsidRDefault="20C09D07" w:rsidP="1D069F7B">
      <w:pPr>
        <w:pStyle w:val="ListParagraph"/>
        <w:numPr>
          <w:ilvl w:val="3"/>
          <w:numId w:val="10"/>
        </w:numPr>
        <w:spacing w:after="0" w:line="240" w:lineRule="auto"/>
        <w:rPr>
          <w:rFonts w:ascii="Arial" w:eastAsia="Arial" w:hAnsi="Arial" w:cs="Arial"/>
        </w:rPr>
      </w:pPr>
      <w:r w:rsidRPr="20C09D07">
        <w:rPr>
          <w:rFonts w:ascii="Arial" w:eastAsia="Arial" w:hAnsi="Arial" w:cs="Arial"/>
        </w:rPr>
        <w:t>Lead paragraph must grab reader’s attention</w:t>
      </w:r>
    </w:p>
    <w:p w14:paraId="48E94AFD" w14:textId="77777777" w:rsidR="00255865" w:rsidRPr="00522E6C" w:rsidRDefault="20C09D07" w:rsidP="1D069F7B">
      <w:pPr>
        <w:pStyle w:val="ListParagraph"/>
        <w:numPr>
          <w:ilvl w:val="2"/>
          <w:numId w:val="10"/>
        </w:numPr>
        <w:spacing w:after="0" w:line="240" w:lineRule="auto"/>
        <w:rPr>
          <w:rFonts w:ascii="Arial" w:eastAsia="Arial" w:hAnsi="Arial" w:cs="Arial"/>
        </w:rPr>
      </w:pPr>
      <w:r w:rsidRPr="20C09D07">
        <w:rPr>
          <w:rFonts w:ascii="Arial" w:eastAsia="Arial" w:hAnsi="Arial" w:cs="Arial"/>
        </w:rPr>
        <w:t>Text (body of release)</w:t>
      </w:r>
    </w:p>
    <w:p w14:paraId="38EEA321" w14:textId="77777777" w:rsidR="00255865" w:rsidRPr="00522E6C" w:rsidRDefault="20C09D07" w:rsidP="1D069F7B">
      <w:pPr>
        <w:pStyle w:val="ListParagraph"/>
        <w:numPr>
          <w:ilvl w:val="3"/>
          <w:numId w:val="10"/>
        </w:numPr>
        <w:spacing w:after="0" w:line="240" w:lineRule="auto"/>
        <w:rPr>
          <w:rFonts w:ascii="Arial" w:eastAsia="Arial" w:hAnsi="Arial" w:cs="Arial"/>
        </w:rPr>
      </w:pPr>
      <w:r w:rsidRPr="20C09D07">
        <w:rPr>
          <w:rFonts w:ascii="Arial" w:eastAsia="Arial" w:hAnsi="Arial" w:cs="Arial"/>
        </w:rPr>
        <w:t>Should answer the questions who, what, where, when, why and how</w:t>
      </w:r>
    </w:p>
    <w:p w14:paraId="35F4ECF3" w14:textId="77777777" w:rsidR="00255865" w:rsidRPr="00522E6C" w:rsidRDefault="20C09D07" w:rsidP="1D069F7B">
      <w:pPr>
        <w:pStyle w:val="ListParagraph"/>
        <w:numPr>
          <w:ilvl w:val="2"/>
          <w:numId w:val="10"/>
        </w:numPr>
        <w:spacing w:after="0" w:line="240" w:lineRule="auto"/>
        <w:rPr>
          <w:rFonts w:ascii="Arial" w:eastAsia="Arial" w:hAnsi="Arial" w:cs="Arial"/>
        </w:rPr>
      </w:pPr>
      <w:r w:rsidRPr="20C09D07">
        <w:rPr>
          <w:rFonts w:ascii="Arial" w:eastAsia="Arial" w:hAnsi="Arial" w:cs="Arial"/>
        </w:rPr>
        <w:t xml:space="preserve">Pitch </w:t>
      </w:r>
      <w:r w:rsidRPr="20C09D07">
        <w:rPr>
          <w:rFonts w:ascii="Arial" w:eastAsia="Arial" w:hAnsi="Arial" w:cs="Arial"/>
          <w:vertAlign w:val="superscript"/>
        </w:rPr>
        <w:t>68</w:t>
      </w:r>
    </w:p>
    <w:p w14:paraId="1032F674" w14:textId="77777777" w:rsidR="00255865" w:rsidRPr="00522E6C" w:rsidRDefault="20C09D07" w:rsidP="1D069F7B">
      <w:pPr>
        <w:pStyle w:val="ListParagraph"/>
        <w:numPr>
          <w:ilvl w:val="3"/>
          <w:numId w:val="10"/>
        </w:numPr>
        <w:spacing w:after="0" w:line="240" w:lineRule="auto"/>
        <w:rPr>
          <w:rFonts w:ascii="Arial" w:eastAsia="Arial" w:hAnsi="Arial" w:cs="Arial"/>
        </w:rPr>
      </w:pPr>
      <w:r w:rsidRPr="20C09D07">
        <w:rPr>
          <w:rFonts w:ascii="Arial" w:eastAsia="Arial" w:hAnsi="Arial" w:cs="Arial"/>
        </w:rPr>
        <w:t>The release ends with identifying information, including a phone number and email address.  This is where you pitch to the audience</w:t>
      </w:r>
    </w:p>
    <w:p w14:paraId="0E258142" w14:textId="77777777" w:rsidR="00255865" w:rsidRPr="00522E6C" w:rsidRDefault="20C09D07" w:rsidP="1D069F7B">
      <w:pPr>
        <w:pStyle w:val="ListParagraph"/>
        <w:numPr>
          <w:ilvl w:val="3"/>
          <w:numId w:val="10"/>
        </w:numPr>
        <w:spacing w:after="0" w:line="240" w:lineRule="auto"/>
        <w:rPr>
          <w:rFonts w:ascii="Arial" w:eastAsia="Arial" w:hAnsi="Arial" w:cs="Arial"/>
        </w:rPr>
      </w:pPr>
      <w:r w:rsidRPr="20C09D07">
        <w:rPr>
          <w:rFonts w:ascii="Arial" w:eastAsia="Arial" w:hAnsi="Arial" w:cs="Arial"/>
        </w:rPr>
        <w:t>Example</w:t>
      </w:r>
      <w:proofErr w:type="gramStart"/>
      <w:r w:rsidRPr="20C09D07">
        <w:rPr>
          <w:rFonts w:ascii="Arial" w:eastAsia="Arial" w:hAnsi="Arial" w:cs="Arial"/>
        </w:rPr>
        <w:t>:  “</w:t>
      </w:r>
      <w:proofErr w:type="gramEnd"/>
      <w:r w:rsidRPr="20C09D07">
        <w:rPr>
          <w:rFonts w:ascii="Arial" w:eastAsia="Arial" w:hAnsi="Arial" w:cs="Arial"/>
        </w:rPr>
        <w:t>Call this number to find out more about the new Dallas Stars “Adopt-a-Family” program</w:t>
      </w:r>
    </w:p>
    <w:p w14:paraId="4FDC6E88" w14:textId="77777777" w:rsidR="00255865" w:rsidRPr="00522E6C" w:rsidRDefault="20C09D07" w:rsidP="1D069F7B">
      <w:pPr>
        <w:pStyle w:val="ListParagraph"/>
        <w:numPr>
          <w:ilvl w:val="2"/>
          <w:numId w:val="10"/>
        </w:numPr>
        <w:spacing w:after="0" w:line="240" w:lineRule="auto"/>
        <w:rPr>
          <w:rFonts w:ascii="Arial" w:eastAsia="Arial" w:hAnsi="Arial" w:cs="Arial"/>
        </w:rPr>
      </w:pPr>
      <w:r w:rsidRPr="20C09D07">
        <w:rPr>
          <w:rFonts w:ascii="Arial" w:eastAsia="Arial" w:hAnsi="Arial" w:cs="Arial"/>
        </w:rPr>
        <w:t>End</w:t>
      </w:r>
    </w:p>
    <w:p w14:paraId="56894207" w14:textId="77777777" w:rsidR="00255865" w:rsidRPr="00522E6C" w:rsidRDefault="20C09D07" w:rsidP="1D069F7B">
      <w:pPr>
        <w:pStyle w:val="ListParagraph"/>
        <w:numPr>
          <w:ilvl w:val="3"/>
          <w:numId w:val="10"/>
        </w:numPr>
        <w:spacing w:after="0" w:line="240" w:lineRule="auto"/>
        <w:rPr>
          <w:rFonts w:ascii="Arial" w:eastAsia="Arial" w:hAnsi="Arial" w:cs="Arial"/>
        </w:rPr>
      </w:pPr>
      <w:r w:rsidRPr="20C09D07">
        <w:rPr>
          <w:rFonts w:ascii="Arial" w:eastAsia="Arial" w:hAnsi="Arial" w:cs="Arial"/>
        </w:rPr>
        <w:t>Press releases typically end with “end” or “#####”</w:t>
      </w:r>
    </w:p>
    <w:p w14:paraId="6AB6F296" w14:textId="77777777" w:rsidR="00255865" w:rsidRPr="00522E6C" w:rsidRDefault="20C09D07" w:rsidP="1D069F7B">
      <w:pPr>
        <w:pStyle w:val="ListParagraph"/>
        <w:numPr>
          <w:ilvl w:val="1"/>
          <w:numId w:val="10"/>
        </w:numPr>
        <w:spacing w:after="0" w:line="240" w:lineRule="auto"/>
        <w:rPr>
          <w:rFonts w:ascii="Arial" w:eastAsia="Arial" w:hAnsi="Arial" w:cs="Arial"/>
        </w:rPr>
      </w:pPr>
      <w:r w:rsidRPr="20C09D07">
        <w:rPr>
          <w:rFonts w:ascii="Arial" w:eastAsia="Arial" w:hAnsi="Arial" w:cs="Arial"/>
        </w:rPr>
        <w:t xml:space="preserve">Must be creative and informative or the organization runs the risk of the media not reporting the information </w:t>
      </w:r>
    </w:p>
    <w:p w14:paraId="078561DA" w14:textId="6B345AC0" w:rsidR="00255865" w:rsidRDefault="20C09D07" w:rsidP="1D069F7B">
      <w:pPr>
        <w:pStyle w:val="ListParagraph"/>
        <w:numPr>
          <w:ilvl w:val="1"/>
          <w:numId w:val="10"/>
        </w:numPr>
        <w:spacing w:after="0" w:line="240" w:lineRule="auto"/>
        <w:rPr>
          <w:rFonts w:ascii="Arial" w:eastAsia="Arial" w:hAnsi="Arial" w:cs="Arial"/>
        </w:rPr>
      </w:pPr>
      <w:r w:rsidRPr="20C09D07">
        <w:rPr>
          <w:rFonts w:ascii="Arial" w:eastAsia="Arial" w:hAnsi="Arial" w:cs="Arial"/>
        </w:rPr>
        <w:t>An effective release will feature a catchy title</w:t>
      </w:r>
    </w:p>
    <w:p w14:paraId="5BAA6A6C" w14:textId="30521F5A" w:rsidR="00B6409E" w:rsidRPr="003C4526" w:rsidRDefault="003C4526" w:rsidP="00B6409E">
      <w:pPr>
        <w:pStyle w:val="ListParagraph"/>
        <w:numPr>
          <w:ilvl w:val="2"/>
          <w:numId w:val="10"/>
        </w:numPr>
        <w:spacing w:after="0" w:line="240" w:lineRule="auto"/>
        <w:rPr>
          <w:rFonts w:ascii="Arial" w:eastAsia="Arial" w:hAnsi="Arial" w:cs="Arial"/>
        </w:rPr>
      </w:pPr>
      <w:r>
        <w:rPr>
          <w:rFonts w:ascii="Arial" w:eastAsia="Arial" w:hAnsi="Arial" w:cs="Arial"/>
        </w:rPr>
        <w:t xml:space="preserve">According to a </w:t>
      </w:r>
      <w:hyperlink r:id="rId122" w:history="1">
        <w:r w:rsidRPr="003C4526">
          <w:rPr>
            <w:rStyle w:val="Hyperlink"/>
            <w:rFonts w:ascii="Arial" w:eastAsia="Arial" w:hAnsi="Arial" w:cs="Arial"/>
          </w:rPr>
          <w:t>study</w:t>
        </w:r>
      </w:hyperlink>
      <w:r>
        <w:rPr>
          <w:rFonts w:ascii="Arial" w:eastAsia="Arial" w:hAnsi="Arial" w:cs="Arial"/>
        </w:rPr>
        <w:t xml:space="preserve"> from SEO Agency suggests a properly crafted headline can increase web traffic by 500%</w:t>
      </w:r>
    </w:p>
    <w:p w14:paraId="23079741" w14:textId="77777777" w:rsidR="00255865" w:rsidRPr="00522E6C" w:rsidRDefault="20C09D07" w:rsidP="1D069F7B">
      <w:pPr>
        <w:pStyle w:val="ListParagraph"/>
        <w:numPr>
          <w:ilvl w:val="1"/>
          <w:numId w:val="10"/>
        </w:numPr>
        <w:spacing w:after="0" w:line="240" w:lineRule="auto"/>
        <w:rPr>
          <w:rFonts w:ascii="Arial" w:eastAsia="Arial" w:hAnsi="Arial" w:cs="Arial"/>
        </w:rPr>
      </w:pPr>
      <w:r w:rsidRPr="20C09D07">
        <w:rPr>
          <w:rFonts w:ascii="Arial" w:eastAsia="Arial" w:hAnsi="Arial" w:cs="Arial"/>
        </w:rPr>
        <w:t>Press releases should be kept to one page if possible</w:t>
      </w:r>
    </w:p>
    <w:p w14:paraId="75424EC9" w14:textId="77777777" w:rsidR="00255865" w:rsidRPr="00522E6C" w:rsidRDefault="20C09D07" w:rsidP="1D069F7B">
      <w:pPr>
        <w:pStyle w:val="ListParagraph"/>
        <w:numPr>
          <w:ilvl w:val="0"/>
          <w:numId w:val="10"/>
        </w:numPr>
        <w:spacing w:after="0" w:line="240" w:lineRule="auto"/>
        <w:rPr>
          <w:rFonts w:ascii="Arial" w:eastAsia="Arial" w:hAnsi="Arial" w:cs="Arial"/>
        </w:rPr>
      </w:pPr>
      <w:r w:rsidRPr="20C09D07">
        <w:rPr>
          <w:rFonts w:ascii="Arial" w:eastAsia="Arial" w:hAnsi="Arial" w:cs="Arial"/>
        </w:rPr>
        <w:t xml:space="preserve">Three categories of press releases define when information is disseminated </w:t>
      </w:r>
      <w:r w:rsidRPr="20C09D07">
        <w:rPr>
          <w:rFonts w:ascii="Arial" w:eastAsia="Arial" w:hAnsi="Arial" w:cs="Arial"/>
          <w:vertAlign w:val="superscript"/>
        </w:rPr>
        <w:t>69</w:t>
      </w:r>
    </w:p>
    <w:p w14:paraId="0BD55B60" w14:textId="77777777" w:rsidR="00255865" w:rsidRPr="00522E6C" w:rsidRDefault="20C09D07" w:rsidP="1D069F7B">
      <w:pPr>
        <w:pStyle w:val="ListParagraph"/>
        <w:numPr>
          <w:ilvl w:val="1"/>
          <w:numId w:val="10"/>
        </w:numPr>
        <w:spacing w:after="0" w:line="240" w:lineRule="auto"/>
        <w:rPr>
          <w:rFonts w:ascii="Arial" w:eastAsia="Arial" w:hAnsi="Arial" w:cs="Arial"/>
        </w:rPr>
      </w:pPr>
      <w:r w:rsidRPr="20C09D07">
        <w:rPr>
          <w:rFonts w:ascii="Arial" w:eastAsia="Arial" w:hAnsi="Arial" w:cs="Arial"/>
        </w:rPr>
        <w:t>Pre-release</w:t>
      </w:r>
    </w:p>
    <w:p w14:paraId="131F2A26" w14:textId="77777777" w:rsidR="00255865" w:rsidRPr="00522E6C" w:rsidRDefault="20C09D07" w:rsidP="1D069F7B">
      <w:pPr>
        <w:pStyle w:val="ListParagraph"/>
        <w:numPr>
          <w:ilvl w:val="2"/>
          <w:numId w:val="10"/>
        </w:numPr>
        <w:spacing w:after="0" w:line="240" w:lineRule="auto"/>
        <w:rPr>
          <w:rFonts w:ascii="Arial" w:eastAsia="Arial" w:hAnsi="Arial" w:cs="Arial"/>
        </w:rPr>
      </w:pPr>
      <w:r w:rsidRPr="20C09D07">
        <w:rPr>
          <w:rFonts w:ascii="Arial" w:eastAsia="Arial" w:hAnsi="Arial" w:cs="Arial"/>
        </w:rPr>
        <w:t>Occurs before the event takes place</w:t>
      </w:r>
    </w:p>
    <w:p w14:paraId="3953A790" w14:textId="42857A77" w:rsidR="00417A88" w:rsidRPr="003C4526" w:rsidRDefault="20C09D07" w:rsidP="003C4526">
      <w:pPr>
        <w:pStyle w:val="ListParagraph"/>
        <w:numPr>
          <w:ilvl w:val="2"/>
          <w:numId w:val="10"/>
        </w:numPr>
        <w:spacing w:after="0" w:line="240" w:lineRule="auto"/>
        <w:rPr>
          <w:rFonts w:ascii="Arial" w:eastAsia="Arial" w:hAnsi="Arial" w:cs="Arial"/>
        </w:rPr>
      </w:pPr>
      <w:r w:rsidRPr="20C09D07">
        <w:rPr>
          <w:rFonts w:ascii="Arial" w:eastAsia="Arial" w:hAnsi="Arial" w:cs="Arial"/>
        </w:rPr>
        <w:lastRenderedPageBreak/>
        <w:t>If a team wanted to release the signing of a key free agent to the media, an advance story would alert the media to a press conference the following day</w:t>
      </w:r>
    </w:p>
    <w:p w14:paraId="099CCB8B" w14:textId="77777777" w:rsidR="00255865" w:rsidRPr="00522E6C" w:rsidRDefault="20C09D07" w:rsidP="1D069F7B">
      <w:pPr>
        <w:pStyle w:val="ListParagraph"/>
        <w:numPr>
          <w:ilvl w:val="1"/>
          <w:numId w:val="10"/>
        </w:numPr>
        <w:spacing w:after="0" w:line="240" w:lineRule="auto"/>
        <w:rPr>
          <w:rFonts w:ascii="Arial" w:eastAsia="Arial" w:hAnsi="Arial" w:cs="Arial"/>
        </w:rPr>
      </w:pPr>
      <w:proofErr w:type="gramStart"/>
      <w:r w:rsidRPr="20C09D07">
        <w:rPr>
          <w:rFonts w:ascii="Arial" w:eastAsia="Arial" w:hAnsi="Arial" w:cs="Arial"/>
        </w:rPr>
        <w:t>Live-release</w:t>
      </w:r>
      <w:proofErr w:type="gramEnd"/>
    </w:p>
    <w:p w14:paraId="5F395355" w14:textId="77777777" w:rsidR="00255865" w:rsidRPr="00522E6C" w:rsidRDefault="20C09D07" w:rsidP="1D069F7B">
      <w:pPr>
        <w:pStyle w:val="ListParagraph"/>
        <w:numPr>
          <w:ilvl w:val="2"/>
          <w:numId w:val="10"/>
        </w:numPr>
        <w:spacing w:after="0" w:line="240" w:lineRule="auto"/>
        <w:rPr>
          <w:rFonts w:ascii="Arial" w:eastAsia="Arial" w:hAnsi="Arial" w:cs="Arial"/>
        </w:rPr>
      </w:pPr>
      <w:r w:rsidRPr="20C09D07">
        <w:rPr>
          <w:rFonts w:ascii="Arial" w:eastAsia="Arial" w:hAnsi="Arial" w:cs="Arial"/>
        </w:rPr>
        <w:t>Occurs during the event</w:t>
      </w:r>
    </w:p>
    <w:p w14:paraId="353EDACB" w14:textId="77777777" w:rsidR="00255865" w:rsidRPr="00522E6C" w:rsidRDefault="20C09D07" w:rsidP="1D069F7B">
      <w:pPr>
        <w:pStyle w:val="ListParagraph"/>
        <w:numPr>
          <w:ilvl w:val="2"/>
          <w:numId w:val="10"/>
        </w:numPr>
        <w:spacing w:after="0" w:line="240" w:lineRule="auto"/>
        <w:rPr>
          <w:rFonts w:ascii="Arial" w:eastAsia="Arial" w:hAnsi="Arial" w:cs="Arial"/>
        </w:rPr>
      </w:pPr>
      <w:r w:rsidRPr="20C09D07">
        <w:rPr>
          <w:rFonts w:ascii="Arial" w:eastAsia="Arial" w:hAnsi="Arial" w:cs="Arial"/>
        </w:rPr>
        <w:t>A second story is released at the actual news release when the new player is formally introduced to the media at the press conference</w:t>
      </w:r>
    </w:p>
    <w:p w14:paraId="475C5B56" w14:textId="77777777" w:rsidR="00255865" w:rsidRPr="00522E6C" w:rsidRDefault="20C09D07" w:rsidP="1D069F7B">
      <w:pPr>
        <w:pStyle w:val="ListParagraph"/>
        <w:numPr>
          <w:ilvl w:val="1"/>
          <w:numId w:val="10"/>
        </w:numPr>
        <w:spacing w:after="0" w:line="240" w:lineRule="auto"/>
        <w:rPr>
          <w:rFonts w:ascii="Arial" w:eastAsia="Arial" w:hAnsi="Arial" w:cs="Arial"/>
        </w:rPr>
      </w:pPr>
      <w:r w:rsidRPr="20C09D07">
        <w:rPr>
          <w:rFonts w:ascii="Arial" w:eastAsia="Arial" w:hAnsi="Arial" w:cs="Arial"/>
        </w:rPr>
        <w:t>Post-release</w:t>
      </w:r>
    </w:p>
    <w:p w14:paraId="3D28D7EC" w14:textId="77777777" w:rsidR="00255865" w:rsidRPr="00522E6C" w:rsidRDefault="20C09D07" w:rsidP="1D069F7B">
      <w:pPr>
        <w:pStyle w:val="ListParagraph"/>
        <w:numPr>
          <w:ilvl w:val="2"/>
          <w:numId w:val="10"/>
        </w:numPr>
        <w:spacing w:after="0" w:line="240" w:lineRule="auto"/>
        <w:rPr>
          <w:rFonts w:ascii="Arial" w:eastAsia="Arial" w:hAnsi="Arial" w:cs="Arial"/>
        </w:rPr>
      </w:pPr>
      <w:r w:rsidRPr="20C09D07">
        <w:rPr>
          <w:rFonts w:ascii="Arial" w:eastAsia="Arial" w:hAnsi="Arial" w:cs="Arial"/>
        </w:rPr>
        <w:t>Occurs after the event has taken place</w:t>
      </w:r>
    </w:p>
    <w:p w14:paraId="62F03EDE" w14:textId="77777777" w:rsidR="00255865" w:rsidRPr="00522E6C" w:rsidRDefault="20C09D07" w:rsidP="1D069F7B">
      <w:pPr>
        <w:pStyle w:val="ListParagraph"/>
        <w:numPr>
          <w:ilvl w:val="2"/>
          <w:numId w:val="10"/>
        </w:numPr>
        <w:spacing w:after="0" w:line="240" w:lineRule="auto"/>
        <w:rPr>
          <w:rFonts w:ascii="Arial" w:eastAsia="Arial" w:hAnsi="Arial" w:cs="Arial"/>
        </w:rPr>
      </w:pPr>
      <w:r w:rsidRPr="20C09D07">
        <w:rPr>
          <w:rFonts w:ascii="Arial" w:eastAsia="Arial" w:hAnsi="Arial" w:cs="Arial"/>
        </w:rPr>
        <w:t>The next few days following the press conference, additional releases are sent out referencing details of the player’s new contract, plans for success and past statistics</w:t>
      </w:r>
    </w:p>
    <w:p w14:paraId="35A8A516" w14:textId="77777777" w:rsidR="00255865" w:rsidRPr="00522E6C" w:rsidRDefault="20C09D07" w:rsidP="1D069F7B">
      <w:pPr>
        <w:pStyle w:val="ListParagraph"/>
        <w:numPr>
          <w:ilvl w:val="0"/>
          <w:numId w:val="10"/>
        </w:numPr>
        <w:spacing w:after="0" w:line="240" w:lineRule="auto"/>
        <w:rPr>
          <w:rFonts w:ascii="Arial" w:eastAsia="Arial" w:hAnsi="Arial" w:cs="Arial"/>
        </w:rPr>
      </w:pPr>
      <w:r w:rsidRPr="20C09D07">
        <w:rPr>
          <w:rFonts w:ascii="Arial" w:eastAsia="Arial" w:hAnsi="Arial" w:cs="Arial"/>
        </w:rPr>
        <w:t>Information an organization may distribute via a press release</w:t>
      </w:r>
    </w:p>
    <w:p w14:paraId="21D2200D" w14:textId="77777777" w:rsidR="00255865" w:rsidRPr="00522E6C" w:rsidRDefault="20C09D07" w:rsidP="1D069F7B">
      <w:pPr>
        <w:pStyle w:val="ListParagraph"/>
        <w:numPr>
          <w:ilvl w:val="1"/>
          <w:numId w:val="10"/>
        </w:numPr>
        <w:spacing w:after="0" w:line="240" w:lineRule="auto"/>
        <w:rPr>
          <w:rFonts w:ascii="Arial" w:eastAsia="Arial" w:hAnsi="Arial" w:cs="Arial"/>
        </w:rPr>
      </w:pPr>
      <w:r w:rsidRPr="20C09D07">
        <w:rPr>
          <w:rFonts w:ascii="Arial" w:eastAsia="Arial" w:hAnsi="Arial" w:cs="Arial"/>
        </w:rPr>
        <w:t>Announcement of a team’s key free agent acquisition</w:t>
      </w:r>
    </w:p>
    <w:p w14:paraId="15244B26" w14:textId="77777777" w:rsidR="00255865" w:rsidRPr="00522E6C" w:rsidRDefault="20C09D07" w:rsidP="1D069F7B">
      <w:pPr>
        <w:pStyle w:val="ListParagraph"/>
        <w:numPr>
          <w:ilvl w:val="1"/>
          <w:numId w:val="10"/>
        </w:numPr>
        <w:spacing w:after="0" w:line="240" w:lineRule="auto"/>
        <w:rPr>
          <w:rFonts w:ascii="Arial" w:eastAsia="Arial" w:hAnsi="Arial" w:cs="Arial"/>
        </w:rPr>
      </w:pPr>
      <w:r w:rsidRPr="20C09D07">
        <w:rPr>
          <w:rFonts w:ascii="Arial" w:eastAsia="Arial" w:hAnsi="Arial" w:cs="Arial"/>
        </w:rPr>
        <w:t>Release of game schedules</w:t>
      </w:r>
    </w:p>
    <w:p w14:paraId="2C639BAA" w14:textId="77777777" w:rsidR="00255865" w:rsidRPr="00522E6C" w:rsidRDefault="20C09D07" w:rsidP="1D069F7B">
      <w:pPr>
        <w:pStyle w:val="ListParagraph"/>
        <w:numPr>
          <w:ilvl w:val="1"/>
          <w:numId w:val="10"/>
        </w:numPr>
        <w:spacing w:after="0" w:line="240" w:lineRule="auto"/>
        <w:rPr>
          <w:rFonts w:ascii="Arial" w:eastAsia="Arial" w:hAnsi="Arial" w:cs="Arial"/>
        </w:rPr>
      </w:pPr>
      <w:r w:rsidRPr="20C09D07">
        <w:rPr>
          <w:rFonts w:ascii="Arial" w:eastAsia="Arial" w:hAnsi="Arial" w:cs="Arial"/>
        </w:rPr>
        <w:t>Highlights of a new blockbuster film to be released</w:t>
      </w:r>
    </w:p>
    <w:p w14:paraId="04579EB4" w14:textId="77777777" w:rsidR="00255865" w:rsidRPr="00522E6C" w:rsidRDefault="20C09D07" w:rsidP="1D069F7B">
      <w:pPr>
        <w:pStyle w:val="ListParagraph"/>
        <w:numPr>
          <w:ilvl w:val="1"/>
          <w:numId w:val="10"/>
        </w:numPr>
        <w:spacing w:after="0" w:line="240" w:lineRule="auto"/>
        <w:rPr>
          <w:rFonts w:ascii="Arial" w:eastAsia="Arial" w:hAnsi="Arial" w:cs="Arial"/>
        </w:rPr>
      </w:pPr>
      <w:r w:rsidRPr="20C09D07">
        <w:rPr>
          <w:rFonts w:ascii="Arial" w:eastAsia="Arial" w:hAnsi="Arial" w:cs="Arial"/>
        </w:rPr>
        <w:t>Announcement of an upcoming promotion</w:t>
      </w:r>
    </w:p>
    <w:p w14:paraId="30701FFB" w14:textId="77777777" w:rsidR="00255865" w:rsidRPr="00522E6C" w:rsidRDefault="20C09D07" w:rsidP="57027E3D">
      <w:pPr>
        <w:pStyle w:val="ListParagraph"/>
        <w:numPr>
          <w:ilvl w:val="1"/>
          <w:numId w:val="10"/>
        </w:numPr>
        <w:spacing w:after="0" w:line="240" w:lineRule="auto"/>
        <w:rPr>
          <w:rFonts w:ascii="Arial" w:eastAsia="Arial" w:hAnsi="Arial" w:cs="Arial"/>
          <w:sz w:val="20"/>
          <w:szCs w:val="20"/>
        </w:rPr>
      </w:pPr>
      <w:r w:rsidRPr="20C09D07">
        <w:rPr>
          <w:rFonts w:ascii="Arial" w:eastAsia="Arial" w:hAnsi="Arial" w:cs="Arial"/>
        </w:rPr>
        <w:t>Description of an upcoming community relations event</w:t>
      </w:r>
    </w:p>
    <w:p w14:paraId="5887A9B0" w14:textId="77777777" w:rsidR="00255865" w:rsidRPr="00522E6C" w:rsidRDefault="00255865" w:rsidP="00255865">
      <w:pPr>
        <w:ind w:firstLine="240"/>
        <w:rPr>
          <w:rFonts w:ascii="Arial" w:hAnsi="Arial" w:cs="Arial"/>
          <w:sz w:val="20"/>
          <w:szCs w:val="20"/>
        </w:rPr>
      </w:pPr>
    </w:p>
    <w:p w14:paraId="3B3CA2D4" w14:textId="77777777" w:rsidR="001C42FD" w:rsidRPr="00417A88" w:rsidRDefault="20C09D07" w:rsidP="001C42FD">
      <w:pPr>
        <w:jc w:val="center"/>
        <w:rPr>
          <w:rFonts w:asciiTheme="minorHAnsi" w:hAnsiTheme="minorHAnsi"/>
          <w:b/>
          <w:i/>
          <w:color w:val="C00000"/>
        </w:rPr>
      </w:pPr>
      <w:r w:rsidRPr="00417A88">
        <w:rPr>
          <w:rFonts w:asciiTheme="minorHAnsi" w:eastAsiaTheme="minorEastAsia" w:hAnsiTheme="minorHAnsi" w:cstheme="minorBidi"/>
          <w:b/>
          <w:bCs/>
          <w:i/>
          <w:iCs/>
        </w:rPr>
        <w:t>* DISCUSSION IDEA *</w:t>
      </w:r>
    </w:p>
    <w:p w14:paraId="203F6992" w14:textId="77777777" w:rsidR="001C42FD" w:rsidRPr="00417A88" w:rsidRDefault="001C42FD" w:rsidP="001C42FD">
      <w:pPr>
        <w:jc w:val="center"/>
        <w:rPr>
          <w:rFonts w:asciiTheme="minorHAnsi" w:hAnsiTheme="minorHAnsi"/>
          <w:b/>
          <w:i/>
          <w:color w:val="C00000"/>
          <w:u w:val="single"/>
        </w:rPr>
      </w:pPr>
      <w:r w:rsidRPr="00417A88">
        <w:rPr>
          <w:noProof/>
        </w:rPr>
        <w:drawing>
          <wp:inline distT="0" distB="0" distL="0" distR="0" wp14:anchorId="162CBE21" wp14:editId="01A60281">
            <wp:extent cx="964353" cy="1062638"/>
            <wp:effectExtent l="0" t="0" r="0" b="0"/>
            <wp:docPr id="1258515970"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3">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661E4183" w14:textId="1B7ABC60" w:rsidR="004C4484" w:rsidRPr="00417A88" w:rsidRDefault="20C09D07" w:rsidP="00E50E25">
      <w:pPr>
        <w:rPr>
          <w:rFonts w:ascii="Arial" w:eastAsiaTheme="minorHAnsi" w:hAnsi="Arial" w:cs="Arial"/>
          <w:i/>
          <w:iCs/>
          <w:color w:val="C00000"/>
        </w:rPr>
      </w:pPr>
      <w:r w:rsidRPr="00417A88">
        <w:rPr>
          <w:rFonts w:asciiTheme="minorHAnsi" w:eastAsiaTheme="minorEastAsia" w:hAnsiTheme="minorHAnsi" w:cstheme="minorBidi"/>
          <w:i/>
          <w:iCs/>
          <w:color w:val="C00000"/>
        </w:rPr>
        <w:t xml:space="preserve">Lesson 4.8 covers the concept of “upfront marketing” in advertising.  ESPN pulled out all the stops for their upfront presentation in 2012 and issued a press release online to call attention to the event.  Click </w:t>
      </w:r>
      <w:hyperlink r:id="rId123">
        <w:r w:rsidRPr="00417A88">
          <w:rPr>
            <w:rStyle w:val="Hyperlink"/>
            <w:rFonts w:asciiTheme="minorHAnsi" w:eastAsiaTheme="minorEastAsia" w:hAnsiTheme="minorHAnsi" w:cstheme="minorBidi"/>
            <w:i/>
            <w:iCs/>
          </w:rPr>
          <w:t>here</w:t>
        </w:r>
      </w:hyperlink>
      <w:r w:rsidRPr="00417A88">
        <w:rPr>
          <w:rFonts w:asciiTheme="minorHAnsi" w:eastAsiaTheme="minorEastAsia" w:hAnsiTheme="minorHAnsi" w:cstheme="minorBidi"/>
          <w:i/>
          <w:iCs/>
          <w:color w:val="C00000"/>
        </w:rPr>
        <w:t xml:space="preserve"> to review the press release and ask your students why they think ESPN put so much emphasis on the upfront presentation.  Use the press release to illustrate the importance of communicating information like this to the media and consumers.</w:t>
      </w:r>
    </w:p>
    <w:p w14:paraId="3B1D8DED" w14:textId="77777777" w:rsidR="00E50E25" w:rsidRPr="00417A88" w:rsidRDefault="00E50E25" w:rsidP="00E50E25">
      <w:pPr>
        <w:rPr>
          <w:rFonts w:ascii="Arial" w:eastAsiaTheme="minorHAnsi" w:hAnsi="Arial" w:cs="Arial"/>
          <w:i/>
          <w:iCs/>
          <w:color w:val="C00000"/>
        </w:rPr>
      </w:pPr>
    </w:p>
    <w:p w14:paraId="77DA8D91" w14:textId="77777777" w:rsidR="00E50E25" w:rsidRPr="00417A88" w:rsidRDefault="00E50E25" w:rsidP="00E50E25">
      <w:pPr>
        <w:rPr>
          <w:rFonts w:ascii="Arial" w:hAnsi="Arial" w:cs="Arial"/>
          <w:i/>
          <w:iCs/>
          <w:color w:val="C00000"/>
        </w:rPr>
      </w:pPr>
    </w:p>
    <w:p w14:paraId="31C43128" w14:textId="77777777" w:rsidR="004C4484" w:rsidRPr="00522E6C" w:rsidRDefault="004C4484" w:rsidP="004C4484">
      <w:pPr>
        <w:pStyle w:val="ListParagraph"/>
        <w:spacing w:after="0" w:line="240" w:lineRule="auto"/>
        <w:ind w:left="360"/>
        <w:rPr>
          <w:rFonts w:ascii="Arial" w:hAnsi="Arial" w:cs="Arial"/>
          <w:i/>
          <w:iCs/>
          <w:sz w:val="20"/>
          <w:szCs w:val="20"/>
        </w:rPr>
      </w:pPr>
    </w:p>
    <w:p w14:paraId="1758B907" w14:textId="77777777" w:rsidR="00B01CF7" w:rsidRPr="00522E6C" w:rsidRDefault="00B01CF7" w:rsidP="004C4484">
      <w:pPr>
        <w:pStyle w:val="ListParagraph"/>
        <w:spacing w:after="0" w:line="240" w:lineRule="auto"/>
        <w:ind w:left="360"/>
        <w:rPr>
          <w:rFonts w:ascii="Arial" w:hAnsi="Arial" w:cs="Arial"/>
          <w:i/>
          <w:iCs/>
          <w:sz w:val="20"/>
          <w:szCs w:val="20"/>
        </w:rPr>
      </w:pPr>
    </w:p>
    <w:p w14:paraId="41BF0E32" w14:textId="77777777" w:rsidR="00B01CF7" w:rsidRPr="00522E6C" w:rsidRDefault="00B01CF7" w:rsidP="004C4484">
      <w:pPr>
        <w:pStyle w:val="ListParagraph"/>
        <w:spacing w:after="0" w:line="240" w:lineRule="auto"/>
        <w:ind w:left="360"/>
        <w:rPr>
          <w:rFonts w:ascii="Arial" w:hAnsi="Arial" w:cs="Arial"/>
          <w:i/>
          <w:iCs/>
          <w:sz w:val="20"/>
          <w:szCs w:val="20"/>
        </w:rPr>
      </w:pPr>
    </w:p>
    <w:p w14:paraId="59906709" w14:textId="77777777" w:rsidR="00B01CF7" w:rsidRPr="00522E6C" w:rsidRDefault="00B01CF7" w:rsidP="004C4484">
      <w:pPr>
        <w:pStyle w:val="ListParagraph"/>
        <w:spacing w:after="0" w:line="240" w:lineRule="auto"/>
        <w:ind w:left="360"/>
        <w:rPr>
          <w:rFonts w:ascii="Arial" w:hAnsi="Arial" w:cs="Arial"/>
          <w:i/>
          <w:iCs/>
          <w:sz w:val="20"/>
          <w:szCs w:val="20"/>
        </w:rPr>
      </w:pPr>
    </w:p>
    <w:p w14:paraId="13CD9A11" w14:textId="77777777" w:rsidR="00B01CF7" w:rsidRPr="00522E6C" w:rsidRDefault="00B01CF7" w:rsidP="004C4484">
      <w:pPr>
        <w:pStyle w:val="ListParagraph"/>
        <w:spacing w:after="0" w:line="240" w:lineRule="auto"/>
        <w:ind w:left="360"/>
        <w:rPr>
          <w:rFonts w:ascii="Arial" w:hAnsi="Arial" w:cs="Arial"/>
          <w:i/>
          <w:iCs/>
          <w:sz w:val="20"/>
          <w:szCs w:val="20"/>
        </w:rPr>
      </w:pPr>
    </w:p>
    <w:p w14:paraId="519C30D4" w14:textId="77777777" w:rsidR="00B01CF7" w:rsidRPr="00522E6C" w:rsidRDefault="00B01CF7" w:rsidP="004C4484">
      <w:pPr>
        <w:pStyle w:val="ListParagraph"/>
        <w:spacing w:after="0" w:line="240" w:lineRule="auto"/>
        <w:ind w:left="360"/>
        <w:rPr>
          <w:rFonts w:ascii="Arial" w:hAnsi="Arial" w:cs="Arial"/>
          <w:i/>
          <w:iCs/>
          <w:sz w:val="20"/>
          <w:szCs w:val="20"/>
        </w:rPr>
      </w:pPr>
    </w:p>
    <w:p w14:paraId="700A06C3" w14:textId="77777777" w:rsidR="00B01CF7" w:rsidRPr="00522E6C" w:rsidRDefault="00B01CF7" w:rsidP="004C4484">
      <w:pPr>
        <w:pStyle w:val="ListParagraph"/>
        <w:spacing w:after="0" w:line="240" w:lineRule="auto"/>
        <w:ind w:left="360"/>
        <w:rPr>
          <w:rFonts w:ascii="Arial" w:hAnsi="Arial" w:cs="Arial"/>
          <w:i/>
          <w:iCs/>
          <w:sz w:val="20"/>
          <w:szCs w:val="20"/>
        </w:rPr>
      </w:pPr>
    </w:p>
    <w:p w14:paraId="4BB24732" w14:textId="77777777" w:rsidR="00B01CF7" w:rsidRPr="00522E6C" w:rsidRDefault="00B01CF7" w:rsidP="004C4484">
      <w:pPr>
        <w:pStyle w:val="ListParagraph"/>
        <w:spacing w:after="0" w:line="240" w:lineRule="auto"/>
        <w:ind w:left="360"/>
        <w:rPr>
          <w:rFonts w:ascii="Arial" w:hAnsi="Arial" w:cs="Arial"/>
          <w:i/>
          <w:iCs/>
          <w:sz w:val="20"/>
          <w:szCs w:val="20"/>
        </w:rPr>
      </w:pPr>
    </w:p>
    <w:p w14:paraId="116239C9" w14:textId="77777777" w:rsidR="00B01CF7" w:rsidRPr="00522E6C" w:rsidRDefault="00B01CF7" w:rsidP="004C4484">
      <w:pPr>
        <w:pStyle w:val="ListParagraph"/>
        <w:spacing w:after="0" w:line="240" w:lineRule="auto"/>
        <w:ind w:left="360"/>
        <w:rPr>
          <w:rFonts w:ascii="Arial" w:hAnsi="Arial" w:cs="Arial"/>
          <w:i/>
          <w:iCs/>
          <w:sz w:val="20"/>
          <w:szCs w:val="20"/>
        </w:rPr>
      </w:pPr>
    </w:p>
    <w:p w14:paraId="004F87B9" w14:textId="77777777" w:rsidR="00B01CF7" w:rsidRPr="00522E6C" w:rsidRDefault="00B01CF7" w:rsidP="004C4484">
      <w:pPr>
        <w:pStyle w:val="ListParagraph"/>
        <w:spacing w:after="0" w:line="240" w:lineRule="auto"/>
        <w:ind w:left="360"/>
        <w:rPr>
          <w:rFonts w:ascii="Arial" w:hAnsi="Arial" w:cs="Arial"/>
          <w:i/>
          <w:iCs/>
          <w:sz w:val="20"/>
          <w:szCs w:val="20"/>
        </w:rPr>
      </w:pPr>
    </w:p>
    <w:p w14:paraId="0616846D" w14:textId="77777777" w:rsidR="00B01CF7" w:rsidRPr="00522E6C" w:rsidRDefault="00B01CF7" w:rsidP="004C4484">
      <w:pPr>
        <w:pStyle w:val="ListParagraph"/>
        <w:spacing w:after="0" w:line="240" w:lineRule="auto"/>
        <w:ind w:left="360"/>
        <w:rPr>
          <w:rFonts w:ascii="Arial" w:hAnsi="Arial" w:cs="Arial"/>
          <w:i/>
          <w:iCs/>
          <w:sz w:val="20"/>
          <w:szCs w:val="20"/>
        </w:rPr>
      </w:pPr>
    </w:p>
    <w:p w14:paraId="28E2F044" w14:textId="77777777" w:rsidR="00B01CF7" w:rsidRPr="00522E6C" w:rsidRDefault="00B01CF7" w:rsidP="004C4484">
      <w:pPr>
        <w:pStyle w:val="ListParagraph"/>
        <w:spacing w:after="0" w:line="240" w:lineRule="auto"/>
        <w:ind w:left="360"/>
        <w:rPr>
          <w:rFonts w:ascii="Arial" w:hAnsi="Arial" w:cs="Arial"/>
          <w:i/>
          <w:iCs/>
          <w:sz w:val="20"/>
          <w:szCs w:val="20"/>
        </w:rPr>
      </w:pPr>
    </w:p>
    <w:p w14:paraId="25281810" w14:textId="77777777" w:rsidR="00B01CF7" w:rsidRPr="00522E6C" w:rsidRDefault="00B01CF7" w:rsidP="004C4484">
      <w:pPr>
        <w:pStyle w:val="ListParagraph"/>
        <w:spacing w:after="0" w:line="240" w:lineRule="auto"/>
        <w:ind w:left="360"/>
        <w:rPr>
          <w:rFonts w:ascii="Arial" w:hAnsi="Arial" w:cs="Arial"/>
          <w:i/>
          <w:iCs/>
          <w:sz w:val="20"/>
          <w:szCs w:val="20"/>
        </w:rPr>
      </w:pPr>
    </w:p>
    <w:p w14:paraId="0E2FE9AE" w14:textId="77777777" w:rsidR="00B01CF7" w:rsidRPr="00522E6C" w:rsidRDefault="00B01CF7" w:rsidP="004C4484">
      <w:pPr>
        <w:pStyle w:val="ListParagraph"/>
        <w:spacing w:after="0" w:line="240" w:lineRule="auto"/>
        <w:ind w:left="360"/>
        <w:rPr>
          <w:rFonts w:ascii="Arial" w:hAnsi="Arial" w:cs="Arial"/>
          <w:i/>
          <w:iCs/>
          <w:sz w:val="20"/>
          <w:szCs w:val="20"/>
        </w:rPr>
      </w:pPr>
    </w:p>
    <w:p w14:paraId="5F247B75" w14:textId="77777777" w:rsidR="00B01CF7" w:rsidRPr="00522E6C" w:rsidRDefault="00B01CF7" w:rsidP="004C4484">
      <w:pPr>
        <w:pStyle w:val="ListParagraph"/>
        <w:spacing w:after="0" w:line="240" w:lineRule="auto"/>
        <w:ind w:left="360"/>
        <w:rPr>
          <w:rFonts w:ascii="Arial" w:hAnsi="Arial" w:cs="Arial"/>
          <w:i/>
          <w:iCs/>
          <w:sz w:val="20"/>
          <w:szCs w:val="20"/>
        </w:rPr>
      </w:pPr>
    </w:p>
    <w:p w14:paraId="15A12564" w14:textId="77777777" w:rsidR="00B01CF7" w:rsidRPr="00522E6C" w:rsidRDefault="00B01CF7" w:rsidP="004C4484">
      <w:pPr>
        <w:pStyle w:val="ListParagraph"/>
        <w:spacing w:after="0" w:line="240" w:lineRule="auto"/>
        <w:ind w:left="360"/>
        <w:rPr>
          <w:rFonts w:ascii="Arial" w:hAnsi="Arial" w:cs="Arial"/>
          <w:i/>
          <w:iCs/>
          <w:sz w:val="20"/>
          <w:szCs w:val="20"/>
        </w:rPr>
      </w:pPr>
    </w:p>
    <w:p w14:paraId="62241C15" w14:textId="77777777" w:rsidR="00B01CF7" w:rsidRPr="00522E6C" w:rsidRDefault="00B01CF7" w:rsidP="004C4484">
      <w:pPr>
        <w:pStyle w:val="ListParagraph"/>
        <w:spacing w:after="0" w:line="240" w:lineRule="auto"/>
        <w:ind w:left="360"/>
        <w:rPr>
          <w:rFonts w:ascii="Arial" w:hAnsi="Arial" w:cs="Arial"/>
          <w:i/>
          <w:iCs/>
          <w:sz w:val="20"/>
          <w:szCs w:val="20"/>
        </w:rPr>
      </w:pPr>
    </w:p>
    <w:p w14:paraId="1E5638A8" w14:textId="77777777" w:rsidR="00B01CF7" w:rsidRPr="00522E6C" w:rsidRDefault="00B01CF7" w:rsidP="004C4484">
      <w:pPr>
        <w:pStyle w:val="ListParagraph"/>
        <w:spacing w:after="0" w:line="240" w:lineRule="auto"/>
        <w:ind w:left="360"/>
        <w:rPr>
          <w:rFonts w:ascii="Arial" w:hAnsi="Arial" w:cs="Arial"/>
          <w:i/>
          <w:iCs/>
          <w:sz w:val="20"/>
          <w:szCs w:val="20"/>
        </w:rPr>
      </w:pPr>
    </w:p>
    <w:p w14:paraId="6CC85580" w14:textId="77777777" w:rsidR="00B01CF7" w:rsidRPr="00522E6C" w:rsidRDefault="00B01CF7" w:rsidP="004C4484">
      <w:pPr>
        <w:pStyle w:val="ListParagraph"/>
        <w:spacing w:after="0" w:line="240" w:lineRule="auto"/>
        <w:ind w:left="360"/>
        <w:rPr>
          <w:rFonts w:ascii="Arial" w:hAnsi="Arial" w:cs="Arial"/>
          <w:i/>
          <w:iCs/>
          <w:sz w:val="20"/>
          <w:szCs w:val="20"/>
        </w:rPr>
      </w:pPr>
    </w:p>
    <w:p w14:paraId="5C8512D9" w14:textId="77777777" w:rsidR="00B01CF7" w:rsidRPr="00522E6C" w:rsidRDefault="00B01CF7" w:rsidP="004C4484">
      <w:pPr>
        <w:pStyle w:val="ListParagraph"/>
        <w:spacing w:after="0" w:line="240" w:lineRule="auto"/>
        <w:ind w:left="360"/>
        <w:rPr>
          <w:rFonts w:ascii="Arial" w:hAnsi="Arial" w:cs="Arial"/>
          <w:i/>
          <w:iCs/>
          <w:sz w:val="20"/>
          <w:szCs w:val="20"/>
        </w:rPr>
      </w:pPr>
    </w:p>
    <w:p w14:paraId="7830F8B4" w14:textId="77777777" w:rsidR="00B01CF7" w:rsidRPr="00522E6C" w:rsidRDefault="00B01CF7" w:rsidP="004C4484">
      <w:pPr>
        <w:pStyle w:val="ListParagraph"/>
        <w:spacing w:after="0" w:line="240" w:lineRule="auto"/>
        <w:ind w:left="360"/>
        <w:rPr>
          <w:rFonts w:ascii="Arial" w:hAnsi="Arial" w:cs="Arial"/>
          <w:i/>
          <w:iCs/>
          <w:sz w:val="20"/>
          <w:szCs w:val="20"/>
        </w:rPr>
      </w:pPr>
    </w:p>
    <w:p w14:paraId="09C2047C" w14:textId="77777777" w:rsidR="00B01CF7" w:rsidRPr="00522E6C" w:rsidRDefault="00B01CF7" w:rsidP="004C4484">
      <w:pPr>
        <w:pStyle w:val="ListParagraph"/>
        <w:spacing w:after="0" w:line="240" w:lineRule="auto"/>
        <w:ind w:left="360"/>
        <w:rPr>
          <w:rFonts w:ascii="Arial" w:hAnsi="Arial" w:cs="Arial"/>
          <w:i/>
          <w:iCs/>
          <w:sz w:val="20"/>
          <w:szCs w:val="20"/>
        </w:rPr>
      </w:pPr>
    </w:p>
    <w:p w14:paraId="62F8F565" w14:textId="77777777" w:rsidR="00824A83" w:rsidRDefault="00824A83" w:rsidP="00C456B3">
      <w:pPr>
        <w:rPr>
          <w:rFonts w:ascii="Arial" w:eastAsiaTheme="minorHAnsi" w:hAnsi="Arial" w:cs="Arial"/>
          <w:i/>
          <w:iCs/>
          <w:sz w:val="20"/>
          <w:szCs w:val="20"/>
        </w:rPr>
      </w:pPr>
    </w:p>
    <w:p w14:paraId="4E9E9AF4" w14:textId="3A4778FB" w:rsidR="00C456B3" w:rsidRPr="00522E6C" w:rsidRDefault="20C09D07" w:rsidP="00C456B3">
      <w:pPr>
        <w:rPr>
          <w:rFonts w:ascii="Georgia" w:hAnsi="Georgia"/>
          <w:b/>
          <w:color w:val="003366"/>
          <w:sz w:val="28"/>
          <w:szCs w:val="28"/>
        </w:rPr>
      </w:pPr>
      <w:r w:rsidRPr="20C09D07">
        <w:rPr>
          <w:rFonts w:ascii="Georgia" w:eastAsia="Georgia" w:hAnsi="Georgia" w:cs="Georgia"/>
          <w:b/>
          <w:bCs/>
          <w:color w:val="003366"/>
          <w:sz w:val="28"/>
          <w:szCs w:val="28"/>
        </w:rPr>
        <w:lastRenderedPageBreak/>
        <w:t>Lesson 11.7</w:t>
      </w:r>
    </w:p>
    <w:p w14:paraId="35AB7129" w14:textId="70F86E88" w:rsidR="00C456B3" w:rsidRPr="00522E6C" w:rsidRDefault="00417A88" w:rsidP="00C456B3">
      <w:pPr>
        <w:rPr>
          <w:rFonts w:ascii="Arial" w:hAnsi="Arial" w:cs="Arial"/>
          <w:b/>
        </w:rPr>
      </w:pPr>
      <w:bookmarkStart w:id="0" w:name="_Hlk490154711"/>
      <w:r>
        <w:rPr>
          <w:rFonts w:ascii="Georgia" w:eastAsia="Georgia" w:hAnsi="Georgia" w:cs="Georgia"/>
          <w:b/>
          <w:bCs/>
          <w:color w:val="003366"/>
          <w:sz w:val="28"/>
          <w:szCs w:val="28"/>
        </w:rPr>
        <w:t xml:space="preserve">Press Kits </w:t>
      </w:r>
    </w:p>
    <w:p w14:paraId="0D2108AA" w14:textId="77777777" w:rsidR="00370310" w:rsidRPr="00522E6C" w:rsidRDefault="00370310" w:rsidP="00AE0940">
      <w:pPr>
        <w:ind w:right="12"/>
        <w:rPr>
          <w:rFonts w:ascii="Arial" w:hAnsi="Arial" w:cs="Arial"/>
          <w:sz w:val="22"/>
          <w:szCs w:val="22"/>
        </w:rPr>
      </w:pPr>
    </w:p>
    <w:p w14:paraId="47562245" w14:textId="77777777" w:rsidR="00F1315E" w:rsidRPr="00522E6C" w:rsidRDefault="20C09D07" w:rsidP="57027E3D">
      <w:pPr>
        <w:pStyle w:val="ListParagraph"/>
        <w:numPr>
          <w:ilvl w:val="0"/>
          <w:numId w:val="11"/>
        </w:numPr>
        <w:spacing w:after="0" w:line="240" w:lineRule="auto"/>
        <w:rPr>
          <w:rFonts w:ascii="Arial" w:eastAsia="Arial" w:hAnsi="Arial" w:cs="Arial"/>
        </w:rPr>
      </w:pPr>
      <w:r w:rsidRPr="20C09D07">
        <w:rPr>
          <w:rFonts w:ascii="Arial" w:eastAsia="Arial" w:hAnsi="Arial" w:cs="Arial"/>
        </w:rPr>
        <w:t>Press kits are important as they provide much information regarding an organization or event to media in a variety of ways</w:t>
      </w:r>
    </w:p>
    <w:p w14:paraId="4E6D99F7" w14:textId="77777777" w:rsidR="00F1315E" w:rsidRPr="00522E6C" w:rsidRDefault="20C09D07" w:rsidP="57027E3D">
      <w:pPr>
        <w:pStyle w:val="ListParagraph"/>
        <w:numPr>
          <w:ilvl w:val="1"/>
          <w:numId w:val="11"/>
        </w:numPr>
        <w:spacing w:after="0" w:line="240" w:lineRule="auto"/>
        <w:rPr>
          <w:rFonts w:ascii="Arial" w:eastAsia="Arial" w:hAnsi="Arial" w:cs="Arial"/>
        </w:rPr>
      </w:pPr>
      <w:r w:rsidRPr="20C09D07">
        <w:rPr>
          <w:rFonts w:ascii="Arial" w:eastAsia="Arial" w:hAnsi="Arial" w:cs="Arial"/>
        </w:rPr>
        <w:t>A press kit is a package of information distributed to the media to assist them in reportin</w:t>
      </w:r>
      <w:r w:rsidRPr="009E2F01">
        <w:rPr>
          <w:rFonts w:ascii="Arial" w:eastAsia="Arial" w:hAnsi="Arial" w:cs="Arial"/>
        </w:rPr>
        <w:t xml:space="preserve">g </w:t>
      </w:r>
      <w:r w:rsidRPr="009E2F01">
        <w:rPr>
          <w:rFonts w:ascii="Arial" w:eastAsia="Arial" w:hAnsi="Arial" w:cs="Arial"/>
          <w:vertAlign w:val="superscript"/>
        </w:rPr>
        <w:t>70</w:t>
      </w:r>
    </w:p>
    <w:p w14:paraId="5DB87DF5" w14:textId="77777777" w:rsidR="00F1315E" w:rsidRPr="00522E6C" w:rsidRDefault="20C09D07" w:rsidP="57027E3D">
      <w:pPr>
        <w:pStyle w:val="ListParagraph"/>
        <w:numPr>
          <w:ilvl w:val="1"/>
          <w:numId w:val="11"/>
        </w:numPr>
        <w:spacing w:after="0" w:line="240" w:lineRule="auto"/>
        <w:rPr>
          <w:rFonts w:ascii="Arial" w:eastAsia="Arial" w:hAnsi="Arial" w:cs="Arial"/>
        </w:rPr>
      </w:pPr>
      <w:r w:rsidRPr="20C09D07">
        <w:rPr>
          <w:rFonts w:ascii="Arial" w:eastAsia="Arial" w:hAnsi="Arial" w:cs="Arial"/>
        </w:rPr>
        <w:t xml:space="preserve">Press kits could include:  </w:t>
      </w:r>
      <w:r w:rsidRPr="20C09D07">
        <w:rPr>
          <w:rFonts w:ascii="Arial" w:eastAsia="Arial" w:hAnsi="Arial" w:cs="Arial"/>
          <w:vertAlign w:val="superscript"/>
        </w:rPr>
        <w:t>71</w:t>
      </w:r>
    </w:p>
    <w:p w14:paraId="09C5090F" w14:textId="77777777" w:rsidR="00F1315E" w:rsidRPr="00522E6C" w:rsidRDefault="20C09D07" w:rsidP="57027E3D">
      <w:pPr>
        <w:pStyle w:val="ListParagraph"/>
        <w:numPr>
          <w:ilvl w:val="2"/>
          <w:numId w:val="11"/>
        </w:numPr>
        <w:spacing w:after="0" w:line="240" w:lineRule="auto"/>
        <w:rPr>
          <w:rFonts w:ascii="Arial" w:eastAsia="Arial" w:hAnsi="Arial" w:cs="Arial"/>
        </w:rPr>
      </w:pPr>
      <w:r w:rsidRPr="20C09D07">
        <w:rPr>
          <w:rFonts w:ascii="Arial" w:eastAsia="Arial" w:hAnsi="Arial" w:cs="Arial"/>
        </w:rPr>
        <w:t xml:space="preserve">Athlete, entertainer, </w:t>
      </w:r>
      <w:proofErr w:type="gramStart"/>
      <w:r w:rsidRPr="20C09D07">
        <w:rPr>
          <w:rFonts w:ascii="Arial" w:eastAsia="Arial" w:hAnsi="Arial" w:cs="Arial"/>
        </w:rPr>
        <w:t>organization</w:t>
      </w:r>
      <w:proofErr w:type="gramEnd"/>
      <w:r w:rsidRPr="20C09D07">
        <w:rPr>
          <w:rFonts w:ascii="Arial" w:eastAsia="Arial" w:hAnsi="Arial" w:cs="Arial"/>
        </w:rPr>
        <w:t xml:space="preserve"> or event background</w:t>
      </w:r>
    </w:p>
    <w:p w14:paraId="66F92AE3" w14:textId="77777777" w:rsidR="00F1315E" w:rsidRPr="00522E6C" w:rsidRDefault="20C09D07" w:rsidP="57027E3D">
      <w:pPr>
        <w:pStyle w:val="ListParagraph"/>
        <w:numPr>
          <w:ilvl w:val="2"/>
          <w:numId w:val="11"/>
        </w:numPr>
        <w:spacing w:after="0" w:line="240" w:lineRule="auto"/>
        <w:rPr>
          <w:rFonts w:ascii="Arial" w:eastAsia="Arial" w:hAnsi="Arial" w:cs="Arial"/>
        </w:rPr>
      </w:pPr>
      <w:r w:rsidRPr="20C09D07">
        <w:rPr>
          <w:rFonts w:ascii="Arial" w:eastAsia="Arial" w:hAnsi="Arial" w:cs="Arial"/>
        </w:rPr>
        <w:t>Fact sheets</w:t>
      </w:r>
    </w:p>
    <w:p w14:paraId="7FEF2745" w14:textId="77777777" w:rsidR="00F1315E" w:rsidRPr="00522E6C" w:rsidRDefault="20C09D07" w:rsidP="57027E3D">
      <w:pPr>
        <w:pStyle w:val="ListParagraph"/>
        <w:numPr>
          <w:ilvl w:val="2"/>
          <w:numId w:val="11"/>
        </w:numPr>
        <w:spacing w:after="0" w:line="240" w:lineRule="auto"/>
        <w:rPr>
          <w:rFonts w:ascii="Arial" w:eastAsia="Arial" w:hAnsi="Arial" w:cs="Arial"/>
        </w:rPr>
      </w:pPr>
      <w:r w:rsidRPr="20C09D07">
        <w:rPr>
          <w:rFonts w:ascii="Arial" w:eastAsia="Arial" w:hAnsi="Arial" w:cs="Arial"/>
        </w:rPr>
        <w:t>Biographies</w:t>
      </w:r>
    </w:p>
    <w:p w14:paraId="14C275FC" w14:textId="77777777" w:rsidR="00F1315E" w:rsidRPr="00522E6C" w:rsidRDefault="20C09D07" w:rsidP="57027E3D">
      <w:pPr>
        <w:pStyle w:val="ListParagraph"/>
        <w:numPr>
          <w:ilvl w:val="2"/>
          <w:numId w:val="11"/>
        </w:numPr>
        <w:spacing w:after="0" w:line="240" w:lineRule="auto"/>
        <w:rPr>
          <w:rFonts w:ascii="Arial" w:eastAsia="Arial" w:hAnsi="Arial" w:cs="Arial"/>
        </w:rPr>
      </w:pPr>
      <w:r w:rsidRPr="20C09D07">
        <w:rPr>
          <w:rFonts w:ascii="Arial" w:eastAsia="Arial" w:hAnsi="Arial" w:cs="Arial"/>
        </w:rPr>
        <w:t>Photographs</w:t>
      </w:r>
    </w:p>
    <w:p w14:paraId="0334F807" w14:textId="77777777" w:rsidR="00F1315E" w:rsidRPr="00522E6C" w:rsidRDefault="20C09D07" w:rsidP="57027E3D">
      <w:pPr>
        <w:pStyle w:val="ListParagraph"/>
        <w:numPr>
          <w:ilvl w:val="2"/>
          <w:numId w:val="11"/>
        </w:numPr>
        <w:spacing w:after="0" w:line="240" w:lineRule="auto"/>
        <w:rPr>
          <w:rFonts w:ascii="Arial" w:eastAsia="Arial" w:hAnsi="Arial" w:cs="Arial"/>
        </w:rPr>
      </w:pPr>
      <w:r w:rsidRPr="20C09D07">
        <w:rPr>
          <w:rFonts w:ascii="Arial" w:eastAsia="Arial" w:hAnsi="Arial" w:cs="Arial"/>
        </w:rPr>
        <w:t xml:space="preserve">Statistical information </w:t>
      </w:r>
    </w:p>
    <w:p w14:paraId="221BCFDB" w14:textId="77777777" w:rsidR="00F1315E" w:rsidRPr="00522E6C" w:rsidRDefault="20C09D07" w:rsidP="57027E3D">
      <w:pPr>
        <w:pStyle w:val="ListParagraph"/>
        <w:numPr>
          <w:ilvl w:val="2"/>
          <w:numId w:val="11"/>
        </w:numPr>
        <w:spacing w:after="0" w:line="240" w:lineRule="auto"/>
        <w:rPr>
          <w:rFonts w:ascii="Arial" w:eastAsia="Arial" w:hAnsi="Arial" w:cs="Arial"/>
        </w:rPr>
      </w:pPr>
      <w:r w:rsidRPr="20C09D07">
        <w:rPr>
          <w:rFonts w:ascii="Arial" w:eastAsia="Arial" w:hAnsi="Arial" w:cs="Arial"/>
        </w:rPr>
        <w:t xml:space="preserve">Contact information </w:t>
      </w:r>
    </w:p>
    <w:p w14:paraId="2001B797" w14:textId="77777777" w:rsidR="00F1315E" w:rsidRPr="00522E6C" w:rsidRDefault="20C09D07" w:rsidP="57027E3D">
      <w:pPr>
        <w:pStyle w:val="ListParagraph"/>
        <w:numPr>
          <w:ilvl w:val="2"/>
          <w:numId w:val="11"/>
        </w:numPr>
        <w:spacing w:after="0" w:line="240" w:lineRule="auto"/>
        <w:rPr>
          <w:rFonts w:ascii="Arial" w:eastAsia="Arial" w:hAnsi="Arial" w:cs="Arial"/>
        </w:rPr>
      </w:pPr>
      <w:r w:rsidRPr="20C09D07">
        <w:rPr>
          <w:rFonts w:ascii="Arial" w:eastAsia="Arial" w:hAnsi="Arial" w:cs="Arial"/>
        </w:rPr>
        <w:t xml:space="preserve">Current press releases </w:t>
      </w:r>
    </w:p>
    <w:p w14:paraId="7CECDAB8" w14:textId="77777777" w:rsidR="00F1315E" w:rsidRPr="00522E6C" w:rsidRDefault="20C09D07" w:rsidP="57027E3D">
      <w:pPr>
        <w:pStyle w:val="ListParagraph"/>
        <w:numPr>
          <w:ilvl w:val="2"/>
          <w:numId w:val="11"/>
        </w:numPr>
        <w:spacing w:after="0" w:line="240" w:lineRule="auto"/>
        <w:rPr>
          <w:rFonts w:ascii="Arial" w:eastAsia="Arial" w:hAnsi="Arial" w:cs="Arial"/>
        </w:rPr>
      </w:pPr>
      <w:r w:rsidRPr="20C09D07">
        <w:rPr>
          <w:rFonts w:ascii="Arial" w:eastAsia="Arial" w:hAnsi="Arial" w:cs="Arial"/>
        </w:rPr>
        <w:t xml:space="preserve">Related press clippings </w:t>
      </w:r>
    </w:p>
    <w:p w14:paraId="258FADE5" w14:textId="77777777" w:rsidR="00F1315E" w:rsidRPr="00522E6C" w:rsidRDefault="20C09D07" w:rsidP="57027E3D">
      <w:pPr>
        <w:pStyle w:val="ListParagraph"/>
        <w:numPr>
          <w:ilvl w:val="2"/>
          <w:numId w:val="11"/>
        </w:numPr>
        <w:spacing w:after="0" w:line="240" w:lineRule="auto"/>
        <w:rPr>
          <w:rFonts w:ascii="Arial" w:eastAsia="Arial" w:hAnsi="Arial" w:cs="Arial"/>
        </w:rPr>
      </w:pPr>
      <w:r w:rsidRPr="20C09D07">
        <w:rPr>
          <w:rFonts w:ascii="Arial" w:eastAsia="Arial" w:hAnsi="Arial" w:cs="Arial"/>
        </w:rPr>
        <w:t xml:space="preserve">Historical chronologies </w:t>
      </w:r>
    </w:p>
    <w:p w14:paraId="140EF725" w14:textId="77777777" w:rsidR="00F1315E" w:rsidRPr="00522E6C" w:rsidRDefault="20C09D07" w:rsidP="57027E3D">
      <w:pPr>
        <w:pStyle w:val="ListParagraph"/>
        <w:numPr>
          <w:ilvl w:val="2"/>
          <w:numId w:val="11"/>
        </w:numPr>
        <w:spacing w:after="0" w:line="240" w:lineRule="auto"/>
        <w:rPr>
          <w:rFonts w:ascii="Arial" w:eastAsia="Arial" w:hAnsi="Arial" w:cs="Arial"/>
        </w:rPr>
      </w:pPr>
      <w:r w:rsidRPr="20C09D07">
        <w:rPr>
          <w:rFonts w:ascii="Arial" w:eastAsia="Arial" w:hAnsi="Arial" w:cs="Arial"/>
        </w:rPr>
        <w:t xml:space="preserve">Organizational newsletters </w:t>
      </w:r>
    </w:p>
    <w:p w14:paraId="1D2C0ED3" w14:textId="77777777" w:rsidR="00F1315E" w:rsidRPr="00522E6C" w:rsidRDefault="20C09D07" w:rsidP="57027E3D">
      <w:pPr>
        <w:pStyle w:val="ListParagraph"/>
        <w:numPr>
          <w:ilvl w:val="2"/>
          <w:numId w:val="11"/>
        </w:numPr>
        <w:spacing w:after="0" w:line="240" w:lineRule="auto"/>
        <w:rPr>
          <w:rFonts w:ascii="Arial" w:eastAsia="Arial" w:hAnsi="Arial" w:cs="Arial"/>
        </w:rPr>
      </w:pPr>
      <w:r w:rsidRPr="20C09D07">
        <w:rPr>
          <w:rFonts w:ascii="Arial" w:eastAsia="Arial" w:hAnsi="Arial" w:cs="Arial"/>
        </w:rPr>
        <w:t>Testimonials from key personnel</w:t>
      </w:r>
    </w:p>
    <w:p w14:paraId="3E4179F6" w14:textId="77777777" w:rsidR="00F1315E" w:rsidRPr="00522E6C" w:rsidRDefault="20C09D07" w:rsidP="57027E3D">
      <w:pPr>
        <w:pStyle w:val="ListParagraph"/>
        <w:numPr>
          <w:ilvl w:val="2"/>
          <w:numId w:val="11"/>
        </w:numPr>
        <w:spacing w:after="0" w:line="240" w:lineRule="auto"/>
        <w:rPr>
          <w:rFonts w:ascii="Arial" w:eastAsia="Arial" w:hAnsi="Arial" w:cs="Arial"/>
        </w:rPr>
      </w:pPr>
      <w:r w:rsidRPr="20C09D07">
        <w:rPr>
          <w:rFonts w:ascii="Arial" w:eastAsia="Arial" w:hAnsi="Arial" w:cs="Arial"/>
        </w:rPr>
        <w:t>Recommendations for features</w:t>
      </w:r>
    </w:p>
    <w:p w14:paraId="70F0ACE1" w14:textId="77777777" w:rsidR="00F1315E" w:rsidRPr="00522E6C" w:rsidRDefault="20C09D07" w:rsidP="57027E3D">
      <w:pPr>
        <w:pStyle w:val="ListParagraph"/>
        <w:numPr>
          <w:ilvl w:val="1"/>
          <w:numId w:val="11"/>
        </w:numPr>
        <w:spacing w:after="0" w:line="240" w:lineRule="auto"/>
        <w:rPr>
          <w:rFonts w:ascii="Arial" w:eastAsia="Arial" w:hAnsi="Arial" w:cs="Arial"/>
        </w:rPr>
      </w:pPr>
      <w:r w:rsidRPr="20C09D07">
        <w:rPr>
          <w:rFonts w:ascii="Arial" w:eastAsia="Arial" w:hAnsi="Arial" w:cs="Arial"/>
        </w:rPr>
        <w:t xml:space="preserve">Each piece included in the press kit should include contact information, as press kit material often becomes separated  </w:t>
      </w:r>
    </w:p>
    <w:p w14:paraId="5C251DC3" w14:textId="77777777" w:rsidR="00F1315E" w:rsidRPr="00522E6C" w:rsidRDefault="20C09D07" w:rsidP="57027E3D">
      <w:pPr>
        <w:pStyle w:val="ListParagraph"/>
        <w:numPr>
          <w:ilvl w:val="1"/>
          <w:numId w:val="11"/>
        </w:numPr>
        <w:spacing w:after="0" w:line="240" w:lineRule="auto"/>
        <w:rPr>
          <w:rFonts w:ascii="Arial" w:eastAsia="Arial" w:hAnsi="Arial" w:cs="Arial"/>
        </w:rPr>
      </w:pPr>
      <w:r w:rsidRPr="20C09D07">
        <w:rPr>
          <w:rFonts w:ascii="Arial" w:eastAsia="Arial" w:hAnsi="Arial" w:cs="Arial"/>
        </w:rPr>
        <w:t>Many organizations now create an electronic version of the media kit</w:t>
      </w:r>
    </w:p>
    <w:p w14:paraId="16F39C95" w14:textId="77777777" w:rsidR="00F1315E" w:rsidRPr="00522E6C" w:rsidRDefault="20C09D07" w:rsidP="57027E3D">
      <w:pPr>
        <w:pStyle w:val="ListParagraph"/>
        <w:numPr>
          <w:ilvl w:val="2"/>
          <w:numId w:val="11"/>
        </w:numPr>
        <w:spacing w:after="0" w:line="240" w:lineRule="auto"/>
        <w:rPr>
          <w:rFonts w:ascii="Arial" w:eastAsia="Arial" w:hAnsi="Arial" w:cs="Arial"/>
        </w:rPr>
      </w:pPr>
      <w:r w:rsidRPr="20C09D07">
        <w:rPr>
          <w:rFonts w:ascii="Arial" w:eastAsia="Arial" w:hAnsi="Arial" w:cs="Arial"/>
        </w:rPr>
        <w:t>Ease of distribution</w:t>
      </w:r>
    </w:p>
    <w:p w14:paraId="1ACAB255" w14:textId="77777777" w:rsidR="00F1315E" w:rsidRPr="00522E6C" w:rsidRDefault="20C09D07" w:rsidP="57027E3D">
      <w:pPr>
        <w:pStyle w:val="ListParagraph"/>
        <w:numPr>
          <w:ilvl w:val="2"/>
          <w:numId w:val="11"/>
        </w:numPr>
        <w:spacing w:after="0" w:line="240" w:lineRule="auto"/>
        <w:rPr>
          <w:rFonts w:ascii="Arial" w:eastAsia="Arial" w:hAnsi="Arial" w:cs="Arial"/>
        </w:rPr>
      </w:pPr>
      <w:r w:rsidRPr="20C09D07">
        <w:rPr>
          <w:rFonts w:ascii="Arial" w:eastAsia="Arial" w:hAnsi="Arial" w:cs="Arial"/>
        </w:rPr>
        <w:t>Distribution to more outlets</w:t>
      </w:r>
    </w:p>
    <w:p w14:paraId="6D28352D" w14:textId="77777777" w:rsidR="00F1315E" w:rsidRPr="00522E6C" w:rsidRDefault="20C09D07" w:rsidP="57027E3D">
      <w:pPr>
        <w:pStyle w:val="ListParagraph"/>
        <w:numPr>
          <w:ilvl w:val="2"/>
          <w:numId w:val="11"/>
        </w:numPr>
        <w:spacing w:after="0" w:line="240" w:lineRule="auto"/>
        <w:rPr>
          <w:rFonts w:ascii="Arial" w:eastAsia="Arial" w:hAnsi="Arial" w:cs="Arial"/>
        </w:rPr>
      </w:pPr>
      <w:r w:rsidRPr="20C09D07">
        <w:rPr>
          <w:rFonts w:ascii="Arial" w:eastAsia="Arial" w:hAnsi="Arial" w:cs="Arial"/>
        </w:rPr>
        <w:t xml:space="preserve">Allows for incorporation of audio, </w:t>
      </w:r>
      <w:proofErr w:type="gramStart"/>
      <w:r w:rsidRPr="20C09D07">
        <w:rPr>
          <w:rFonts w:ascii="Arial" w:eastAsia="Arial" w:hAnsi="Arial" w:cs="Arial"/>
        </w:rPr>
        <w:t>video</w:t>
      </w:r>
      <w:proofErr w:type="gramEnd"/>
      <w:r w:rsidRPr="20C09D07">
        <w:rPr>
          <w:rFonts w:ascii="Arial" w:eastAsia="Arial" w:hAnsi="Arial" w:cs="Arial"/>
        </w:rPr>
        <w:t xml:space="preserve"> and multimedia presentation materials</w:t>
      </w:r>
    </w:p>
    <w:p w14:paraId="3A8CF86F" w14:textId="77777777" w:rsidR="00F1315E" w:rsidRPr="00522E6C" w:rsidRDefault="20C09D07" w:rsidP="57027E3D">
      <w:pPr>
        <w:pStyle w:val="ListParagraph"/>
        <w:numPr>
          <w:ilvl w:val="1"/>
          <w:numId w:val="11"/>
        </w:numPr>
        <w:spacing w:after="0" w:line="240" w:lineRule="auto"/>
        <w:rPr>
          <w:rFonts w:ascii="Arial" w:eastAsia="Arial" w:hAnsi="Arial" w:cs="Arial"/>
        </w:rPr>
      </w:pPr>
      <w:r w:rsidRPr="20C09D07">
        <w:rPr>
          <w:rFonts w:ascii="Arial" w:eastAsia="Arial" w:hAnsi="Arial" w:cs="Arial"/>
        </w:rPr>
        <w:t>Frequently, organizations will send annually updated press kits to keep media informed</w:t>
      </w:r>
    </w:p>
    <w:p w14:paraId="4D23822E" w14:textId="77777777" w:rsidR="009F7C11" w:rsidRPr="00522E6C" w:rsidRDefault="009F7C11" w:rsidP="008A31F3">
      <w:pPr>
        <w:ind w:right="12"/>
        <w:rPr>
          <w:rFonts w:ascii="Arial" w:hAnsi="Arial"/>
          <w:sz w:val="22"/>
          <w:szCs w:val="22"/>
        </w:rPr>
      </w:pPr>
    </w:p>
    <w:p w14:paraId="6645FFF7" w14:textId="77777777" w:rsidR="006A03B2" w:rsidRPr="00522E6C" w:rsidRDefault="006A03B2" w:rsidP="008A31F3">
      <w:pPr>
        <w:ind w:right="12"/>
        <w:rPr>
          <w:rFonts w:ascii="Arial" w:hAnsi="Arial"/>
          <w:sz w:val="22"/>
          <w:szCs w:val="22"/>
        </w:rPr>
      </w:pPr>
    </w:p>
    <w:p w14:paraId="26799E18" w14:textId="77777777" w:rsidR="00702C77" w:rsidRPr="00522E6C" w:rsidRDefault="00702C77" w:rsidP="00831B1C">
      <w:pPr>
        <w:rPr>
          <w:rFonts w:ascii="Georgia" w:hAnsi="Georgia"/>
          <w:b/>
          <w:color w:val="003366"/>
          <w:sz w:val="28"/>
          <w:szCs w:val="28"/>
        </w:rPr>
      </w:pPr>
    </w:p>
    <w:p w14:paraId="22B2BFC2" w14:textId="77777777" w:rsidR="00AD15BC" w:rsidRPr="00522E6C" w:rsidRDefault="00AD15BC" w:rsidP="00831B1C">
      <w:pPr>
        <w:rPr>
          <w:rFonts w:ascii="Georgia" w:hAnsi="Georgia"/>
          <w:b/>
          <w:color w:val="003366"/>
          <w:sz w:val="28"/>
          <w:szCs w:val="28"/>
        </w:rPr>
      </w:pPr>
    </w:p>
    <w:p w14:paraId="39AD5C2E" w14:textId="77777777" w:rsidR="00CB1263" w:rsidRPr="00522E6C" w:rsidRDefault="00CB1263" w:rsidP="00CB1263">
      <w:pPr>
        <w:ind w:firstLine="240"/>
        <w:rPr>
          <w:rFonts w:ascii="Arial" w:hAnsi="Arial" w:cs="Arial"/>
          <w:sz w:val="20"/>
          <w:szCs w:val="20"/>
        </w:rPr>
      </w:pPr>
    </w:p>
    <w:bookmarkEnd w:id="0"/>
    <w:p w14:paraId="56257483" w14:textId="77777777" w:rsidR="00CB1263" w:rsidRPr="00522E6C" w:rsidRDefault="00CB1263" w:rsidP="00CB1263">
      <w:pPr>
        <w:pStyle w:val="ListParagraph"/>
        <w:spacing w:after="0" w:line="240" w:lineRule="auto"/>
        <w:ind w:left="360"/>
        <w:rPr>
          <w:rFonts w:ascii="Arial" w:hAnsi="Arial" w:cs="Arial"/>
          <w:i/>
          <w:iCs/>
          <w:sz w:val="20"/>
          <w:szCs w:val="20"/>
        </w:rPr>
      </w:pPr>
    </w:p>
    <w:p w14:paraId="75F3AF8A" w14:textId="77777777" w:rsidR="00CB1263" w:rsidRPr="00522E6C" w:rsidRDefault="00CB1263" w:rsidP="00CB1263">
      <w:pPr>
        <w:pStyle w:val="ListParagraph"/>
        <w:spacing w:after="0" w:line="240" w:lineRule="auto"/>
        <w:ind w:left="360"/>
        <w:rPr>
          <w:rFonts w:ascii="Arial" w:hAnsi="Arial" w:cs="Arial"/>
          <w:i/>
          <w:iCs/>
          <w:sz w:val="20"/>
          <w:szCs w:val="20"/>
        </w:rPr>
      </w:pPr>
    </w:p>
    <w:p w14:paraId="3E73426E" w14:textId="77777777" w:rsidR="0058254E" w:rsidRPr="00522E6C" w:rsidRDefault="0058254E" w:rsidP="00831B1C">
      <w:pPr>
        <w:rPr>
          <w:rFonts w:ascii="Georgia" w:hAnsi="Georgia"/>
          <w:b/>
          <w:color w:val="003366"/>
          <w:sz w:val="28"/>
          <w:szCs w:val="28"/>
        </w:rPr>
      </w:pPr>
    </w:p>
    <w:p w14:paraId="66C83E57" w14:textId="77777777" w:rsidR="0058254E" w:rsidRPr="00522E6C" w:rsidRDefault="0058254E" w:rsidP="00831B1C">
      <w:pPr>
        <w:rPr>
          <w:rFonts w:ascii="Georgia" w:hAnsi="Georgia"/>
          <w:b/>
          <w:color w:val="003366"/>
          <w:sz w:val="28"/>
          <w:szCs w:val="28"/>
        </w:rPr>
      </w:pPr>
    </w:p>
    <w:p w14:paraId="2B0C7B47" w14:textId="77777777" w:rsidR="0058254E" w:rsidRPr="00522E6C" w:rsidRDefault="0058254E" w:rsidP="00831B1C">
      <w:pPr>
        <w:rPr>
          <w:rFonts w:ascii="Georgia" w:hAnsi="Georgia"/>
          <w:b/>
          <w:color w:val="003366"/>
          <w:sz w:val="28"/>
          <w:szCs w:val="28"/>
        </w:rPr>
      </w:pPr>
    </w:p>
    <w:p w14:paraId="18E22D4F" w14:textId="77777777" w:rsidR="0058254E" w:rsidRPr="00522E6C" w:rsidRDefault="0058254E" w:rsidP="00831B1C">
      <w:pPr>
        <w:rPr>
          <w:rFonts w:ascii="Georgia" w:hAnsi="Georgia"/>
          <w:b/>
          <w:color w:val="003366"/>
          <w:sz w:val="28"/>
          <w:szCs w:val="28"/>
        </w:rPr>
      </w:pPr>
    </w:p>
    <w:p w14:paraId="37F0F35C" w14:textId="77777777" w:rsidR="0058254E" w:rsidRPr="00522E6C" w:rsidRDefault="0058254E" w:rsidP="00831B1C">
      <w:pPr>
        <w:rPr>
          <w:rFonts w:ascii="Georgia" w:hAnsi="Georgia"/>
          <w:b/>
          <w:color w:val="003366"/>
          <w:sz w:val="28"/>
          <w:szCs w:val="28"/>
        </w:rPr>
      </w:pPr>
    </w:p>
    <w:p w14:paraId="31B4EB16" w14:textId="77777777" w:rsidR="0058254E" w:rsidRPr="00522E6C" w:rsidRDefault="0058254E" w:rsidP="00831B1C">
      <w:pPr>
        <w:rPr>
          <w:rFonts w:ascii="Georgia" w:hAnsi="Georgia"/>
          <w:b/>
          <w:color w:val="003366"/>
          <w:sz w:val="28"/>
          <w:szCs w:val="28"/>
        </w:rPr>
      </w:pPr>
    </w:p>
    <w:p w14:paraId="04AB7C98" w14:textId="77777777" w:rsidR="0058254E" w:rsidRPr="00522E6C" w:rsidRDefault="0058254E" w:rsidP="00831B1C">
      <w:pPr>
        <w:rPr>
          <w:rFonts w:ascii="Georgia" w:hAnsi="Georgia"/>
          <w:b/>
          <w:color w:val="003366"/>
          <w:sz w:val="28"/>
          <w:szCs w:val="28"/>
        </w:rPr>
      </w:pPr>
    </w:p>
    <w:p w14:paraId="41D77F47" w14:textId="77777777" w:rsidR="0058254E" w:rsidRPr="00522E6C" w:rsidRDefault="0058254E" w:rsidP="00831B1C">
      <w:pPr>
        <w:rPr>
          <w:rFonts w:ascii="Georgia" w:hAnsi="Georgia"/>
          <w:b/>
          <w:color w:val="003366"/>
          <w:sz w:val="28"/>
          <w:szCs w:val="28"/>
        </w:rPr>
      </w:pPr>
    </w:p>
    <w:p w14:paraId="033A9925" w14:textId="77777777" w:rsidR="0058254E" w:rsidRPr="00522E6C" w:rsidRDefault="0058254E" w:rsidP="00831B1C">
      <w:pPr>
        <w:rPr>
          <w:rFonts w:ascii="Georgia" w:hAnsi="Georgia"/>
          <w:b/>
          <w:color w:val="003366"/>
          <w:sz w:val="28"/>
          <w:szCs w:val="28"/>
        </w:rPr>
      </w:pPr>
    </w:p>
    <w:p w14:paraId="7A11C574" w14:textId="77777777" w:rsidR="0058254E" w:rsidRPr="00522E6C" w:rsidRDefault="0058254E" w:rsidP="00831B1C">
      <w:pPr>
        <w:rPr>
          <w:rFonts w:ascii="Georgia" w:hAnsi="Georgia"/>
          <w:b/>
          <w:color w:val="003366"/>
          <w:sz w:val="28"/>
          <w:szCs w:val="28"/>
        </w:rPr>
      </w:pPr>
    </w:p>
    <w:p w14:paraId="16D0E902" w14:textId="77777777" w:rsidR="0058254E" w:rsidRPr="00522E6C" w:rsidRDefault="0058254E" w:rsidP="00831B1C">
      <w:pPr>
        <w:rPr>
          <w:rFonts w:ascii="Georgia" w:hAnsi="Georgia"/>
          <w:b/>
          <w:color w:val="003366"/>
          <w:sz w:val="28"/>
          <w:szCs w:val="28"/>
        </w:rPr>
      </w:pPr>
    </w:p>
    <w:p w14:paraId="6787B17D" w14:textId="77777777" w:rsidR="0058254E" w:rsidRPr="00522E6C" w:rsidRDefault="0058254E" w:rsidP="00831B1C">
      <w:pPr>
        <w:rPr>
          <w:rFonts w:ascii="Georgia" w:hAnsi="Georgia"/>
          <w:b/>
          <w:color w:val="003366"/>
          <w:sz w:val="28"/>
          <w:szCs w:val="28"/>
        </w:rPr>
      </w:pPr>
    </w:p>
    <w:p w14:paraId="5BB0F85A" w14:textId="77777777" w:rsidR="0058254E" w:rsidRPr="00522E6C" w:rsidRDefault="0058254E" w:rsidP="00831B1C">
      <w:pPr>
        <w:rPr>
          <w:rFonts w:ascii="Georgia" w:hAnsi="Georgia"/>
          <w:b/>
          <w:color w:val="003366"/>
          <w:sz w:val="28"/>
          <w:szCs w:val="28"/>
        </w:rPr>
      </w:pPr>
    </w:p>
    <w:p w14:paraId="2F347CC6" w14:textId="77777777" w:rsidR="0058254E" w:rsidRPr="00522E6C" w:rsidRDefault="0058254E" w:rsidP="00831B1C">
      <w:pPr>
        <w:rPr>
          <w:rFonts w:ascii="Georgia" w:hAnsi="Georgia"/>
          <w:b/>
          <w:color w:val="003366"/>
          <w:sz w:val="28"/>
          <w:szCs w:val="28"/>
        </w:rPr>
      </w:pPr>
    </w:p>
    <w:p w14:paraId="0BA376DF" w14:textId="77777777" w:rsidR="0058254E" w:rsidRPr="00522E6C" w:rsidRDefault="0058254E" w:rsidP="00831B1C">
      <w:pPr>
        <w:rPr>
          <w:rFonts w:ascii="Georgia" w:hAnsi="Georgia"/>
          <w:b/>
          <w:color w:val="003366"/>
          <w:sz w:val="28"/>
          <w:szCs w:val="28"/>
        </w:rPr>
      </w:pPr>
    </w:p>
    <w:p w14:paraId="1B9B83A8" w14:textId="77777777" w:rsidR="00831B1C" w:rsidRPr="00522E6C" w:rsidRDefault="20C09D07" w:rsidP="00831B1C">
      <w:pPr>
        <w:rPr>
          <w:rFonts w:ascii="Georgia" w:hAnsi="Georgia"/>
          <w:b/>
          <w:color w:val="003366"/>
          <w:sz w:val="28"/>
          <w:szCs w:val="28"/>
        </w:rPr>
      </w:pPr>
      <w:r w:rsidRPr="20C09D07">
        <w:rPr>
          <w:rFonts w:ascii="Georgia" w:eastAsia="Georgia" w:hAnsi="Georgia" w:cs="Georgia"/>
          <w:b/>
          <w:bCs/>
          <w:color w:val="003366"/>
          <w:sz w:val="28"/>
          <w:szCs w:val="28"/>
        </w:rPr>
        <w:lastRenderedPageBreak/>
        <w:t>Lesson 11.8</w:t>
      </w:r>
    </w:p>
    <w:p w14:paraId="38168E10" w14:textId="77777777" w:rsidR="00831B1C" w:rsidRDefault="20C09D07" w:rsidP="00831B1C">
      <w:pPr>
        <w:rPr>
          <w:rFonts w:ascii="Georgia" w:eastAsia="Georgia" w:hAnsi="Georgia" w:cs="Georgia"/>
          <w:b/>
          <w:bCs/>
          <w:color w:val="003366"/>
          <w:sz w:val="28"/>
          <w:szCs w:val="28"/>
        </w:rPr>
      </w:pPr>
      <w:r w:rsidRPr="20C09D07">
        <w:rPr>
          <w:rFonts w:ascii="Georgia" w:eastAsia="Georgia" w:hAnsi="Georgia" w:cs="Georgia"/>
          <w:b/>
          <w:bCs/>
          <w:color w:val="003366"/>
          <w:sz w:val="28"/>
          <w:szCs w:val="28"/>
        </w:rPr>
        <w:t xml:space="preserve">Social Issues in Sports &amp; Entertainment </w:t>
      </w:r>
    </w:p>
    <w:p w14:paraId="3A9B31DD" w14:textId="77777777" w:rsidR="0059319E" w:rsidRPr="00522E6C" w:rsidRDefault="0059319E" w:rsidP="00831B1C">
      <w:pPr>
        <w:rPr>
          <w:rFonts w:ascii="Arial" w:hAnsi="Arial" w:cs="Arial"/>
          <w:sz w:val="22"/>
          <w:szCs w:val="22"/>
        </w:rPr>
      </w:pPr>
    </w:p>
    <w:p w14:paraId="527BDD08" w14:textId="77777777" w:rsidR="00F1315E" w:rsidRPr="00522E6C" w:rsidRDefault="20C09D07" w:rsidP="57027E3D">
      <w:pPr>
        <w:pStyle w:val="ListParagraph"/>
        <w:numPr>
          <w:ilvl w:val="0"/>
          <w:numId w:val="12"/>
        </w:numPr>
        <w:spacing w:after="0" w:line="240" w:lineRule="auto"/>
        <w:rPr>
          <w:rFonts w:ascii="Arial" w:eastAsia="Arial" w:hAnsi="Arial" w:cs="Arial"/>
        </w:rPr>
      </w:pPr>
      <w:r w:rsidRPr="20C09D07">
        <w:rPr>
          <w:rFonts w:ascii="Arial" w:eastAsia="Arial" w:hAnsi="Arial" w:cs="Arial"/>
        </w:rPr>
        <w:t>Social Issues</w:t>
      </w:r>
    </w:p>
    <w:p w14:paraId="74DB6E2B" w14:textId="77777777" w:rsidR="00F1315E" w:rsidRPr="00522E6C" w:rsidRDefault="20C09D07" w:rsidP="57027E3D">
      <w:pPr>
        <w:pStyle w:val="ListParagraph"/>
        <w:numPr>
          <w:ilvl w:val="1"/>
          <w:numId w:val="12"/>
        </w:numPr>
        <w:spacing w:after="0" w:line="240" w:lineRule="auto"/>
        <w:rPr>
          <w:rFonts w:ascii="Arial" w:eastAsia="Arial" w:hAnsi="Arial" w:cs="Arial"/>
        </w:rPr>
      </w:pPr>
      <w:r w:rsidRPr="20C09D07">
        <w:rPr>
          <w:rFonts w:ascii="Arial" w:eastAsia="Arial" w:hAnsi="Arial" w:cs="Arial"/>
        </w:rPr>
        <w:t>Social issues in sports and entertainment refer to everything from the ethical actions of athletes, entertainers and sport/entertainment organizations to the sports and entertainment industry’s efforts to do their part to positively impact society</w:t>
      </w:r>
    </w:p>
    <w:p w14:paraId="211E67E7" w14:textId="77777777" w:rsidR="00F1315E" w:rsidRPr="00522E6C" w:rsidRDefault="20C09D07" w:rsidP="57027E3D">
      <w:pPr>
        <w:pStyle w:val="ListParagraph"/>
        <w:numPr>
          <w:ilvl w:val="2"/>
          <w:numId w:val="12"/>
        </w:numPr>
        <w:spacing w:after="0" w:line="240" w:lineRule="auto"/>
        <w:rPr>
          <w:rFonts w:ascii="Arial" w:eastAsia="Arial" w:hAnsi="Arial" w:cs="Arial"/>
        </w:rPr>
      </w:pPr>
      <w:r w:rsidRPr="20C09D07">
        <w:rPr>
          <w:rFonts w:ascii="Arial" w:eastAsia="Arial" w:hAnsi="Arial" w:cs="Arial"/>
          <w:b/>
          <w:bCs/>
        </w:rPr>
        <w:t>Ethics</w:t>
      </w:r>
      <w:r w:rsidRPr="20C09D07">
        <w:rPr>
          <w:rFonts w:ascii="Arial" w:eastAsia="Arial" w:hAnsi="Arial" w:cs="Arial"/>
        </w:rPr>
        <w:t xml:space="preserve"> are the moral standards by which people judge behavior</w:t>
      </w:r>
    </w:p>
    <w:p w14:paraId="2684BB32" w14:textId="77777777" w:rsidR="00674DDC" w:rsidRPr="00522E6C" w:rsidRDefault="20C09D07" w:rsidP="57027E3D">
      <w:pPr>
        <w:pStyle w:val="ListParagraph"/>
        <w:numPr>
          <w:ilvl w:val="2"/>
          <w:numId w:val="12"/>
        </w:numPr>
        <w:spacing w:after="0" w:line="240" w:lineRule="auto"/>
        <w:rPr>
          <w:rFonts w:ascii="Arial" w:eastAsia="Arial" w:hAnsi="Arial" w:cs="Arial"/>
        </w:rPr>
      </w:pPr>
      <w:r w:rsidRPr="20C09D07">
        <w:rPr>
          <w:rFonts w:ascii="Arial" w:eastAsia="Arial" w:hAnsi="Arial" w:cs="Arial"/>
        </w:rPr>
        <w:t>Words often associated with ethical behavior could include honesty, integrity, respectfulness, confidentiality, non-discriminating, legal and socially responsible</w:t>
      </w:r>
    </w:p>
    <w:p w14:paraId="4D0E426F" w14:textId="77777777" w:rsidR="0006697C" w:rsidRPr="00A7139C" w:rsidRDefault="20C09D07" w:rsidP="57027E3D">
      <w:pPr>
        <w:pStyle w:val="ListParagraph"/>
        <w:numPr>
          <w:ilvl w:val="2"/>
          <w:numId w:val="12"/>
        </w:numPr>
        <w:spacing w:after="0" w:line="240" w:lineRule="auto"/>
        <w:rPr>
          <w:rFonts w:ascii="Arial" w:eastAsia="Arial" w:hAnsi="Arial" w:cs="Arial"/>
        </w:rPr>
      </w:pPr>
      <w:r w:rsidRPr="20C09D07">
        <w:rPr>
          <w:rFonts w:ascii="Arial" w:eastAsia="Arial" w:hAnsi="Arial" w:cs="Arial"/>
        </w:rPr>
        <w:t xml:space="preserve">Most sports and </w:t>
      </w:r>
      <w:r w:rsidRPr="00A7139C">
        <w:rPr>
          <w:rFonts w:ascii="Arial" w:eastAsia="Arial" w:hAnsi="Arial" w:cs="Arial"/>
        </w:rPr>
        <w:t>entertainment organizations feel they have an obligation to operate their business from an ethical standpoint</w:t>
      </w:r>
    </w:p>
    <w:p w14:paraId="5F77BDFA" w14:textId="2DF3CB7F" w:rsidR="00D31F1E" w:rsidRPr="00B152A2" w:rsidRDefault="00B152A2" w:rsidP="57027E3D">
      <w:pPr>
        <w:pStyle w:val="ListParagraph"/>
        <w:numPr>
          <w:ilvl w:val="3"/>
          <w:numId w:val="12"/>
        </w:numPr>
        <w:spacing w:after="0" w:line="240" w:lineRule="auto"/>
        <w:rPr>
          <w:rFonts w:ascii="Arial" w:eastAsia="Arial" w:hAnsi="Arial" w:cs="Arial"/>
        </w:rPr>
      </w:pPr>
      <w:r w:rsidRPr="00A7139C">
        <w:rPr>
          <w:rFonts w:ascii="Arial" w:eastAsia="Arial" w:hAnsi="Arial" w:cs="Arial"/>
        </w:rPr>
        <w:t>Last year</w:t>
      </w:r>
      <w:r w:rsidR="20C09D07" w:rsidRPr="00A7139C">
        <w:rPr>
          <w:rFonts w:ascii="Arial" w:eastAsia="Arial" w:hAnsi="Arial" w:cs="Arial"/>
        </w:rPr>
        <w:t>, one of the biggest, most widespread scandals in history rocked the industry with revelations</w:t>
      </w:r>
      <w:r w:rsidR="20C09D07" w:rsidRPr="00B152A2">
        <w:rPr>
          <w:rFonts w:ascii="Arial" w:eastAsia="Arial" w:hAnsi="Arial" w:cs="Arial"/>
        </w:rPr>
        <w:t xml:space="preserve"> of corruption throughout one of the most powerful organizations in the sports world (FIFA)</w:t>
      </w:r>
    </w:p>
    <w:p w14:paraId="3B77F735" w14:textId="2EFE6E1B" w:rsidR="4021DF48" w:rsidRPr="00580590" w:rsidRDefault="20C09D07" w:rsidP="4021DF48">
      <w:pPr>
        <w:pStyle w:val="ListParagraph"/>
        <w:numPr>
          <w:ilvl w:val="4"/>
          <w:numId w:val="12"/>
        </w:numPr>
        <w:spacing w:after="0" w:line="240" w:lineRule="auto"/>
        <w:rPr>
          <w:rFonts w:ascii="Arial" w:eastAsia="Arial" w:hAnsi="Arial" w:cs="Arial"/>
        </w:rPr>
      </w:pPr>
      <w:r w:rsidRPr="00B152A2">
        <w:rPr>
          <w:rFonts w:ascii="Arial" w:eastAsia="Arial" w:hAnsi="Arial" w:cs="Arial"/>
        </w:rPr>
        <w:t xml:space="preserve">Dozens of FIFA officials were arrested on charges of allegedly pocketing well over $150 million </w:t>
      </w:r>
      <w:r w:rsidRPr="00580590">
        <w:rPr>
          <w:rFonts w:ascii="Arial" w:eastAsia="Arial" w:hAnsi="Arial" w:cs="Arial"/>
        </w:rPr>
        <w:t>in bribes dating back 24 years</w:t>
      </w:r>
    </w:p>
    <w:p w14:paraId="597E3B6A" w14:textId="7F021B06" w:rsidR="35A5D8C8" w:rsidRPr="00580590" w:rsidRDefault="20C09D07" w:rsidP="4021DF48">
      <w:pPr>
        <w:numPr>
          <w:ilvl w:val="3"/>
          <w:numId w:val="12"/>
        </w:numPr>
        <w:rPr>
          <w:rFonts w:ascii="Arial" w:eastAsia="Arial" w:hAnsi="Arial" w:cs="Arial"/>
          <w:sz w:val="22"/>
          <w:szCs w:val="22"/>
        </w:rPr>
      </w:pPr>
      <w:r w:rsidRPr="00580590">
        <w:rPr>
          <w:rFonts w:ascii="Arial" w:eastAsia="Arial" w:hAnsi="Arial" w:cs="Arial"/>
          <w:sz w:val="22"/>
          <w:szCs w:val="22"/>
        </w:rPr>
        <w:t>The NBA moved the 2017 NBA All-Star game from Charlotte, North Carolina after the state passed legislation blocking cities and local governments from passing antidiscrimination measures that could protect gay and transgender people.</w:t>
      </w:r>
    </w:p>
    <w:p w14:paraId="2F642340" w14:textId="3F533687" w:rsidR="35A5D8C8" w:rsidRPr="00A7139C" w:rsidRDefault="20C09D07" w:rsidP="4021DF48">
      <w:pPr>
        <w:numPr>
          <w:ilvl w:val="4"/>
          <w:numId w:val="12"/>
        </w:numPr>
        <w:rPr>
          <w:rFonts w:ascii="Arial" w:eastAsia="Arial" w:hAnsi="Arial" w:cs="Arial"/>
          <w:sz w:val="22"/>
          <w:szCs w:val="22"/>
        </w:rPr>
      </w:pPr>
      <w:r w:rsidRPr="00580590">
        <w:rPr>
          <w:rFonts w:ascii="Arial" w:eastAsia="Arial" w:hAnsi="Arial" w:cs="Arial"/>
          <w:sz w:val="22"/>
          <w:szCs w:val="22"/>
        </w:rPr>
        <w:t xml:space="preserve">The Charlotte Regional Visitors Authority would later </w:t>
      </w:r>
      <w:hyperlink>
        <w:r w:rsidRPr="00580590">
          <w:rPr>
            <w:rStyle w:val="Hyperlink"/>
            <w:rFonts w:ascii="Arial" w:eastAsia="Arial" w:hAnsi="Arial" w:cs="Arial"/>
            <w:sz w:val="22"/>
            <w:szCs w:val="22"/>
          </w:rPr>
          <w:t>report</w:t>
        </w:r>
      </w:hyperlink>
      <w:r w:rsidRPr="00580590">
        <w:rPr>
          <w:rFonts w:ascii="Arial" w:eastAsia="Arial" w:hAnsi="Arial" w:cs="Arial"/>
          <w:sz w:val="22"/>
          <w:szCs w:val="22"/>
        </w:rPr>
        <w:t xml:space="preserve"> that the city would los</w:t>
      </w:r>
      <w:r w:rsidR="003460EC" w:rsidRPr="00580590">
        <w:rPr>
          <w:rFonts w:ascii="Arial" w:eastAsia="Arial" w:hAnsi="Arial" w:cs="Arial"/>
          <w:sz w:val="22"/>
          <w:szCs w:val="22"/>
        </w:rPr>
        <w:t>e</w:t>
      </w:r>
      <w:r w:rsidRPr="00580590">
        <w:rPr>
          <w:rFonts w:ascii="Arial" w:eastAsia="Arial" w:hAnsi="Arial" w:cs="Arial"/>
          <w:sz w:val="22"/>
          <w:szCs w:val="22"/>
        </w:rPr>
        <w:t xml:space="preserve"> out on a potential $</w:t>
      </w:r>
      <w:r w:rsidRPr="00A7139C">
        <w:rPr>
          <w:rFonts w:ascii="Arial" w:eastAsia="Arial" w:hAnsi="Arial" w:cs="Arial"/>
          <w:sz w:val="22"/>
          <w:szCs w:val="22"/>
        </w:rPr>
        <w:t>100 million in economic impact for the area</w:t>
      </w:r>
    </w:p>
    <w:p w14:paraId="765FBE6B" w14:textId="1511D483" w:rsidR="00580590" w:rsidRPr="00A7139C" w:rsidRDefault="00580590" w:rsidP="4021DF48">
      <w:pPr>
        <w:numPr>
          <w:ilvl w:val="4"/>
          <w:numId w:val="12"/>
        </w:numPr>
        <w:rPr>
          <w:rFonts w:ascii="Arial" w:eastAsia="Arial" w:hAnsi="Arial" w:cs="Arial"/>
          <w:sz w:val="22"/>
          <w:szCs w:val="22"/>
        </w:rPr>
      </w:pPr>
      <w:r w:rsidRPr="00A7139C">
        <w:rPr>
          <w:rFonts w:ascii="Arial" w:eastAsia="Arial" w:hAnsi="Arial" w:cs="Arial"/>
          <w:sz w:val="22"/>
          <w:szCs w:val="22"/>
        </w:rPr>
        <w:t xml:space="preserve">After the state made a slight </w:t>
      </w:r>
      <w:r w:rsidR="000823A7" w:rsidRPr="00A7139C">
        <w:rPr>
          <w:rFonts w:ascii="Arial" w:eastAsia="Arial" w:hAnsi="Arial" w:cs="Arial"/>
          <w:sz w:val="22"/>
          <w:szCs w:val="22"/>
        </w:rPr>
        <w:t>amendment to the bill, the NBA promised to bring the All-Star game back to the city in 2019</w:t>
      </w:r>
    </w:p>
    <w:p w14:paraId="7FA0F648" w14:textId="01A0B4BC" w:rsidR="001C733A" w:rsidRPr="00B44C42" w:rsidRDefault="20C09D07" w:rsidP="00AA4BEB">
      <w:pPr>
        <w:numPr>
          <w:ilvl w:val="3"/>
          <w:numId w:val="12"/>
        </w:numPr>
        <w:rPr>
          <w:rFonts w:ascii="Arial" w:eastAsia="Arial" w:hAnsi="Arial" w:cs="Arial"/>
          <w:sz w:val="22"/>
          <w:szCs w:val="22"/>
        </w:rPr>
      </w:pPr>
      <w:r w:rsidRPr="00A7139C">
        <w:rPr>
          <w:rFonts w:ascii="Arial" w:eastAsia="Arial" w:hAnsi="Arial" w:cs="Arial"/>
          <w:sz w:val="22"/>
          <w:szCs w:val="22"/>
        </w:rPr>
        <w:t xml:space="preserve">The </w:t>
      </w:r>
      <w:hyperlink r:id="rId124">
        <w:r w:rsidRPr="00A7139C">
          <w:rPr>
            <w:rStyle w:val="Hyperlink"/>
            <w:rFonts w:ascii="Arial" w:eastAsia="Arial" w:hAnsi="Arial" w:cs="Arial"/>
            <w:i/>
            <w:iCs/>
            <w:sz w:val="22"/>
            <w:szCs w:val="22"/>
          </w:rPr>
          <w:t>Washington Post</w:t>
        </w:r>
      </w:hyperlink>
      <w:r w:rsidRPr="00A7139C">
        <w:rPr>
          <w:rFonts w:ascii="Arial" w:eastAsia="Arial" w:hAnsi="Arial" w:cs="Arial"/>
          <w:sz w:val="22"/>
          <w:szCs w:val="22"/>
        </w:rPr>
        <w:t xml:space="preserve"> reported</w:t>
      </w:r>
      <w:r w:rsidR="00AA4BEB">
        <w:rPr>
          <w:rFonts w:ascii="Arial" w:eastAsia="Arial" w:hAnsi="Arial" w:cs="Arial"/>
          <w:sz w:val="22"/>
          <w:szCs w:val="22"/>
        </w:rPr>
        <w:t xml:space="preserve"> </w:t>
      </w:r>
      <w:r w:rsidR="00AA4BEB" w:rsidRPr="00B44C42">
        <w:rPr>
          <w:rFonts w:ascii="Arial" w:eastAsia="Arial" w:hAnsi="Arial" w:cs="Arial"/>
          <w:sz w:val="22"/>
          <w:szCs w:val="22"/>
        </w:rPr>
        <w:t xml:space="preserve">that, </w:t>
      </w:r>
      <w:r w:rsidRPr="00B44C42">
        <w:rPr>
          <w:rFonts w:ascii="Arial" w:eastAsia="Arial" w:hAnsi="Arial" w:cs="Arial"/>
          <w:sz w:val="22"/>
          <w:szCs w:val="22"/>
        </w:rPr>
        <w:t>in an effort to protect baseball’s integrity, MLB partnered with Genius Sports to monitor and report gambling trends</w:t>
      </w:r>
    </w:p>
    <w:p w14:paraId="24D8B37A" w14:textId="5E9E68F6" w:rsidR="00BB7BEB" w:rsidRPr="00AD4054" w:rsidRDefault="00417D7D" w:rsidP="00BB7BEB">
      <w:pPr>
        <w:numPr>
          <w:ilvl w:val="4"/>
          <w:numId w:val="12"/>
        </w:numPr>
        <w:rPr>
          <w:rFonts w:ascii="Arial" w:eastAsia="Arial" w:hAnsi="Arial" w:cs="Arial"/>
          <w:sz w:val="22"/>
          <w:szCs w:val="22"/>
        </w:rPr>
      </w:pPr>
      <w:r w:rsidRPr="00B44C42">
        <w:rPr>
          <w:rFonts w:ascii="Arial" w:eastAsia="Arial" w:hAnsi="Arial" w:cs="Arial"/>
          <w:sz w:val="22"/>
          <w:szCs w:val="22"/>
        </w:rPr>
        <w:t xml:space="preserve">In 2019, the PGA Tour and LPGA Tour also </w:t>
      </w:r>
      <w:hyperlink r:id="rId125" w:history="1">
        <w:r w:rsidRPr="00B44C42">
          <w:rPr>
            <w:rStyle w:val="Hyperlink"/>
            <w:rFonts w:ascii="Arial" w:eastAsia="Arial" w:hAnsi="Arial" w:cs="Arial"/>
            <w:sz w:val="22"/>
            <w:szCs w:val="22"/>
          </w:rPr>
          <w:t>partnered</w:t>
        </w:r>
      </w:hyperlink>
      <w:r w:rsidRPr="00B44C42">
        <w:rPr>
          <w:rFonts w:ascii="Arial" w:eastAsia="Arial" w:hAnsi="Arial" w:cs="Arial"/>
          <w:sz w:val="22"/>
          <w:szCs w:val="22"/>
        </w:rPr>
        <w:t xml:space="preserve"> with Genius Sports to keep an eye on betting on golf tournaments as well as educating players and caddies on corruption </w:t>
      </w:r>
    </w:p>
    <w:p w14:paraId="37176AED" w14:textId="77777777" w:rsidR="00F1315E" w:rsidRPr="00B44C42" w:rsidRDefault="20C09D07" w:rsidP="57027E3D">
      <w:pPr>
        <w:pStyle w:val="ListParagraph"/>
        <w:numPr>
          <w:ilvl w:val="0"/>
          <w:numId w:val="12"/>
        </w:numPr>
        <w:spacing w:after="0" w:line="240" w:lineRule="auto"/>
        <w:rPr>
          <w:rFonts w:ascii="Arial" w:eastAsia="Arial" w:hAnsi="Arial" w:cs="Arial"/>
        </w:rPr>
      </w:pPr>
      <w:r w:rsidRPr="00B44C42">
        <w:rPr>
          <w:rFonts w:ascii="Arial" w:eastAsia="Arial" w:hAnsi="Arial" w:cs="Arial"/>
        </w:rPr>
        <w:t xml:space="preserve">Examples of hot button social issues </w:t>
      </w:r>
    </w:p>
    <w:p w14:paraId="186DCE55" w14:textId="77777777" w:rsidR="00F1315E" w:rsidRPr="00522E6C" w:rsidRDefault="20C09D07" w:rsidP="57027E3D">
      <w:pPr>
        <w:pStyle w:val="ListParagraph"/>
        <w:numPr>
          <w:ilvl w:val="1"/>
          <w:numId w:val="12"/>
        </w:numPr>
        <w:spacing w:after="0" w:line="240" w:lineRule="auto"/>
        <w:rPr>
          <w:rFonts w:ascii="Arial" w:eastAsia="Arial" w:hAnsi="Arial" w:cs="Arial"/>
        </w:rPr>
      </w:pPr>
      <w:r w:rsidRPr="20C09D07">
        <w:rPr>
          <w:rFonts w:ascii="Arial" w:eastAsia="Arial" w:hAnsi="Arial" w:cs="Arial"/>
        </w:rPr>
        <w:t>The “greening” of sports and entertainment</w:t>
      </w:r>
    </w:p>
    <w:p w14:paraId="47914A40" w14:textId="03943C6E" w:rsidR="00F1315E" w:rsidRPr="00522E6C" w:rsidRDefault="20C09D07" w:rsidP="57027E3D">
      <w:pPr>
        <w:pStyle w:val="ListParagraph"/>
        <w:numPr>
          <w:ilvl w:val="2"/>
          <w:numId w:val="12"/>
        </w:numPr>
        <w:spacing w:after="0" w:line="240" w:lineRule="auto"/>
        <w:rPr>
          <w:rFonts w:ascii="Arial" w:eastAsia="Arial" w:hAnsi="Arial" w:cs="Arial"/>
        </w:rPr>
      </w:pPr>
      <w:r w:rsidRPr="20C09D07">
        <w:rPr>
          <w:rFonts w:ascii="Arial" w:eastAsia="Arial" w:hAnsi="Arial" w:cs="Arial"/>
        </w:rPr>
        <w:t>Today’s consumer is more aware of how their buying decisions affect society and the environment around them, and are willing to make choices in their product purchases to have an impact on the world around them</w:t>
      </w:r>
    </w:p>
    <w:p w14:paraId="27BD3521" w14:textId="3D35441B" w:rsidR="00457CD9" w:rsidRPr="00457CD9" w:rsidRDefault="20C09D07" w:rsidP="00457CD9">
      <w:pPr>
        <w:pStyle w:val="ListParagraph"/>
        <w:numPr>
          <w:ilvl w:val="3"/>
          <w:numId w:val="12"/>
        </w:numPr>
        <w:spacing w:after="0" w:line="240" w:lineRule="auto"/>
        <w:rPr>
          <w:rFonts w:ascii="Arial" w:eastAsia="Arial" w:hAnsi="Arial" w:cs="Arial"/>
        </w:rPr>
      </w:pPr>
      <w:r w:rsidRPr="20C09D07">
        <w:rPr>
          <w:rFonts w:ascii="Arial" w:eastAsia="Arial" w:hAnsi="Arial" w:cs="Arial"/>
        </w:rPr>
        <w:t xml:space="preserve">A recent market research study concluded that </w:t>
      </w:r>
      <w:proofErr w:type="gramStart"/>
      <w:r w:rsidRPr="20C09D07">
        <w:rPr>
          <w:rFonts w:ascii="Arial" w:eastAsia="Arial" w:hAnsi="Arial" w:cs="Arial"/>
        </w:rPr>
        <w:t>environmentally-friendly</w:t>
      </w:r>
      <w:proofErr w:type="gramEnd"/>
      <w:r w:rsidRPr="20C09D07">
        <w:rPr>
          <w:rFonts w:ascii="Arial" w:eastAsia="Arial" w:hAnsi="Arial" w:cs="Arial"/>
        </w:rPr>
        <w:t xml:space="preserve"> packaging plays a vital role in consumer purchase decisions and helps greener companies gain a competitive advantage over non eco-friendly competitors </w:t>
      </w:r>
      <w:r w:rsidRPr="20C09D07">
        <w:rPr>
          <w:rFonts w:ascii="Arial" w:eastAsia="Arial" w:hAnsi="Arial" w:cs="Arial"/>
          <w:vertAlign w:val="superscript"/>
        </w:rPr>
        <w:t>72</w:t>
      </w:r>
    </w:p>
    <w:p w14:paraId="7092420F" w14:textId="44A51E86" w:rsidR="00D86B60" w:rsidRPr="00522E6C" w:rsidRDefault="20C09D07" w:rsidP="57027E3D">
      <w:pPr>
        <w:pStyle w:val="ListParagraph"/>
        <w:numPr>
          <w:ilvl w:val="4"/>
          <w:numId w:val="12"/>
        </w:numPr>
        <w:spacing w:after="0" w:line="240" w:lineRule="auto"/>
        <w:rPr>
          <w:rFonts w:ascii="Arial" w:eastAsia="Arial" w:hAnsi="Arial" w:cs="Arial"/>
          <w:vertAlign w:val="superscript"/>
        </w:rPr>
      </w:pPr>
      <w:r w:rsidRPr="20C09D07">
        <w:rPr>
          <w:rFonts w:ascii="Arial" w:eastAsia="Arial" w:hAnsi="Arial" w:cs="Arial"/>
        </w:rPr>
        <w:t xml:space="preserve">Adidas partnered with </w:t>
      </w:r>
      <w:hyperlink r:id="rId126">
        <w:r w:rsidRPr="20C09D07">
          <w:rPr>
            <w:rStyle w:val="Hyperlink"/>
            <w:rFonts w:ascii="Arial" w:eastAsia="Arial" w:hAnsi="Arial" w:cs="Arial"/>
          </w:rPr>
          <w:t>Parley</w:t>
        </w:r>
      </w:hyperlink>
      <w:r w:rsidRPr="20C09D07">
        <w:rPr>
          <w:rFonts w:ascii="Arial" w:eastAsia="Arial" w:hAnsi="Arial" w:cs="Arial"/>
        </w:rPr>
        <w:t xml:space="preserve"> on an initiative that would take ocean waste and transform it into clothing and sneakers and recently launched a sneaker made entirely of yarns and filaments reclaimed and recycled from ocean waste and illegal deep-sea gillnets </w:t>
      </w:r>
      <w:r w:rsidRPr="20C09D07">
        <w:rPr>
          <w:rFonts w:ascii="Arial" w:eastAsia="Arial" w:hAnsi="Arial" w:cs="Arial"/>
          <w:vertAlign w:val="superscript"/>
        </w:rPr>
        <w:t>73</w:t>
      </w:r>
    </w:p>
    <w:p w14:paraId="5AF558C5" w14:textId="4FCC39AE" w:rsidR="00D86B60" w:rsidRPr="00AA4BEB" w:rsidRDefault="20C09D07" w:rsidP="57027E3D">
      <w:pPr>
        <w:pStyle w:val="ListParagraph"/>
        <w:numPr>
          <w:ilvl w:val="5"/>
          <w:numId w:val="12"/>
        </w:numPr>
        <w:spacing w:after="0" w:line="240" w:lineRule="auto"/>
        <w:rPr>
          <w:rFonts w:ascii="Arial" w:eastAsia="Arial" w:hAnsi="Arial" w:cs="Arial"/>
          <w:vertAlign w:val="superscript"/>
        </w:rPr>
      </w:pPr>
      <w:r w:rsidRPr="20C09D07">
        <w:rPr>
          <w:rFonts w:ascii="Arial" w:eastAsia="Arial" w:hAnsi="Arial" w:cs="Arial"/>
        </w:rPr>
        <w:t xml:space="preserve">Parley is described as “A collaboration space where creators, thinkers and leaders from art, film, music, fashion, technology and science partner up with major brands and environmentalists to raise awareness and to </w:t>
      </w:r>
      <w:r w:rsidRPr="00AA4BEB">
        <w:rPr>
          <w:rFonts w:ascii="Arial" w:eastAsia="Arial" w:hAnsi="Arial" w:cs="Arial"/>
        </w:rPr>
        <w:t xml:space="preserve">collaborate on projects that can end the destruction of the magic blue universe beneath us: Our Oceans.”) </w:t>
      </w:r>
    </w:p>
    <w:p w14:paraId="2FD8D5C4" w14:textId="2BE872A2" w:rsidR="00FA2434" w:rsidRPr="00B44C42" w:rsidRDefault="00E53548" w:rsidP="00FA2434">
      <w:pPr>
        <w:pStyle w:val="ListParagraph"/>
        <w:numPr>
          <w:ilvl w:val="5"/>
          <w:numId w:val="12"/>
        </w:numPr>
        <w:spacing w:after="0" w:line="240" w:lineRule="auto"/>
        <w:rPr>
          <w:rFonts w:ascii="Arial" w:eastAsia="Arial" w:hAnsi="Arial" w:cs="Arial"/>
        </w:rPr>
      </w:pPr>
      <w:r w:rsidRPr="00AA4BEB">
        <w:rPr>
          <w:rFonts w:ascii="Arial" w:eastAsia="Arial" w:hAnsi="Arial" w:cs="Arial"/>
        </w:rPr>
        <w:t xml:space="preserve">In 2018, </w:t>
      </w:r>
      <w:r w:rsidR="007A3593" w:rsidRPr="00AA4BEB">
        <w:rPr>
          <w:rFonts w:ascii="Arial" w:eastAsia="Arial" w:hAnsi="Arial" w:cs="Arial"/>
        </w:rPr>
        <w:t xml:space="preserve">adidas outfitted </w:t>
      </w:r>
      <w:hyperlink r:id="rId127" w:history="1">
        <w:r w:rsidR="007A3593" w:rsidRPr="00AA4BEB">
          <w:rPr>
            <w:rStyle w:val="Hyperlink"/>
            <w:rFonts w:ascii="Arial" w:eastAsia="Arial" w:hAnsi="Arial" w:cs="Arial"/>
          </w:rPr>
          <w:t>every</w:t>
        </w:r>
      </w:hyperlink>
      <w:r w:rsidR="007A3593" w:rsidRPr="00AA4BEB">
        <w:rPr>
          <w:rFonts w:ascii="Arial" w:eastAsia="Arial" w:hAnsi="Arial" w:cs="Arial"/>
        </w:rPr>
        <w:t xml:space="preserve"> Major </w:t>
      </w:r>
      <w:r w:rsidR="007A3593" w:rsidRPr="00B44C42">
        <w:rPr>
          <w:rFonts w:ascii="Arial" w:eastAsia="Arial" w:hAnsi="Arial" w:cs="Arial"/>
        </w:rPr>
        <w:t>League Soccer team with uniforms made from recycled ocean waste</w:t>
      </w:r>
    </w:p>
    <w:p w14:paraId="0F828227" w14:textId="40E6A9CA" w:rsidR="00417D7D" w:rsidRPr="00B44C42" w:rsidRDefault="00417D7D" w:rsidP="00FA2434">
      <w:pPr>
        <w:pStyle w:val="ListParagraph"/>
        <w:numPr>
          <w:ilvl w:val="5"/>
          <w:numId w:val="12"/>
        </w:numPr>
        <w:spacing w:after="0" w:line="240" w:lineRule="auto"/>
        <w:rPr>
          <w:rFonts w:ascii="Arial" w:eastAsia="Arial" w:hAnsi="Arial" w:cs="Arial"/>
        </w:rPr>
      </w:pPr>
      <w:r w:rsidRPr="00B44C42">
        <w:rPr>
          <w:rFonts w:ascii="Arial" w:eastAsia="Arial" w:hAnsi="Arial" w:cs="Arial"/>
        </w:rPr>
        <w:t>In 2019, adidas executed a fantastic publicity stunt when they teamed up with Parley for the Oceans to turn the iconic Bondi Icebergs Pool in Sydney into a tennis court in the leadup to the Australian Open</w:t>
      </w:r>
    </w:p>
    <w:p w14:paraId="4521FDBC" w14:textId="2126B11A" w:rsidR="00417D7D" w:rsidRPr="00B44C42" w:rsidRDefault="00417D7D" w:rsidP="00417D7D">
      <w:pPr>
        <w:pStyle w:val="ListParagraph"/>
        <w:numPr>
          <w:ilvl w:val="6"/>
          <w:numId w:val="12"/>
        </w:numPr>
        <w:spacing w:after="0" w:line="240" w:lineRule="auto"/>
        <w:rPr>
          <w:rFonts w:ascii="Arial" w:eastAsia="Arial" w:hAnsi="Arial" w:cs="Arial"/>
        </w:rPr>
      </w:pPr>
      <w:r w:rsidRPr="00B44C42">
        <w:rPr>
          <w:rFonts w:ascii="Arial" w:eastAsia="Arial" w:hAnsi="Arial" w:cs="Arial"/>
        </w:rPr>
        <w:t xml:space="preserve">Click </w:t>
      </w:r>
      <w:hyperlink r:id="rId128" w:history="1">
        <w:r w:rsidRPr="00B44C42">
          <w:rPr>
            <w:rStyle w:val="Hyperlink"/>
            <w:rFonts w:ascii="Arial" w:eastAsia="Arial" w:hAnsi="Arial" w:cs="Arial"/>
          </w:rPr>
          <w:t>here</w:t>
        </w:r>
      </w:hyperlink>
      <w:r w:rsidRPr="00B44C42">
        <w:rPr>
          <w:rFonts w:ascii="Arial" w:eastAsia="Arial" w:hAnsi="Arial" w:cs="Arial"/>
        </w:rPr>
        <w:t xml:space="preserve"> for a behind-the-scenes look at the </w:t>
      </w:r>
      <w:r w:rsidR="007813C2" w:rsidRPr="00B44C42">
        <w:rPr>
          <w:rFonts w:ascii="Arial" w:eastAsia="Arial" w:hAnsi="Arial" w:cs="Arial"/>
        </w:rPr>
        <w:t xml:space="preserve">project </w:t>
      </w:r>
    </w:p>
    <w:p w14:paraId="5AC91B2D" w14:textId="77777777" w:rsidR="00F1315E" w:rsidRPr="00522E6C" w:rsidRDefault="20C09D07" w:rsidP="57027E3D">
      <w:pPr>
        <w:pStyle w:val="ListParagraph"/>
        <w:numPr>
          <w:ilvl w:val="4"/>
          <w:numId w:val="12"/>
        </w:numPr>
        <w:spacing w:after="0" w:line="240" w:lineRule="auto"/>
        <w:rPr>
          <w:rFonts w:ascii="Arial" w:eastAsia="Arial" w:hAnsi="Arial" w:cs="Arial"/>
          <w:vertAlign w:val="superscript"/>
        </w:rPr>
      </w:pPr>
      <w:r w:rsidRPr="00AA4BEB">
        <w:rPr>
          <w:rFonts w:ascii="Arial" w:eastAsia="Arial" w:hAnsi="Arial" w:cs="Arial"/>
        </w:rPr>
        <w:lastRenderedPageBreak/>
        <w:t>Puma announced</w:t>
      </w:r>
      <w:r w:rsidRPr="20C09D07">
        <w:rPr>
          <w:rFonts w:ascii="Arial" w:eastAsia="Arial" w:hAnsi="Arial" w:cs="Arial"/>
        </w:rPr>
        <w:t xml:space="preserve"> plans to launch a greener packaging initiative by phasing out the traditional cardboard shoe box and replacing it with a new package that includes a bag, ultimately using 65% less cardboard </w:t>
      </w:r>
      <w:r w:rsidRPr="20C09D07">
        <w:rPr>
          <w:rFonts w:ascii="Arial" w:eastAsia="Arial" w:hAnsi="Arial" w:cs="Arial"/>
          <w:vertAlign w:val="superscript"/>
        </w:rPr>
        <w:t>74</w:t>
      </w:r>
    </w:p>
    <w:p w14:paraId="70248262" w14:textId="44D020FE" w:rsidR="001C00C2" w:rsidRPr="00397B0A" w:rsidRDefault="20C09D07" w:rsidP="57027E3D">
      <w:pPr>
        <w:pStyle w:val="ListParagraph"/>
        <w:numPr>
          <w:ilvl w:val="4"/>
          <w:numId w:val="12"/>
        </w:numPr>
        <w:spacing w:after="0" w:line="240" w:lineRule="auto"/>
        <w:rPr>
          <w:rFonts w:ascii="Arial" w:eastAsia="Arial" w:hAnsi="Arial" w:cs="Arial"/>
        </w:rPr>
      </w:pPr>
      <w:r w:rsidRPr="20C09D07">
        <w:rPr>
          <w:rFonts w:ascii="Arial" w:eastAsia="Arial" w:hAnsi="Arial" w:cs="Arial"/>
        </w:rPr>
        <w:t>Nike released a free app (called “</w:t>
      </w:r>
      <w:hyperlink r:id="rId129">
        <w:r w:rsidRPr="20C09D07">
          <w:rPr>
            <w:rStyle w:val="Hyperlink"/>
            <w:rFonts w:ascii="Arial" w:eastAsia="Arial" w:hAnsi="Arial" w:cs="Arial"/>
          </w:rPr>
          <w:t>Making</w:t>
        </w:r>
      </w:hyperlink>
      <w:r w:rsidRPr="20C09D07">
        <w:rPr>
          <w:rFonts w:ascii="Arial" w:eastAsia="Arial" w:hAnsi="Arial" w:cs="Arial"/>
        </w:rPr>
        <w:t>”) to help designers make informed decisions about the environmental impacts of the materials they select, powered by data from the Nike Materials Sustainability Index (a database built on mor</w:t>
      </w:r>
      <w:r w:rsidRPr="00397B0A">
        <w:rPr>
          <w:rFonts w:ascii="Arial" w:eastAsia="Arial" w:hAnsi="Arial" w:cs="Arial"/>
        </w:rPr>
        <w:t>e than seven years of materials research and analysis)</w:t>
      </w:r>
    </w:p>
    <w:p w14:paraId="48C0BF54" w14:textId="606AFD63" w:rsidR="004461CA" w:rsidRPr="00397B0A" w:rsidRDefault="20C09D07" w:rsidP="004461CA">
      <w:pPr>
        <w:pStyle w:val="ListParagraph"/>
        <w:numPr>
          <w:ilvl w:val="4"/>
          <w:numId w:val="12"/>
        </w:numPr>
        <w:spacing w:after="0" w:line="240" w:lineRule="auto"/>
        <w:rPr>
          <w:rFonts w:ascii="Arial" w:eastAsia="Arial" w:hAnsi="Arial" w:cs="Arial"/>
        </w:rPr>
      </w:pPr>
      <w:r w:rsidRPr="00397B0A">
        <w:rPr>
          <w:rFonts w:ascii="Arial" w:eastAsia="Arial" w:hAnsi="Arial" w:cs="Arial"/>
        </w:rPr>
        <w:t xml:space="preserve">The </w:t>
      </w:r>
      <w:hyperlink r:id="rId130">
        <w:r w:rsidRPr="00397B0A">
          <w:rPr>
            <w:rStyle w:val="Hyperlink"/>
            <w:rFonts w:ascii="Arial" w:eastAsia="Arial" w:hAnsi="Arial" w:cs="Arial"/>
            <w:i/>
            <w:iCs/>
          </w:rPr>
          <w:t>Sports Business Journal</w:t>
        </w:r>
      </w:hyperlink>
      <w:r w:rsidRPr="00397B0A">
        <w:rPr>
          <w:rFonts w:ascii="Arial" w:eastAsia="Arial" w:hAnsi="Arial" w:cs="Arial"/>
        </w:rPr>
        <w:t xml:space="preserve"> reported in 2016 that roughly 60% of teams are selling sponsorships that include 'green' assets</w:t>
      </w:r>
    </w:p>
    <w:p w14:paraId="43AADF2A" w14:textId="77777777" w:rsidR="00810FE2" w:rsidRPr="00397B0A" w:rsidRDefault="20C09D07" w:rsidP="57027E3D">
      <w:pPr>
        <w:pStyle w:val="ListParagraph"/>
        <w:numPr>
          <w:ilvl w:val="3"/>
          <w:numId w:val="12"/>
        </w:numPr>
        <w:spacing w:after="0" w:line="240" w:lineRule="auto"/>
        <w:rPr>
          <w:rFonts w:ascii="Arial" w:eastAsia="Arial" w:hAnsi="Arial" w:cs="Arial"/>
        </w:rPr>
      </w:pPr>
      <w:r w:rsidRPr="00397B0A">
        <w:rPr>
          <w:rFonts w:ascii="Arial" w:eastAsia="Arial" w:hAnsi="Arial" w:cs="Arial"/>
        </w:rPr>
        <w:t>Other examples of the “greening” of sports and entertainment include:</w:t>
      </w:r>
    </w:p>
    <w:p w14:paraId="0D4027F3" w14:textId="66054FE5" w:rsidR="00976378" w:rsidRPr="00522E6C" w:rsidRDefault="20C09D07" w:rsidP="57027E3D">
      <w:pPr>
        <w:pStyle w:val="ListParagraph"/>
        <w:numPr>
          <w:ilvl w:val="4"/>
          <w:numId w:val="12"/>
        </w:numPr>
        <w:spacing w:after="0" w:line="240" w:lineRule="auto"/>
        <w:rPr>
          <w:rFonts w:ascii="Arial" w:eastAsia="Arial" w:hAnsi="Arial" w:cs="Arial"/>
        </w:rPr>
      </w:pPr>
      <w:r w:rsidRPr="00397B0A">
        <w:rPr>
          <w:rFonts w:ascii="Arial" w:eastAsia="Arial" w:hAnsi="Arial" w:cs="Arial"/>
        </w:rPr>
        <w:t>Brazil, the world’s</w:t>
      </w:r>
      <w:r w:rsidRPr="20C09D07">
        <w:rPr>
          <w:rFonts w:ascii="Arial" w:eastAsia="Arial" w:hAnsi="Arial" w:cs="Arial"/>
        </w:rPr>
        <w:t xml:space="preserve"> largest biofuel producer (</w:t>
      </w:r>
      <w:proofErr w:type="gramStart"/>
      <w:r w:rsidRPr="20C09D07">
        <w:rPr>
          <w:rFonts w:ascii="Arial" w:eastAsia="Arial" w:hAnsi="Arial" w:cs="Arial"/>
        </w:rPr>
        <w:t>in order to</w:t>
      </w:r>
      <w:proofErr w:type="gramEnd"/>
      <w:r w:rsidRPr="20C09D07">
        <w:rPr>
          <w:rFonts w:ascii="Arial" w:eastAsia="Arial" w:hAnsi="Arial" w:cs="Arial"/>
        </w:rPr>
        <w:t xml:space="preserve"> be considered “biofuel” the product must contai</w:t>
      </w:r>
      <w:r w:rsidRPr="000823A7">
        <w:rPr>
          <w:rFonts w:ascii="Arial" w:eastAsia="Arial" w:hAnsi="Arial" w:cs="Arial"/>
        </w:rPr>
        <w:t>n over 80% renewable materials), transported athletes during the 2014</w:t>
      </w:r>
      <w:r w:rsidRPr="20C09D07">
        <w:rPr>
          <w:rFonts w:ascii="Arial" w:eastAsia="Arial" w:hAnsi="Arial" w:cs="Arial"/>
        </w:rPr>
        <w:t xml:space="preserve"> World Cup in bio-diesel buses containing fuel that is made from 20% recycled oil. </w:t>
      </w:r>
      <w:r w:rsidRPr="20C09D07">
        <w:rPr>
          <w:rFonts w:ascii="Arial" w:eastAsia="Arial" w:hAnsi="Arial" w:cs="Arial"/>
          <w:vertAlign w:val="superscript"/>
        </w:rPr>
        <w:t>75</w:t>
      </w:r>
      <w:r w:rsidRPr="20C09D07">
        <w:rPr>
          <w:rFonts w:ascii="Arial" w:eastAsia="Arial" w:hAnsi="Arial" w:cs="Arial"/>
        </w:rPr>
        <w:t xml:space="preserve">  </w:t>
      </w:r>
    </w:p>
    <w:p w14:paraId="71495903" w14:textId="77777777" w:rsidR="00166F3C" w:rsidRPr="00522E6C" w:rsidRDefault="20C09D07" w:rsidP="57027E3D">
      <w:pPr>
        <w:pStyle w:val="ListParagraph"/>
        <w:numPr>
          <w:ilvl w:val="5"/>
          <w:numId w:val="12"/>
        </w:numPr>
        <w:spacing w:after="0" w:line="240" w:lineRule="auto"/>
        <w:rPr>
          <w:rFonts w:ascii="Arial" w:eastAsia="Arial" w:hAnsi="Arial" w:cs="Arial"/>
        </w:rPr>
      </w:pPr>
      <w:r w:rsidRPr="20C09D07">
        <w:rPr>
          <w:rFonts w:ascii="Arial" w:eastAsia="Arial" w:hAnsi="Arial" w:cs="Arial"/>
        </w:rPr>
        <w:t xml:space="preserve">Click </w:t>
      </w:r>
      <w:hyperlink r:id="rId131">
        <w:r w:rsidRPr="20C09D07">
          <w:rPr>
            <w:rStyle w:val="Hyperlink"/>
            <w:rFonts w:ascii="Arial" w:eastAsia="Arial" w:hAnsi="Arial" w:cs="Arial"/>
          </w:rPr>
          <w:t>here</w:t>
        </w:r>
      </w:hyperlink>
      <w:r w:rsidRPr="20C09D07">
        <w:rPr>
          <w:rFonts w:ascii="Arial" w:eastAsia="Arial" w:hAnsi="Arial" w:cs="Arial"/>
        </w:rPr>
        <w:t xml:space="preserve"> and </w:t>
      </w:r>
      <w:hyperlink r:id="rId132">
        <w:r w:rsidRPr="20C09D07">
          <w:rPr>
            <w:rStyle w:val="Hyperlink"/>
            <w:rFonts w:ascii="Arial" w:eastAsia="Arial" w:hAnsi="Arial" w:cs="Arial"/>
          </w:rPr>
          <w:t>here</w:t>
        </w:r>
      </w:hyperlink>
      <w:r w:rsidRPr="20C09D07">
        <w:rPr>
          <w:rFonts w:ascii="Arial" w:eastAsia="Arial" w:hAnsi="Arial" w:cs="Arial"/>
        </w:rPr>
        <w:t xml:space="preserve"> for two interesting infographics illustrating Brazil’s plans for an even “greener” Olympic Games in 2016</w:t>
      </w:r>
    </w:p>
    <w:p w14:paraId="7D767D4F" w14:textId="7F32E888" w:rsidR="00D86B60" w:rsidRPr="00522E6C" w:rsidRDefault="20C09D07" w:rsidP="57027E3D">
      <w:pPr>
        <w:pStyle w:val="ListParagraph"/>
        <w:numPr>
          <w:ilvl w:val="5"/>
          <w:numId w:val="12"/>
        </w:numPr>
        <w:spacing w:after="0" w:line="240" w:lineRule="auto"/>
        <w:rPr>
          <w:rFonts w:ascii="Arial" w:eastAsia="Arial" w:hAnsi="Arial" w:cs="Arial"/>
        </w:rPr>
      </w:pPr>
      <w:r w:rsidRPr="20C09D07">
        <w:rPr>
          <w:rFonts w:ascii="Arial" w:eastAsia="Arial" w:hAnsi="Arial" w:cs="Arial"/>
        </w:rPr>
        <w:t xml:space="preserve">Despite Brazil’s claims of efforts to minimize the carbon footprint of hosting the Olympic Games, the host country has been subject to much </w:t>
      </w:r>
      <w:hyperlink r:id="rId133">
        <w:r w:rsidRPr="20C09D07">
          <w:rPr>
            <w:rStyle w:val="Hyperlink"/>
            <w:rFonts w:ascii="Arial" w:eastAsia="Arial" w:hAnsi="Arial" w:cs="Arial"/>
          </w:rPr>
          <w:t>criticism</w:t>
        </w:r>
      </w:hyperlink>
      <w:r w:rsidRPr="20C09D07">
        <w:rPr>
          <w:rFonts w:ascii="Arial" w:eastAsia="Arial" w:hAnsi="Arial" w:cs="Arial"/>
        </w:rPr>
        <w:t xml:space="preserve"> for high levels of water pollution with the event just one year away </w:t>
      </w:r>
    </w:p>
    <w:p w14:paraId="25E8A9B9" w14:textId="7F8E847D" w:rsidR="00976378" w:rsidRPr="00522E6C" w:rsidRDefault="20C09D07" w:rsidP="57027E3D">
      <w:pPr>
        <w:pStyle w:val="ListParagraph"/>
        <w:numPr>
          <w:ilvl w:val="4"/>
          <w:numId w:val="12"/>
        </w:numPr>
        <w:spacing w:after="0" w:line="240" w:lineRule="auto"/>
        <w:rPr>
          <w:rFonts w:ascii="Arial" w:eastAsia="Arial" w:hAnsi="Arial" w:cs="Arial"/>
        </w:rPr>
      </w:pPr>
      <w:r w:rsidRPr="20C09D07">
        <w:rPr>
          <w:rFonts w:ascii="Arial" w:eastAsia="Arial" w:hAnsi="Arial" w:cs="Arial"/>
        </w:rPr>
        <w:t xml:space="preserve">Lincoln Financial Field in Philadelphia (home to the NFL’s Eagles) is </w:t>
      </w:r>
      <w:hyperlink r:id="rId134">
        <w:r w:rsidRPr="20C09D07">
          <w:rPr>
            <w:rStyle w:val="Hyperlink"/>
            <w:rFonts w:ascii="Arial" w:eastAsia="Arial" w:hAnsi="Arial" w:cs="Arial"/>
          </w:rPr>
          <w:t>powered by solar panels and wind turbines</w:t>
        </w:r>
      </w:hyperlink>
      <w:r w:rsidRPr="20C09D07">
        <w:rPr>
          <w:rFonts w:ascii="Arial" w:eastAsia="Arial" w:hAnsi="Arial" w:cs="Arial"/>
        </w:rPr>
        <w:t xml:space="preserve"> and plans are already in play to capture rain that falls from the stadium roof to potentially flush the toilets or even water the field </w:t>
      </w:r>
      <w:r w:rsidRPr="20C09D07">
        <w:rPr>
          <w:rFonts w:ascii="Arial" w:eastAsia="Arial" w:hAnsi="Arial" w:cs="Arial"/>
          <w:vertAlign w:val="superscript"/>
        </w:rPr>
        <w:t xml:space="preserve">76    </w:t>
      </w:r>
    </w:p>
    <w:p w14:paraId="69C3EBC1" w14:textId="77777777" w:rsidR="00A239AD" w:rsidRPr="00522E6C" w:rsidRDefault="0014431B" w:rsidP="20C09D07">
      <w:pPr>
        <w:pStyle w:val="ListParagraph"/>
        <w:numPr>
          <w:ilvl w:val="4"/>
          <w:numId w:val="12"/>
        </w:numPr>
        <w:spacing w:before="100" w:beforeAutospacing="1" w:after="100" w:afterAutospacing="1" w:line="240" w:lineRule="auto"/>
        <w:contextualSpacing w:val="0"/>
        <w:rPr>
          <w:rFonts w:ascii="Arial" w:eastAsia="Arial" w:hAnsi="Arial" w:cs="Arial"/>
        </w:rPr>
      </w:pPr>
      <w:hyperlink r:id="rId135">
        <w:r w:rsidR="20C09D07" w:rsidRPr="20C09D07">
          <w:rPr>
            <w:rStyle w:val="Hyperlink"/>
            <w:rFonts w:ascii="Arial" w:eastAsia="Arial" w:hAnsi="Arial" w:cs="Arial"/>
          </w:rPr>
          <w:t>NASCAR</w:t>
        </w:r>
      </w:hyperlink>
      <w:r w:rsidR="20C09D07" w:rsidRPr="20C09D07">
        <w:rPr>
          <w:rFonts w:ascii="Arial" w:eastAsia="Arial" w:hAnsi="Arial" w:cs="Arial"/>
        </w:rPr>
        <w:t xml:space="preserve"> has the largest recycling and environmental sustainability programs among all U.S. sports. NASCAR has the world’s largest solar-powered sports facility, a tree planting program capturing 100% of the emissions produced by on-track racing, and the largest recycling program in sports with Coca-Cola Recycling, Coors Light, </w:t>
      </w:r>
      <w:proofErr w:type="gramStart"/>
      <w:r w:rsidR="20C09D07" w:rsidRPr="20C09D07">
        <w:rPr>
          <w:rFonts w:ascii="Arial" w:eastAsia="Arial" w:hAnsi="Arial" w:cs="Arial"/>
        </w:rPr>
        <w:t>Safety-Kleen</w:t>
      </w:r>
      <w:proofErr w:type="gramEnd"/>
      <w:r w:rsidR="20C09D07" w:rsidRPr="20C09D07">
        <w:rPr>
          <w:rFonts w:ascii="Arial" w:eastAsia="Arial" w:hAnsi="Arial" w:cs="Arial"/>
        </w:rPr>
        <w:t xml:space="preserve"> and Creative Recycling.  As NASCAR Green enters its fifth year, it continues to educate NASCAR fans and reduce the sport’s environmental impact through strategic partnerships with the teams, tracks, and Official Partners while validating green technologies.</w:t>
      </w:r>
    </w:p>
    <w:p w14:paraId="1C384B3E" w14:textId="77777777" w:rsidR="00A46E6C" w:rsidRPr="00522E6C" w:rsidRDefault="20C09D07" w:rsidP="20C09D07">
      <w:pPr>
        <w:pStyle w:val="ListParagraph"/>
        <w:numPr>
          <w:ilvl w:val="5"/>
          <w:numId w:val="12"/>
        </w:numPr>
        <w:spacing w:before="100" w:beforeAutospacing="1" w:after="100" w:afterAutospacing="1" w:line="240" w:lineRule="auto"/>
        <w:contextualSpacing w:val="0"/>
        <w:rPr>
          <w:rFonts w:ascii="Arial" w:eastAsia="Arial" w:hAnsi="Arial" w:cs="Arial"/>
        </w:rPr>
      </w:pPr>
      <w:r w:rsidRPr="20C09D07">
        <w:rPr>
          <w:rFonts w:ascii="Arial" w:eastAsia="Arial" w:hAnsi="Arial" w:cs="Arial"/>
        </w:rPr>
        <w:t>NASCAR’s program even features its own Twitter handle (@NASCARGreen)</w:t>
      </w:r>
    </w:p>
    <w:p w14:paraId="3A94ABFB" w14:textId="0B8296CA" w:rsidR="00F947F8" w:rsidRPr="00A7139C" w:rsidRDefault="20C09D07" w:rsidP="20C09D07">
      <w:pPr>
        <w:pStyle w:val="ListParagraph"/>
        <w:numPr>
          <w:ilvl w:val="4"/>
          <w:numId w:val="12"/>
        </w:numPr>
        <w:spacing w:before="100" w:beforeAutospacing="1" w:after="100" w:afterAutospacing="1" w:line="240" w:lineRule="auto"/>
        <w:contextualSpacing w:val="0"/>
        <w:rPr>
          <w:rFonts w:ascii="Arial" w:eastAsia="Arial" w:hAnsi="Arial" w:cs="Arial"/>
          <w:i/>
          <w:iCs/>
        </w:rPr>
      </w:pPr>
      <w:r w:rsidRPr="20C09D07">
        <w:rPr>
          <w:rFonts w:ascii="Arial" w:eastAsia="Arial" w:hAnsi="Arial" w:cs="Arial"/>
        </w:rPr>
        <w:t xml:space="preserve">The Baltimore Orioles’ </w:t>
      </w:r>
      <w:hyperlink r:id="rId136">
        <w:r w:rsidRPr="20C09D07">
          <w:rPr>
            <w:rStyle w:val="Hyperlink"/>
            <w:rFonts w:ascii="Arial" w:eastAsia="Arial" w:hAnsi="Arial" w:cs="Arial"/>
          </w:rPr>
          <w:t>website</w:t>
        </w:r>
      </w:hyperlink>
      <w:r w:rsidRPr="20C09D07">
        <w:rPr>
          <w:rFonts w:ascii="Arial" w:eastAsia="Arial" w:hAnsi="Arial" w:cs="Arial"/>
        </w:rPr>
        <w:t xml:space="preserve"> features an entire page dedicated to informing fans about their commitment to sustainability, including the fact that the team recycles 600,000 pounds of materials annually, encourages bicycle transportation to games </w:t>
      </w:r>
      <w:r w:rsidRPr="00A7139C">
        <w:rPr>
          <w:rFonts w:ascii="Arial" w:eastAsia="Arial" w:hAnsi="Arial" w:cs="Arial"/>
        </w:rPr>
        <w:t>and recognizing that only green-friendly cleaning products are used to clean Oriole Park</w:t>
      </w:r>
    </w:p>
    <w:p w14:paraId="17190ECB" w14:textId="769D72A9" w:rsidR="00B17EBE" w:rsidRPr="00A7139C" w:rsidRDefault="00BB35C9" w:rsidP="00655E0C">
      <w:pPr>
        <w:pStyle w:val="ListParagraph"/>
        <w:numPr>
          <w:ilvl w:val="4"/>
          <w:numId w:val="12"/>
        </w:numPr>
        <w:spacing w:before="100" w:beforeAutospacing="1" w:after="100" w:afterAutospacing="1" w:line="240" w:lineRule="auto"/>
        <w:contextualSpacing w:val="0"/>
        <w:rPr>
          <w:rFonts w:ascii="Arial" w:eastAsia="Arial" w:hAnsi="Arial" w:cs="Arial"/>
          <w:b/>
          <w:bCs/>
          <w:iCs/>
        </w:rPr>
      </w:pPr>
      <w:r w:rsidRPr="00A7139C">
        <w:rPr>
          <w:rFonts w:ascii="Arial" w:eastAsia="Arial" w:hAnsi="Arial" w:cs="Arial"/>
        </w:rPr>
        <w:t xml:space="preserve">Nike </w:t>
      </w:r>
      <w:r w:rsidR="000823A7" w:rsidRPr="00A7139C">
        <w:rPr>
          <w:rFonts w:ascii="Arial" w:eastAsia="Arial" w:hAnsi="Arial" w:cs="Arial"/>
        </w:rPr>
        <w:t>announced its NBA uniforms would be partially made from</w:t>
      </w:r>
      <w:r w:rsidRPr="00A7139C">
        <w:rPr>
          <w:rFonts w:ascii="Arial" w:eastAsia="Arial" w:hAnsi="Arial" w:cs="Arial"/>
        </w:rPr>
        <w:t xml:space="preserve"> recycled plastic bottles</w:t>
      </w:r>
      <w:r w:rsidR="000823A7" w:rsidRPr="00A7139C">
        <w:rPr>
          <w:rFonts w:ascii="Arial" w:eastAsia="Arial" w:hAnsi="Arial" w:cs="Arial"/>
        </w:rPr>
        <w:t xml:space="preserve"> </w:t>
      </w:r>
    </w:p>
    <w:p w14:paraId="1144AAA5" w14:textId="2215B75C" w:rsidR="000823A7" w:rsidRPr="00A7139C" w:rsidRDefault="000823A7" w:rsidP="000823A7">
      <w:pPr>
        <w:pStyle w:val="ListParagraph"/>
        <w:numPr>
          <w:ilvl w:val="5"/>
          <w:numId w:val="12"/>
        </w:numPr>
        <w:spacing w:before="100" w:beforeAutospacing="1" w:after="100" w:afterAutospacing="1" w:line="240" w:lineRule="auto"/>
        <w:contextualSpacing w:val="0"/>
        <w:rPr>
          <w:rFonts w:ascii="Arial" w:eastAsia="Arial" w:hAnsi="Arial" w:cs="Arial"/>
          <w:b/>
          <w:bCs/>
          <w:iCs/>
        </w:rPr>
      </w:pPr>
      <w:r w:rsidRPr="00A7139C">
        <w:rPr>
          <w:rFonts w:ascii="Arial" w:eastAsia="Arial" w:hAnsi="Arial" w:cs="Arial"/>
        </w:rPr>
        <w:t xml:space="preserve">Click </w:t>
      </w:r>
      <w:hyperlink r:id="rId137" w:history="1">
        <w:r w:rsidRPr="00A7139C">
          <w:rPr>
            <w:rStyle w:val="Hyperlink"/>
            <w:rFonts w:ascii="Arial" w:eastAsia="Arial" w:hAnsi="Arial" w:cs="Arial"/>
          </w:rPr>
          <w:t>here</w:t>
        </w:r>
      </w:hyperlink>
      <w:r w:rsidRPr="00A7139C">
        <w:rPr>
          <w:rFonts w:ascii="Arial" w:eastAsia="Arial" w:hAnsi="Arial" w:cs="Arial"/>
        </w:rPr>
        <w:t xml:space="preserve"> to see the uniforms </w:t>
      </w:r>
    </w:p>
    <w:p w14:paraId="362817D1" w14:textId="49DB9AD3" w:rsidR="000823A7" w:rsidRPr="00A7139C" w:rsidRDefault="000823A7" w:rsidP="000823A7">
      <w:pPr>
        <w:pStyle w:val="ListParagraph"/>
        <w:numPr>
          <w:ilvl w:val="4"/>
          <w:numId w:val="12"/>
        </w:numPr>
        <w:spacing w:before="100" w:beforeAutospacing="1" w:after="100" w:afterAutospacing="1" w:line="240" w:lineRule="auto"/>
        <w:contextualSpacing w:val="0"/>
        <w:rPr>
          <w:rFonts w:ascii="Arial" w:eastAsia="Arial" w:hAnsi="Arial" w:cs="Arial"/>
          <w:b/>
          <w:bCs/>
          <w:iCs/>
        </w:rPr>
      </w:pPr>
      <w:r w:rsidRPr="00A7139C">
        <w:rPr>
          <w:rFonts w:ascii="Arial" w:eastAsia="Arial" w:hAnsi="Arial" w:cs="Arial"/>
        </w:rPr>
        <w:t xml:space="preserve">Nearly 400 sports teams and venues spanning 14 countries, including almost all NFL, </w:t>
      </w:r>
      <w:proofErr w:type="gramStart"/>
      <w:r w:rsidRPr="00A7139C">
        <w:rPr>
          <w:rFonts w:ascii="Arial" w:eastAsia="Arial" w:hAnsi="Arial" w:cs="Arial"/>
        </w:rPr>
        <w:t>NHL</w:t>
      </w:r>
      <w:proofErr w:type="gramEnd"/>
      <w:r w:rsidRPr="00A7139C">
        <w:rPr>
          <w:rFonts w:ascii="Arial" w:eastAsia="Arial" w:hAnsi="Arial" w:cs="Arial"/>
        </w:rPr>
        <w:t xml:space="preserve"> and MLB teams, are members of the Green Sports Alliance, an organization whose goal is to leverage “the cultural and market influence of sports to promote healthy, sustainable communities.”</w:t>
      </w:r>
    </w:p>
    <w:p w14:paraId="08CF6720" w14:textId="178B25A3" w:rsidR="000823A7" w:rsidRPr="00A7139C" w:rsidRDefault="000823A7" w:rsidP="000823A7">
      <w:pPr>
        <w:pStyle w:val="ListParagraph"/>
        <w:numPr>
          <w:ilvl w:val="5"/>
          <w:numId w:val="12"/>
        </w:numPr>
        <w:spacing w:before="100" w:beforeAutospacing="1" w:after="100" w:afterAutospacing="1" w:line="240" w:lineRule="auto"/>
        <w:contextualSpacing w:val="0"/>
        <w:rPr>
          <w:rFonts w:ascii="Arial" w:eastAsia="Arial" w:hAnsi="Arial" w:cs="Arial"/>
          <w:b/>
          <w:bCs/>
          <w:iCs/>
        </w:rPr>
      </w:pPr>
      <w:r w:rsidRPr="00A7139C">
        <w:rPr>
          <w:rFonts w:ascii="Arial" w:eastAsia="Arial" w:hAnsi="Arial" w:cs="Arial"/>
        </w:rPr>
        <w:t xml:space="preserve">Click </w:t>
      </w:r>
      <w:hyperlink r:id="rId138" w:history="1">
        <w:r w:rsidRPr="00A7139C">
          <w:rPr>
            <w:rStyle w:val="Hyperlink"/>
            <w:rFonts w:ascii="Arial" w:eastAsia="Arial" w:hAnsi="Arial" w:cs="Arial"/>
          </w:rPr>
          <w:t>here</w:t>
        </w:r>
      </w:hyperlink>
      <w:r w:rsidRPr="00A7139C">
        <w:rPr>
          <w:rFonts w:ascii="Arial" w:eastAsia="Arial" w:hAnsi="Arial" w:cs="Arial"/>
        </w:rPr>
        <w:t xml:space="preserve"> to see how the Atlanta Falcons implemented “green” strategies when building their new home (Mercedes-Benz Stadium)</w:t>
      </w:r>
    </w:p>
    <w:p w14:paraId="4434ED40" w14:textId="7B544125" w:rsidR="000823A7" w:rsidRPr="00B44C42" w:rsidRDefault="000823A7" w:rsidP="000823A7">
      <w:pPr>
        <w:pStyle w:val="ListParagraph"/>
        <w:numPr>
          <w:ilvl w:val="5"/>
          <w:numId w:val="12"/>
        </w:numPr>
        <w:spacing w:before="100" w:beforeAutospacing="1" w:after="100" w:afterAutospacing="1" w:line="240" w:lineRule="auto"/>
        <w:contextualSpacing w:val="0"/>
        <w:rPr>
          <w:rFonts w:ascii="Arial" w:eastAsia="Arial" w:hAnsi="Arial" w:cs="Arial"/>
          <w:b/>
          <w:bCs/>
          <w:iCs/>
        </w:rPr>
      </w:pPr>
      <w:r w:rsidRPr="00A7139C">
        <w:rPr>
          <w:rFonts w:ascii="Arial" w:eastAsia="Arial" w:hAnsi="Arial" w:cs="Arial"/>
        </w:rPr>
        <w:t xml:space="preserve">Click </w:t>
      </w:r>
      <w:hyperlink r:id="rId139" w:history="1">
        <w:r w:rsidRPr="00A7139C">
          <w:rPr>
            <w:rStyle w:val="Hyperlink"/>
            <w:rFonts w:ascii="Arial" w:eastAsia="Arial" w:hAnsi="Arial" w:cs="Arial"/>
          </w:rPr>
          <w:t>here</w:t>
        </w:r>
      </w:hyperlink>
      <w:r w:rsidRPr="00A7139C">
        <w:rPr>
          <w:rFonts w:ascii="Arial" w:eastAsia="Arial" w:hAnsi="Arial" w:cs="Arial"/>
        </w:rPr>
        <w:t xml:space="preserve"> to see how the Sacramento Kings focused on sustainability when building the </w:t>
      </w:r>
      <w:r w:rsidRPr="00B44C42">
        <w:rPr>
          <w:rFonts w:ascii="Arial" w:eastAsia="Arial" w:hAnsi="Arial" w:cs="Arial"/>
        </w:rPr>
        <w:t>Golden 1 Center (a venue the franchise proclaims as the “greenest arena in the U.S.”)</w:t>
      </w:r>
    </w:p>
    <w:p w14:paraId="6CE14FFA" w14:textId="149C1835" w:rsidR="00824A83" w:rsidRPr="00DA1204" w:rsidRDefault="007813C2" w:rsidP="00D06C25">
      <w:pPr>
        <w:pStyle w:val="ListParagraph"/>
        <w:numPr>
          <w:ilvl w:val="4"/>
          <w:numId w:val="12"/>
        </w:numPr>
        <w:spacing w:before="100" w:beforeAutospacing="1" w:after="100" w:afterAutospacing="1" w:line="240" w:lineRule="auto"/>
        <w:contextualSpacing w:val="0"/>
        <w:rPr>
          <w:rFonts w:ascii="Arial" w:eastAsia="Arial" w:hAnsi="Arial" w:cs="Arial"/>
          <w:i/>
          <w:iCs/>
        </w:rPr>
      </w:pPr>
      <w:r w:rsidRPr="00B44C42">
        <w:rPr>
          <w:rFonts w:ascii="Arial" w:eastAsia="Arial" w:hAnsi="Arial" w:cs="Arial"/>
        </w:rPr>
        <w:t>Organizers of the 202</w:t>
      </w:r>
      <w:r w:rsidR="00F15FC8">
        <w:rPr>
          <w:rFonts w:ascii="Arial" w:eastAsia="Arial" w:hAnsi="Arial" w:cs="Arial"/>
        </w:rPr>
        <w:t>8</w:t>
      </w:r>
      <w:r w:rsidRPr="00B44C42">
        <w:rPr>
          <w:rFonts w:ascii="Arial" w:eastAsia="Arial" w:hAnsi="Arial" w:cs="Arial"/>
        </w:rPr>
        <w:t xml:space="preserve"> Summer Games in Los Angeles </w:t>
      </w:r>
      <w:r w:rsidR="00A04010" w:rsidRPr="00B44C42">
        <w:rPr>
          <w:rFonts w:ascii="Arial" w:eastAsia="Arial" w:hAnsi="Arial" w:cs="Arial"/>
        </w:rPr>
        <w:t>has been</w:t>
      </w:r>
      <w:r w:rsidRPr="00B44C42">
        <w:rPr>
          <w:rFonts w:ascii="Arial" w:eastAsia="Arial" w:hAnsi="Arial" w:cs="Arial"/>
        </w:rPr>
        <w:t xml:space="preserve"> hard at work trying to determine methods </w:t>
      </w:r>
      <w:r w:rsidR="00A04010" w:rsidRPr="00B44C42">
        <w:rPr>
          <w:rFonts w:ascii="Arial" w:eastAsia="Arial" w:hAnsi="Arial" w:cs="Arial"/>
        </w:rPr>
        <w:t xml:space="preserve">to create the most sustainable Olympics in </w:t>
      </w:r>
      <w:r w:rsidR="00A04010" w:rsidRPr="00B44C42">
        <w:rPr>
          <w:rFonts w:ascii="Arial" w:eastAsia="Arial" w:hAnsi="Arial" w:cs="Arial"/>
        </w:rPr>
        <w:lastRenderedPageBreak/>
        <w:t xml:space="preserve">history, beginning with the </w:t>
      </w:r>
      <w:hyperlink r:id="rId140" w:history="1">
        <w:r w:rsidR="00A04010" w:rsidRPr="00B44C42">
          <w:rPr>
            <w:rStyle w:val="Hyperlink"/>
            <w:rFonts w:ascii="Arial" w:eastAsia="Arial" w:hAnsi="Arial" w:cs="Arial"/>
          </w:rPr>
          <w:t>formation</w:t>
        </w:r>
      </w:hyperlink>
      <w:r w:rsidR="00A04010" w:rsidRPr="00B44C42">
        <w:rPr>
          <w:rFonts w:ascii="Arial" w:eastAsia="Arial" w:hAnsi="Arial" w:cs="Arial"/>
        </w:rPr>
        <w:t xml:space="preserve"> of a 50-person Sustainability Committee to help lead </w:t>
      </w:r>
      <w:r w:rsidR="00A04010" w:rsidRPr="00DA1204">
        <w:rPr>
          <w:rFonts w:ascii="Arial" w:eastAsia="Arial" w:hAnsi="Arial" w:cs="Arial"/>
        </w:rPr>
        <w:t>the initiative</w:t>
      </w:r>
    </w:p>
    <w:p w14:paraId="4B2EA21D" w14:textId="36B9C1E8" w:rsidR="0054648C" w:rsidRPr="00DA1204" w:rsidRDefault="0054648C" w:rsidP="0054648C">
      <w:pPr>
        <w:pStyle w:val="ListParagraph"/>
        <w:numPr>
          <w:ilvl w:val="4"/>
          <w:numId w:val="12"/>
        </w:numPr>
        <w:spacing w:before="100" w:beforeAutospacing="1" w:after="100" w:afterAutospacing="1" w:line="240" w:lineRule="auto"/>
        <w:contextualSpacing w:val="0"/>
        <w:rPr>
          <w:rFonts w:ascii="Arial" w:eastAsia="Arial" w:hAnsi="Arial" w:cs="Arial"/>
          <w:i/>
          <w:iCs/>
        </w:rPr>
      </w:pPr>
      <w:r w:rsidRPr="00DA1204">
        <w:rPr>
          <w:rFonts w:ascii="Arial" w:eastAsia="Arial" w:hAnsi="Arial" w:cs="Arial"/>
        </w:rPr>
        <w:t>Amazon invested in the naming rights to Seattle’s new NHL arena, but instead of calling it “Amazon Stadium”, they opted for the name “Climate Pledge Arena”</w:t>
      </w:r>
    </w:p>
    <w:p w14:paraId="1D51AD84" w14:textId="6DDE2323" w:rsidR="008C64E0" w:rsidRPr="00DA1204" w:rsidRDefault="008C64E0" w:rsidP="0054648C">
      <w:pPr>
        <w:pStyle w:val="ListParagraph"/>
        <w:numPr>
          <w:ilvl w:val="5"/>
          <w:numId w:val="12"/>
        </w:numPr>
        <w:spacing w:before="100" w:beforeAutospacing="1" w:after="100" w:afterAutospacing="1" w:line="240" w:lineRule="auto"/>
        <w:contextualSpacing w:val="0"/>
        <w:rPr>
          <w:rFonts w:ascii="Arial" w:eastAsia="Arial" w:hAnsi="Arial" w:cs="Arial"/>
          <w:i/>
          <w:iCs/>
        </w:rPr>
      </w:pPr>
      <w:r w:rsidRPr="00DA1204">
        <w:rPr>
          <w:rFonts w:ascii="Arial" w:eastAsia="Arial" w:hAnsi="Arial" w:cs="Arial"/>
        </w:rPr>
        <w:t>According to a release, Amazon founder Jeff Bezos said “Instead of naming it after Amazon, we’re calling it Climate Pledge Arena as a regular reminder of the importance of fighting climate change.”</w:t>
      </w:r>
    </w:p>
    <w:p w14:paraId="7DF6F1CB" w14:textId="07E169F8" w:rsidR="008C64E0" w:rsidRPr="00DA1204" w:rsidRDefault="008C64E0" w:rsidP="008C64E0">
      <w:pPr>
        <w:pStyle w:val="ListParagraph"/>
        <w:numPr>
          <w:ilvl w:val="6"/>
          <w:numId w:val="12"/>
        </w:numPr>
        <w:spacing w:before="100" w:beforeAutospacing="1" w:after="100" w:afterAutospacing="1" w:line="240" w:lineRule="auto"/>
        <w:contextualSpacing w:val="0"/>
        <w:rPr>
          <w:rFonts w:ascii="Arial" w:eastAsia="Arial" w:hAnsi="Arial" w:cs="Arial"/>
        </w:rPr>
      </w:pPr>
      <w:r w:rsidRPr="00DA1204">
        <w:rPr>
          <w:rFonts w:ascii="Arial" w:eastAsia="Arial" w:hAnsi="Arial" w:cs="Arial"/>
        </w:rPr>
        <w:t xml:space="preserve">Climate Pledge Arena will </w:t>
      </w:r>
      <w:hyperlink r:id="rId141" w:history="1">
        <w:r w:rsidRPr="00DA1204">
          <w:rPr>
            <w:rStyle w:val="Hyperlink"/>
            <w:rFonts w:ascii="Arial" w:eastAsia="Arial" w:hAnsi="Arial" w:cs="Arial"/>
          </w:rPr>
          <w:t>use</w:t>
        </w:r>
      </w:hyperlink>
      <w:r w:rsidRPr="00DA1204">
        <w:rPr>
          <w:rFonts w:ascii="Arial" w:eastAsia="Arial" w:hAnsi="Arial" w:cs="Arial"/>
        </w:rPr>
        <w:t xml:space="preserve"> recaptured rainwater to make the ice and will source a significant amount local food for concessions, while operating on “zero waste” and powering the arena with “100 percent renewable energy”</w:t>
      </w:r>
    </w:p>
    <w:p w14:paraId="0043D85E" w14:textId="3D199FA6" w:rsidR="0084552F" w:rsidRPr="00DA1204" w:rsidRDefault="0014431B" w:rsidP="0084552F">
      <w:pPr>
        <w:pStyle w:val="ListParagraph"/>
        <w:numPr>
          <w:ilvl w:val="6"/>
          <w:numId w:val="12"/>
        </w:numPr>
        <w:spacing w:before="100" w:beforeAutospacing="1" w:after="100" w:afterAutospacing="1" w:line="240" w:lineRule="auto"/>
        <w:contextualSpacing w:val="0"/>
        <w:rPr>
          <w:rFonts w:ascii="Arial" w:eastAsia="Arial" w:hAnsi="Arial" w:cs="Arial"/>
          <w:i/>
          <w:iCs/>
        </w:rPr>
      </w:pPr>
      <w:hyperlink r:id="rId142" w:history="1">
        <w:r w:rsidR="008C64E0" w:rsidRPr="00DA1204">
          <w:rPr>
            <w:rStyle w:val="Hyperlink"/>
            <w:rFonts w:ascii="Arial" w:eastAsia="Arial" w:hAnsi="Arial" w:cs="Arial"/>
          </w:rPr>
          <w:t>Estimates</w:t>
        </w:r>
      </w:hyperlink>
      <w:r w:rsidR="008C64E0" w:rsidRPr="00DA1204">
        <w:rPr>
          <w:rFonts w:ascii="Arial" w:eastAsia="Arial" w:hAnsi="Arial" w:cs="Arial"/>
        </w:rPr>
        <w:t xml:space="preserve"> suggest the investment was between $300 million and $400 million over the lifetime of the deal</w:t>
      </w:r>
    </w:p>
    <w:p w14:paraId="4C81CDA0" w14:textId="77777777" w:rsidR="00B96F1F" w:rsidRPr="00397B0A" w:rsidRDefault="20C09D07" w:rsidP="00B96F1F">
      <w:pPr>
        <w:jc w:val="center"/>
        <w:rPr>
          <w:rFonts w:ascii="Arial" w:hAnsi="Arial" w:cs="Arial"/>
          <w:i/>
        </w:rPr>
      </w:pPr>
      <w:r w:rsidRPr="00397B0A">
        <w:rPr>
          <w:rFonts w:asciiTheme="minorHAnsi" w:eastAsiaTheme="minorEastAsia" w:hAnsiTheme="minorHAnsi" w:cstheme="minorBidi"/>
          <w:b/>
          <w:bCs/>
          <w:i/>
          <w:iCs/>
        </w:rPr>
        <w:t>* ACTIVITY IDEA *</w:t>
      </w:r>
      <w:r w:rsidRPr="00397B0A">
        <w:rPr>
          <w:rFonts w:ascii="Arial" w:eastAsia="Arial" w:hAnsi="Arial" w:cs="Arial"/>
          <w:b/>
          <w:bCs/>
          <w:i/>
          <w:iCs/>
        </w:rPr>
        <w:t xml:space="preserve">  </w:t>
      </w:r>
      <w:r w:rsidR="5018043A" w:rsidRPr="00397B0A">
        <w:rPr>
          <w:noProof/>
        </w:rPr>
        <w:drawing>
          <wp:inline distT="0" distB="0" distL="0" distR="0" wp14:anchorId="434740CA" wp14:editId="1BDDE94B">
            <wp:extent cx="820281" cy="895350"/>
            <wp:effectExtent l="0" t="0" r="0" b="0"/>
            <wp:docPr id="1535064976"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8">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2ABA6398" w14:textId="77777777" w:rsidR="00B96F1F" w:rsidRPr="00397B0A" w:rsidRDefault="00B96F1F" w:rsidP="00B96F1F">
      <w:pPr>
        <w:rPr>
          <w:rFonts w:ascii="Arial" w:hAnsi="Arial" w:cs="Arial"/>
          <w:i/>
        </w:rPr>
      </w:pPr>
    </w:p>
    <w:p w14:paraId="5C847313" w14:textId="5A855DEB" w:rsidR="00F947F8" w:rsidRPr="00A7139C" w:rsidRDefault="20C09D07" w:rsidP="00A7139C">
      <w:pPr>
        <w:rPr>
          <w:rFonts w:asciiTheme="minorHAnsi" w:eastAsiaTheme="minorEastAsia" w:hAnsiTheme="minorHAnsi" w:cstheme="minorBidi"/>
          <w:i/>
          <w:iCs/>
          <w:color w:val="C00000"/>
        </w:rPr>
      </w:pPr>
      <w:r w:rsidRPr="00397B0A">
        <w:rPr>
          <w:rFonts w:asciiTheme="minorHAnsi" w:eastAsiaTheme="minorEastAsia" w:hAnsiTheme="minorHAnsi" w:cstheme="minorBidi"/>
          <w:i/>
          <w:iCs/>
          <w:color w:val="C00000"/>
        </w:rPr>
        <w:t>Ask students to research their favorite teams online to see if they have any green initiatives</w:t>
      </w:r>
      <w:r w:rsidR="00397B0A">
        <w:rPr>
          <w:rFonts w:asciiTheme="minorHAnsi" w:eastAsiaTheme="minorEastAsia" w:hAnsiTheme="minorHAnsi" w:cstheme="minorBidi"/>
          <w:i/>
          <w:iCs/>
          <w:color w:val="C00000"/>
        </w:rPr>
        <w:t xml:space="preserve"> (click </w:t>
      </w:r>
      <w:hyperlink r:id="rId143" w:history="1">
        <w:r w:rsidR="00397B0A" w:rsidRPr="00397B0A">
          <w:rPr>
            <w:rStyle w:val="Hyperlink"/>
            <w:rFonts w:asciiTheme="minorHAnsi" w:eastAsiaTheme="minorEastAsia" w:hAnsiTheme="minorHAnsi" w:cstheme="minorBidi"/>
            <w:i/>
            <w:iCs/>
          </w:rPr>
          <w:t>here</w:t>
        </w:r>
      </w:hyperlink>
      <w:r w:rsidR="00397B0A">
        <w:rPr>
          <w:rFonts w:asciiTheme="minorHAnsi" w:eastAsiaTheme="minorEastAsia" w:hAnsiTheme="minorHAnsi" w:cstheme="minorBidi"/>
          <w:i/>
          <w:iCs/>
          <w:color w:val="C00000"/>
        </w:rPr>
        <w:t xml:space="preserve"> to visit green.nba.com as an example)</w:t>
      </w:r>
      <w:r w:rsidRPr="00397B0A">
        <w:rPr>
          <w:rFonts w:asciiTheme="minorHAnsi" w:eastAsiaTheme="minorEastAsia" w:hAnsiTheme="minorHAnsi" w:cstheme="minorBidi"/>
          <w:i/>
          <w:iCs/>
          <w:color w:val="C00000"/>
        </w:rPr>
        <w:t>.  How about the stadiums or events they visit?  Then ask them to create a list of five specific items that their team and the team’s venue could do to become even greener.</w:t>
      </w:r>
    </w:p>
    <w:p w14:paraId="2237A494" w14:textId="77777777" w:rsidR="00FA6DA4" w:rsidRPr="00522E6C" w:rsidRDefault="00FA6DA4" w:rsidP="00F1315E">
      <w:pPr>
        <w:jc w:val="center"/>
        <w:rPr>
          <w:rFonts w:ascii="Arial" w:hAnsi="Arial" w:cs="Arial"/>
        </w:rPr>
      </w:pPr>
    </w:p>
    <w:p w14:paraId="59A2328F" w14:textId="77777777" w:rsidR="00B96F1F" w:rsidRPr="00397B0A" w:rsidRDefault="20C09D07" w:rsidP="00B96F1F">
      <w:pPr>
        <w:spacing w:after="200" w:line="276" w:lineRule="auto"/>
        <w:contextualSpacing/>
        <w:jc w:val="center"/>
        <w:rPr>
          <w:rFonts w:asciiTheme="minorHAnsi" w:eastAsiaTheme="minorHAnsi" w:hAnsiTheme="minorHAnsi" w:cs="Arial"/>
          <w:i/>
        </w:rPr>
      </w:pPr>
      <w:r w:rsidRPr="00397B0A">
        <w:rPr>
          <w:rFonts w:asciiTheme="minorHAnsi" w:eastAsiaTheme="minorEastAsia" w:hAnsiTheme="minorHAnsi" w:cstheme="minorBidi"/>
          <w:b/>
          <w:bCs/>
          <w:i/>
          <w:iCs/>
        </w:rPr>
        <w:t>* INSTRUCTOR’S NOTE *</w:t>
      </w:r>
    </w:p>
    <w:p w14:paraId="3E7A6CB2" w14:textId="77777777" w:rsidR="00B96F1F" w:rsidRPr="00397B0A" w:rsidRDefault="00B96F1F" w:rsidP="00B96F1F">
      <w:pPr>
        <w:spacing w:after="200" w:line="276" w:lineRule="auto"/>
        <w:ind w:left="1440"/>
        <w:contextualSpacing/>
        <w:jc w:val="center"/>
        <w:rPr>
          <w:rFonts w:ascii="Arial" w:eastAsiaTheme="minorHAnsi" w:hAnsi="Arial" w:cs="Arial"/>
          <w:i/>
        </w:rPr>
      </w:pPr>
    </w:p>
    <w:p w14:paraId="79A8ACD8" w14:textId="77777777" w:rsidR="00B96F1F" w:rsidRPr="00397B0A" w:rsidRDefault="00B96F1F" w:rsidP="00B96F1F">
      <w:pPr>
        <w:spacing w:after="200" w:line="276" w:lineRule="auto"/>
        <w:contextualSpacing/>
        <w:jc w:val="center"/>
        <w:rPr>
          <w:rFonts w:ascii="Arial" w:eastAsiaTheme="minorHAnsi" w:hAnsi="Arial" w:cs="Arial"/>
          <w:i/>
        </w:rPr>
      </w:pPr>
      <w:r w:rsidRPr="00397B0A">
        <w:rPr>
          <w:noProof/>
        </w:rPr>
        <w:drawing>
          <wp:inline distT="0" distB="0" distL="0" distR="0" wp14:anchorId="18AFF6D6" wp14:editId="683DFF46">
            <wp:extent cx="1428750" cy="1428750"/>
            <wp:effectExtent l="0" t="0" r="0" b="0"/>
            <wp:docPr id="1126477070"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4">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72199B20" w14:textId="40BE3B30" w:rsidR="00FA6DA4" w:rsidRPr="00397B0A" w:rsidRDefault="20C09D07" w:rsidP="00F1315E">
      <w:pPr>
        <w:rPr>
          <w:rFonts w:ascii="Arial" w:hAnsi="Arial" w:cs="Arial"/>
        </w:rPr>
      </w:pPr>
      <w:r w:rsidRPr="00397B0A">
        <w:rPr>
          <w:rFonts w:asciiTheme="minorHAnsi" w:eastAsiaTheme="minorEastAsia" w:hAnsiTheme="minorHAnsi" w:cstheme="minorBidi"/>
          <w:i/>
          <w:iCs/>
          <w:color w:val="C00000"/>
        </w:rPr>
        <w:t>Now would be a good time to distribute the case study marked “Unit 11 – Case Study – Title IX” in the Lesson 11.8 folder and work through the questions in class.</w:t>
      </w:r>
    </w:p>
    <w:p w14:paraId="5B60FECE" w14:textId="77777777" w:rsidR="00FA6DA4" w:rsidRPr="00522E6C" w:rsidRDefault="00FA6DA4" w:rsidP="00F1315E">
      <w:pPr>
        <w:rPr>
          <w:rFonts w:ascii="Arial" w:hAnsi="Arial" w:cs="Arial"/>
          <w:sz w:val="22"/>
          <w:szCs w:val="22"/>
        </w:rPr>
      </w:pPr>
    </w:p>
    <w:p w14:paraId="4C5A6625" w14:textId="53FD0E08" w:rsidR="00F1315E" w:rsidRPr="00AA4BEB" w:rsidRDefault="20C09D07" w:rsidP="00397B0A">
      <w:pPr>
        <w:pStyle w:val="ListParagraph"/>
        <w:numPr>
          <w:ilvl w:val="1"/>
          <w:numId w:val="23"/>
        </w:numPr>
        <w:spacing w:after="0" w:line="240" w:lineRule="auto"/>
        <w:rPr>
          <w:rFonts w:ascii="Arial" w:eastAsia="Arial" w:hAnsi="Arial" w:cs="Arial"/>
        </w:rPr>
      </w:pPr>
      <w:r w:rsidRPr="20C09D07">
        <w:rPr>
          <w:rFonts w:ascii="Arial" w:eastAsia="Arial" w:hAnsi="Arial" w:cs="Arial"/>
        </w:rPr>
        <w:t xml:space="preserve">Gender </w:t>
      </w:r>
      <w:r w:rsidRPr="00AA4BEB">
        <w:rPr>
          <w:rFonts w:ascii="Arial" w:eastAsia="Arial" w:hAnsi="Arial" w:cs="Arial"/>
        </w:rPr>
        <w:t>equ</w:t>
      </w:r>
      <w:r w:rsidR="00953962" w:rsidRPr="00AA4BEB">
        <w:rPr>
          <w:rFonts w:ascii="Arial" w:eastAsia="Arial" w:hAnsi="Arial" w:cs="Arial"/>
        </w:rPr>
        <w:t>ality</w:t>
      </w:r>
      <w:r w:rsidRPr="00AA4BEB">
        <w:rPr>
          <w:rFonts w:ascii="Arial" w:eastAsia="Arial" w:hAnsi="Arial" w:cs="Arial"/>
        </w:rPr>
        <w:t xml:space="preserve"> in sports and entertainment</w:t>
      </w:r>
    </w:p>
    <w:p w14:paraId="430D6B0A" w14:textId="77777777" w:rsidR="00F1315E" w:rsidRPr="00522E6C" w:rsidRDefault="20C09D07" w:rsidP="00397B0A">
      <w:pPr>
        <w:pStyle w:val="ListParagraph"/>
        <w:numPr>
          <w:ilvl w:val="2"/>
          <w:numId w:val="23"/>
        </w:numPr>
        <w:spacing w:after="0" w:line="240" w:lineRule="auto"/>
        <w:rPr>
          <w:rFonts w:ascii="Arial" w:eastAsia="Arial" w:hAnsi="Arial" w:cs="Arial"/>
        </w:rPr>
      </w:pPr>
      <w:r w:rsidRPr="00AA4BEB">
        <w:rPr>
          <w:rFonts w:ascii="Arial" w:eastAsia="Arial" w:hAnsi="Arial" w:cs="Arial"/>
        </w:rPr>
        <w:t>Title IX is a</w:t>
      </w:r>
      <w:r w:rsidRPr="20C09D07">
        <w:rPr>
          <w:rFonts w:ascii="Arial" w:eastAsia="Arial" w:hAnsi="Arial" w:cs="Arial"/>
        </w:rPr>
        <w:t xml:space="preserve"> federal law enacted in the United States in 1972 that mandates equal educational and athletic opportunities for students of both genders</w:t>
      </w:r>
    </w:p>
    <w:p w14:paraId="74D0310D" w14:textId="77777777" w:rsidR="00F1315E" w:rsidRPr="00522E6C" w:rsidRDefault="20C09D07" w:rsidP="00397B0A">
      <w:pPr>
        <w:pStyle w:val="ListParagraph"/>
        <w:numPr>
          <w:ilvl w:val="3"/>
          <w:numId w:val="23"/>
        </w:numPr>
        <w:spacing w:after="0" w:line="240" w:lineRule="auto"/>
        <w:rPr>
          <w:rFonts w:ascii="Arial" w:eastAsia="Arial" w:hAnsi="Arial" w:cs="Arial"/>
        </w:rPr>
      </w:pPr>
      <w:r w:rsidRPr="20C09D07">
        <w:rPr>
          <w:rFonts w:ascii="Arial" w:eastAsia="Arial" w:hAnsi="Arial" w:cs="Arial"/>
        </w:rPr>
        <w:t>According to the Women’s Sports Foundation, one in thirty-five high school girls played sports forty years ago; one in three do today. Before Title IX, fewer than 16,000 women participated in college sports; today that number exceeds 200,000.</w:t>
      </w:r>
    </w:p>
    <w:p w14:paraId="71F6B86E" w14:textId="77777777" w:rsidR="00F1315E" w:rsidRPr="00522E6C" w:rsidRDefault="20C09D07" w:rsidP="00397B0A">
      <w:pPr>
        <w:pStyle w:val="ListParagraph"/>
        <w:numPr>
          <w:ilvl w:val="3"/>
          <w:numId w:val="23"/>
        </w:numPr>
        <w:spacing w:after="0" w:line="240" w:lineRule="auto"/>
        <w:rPr>
          <w:rFonts w:ascii="Arial" w:eastAsia="Arial" w:hAnsi="Arial" w:cs="Arial"/>
        </w:rPr>
      </w:pPr>
      <w:r w:rsidRPr="20C09D07">
        <w:rPr>
          <w:rFonts w:ascii="Arial" w:eastAsia="Arial" w:hAnsi="Arial" w:cs="Arial"/>
        </w:rPr>
        <w:t>The summer of 2012 marked the 40th anniversary of Title IX and for the first time in history, American women outnumbered the number of men representing the United States at the Olympic Games</w:t>
      </w:r>
    </w:p>
    <w:p w14:paraId="210E45C7" w14:textId="77777777" w:rsidR="00F1315E" w:rsidRPr="00522E6C" w:rsidRDefault="20C09D07" w:rsidP="00397B0A">
      <w:pPr>
        <w:pStyle w:val="ListParagraph"/>
        <w:numPr>
          <w:ilvl w:val="3"/>
          <w:numId w:val="23"/>
        </w:numPr>
        <w:spacing w:after="0" w:line="240" w:lineRule="auto"/>
        <w:rPr>
          <w:rFonts w:ascii="Arial" w:eastAsia="Arial" w:hAnsi="Arial" w:cs="Arial"/>
          <w:vertAlign w:val="superscript"/>
        </w:rPr>
      </w:pPr>
      <w:r w:rsidRPr="20C09D07">
        <w:rPr>
          <w:rFonts w:ascii="Arial" w:eastAsia="Arial" w:hAnsi="Arial" w:cs="Arial"/>
        </w:rPr>
        <w:lastRenderedPageBreak/>
        <w:t>Eight women now hold the title of “</w:t>
      </w:r>
      <w:hyperlink r:id="rId145">
        <w:r w:rsidRPr="20C09D07">
          <w:rPr>
            <w:rStyle w:val="Hyperlink"/>
            <w:rFonts w:ascii="Arial" w:eastAsia="Arial" w:hAnsi="Arial" w:cs="Arial"/>
          </w:rPr>
          <w:t>General Manager</w:t>
        </w:r>
      </w:hyperlink>
      <w:r w:rsidRPr="20C09D07">
        <w:rPr>
          <w:rFonts w:ascii="Arial" w:eastAsia="Arial" w:hAnsi="Arial" w:cs="Arial"/>
        </w:rPr>
        <w:t xml:space="preserve">” in minor league baseball, believed to be the most at any time </w:t>
      </w:r>
      <w:r w:rsidRPr="20C09D07">
        <w:rPr>
          <w:rFonts w:ascii="Arial" w:eastAsia="Arial" w:hAnsi="Arial" w:cs="Arial"/>
          <w:vertAlign w:val="superscript"/>
        </w:rPr>
        <w:t>77</w:t>
      </w:r>
    </w:p>
    <w:p w14:paraId="5F0FB658" w14:textId="548903D7" w:rsidR="00570F03" w:rsidRPr="00522E6C" w:rsidRDefault="20C09D07" w:rsidP="00397B0A">
      <w:pPr>
        <w:pStyle w:val="ListParagraph"/>
        <w:numPr>
          <w:ilvl w:val="3"/>
          <w:numId w:val="23"/>
        </w:numPr>
        <w:spacing w:after="0" w:line="240" w:lineRule="auto"/>
        <w:rPr>
          <w:rFonts w:ascii="Arial" w:eastAsia="Arial" w:hAnsi="Arial" w:cs="Arial"/>
        </w:rPr>
      </w:pPr>
      <w:r w:rsidRPr="20C09D07">
        <w:rPr>
          <w:rFonts w:ascii="Arial" w:eastAsia="Arial" w:hAnsi="Arial" w:cs="Arial"/>
        </w:rPr>
        <w:t>In 2012, Shannon Eastin became the first woman to officiate an NFL game when she worked the opening game of the pre-season between the Green Bay Packers and San Diego Chargers</w:t>
      </w:r>
    </w:p>
    <w:p w14:paraId="630097F6" w14:textId="5222B925" w:rsidR="00570F03" w:rsidRDefault="20C09D07" w:rsidP="00397B0A">
      <w:pPr>
        <w:pStyle w:val="ListParagraph"/>
        <w:numPr>
          <w:ilvl w:val="4"/>
          <w:numId w:val="23"/>
        </w:numPr>
        <w:spacing w:after="0" w:line="240" w:lineRule="auto"/>
        <w:rPr>
          <w:rFonts w:ascii="Arial" w:eastAsia="Arial" w:hAnsi="Arial" w:cs="Arial"/>
        </w:rPr>
      </w:pPr>
      <w:r w:rsidRPr="20C09D07">
        <w:rPr>
          <w:rFonts w:ascii="Arial" w:eastAsia="Arial" w:hAnsi="Arial" w:cs="Arial"/>
        </w:rPr>
        <w:t xml:space="preserve">In 2015, the Arizona Cardinals added Jen Welter to the team's coaching staff to work with the team’s inside linebackers as a training camp/preseason intern </w:t>
      </w:r>
    </w:p>
    <w:p w14:paraId="19258F58" w14:textId="6A961E57" w:rsidR="007A3593" w:rsidRPr="00AA4BEB" w:rsidRDefault="007A3593" w:rsidP="007A3593">
      <w:pPr>
        <w:pStyle w:val="ListParagraph"/>
        <w:numPr>
          <w:ilvl w:val="4"/>
          <w:numId w:val="23"/>
        </w:numPr>
        <w:rPr>
          <w:rFonts w:ascii="Arial" w:eastAsia="Arial" w:hAnsi="Arial" w:cs="Arial"/>
        </w:rPr>
      </w:pPr>
      <w:r w:rsidRPr="00AA4BEB">
        <w:rPr>
          <w:rFonts w:ascii="Arial" w:eastAsia="Arial" w:hAnsi="Arial" w:cs="Arial"/>
        </w:rPr>
        <w:t>In 2018, Katie Sowers became the second full-time female assistant coach in NFL history when she was hired by the San Francisco 49ers, joining Buffalo Bills quality control coach Kathryn Smith, who last year became the league's first female full-time assistant</w:t>
      </w:r>
    </w:p>
    <w:p w14:paraId="46C118B7" w14:textId="77777777" w:rsidR="00C63A22" w:rsidRPr="00522E6C" w:rsidRDefault="20C09D07" w:rsidP="00397B0A">
      <w:pPr>
        <w:pStyle w:val="ListParagraph"/>
        <w:numPr>
          <w:ilvl w:val="3"/>
          <w:numId w:val="23"/>
        </w:numPr>
        <w:spacing w:after="0" w:line="240" w:lineRule="auto"/>
        <w:rPr>
          <w:rFonts w:ascii="Arial" w:eastAsia="Arial" w:hAnsi="Arial" w:cs="Arial"/>
        </w:rPr>
      </w:pPr>
      <w:r w:rsidRPr="00AA4BEB">
        <w:rPr>
          <w:rFonts w:ascii="Arial" w:eastAsia="Arial" w:hAnsi="Arial" w:cs="Arial"/>
        </w:rPr>
        <w:t xml:space="preserve">In 2014, </w:t>
      </w:r>
      <w:hyperlink r:id="rId146">
        <w:r w:rsidRPr="00AA4BEB">
          <w:rPr>
            <w:rStyle w:val="Hyperlink"/>
            <w:rFonts w:ascii="Arial" w:eastAsia="Arial" w:hAnsi="Arial" w:cs="Arial"/>
          </w:rPr>
          <w:t xml:space="preserve">Becky </w:t>
        </w:r>
        <w:proofErr w:type="spellStart"/>
        <w:r w:rsidRPr="00AA4BEB">
          <w:rPr>
            <w:rStyle w:val="Hyperlink"/>
            <w:rFonts w:ascii="Arial" w:eastAsia="Arial" w:hAnsi="Arial" w:cs="Arial"/>
          </w:rPr>
          <w:t>Hammon</w:t>
        </w:r>
        <w:proofErr w:type="spellEnd"/>
      </w:hyperlink>
      <w:r w:rsidRPr="00AA4BEB">
        <w:rPr>
          <w:rFonts w:ascii="Arial" w:eastAsia="Arial" w:hAnsi="Arial" w:cs="Arial"/>
        </w:rPr>
        <w:t xml:space="preserve"> became</w:t>
      </w:r>
      <w:r w:rsidRPr="20C09D07">
        <w:rPr>
          <w:rFonts w:ascii="Arial" w:eastAsia="Arial" w:hAnsi="Arial" w:cs="Arial"/>
        </w:rPr>
        <w:t xml:space="preserve"> the first woman to be hired as an assistant coach in the NBA when the San Antonio Spurs announced that she would be joining head coach Greg Popovich’s staff</w:t>
      </w:r>
    </w:p>
    <w:p w14:paraId="122D6D70" w14:textId="5DFFE081" w:rsidR="00EB3FF3" w:rsidRPr="00B44C42" w:rsidRDefault="20C09D07" w:rsidP="00E44909">
      <w:pPr>
        <w:pStyle w:val="ListParagraph"/>
        <w:numPr>
          <w:ilvl w:val="4"/>
          <w:numId w:val="23"/>
        </w:numPr>
        <w:spacing w:after="0" w:line="240" w:lineRule="auto"/>
        <w:rPr>
          <w:rFonts w:ascii="Arial" w:eastAsia="Arial" w:hAnsi="Arial" w:cs="Arial"/>
        </w:rPr>
      </w:pPr>
      <w:r w:rsidRPr="20C09D07">
        <w:rPr>
          <w:rFonts w:ascii="Arial" w:eastAsia="Arial" w:hAnsi="Arial" w:cs="Arial"/>
        </w:rPr>
        <w:t xml:space="preserve">In </w:t>
      </w:r>
      <w:r w:rsidRPr="00397B0A">
        <w:rPr>
          <w:rFonts w:ascii="Arial" w:eastAsia="Arial" w:hAnsi="Arial" w:cs="Arial"/>
        </w:rPr>
        <w:t xml:space="preserve">2015, </w:t>
      </w:r>
      <w:proofErr w:type="spellStart"/>
      <w:r w:rsidRPr="00397B0A">
        <w:rPr>
          <w:rFonts w:ascii="Arial" w:eastAsia="Arial" w:hAnsi="Arial" w:cs="Arial"/>
        </w:rPr>
        <w:t>Hammon</w:t>
      </w:r>
      <w:proofErr w:type="spellEnd"/>
      <w:r w:rsidRPr="00397B0A">
        <w:rPr>
          <w:rFonts w:ascii="Arial" w:eastAsia="Arial" w:hAnsi="Arial" w:cs="Arial"/>
        </w:rPr>
        <w:t xml:space="preserve"> </w:t>
      </w:r>
      <w:hyperlink r:id="rId147">
        <w:r w:rsidRPr="00397B0A">
          <w:rPr>
            <w:rStyle w:val="Hyperlink"/>
            <w:rFonts w:ascii="Arial" w:eastAsia="Arial" w:hAnsi="Arial" w:cs="Arial"/>
          </w:rPr>
          <w:t>led the Spurs</w:t>
        </w:r>
      </w:hyperlink>
      <w:r w:rsidRPr="00397B0A">
        <w:rPr>
          <w:rFonts w:ascii="Arial" w:eastAsia="Arial" w:hAnsi="Arial" w:cs="Arial"/>
        </w:rPr>
        <w:t xml:space="preserve"> to a </w:t>
      </w:r>
      <w:r w:rsidRPr="00B44C42">
        <w:rPr>
          <w:rFonts w:ascii="Arial" w:eastAsia="Arial" w:hAnsi="Arial" w:cs="Arial"/>
        </w:rPr>
        <w:t>Summer League championship as the team’s head coach</w:t>
      </w:r>
    </w:p>
    <w:p w14:paraId="3C5495E6" w14:textId="5D8DBA46" w:rsidR="00A04010" w:rsidRPr="00B44C42" w:rsidRDefault="00A04010" w:rsidP="00E44909">
      <w:pPr>
        <w:pStyle w:val="ListParagraph"/>
        <w:numPr>
          <w:ilvl w:val="4"/>
          <w:numId w:val="23"/>
        </w:numPr>
        <w:spacing w:after="0" w:line="240" w:lineRule="auto"/>
        <w:rPr>
          <w:rFonts w:ascii="Arial" w:eastAsia="Arial" w:hAnsi="Arial" w:cs="Arial"/>
        </w:rPr>
      </w:pPr>
      <w:r w:rsidRPr="00B44C42">
        <w:rPr>
          <w:rFonts w:ascii="Arial" w:eastAsia="Arial" w:hAnsi="Arial" w:cs="Arial"/>
        </w:rPr>
        <w:t xml:space="preserve">In 2019, the Cleveland Cavaliers </w:t>
      </w:r>
      <w:hyperlink r:id="rId148" w:history="1">
        <w:r w:rsidRPr="00B44C42">
          <w:rPr>
            <w:rStyle w:val="Hyperlink"/>
            <w:rFonts w:ascii="Arial" w:eastAsia="Arial" w:hAnsi="Arial" w:cs="Arial"/>
          </w:rPr>
          <w:t>hired</w:t>
        </w:r>
      </w:hyperlink>
      <w:r w:rsidRPr="00B44C42">
        <w:rPr>
          <w:rFonts w:ascii="Arial" w:eastAsia="Arial" w:hAnsi="Arial" w:cs="Arial"/>
        </w:rPr>
        <w:t xml:space="preserve"> </w:t>
      </w:r>
      <w:r w:rsidR="00E44909" w:rsidRPr="00B44C42">
        <w:rPr>
          <w:rFonts w:ascii="Arial" w:eastAsia="Arial" w:hAnsi="Arial" w:cs="Arial"/>
        </w:rPr>
        <w:t xml:space="preserve"> Lindsay Gottlieb, former University of California head coach who led the Golden Bears to seven NCAA Tournament appearances, making her the seventh female assistant in the NBA</w:t>
      </w:r>
    </w:p>
    <w:p w14:paraId="26925616" w14:textId="4F3F7336" w:rsidR="00A04010" w:rsidRPr="00895B2A" w:rsidRDefault="00A04010" w:rsidP="00A04010">
      <w:pPr>
        <w:pStyle w:val="ListParagraph"/>
        <w:numPr>
          <w:ilvl w:val="3"/>
          <w:numId w:val="23"/>
        </w:numPr>
        <w:spacing w:after="0" w:line="240" w:lineRule="auto"/>
        <w:rPr>
          <w:rStyle w:val="Hyperlink"/>
          <w:rFonts w:ascii="Arial" w:eastAsia="Arial" w:hAnsi="Arial" w:cs="Arial"/>
          <w:color w:val="auto"/>
          <w:u w:val="none"/>
        </w:rPr>
      </w:pPr>
      <w:r w:rsidRPr="00B44C42">
        <w:rPr>
          <w:rFonts w:ascii="Arial" w:eastAsia="Arial" w:hAnsi="Arial" w:cs="Arial"/>
        </w:rPr>
        <w:t xml:space="preserve">Just prior to the 2019 NBA draft, the New Orleans Pelicans hired former WNBA and UConn star </w:t>
      </w:r>
      <w:proofErr w:type="spellStart"/>
      <w:r w:rsidRPr="00B44C42">
        <w:rPr>
          <w:rFonts w:ascii="Arial" w:eastAsia="Arial" w:hAnsi="Arial" w:cs="Arial"/>
        </w:rPr>
        <w:t>Swin</w:t>
      </w:r>
      <w:proofErr w:type="spellEnd"/>
      <w:r w:rsidRPr="00B44C42">
        <w:rPr>
          <w:rFonts w:ascii="Arial" w:eastAsia="Arial" w:hAnsi="Arial" w:cs="Arial"/>
        </w:rPr>
        <w:t xml:space="preserve"> Cash as VP of Basketball Operations and Team </w:t>
      </w:r>
      <w:r w:rsidRPr="00895B2A">
        <w:rPr>
          <w:rFonts w:ascii="Arial" w:eastAsia="Arial" w:hAnsi="Arial" w:cs="Arial"/>
        </w:rPr>
        <w:t xml:space="preserve">Development — making her the first high-ranking African-American woman in an executive position with the league, according to the </w:t>
      </w:r>
      <w:hyperlink r:id="rId149" w:history="1">
        <w:r w:rsidRPr="00895B2A">
          <w:rPr>
            <w:rStyle w:val="Hyperlink"/>
            <w:rFonts w:ascii="Arial" w:eastAsia="Arial" w:hAnsi="Arial" w:cs="Arial"/>
          </w:rPr>
          <w:t>NY Post</w:t>
        </w:r>
      </w:hyperlink>
    </w:p>
    <w:p w14:paraId="5033C591" w14:textId="5DDC6ED5" w:rsidR="00BE2559" w:rsidRPr="00895B2A" w:rsidRDefault="00BE2559" w:rsidP="00A04010">
      <w:pPr>
        <w:pStyle w:val="ListParagraph"/>
        <w:numPr>
          <w:ilvl w:val="3"/>
          <w:numId w:val="23"/>
        </w:numPr>
        <w:spacing w:after="0" w:line="240" w:lineRule="auto"/>
        <w:rPr>
          <w:rFonts w:ascii="Arial" w:eastAsia="Arial" w:hAnsi="Arial" w:cs="Arial"/>
        </w:rPr>
      </w:pPr>
      <w:r w:rsidRPr="00895B2A">
        <w:rPr>
          <w:rStyle w:val="Hyperlink"/>
          <w:rFonts w:ascii="Arial" w:eastAsia="Arial" w:hAnsi="Arial" w:cs="Arial"/>
          <w:color w:val="auto"/>
          <w:u w:val="none"/>
        </w:rPr>
        <w:t xml:space="preserve">In 2020, Tori Miller was </w:t>
      </w:r>
      <w:hyperlink r:id="rId150" w:history="1">
        <w:r w:rsidRPr="00895B2A">
          <w:rPr>
            <w:rStyle w:val="Hyperlink"/>
            <w:rFonts w:ascii="Arial" w:eastAsia="Arial" w:hAnsi="Arial" w:cs="Arial"/>
          </w:rPr>
          <w:t>promoted</w:t>
        </w:r>
      </w:hyperlink>
      <w:r w:rsidRPr="00895B2A">
        <w:rPr>
          <w:rStyle w:val="Hyperlink"/>
          <w:rFonts w:ascii="Arial" w:eastAsia="Arial" w:hAnsi="Arial" w:cs="Arial"/>
          <w:color w:val="auto"/>
          <w:u w:val="none"/>
        </w:rPr>
        <w:t xml:space="preserve"> to General Manager of the College Park Skyhawks, the NBA G League affiliate of the Atlanta Hawks. Miller’s promotion makes her the first woman to hold the title of General Manager in the history of the NBA G League.</w:t>
      </w:r>
    </w:p>
    <w:p w14:paraId="2826CCC9" w14:textId="19B95075" w:rsidR="74512A38" w:rsidRPr="00397B0A" w:rsidRDefault="20C09D07" w:rsidP="00397B0A">
      <w:pPr>
        <w:numPr>
          <w:ilvl w:val="3"/>
          <w:numId w:val="23"/>
        </w:numPr>
        <w:rPr>
          <w:rFonts w:ascii="Arial" w:eastAsia="Arial" w:hAnsi="Arial" w:cs="Arial"/>
        </w:rPr>
      </w:pPr>
      <w:r w:rsidRPr="00895B2A">
        <w:rPr>
          <w:rFonts w:ascii="Arial" w:eastAsia="Arial" w:hAnsi="Arial" w:cs="Arial"/>
          <w:sz w:val="22"/>
          <w:szCs w:val="22"/>
        </w:rPr>
        <w:t>Today, according</w:t>
      </w:r>
      <w:r w:rsidRPr="00B44C42">
        <w:rPr>
          <w:rFonts w:ascii="Arial" w:eastAsia="Arial" w:hAnsi="Arial" w:cs="Arial"/>
          <w:sz w:val="22"/>
          <w:szCs w:val="22"/>
        </w:rPr>
        <w:t xml:space="preserve"> to the </w:t>
      </w:r>
      <w:hyperlink r:id="rId151">
        <w:r w:rsidRPr="00B44C42">
          <w:rPr>
            <w:rStyle w:val="Hyperlink"/>
            <w:rFonts w:ascii="Arial" w:eastAsia="Arial" w:hAnsi="Arial" w:cs="Arial"/>
            <w:sz w:val="22"/>
            <w:szCs w:val="22"/>
          </w:rPr>
          <w:t>Women’s Sports Foundation</w:t>
        </w:r>
      </w:hyperlink>
      <w:r w:rsidRPr="00B44C42">
        <w:rPr>
          <w:rFonts w:ascii="Arial" w:eastAsia="Arial" w:hAnsi="Arial" w:cs="Arial"/>
          <w:sz w:val="22"/>
          <w:szCs w:val="22"/>
        </w:rPr>
        <w:t>, all four tennis Grand Slam events offer equal prize money to the male and female</w:t>
      </w:r>
      <w:r w:rsidRPr="00397B0A">
        <w:rPr>
          <w:rFonts w:ascii="Arial" w:eastAsia="Arial" w:hAnsi="Arial" w:cs="Arial"/>
          <w:sz w:val="22"/>
          <w:szCs w:val="22"/>
        </w:rPr>
        <w:t xml:space="preserve"> winners</w:t>
      </w:r>
      <w:r w:rsidRPr="00397B0A">
        <w:rPr>
          <w:rFonts w:ascii="Arial" w:eastAsia="Arial" w:hAnsi="Arial" w:cs="Arial"/>
        </w:rPr>
        <w:t xml:space="preserve"> </w:t>
      </w:r>
    </w:p>
    <w:p w14:paraId="21BF82BB" w14:textId="518F8D79" w:rsidR="00A4665A" w:rsidRPr="00BE2559" w:rsidRDefault="20C09D07" w:rsidP="00A4665A">
      <w:pPr>
        <w:numPr>
          <w:ilvl w:val="3"/>
          <w:numId w:val="23"/>
        </w:numPr>
        <w:rPr>
          <w:rFonts w:ascii="Arial" w:eastAsia="Arial" w:hAnsi="Arial" w:cs="Arial"/>
          <w:sz w:val="22"/>
          <w:szCs w:val="22"/>
        </w:rPr>
      </w:pPr>
      <w:r w:rsidRPr="00397B0A">
        <w:rPr>
          <w:rFonts w:ascii="Arial" w:eastAsia="Arial" w:hAnsi="Arial" w:cs="Arial"/>
          <w:sz w:val="22"/>
          <w:szCs w:val="22"/>
        </w:rPr>
        <w:t>When the Association of Surfing Professionals was acquired in 2012, now known as the World Surf League, the new ownership made it a policy that the men's and women's Championship Tour events would offer equal prize money</w:t>
      </w:r>
    </w:p>
    <w:p w14:paraId="78DDF360" w14:textId="03FB08A4" w:rsidR="00F8328B" w:rsidRPr="00397B0A" w:rsidRDefault="20C09D07" w:rsidP="00397B0A">
      <w:pPr>
        <w:pStyle w:val="ListParagraph"/>
        <w:numPr>
          <w:ilvl w:val="2"/>
          <w:numId w:val="23"/>
        </w:numPr>
        <w:spacing w:after="0" w:line="240" w:lineRule="auto"/>
        <w:rPr>
          <w:rFonts w:ascii="Arial" w:eastAsia="Arial" w:hAnsi="Arial" w:cs="Arial"/>
        </w:rPr>
      </w:pPr>
      <w:r w:rsidRPr="00397B0A">
        <w:rPr>
          <w:rFonts w:ascii="Arial" w:eastAsia="Arial" w:hAnsi="Arial" w:cs="Arial"/>
        </w:rPr>
        <w:t>Despite the progress that women’s sports have made since the law was enacted, disparity remains</w:t>
      </w:r>
    </w:p>
    <w:p w14:paraId="75CEB457" w14:textId="77777777" w:rsidR="007347AC" w:rsidRPr="00A7139C" w:rsidRDefault="20C09D07" w:rsidP="00397B0A">
      <w:pPr>
        <w:pStyle w:val="ListParagraph"/>
        <w:numPr>
          <w:ilvl w:val="3"/>
          <w:numId w:val="23"/>
        </w:numPr>
        <w:spacing w:after="0" w:line="240" w:lineRule="auto"/>
        <w:rPr>
          <w:rFonts w:ascii="Arial" w:eastAsia="Arial" w:hAnsi="Arial" w:cs="Arial"/>
        </w:rPr>
      </w:pPr>
      <w:r w:rsidRPr="20C09D07">
        <w:rPr>
          <w:rFonts w:ascii="Arial" w:eastAsia="Arial" w:hAnsi="Arial" w:cs="Arial"/>
        </w:rPr>
        <w:t xml:space="preserve">For example, in 1972, women coached 90 percent of women’s college athletic teams. Today </w:t>
      </w:r>
      <w:proofErr w:type="gramStart"/>
      <w:r w:rsidRPr="20C09D07">
        <w:rPr>
          <w:rFonts w:ascii="Arial" w:eastAsia="Arial" w:hAnsi="Arial" w:cs="Arial"/>
        </w:rPr>
        <w:t>it’s</w:t>
      </w:r>
      <w:proofErr w:type="gramEnd"/>
      <w:r w:rsidRPr="20C09D07">
        <w:rPr>
          <w:rFonts w:ascii="Arial" w:eastAsia="Arial" w:hAnsi="Arial" w:cs="Arial"/>
        </w:rPr>
        <w:t xml:space="preserve"> only 42.9 </w:t>
      </w:r>
      <w:r w:rsidRPr="00A7139C">
        <w:rPr>
          <w:rFonts w:ascii="Arial" w:eastAsia="Arial" w:hAnsi="Arial" w:cs="Arial"/>
        </w:rPr>
        <w:t xml:space="preserve">percent. </w:t>
      </w:r>
      <w:r w:rsidRPr="00A7139C">
        <w:rPr>
          <w:rFonts w:ascii="Arial" w:eastAsia="Arial" w:hAnsi="Arial" w:cs="Arial"/>
          <w:vertAlign w:val="superscript"/>
        </w:rPr>
        <w:t>78</w:t>
      </w:r>
    </w:p>
    <w:p w14:paraId="5E3A3D0E" w14:textId="7A8A6A58" w:rsidR="00AB5EE9" w:rsidRPr="00A7139C" w:rsidRDefault="00D04135" w:rsidP="00A04010">
      <w:pPr>
        <w:pStyle w:val="ListParagraph"/>
        <w:numPr>
          <w:ilvl w:val="4"/>
          <w:numId w:val="23"/>
        </w:numPr>
        <w:spacing w:after="0" w:line="240" w:lineRule="auto"/>
        <w:rPr>
          <w:rFonts w:ascii="Arial" w:eastAsia="Arial" w:hAnsi="Arial" w:cs="Arial"/>
        </w:rPr>
      </w:pPr>
      <w:r w:rsidRPr="00A7139C">
        <w:rPr>
          <w:rFonts w:ascii="Arial" w:eastAsia="Arial" w:hAnsi="Arial" w:cs="Arial"/>
        </w:rPr>
        <w:t xml:space="preserve">According to a </w:t>
      </w:r>
      <w:hyperlink r:id="rId152" w:history="1">
        <w:r w:rsidRPr="00A7139C">
          <w:rPr>
            <w:rStyle w:val="Hyperlink"/>
            <w:rFonts w:ascii="Arial" w:eastAsia="Arial" w:hAnsi="Arial" w:cs="Arial"/>
          </w:rPr>
          <w:t>newsweek.com</w:t>
        </w:r>
      </w:hyperlink>
      <w:r w:rsidRPr="00A7139C">
        <w:rPr>
          <w:rFonts w:ascii="Arial" w:eastAsia="Arial" w:hAnsi="Arial" w:cs="Arial"/>
        </w:rPr>
        <w:t xml:space="preserve"> report, t</w:t>
      </w:r>
      <w:r w:rsidR="00AB5EE9" w:rsidRPr="00A7139C">
        <w:rPr>
          <w:rFonts w:ascii="Arial" w:eastAsia="Arial" w:hAnsi="Arial" w:cs="Arial"/>
        </w:rPr>
        <w:t>here remains a large gap in compensation between men and women playing for the United States Soccer Federation</w:t>
      </w:r>
    </w:p>
    <w:p w14:paraId="65FE3AE7" w14:textId="6C8F1389" w:rsidR="00AB5EE9" w:rsidRPr="00A7139C" w:rsidRDefault="00F52B75" w:rsidP="00A04010">
      <w:pPr>
        <w:pStyle w:val="ListParagraph"/>
        <w:numPr>
          <w:ilvl w:val="5"/>
          <w:numId w:val="23"/>
        </w:numPr>
        <w:spacing w:after="0" w:line="240" w:lineRule="auto"/>
        <w:rPr>
          <w:rFonts w:ascii="Arial" w:eastAsia="Arial" w:hAnsi="Arial" w:cs="Arial"/>
        </w:rPr>
      </w:pPr>
      <w:r w:rsidRPr="00A7139C">
        <w:rPr>
          <w:rFonts w:ascii="Arial" w:eastAsia="Arial" w:hAnsi="Arial" w:cs="Arial"/>
        </w:rPr>
        <w:t xml:space="preserve">In 2017, women </w:t>
      </w:r>
      <w:r w:rsidR="00AB5EE9" w:rsidRPr="00A7139C">
        <w:rPr>
          <w:rFonts w:ascii="Arial" w:eastAsia="Arial" w:hAnsi="Arial" w:cs="Arial"/>
        </w:rPr>
        <w:t>earn</w:t>
      </w:r>
      <w:r w:rsidRPr="00A7139C">
        <w:rPr>
          <w:rFonts w:ascii="Arial" w:eastAsia="Arial" w:hAnsi="Arial" w:cs="Arial"/>
        </w:rPr>
        <w:t>ed</w:t>
      </w:r>
      <w:r w:rsidR="00AB5EE9" w:rsidRPr="00A7139C">
        <w:rPr>
          <w:rFonts w:ascii="Arial" w:eastAsia="Arial" w:hAnsi="Arial" w:cs="Arial"/>
        </w:rPr>
        <w:t xml:space="preserve"> $99,000 only if their team won a minimum of 20 matche</w:t>
      </w:r>
      <w:r w:rsidRPr="00A7139C">
        <w:rPr>
          <w:rFonts w:ascii="Arial" w:eastAsia="Arial" w:hAnsi="Arial" w:cs="Arial"/>
        </w:rPr>
        <w:t xml:space="preserve">s – men on the other hand </w:t>
      </w:r>
      <w:r w:rsidR="00AB5EE9" w:rsidRPr="00A7139C">
        <w:rPr>
          <w:rFonts w:ascii="Arial" w:eastAsia="Arial" w:hAnsi="Arial" w:cs="Arial"/>
        </w:rPr>
        <w:t>earn</w:t>
      </w:r>
      <w:r w:rsidRPr="00A7139C">
        <w:rPr>
          <w:rFonts w:ascii="Arial" w:eastAsia="Arial" w:hAnsi="Arial" w:cs="Arial"/>
        </w:rPr>
        <w:t>ed</w:t>
      </w:r>
      <w:r w:rsidR="00AB5EE9" w:rsidRPr="00A7139C">
        <w:rPr>
          <w:rFonts w:ascii="Arial" w:eastAsia="Arial" w:hAnsi="Arial" w:cs="Arial"/>
        </w:rPr>
        <w:t xml:space="preserve"> $263,320 for the same feat, and were guaranteed $100,000 even if their team lost all 20 games</w:t>
      </w:r>
    </w:p>
    <w:p w14:paraId="3D807FDC" w14:textId="29737958" w:rsidR="00AB5EE9" w:rsidRPr="00B44C42" w:rsidRDefault="00AB5EE9" w:rsidP="00A04010">
      <w:pPr>
        <w:pStyle w:val="ListParagraph"/>
        <w:numPr>
          <w:ilvl w:val="6"/>
          <w:numId w:val="23"/>
        </w:numPr>
        <w:spacing w:after="0" w:line="240" w:lineRule="auto"/>
        <w:rPr>
          <w:rFonts w:ascii="Arial" w:eastAsia="Arial" w:hAnsi="Arial" w:cs="Arial"/>
        </w:rPr>
      </w:pPr>
      <w:r w:rsidRPr="00A7139C">
        <w:rPr>
          <w:rFonts w:ascii="Arial" w:eastAsia="Arial" w:hAnsi="Arial" w:cs="Arial"/>
        </w:rPr>
        <w:t>The women also received no compensation for any matches played beyond 20, whereas the men were paid between $5</w:t>
      </w:r>
      <w:r w:rsidR="00F52B75" w:rsidRPr="00A7139C">
        <w:rPr>
          <w:rFonts w:ascii="Arial" w:eastAsia="Arial" w:hAnsi="Arial" w:cs="Arial"/>
        </w:rPr>
        <w:t xml:space="preserve">,000 and $17,625 for each </w:t>
      </w:r>
      <w:r w:rsidRPr="00A7139C">
        <w:rPr>
          <w:rFonts w:ascii="Arial" w:eastAsia="Arial" w:hAnsi="Arial" w:cs="Arial"/>
        </w:rPr>
        <w:t xml:space="preserve">game played </w:t>
      </w:r>
      <w:r w:rsidRPr="00B44C42">
        <w:rPr>
          <w:rFonts w:ascii="Arial" w:eastAsia="Arial" w:hAnsi="Arial" w:cs="Arial"/>
        </w:rPr>
        <w:t>beyond 20</w:t>
      </w:r>
    </w:p>
    <w:p w14:paraId="4E02E1BC" w14:textId="560ED0CA" w:rsidR="00A04010" w:rsidRPr="00B44C42" w:rsidRDefault="00E44909" w:rsidP="00E44909">
      <w:pPr>
        <w:pStyle w:val="ListParagraph"/>
        <w:numPr>
          <w:ilvl w:val="3"/>
          <w:numId w:val="23"/>
        </w:numPr>
        <w:spacing w:after="0" w:line="240" w:lineRule="auto"/>
        <w:rPr>
          <w:rFonts w:ascii="Arial" w:eastAsia="Arial" w:hAnsi="Arial" w:cs="Arial"/>
        </w:rPr>
      </w:pPr>
      <w:r w:rsidRPr="00B44C42">
        <w:rPr>
          <w:rFonts w:ascii="Arial" w:eastAsia="Arial" w:hAnsi="Arial" w:cs="Arial"/>
        </w:rPr>
        <w:t>The gender pay gap issue was perhaps the biggest storyline of the 2019 FIFA Women’s World Cup with the US Women’s National Team bringing the conversation to the masses throughout their championship run</w:t>
      </w:r>
    </w:p>
    <w:p w14:paraId="116CC4A8" w14:textId="6C94D165" w:rsidR="00E44909" w:rsidRPr="00895B2A" w:rsidRDefault="00E44909" w:rsidP="00895B2A">
      <w:pPr>
        <w:pStyle w:val="ListParagraph"/>
        <w:numPr>
          <w:ilvl w:val="4"/>
          <w:numId w:val="23"/>
        </w:numPr>
        <w:spacing w:after="0" w:line="240" w:lineRule="auto"/>
        <w:rPr>
          <w:rFonts w:ascii="Arial" w:eastAsia="Arial" w:hAnsi="Arial" w:cs="Arial"/>
        </w:rPr>
      </w:pPr>
      <w:r w:rsidRPr="00B44C42">
        <w:rPr>
          <w:rFonts w:ascii="Arial" w:eastAsia="Arial" w:hAnsi="Arial" w:cs="Arial"/>
        </w:rPr>
        <w:t xml:space="preserve">According to statistics from </w:t>
      </w:r>
      <w:hyperlink r:id="rId153" w:history="1">
        <w:r w:rsidRPr="00B44C42">
          <w:rPr>
            <w:rStyle w:val="Hyperlink"/>
            <w:rFonts w:ascii="Arial" w:eastAsia="Arial" w:hAnsi="Arial" w:cs="Arial"/>
          </w:rPr>
          <w:t>Time.com</w:t>
        </w:r>
      </w:hyperlink>
      <w:r w:rsidRPr="00B44C42">
        <w:rPr>
          <w:rFonts w:ascii="Arial" w:eastAsia="Arial" w:hAnsi="Arial" w:cs="Arial"/>
        </w:rPr>
        <w:t xml:space="preserve">, prize money totaled to $30 million in 2019 for the Women’s World Cup, with the USWNT earning roughly $4 million for winning the tournament. By contrast, the prize money pool for the </w:t>
      </w:r>
      <w:r w:rsidRPr="00B44C42">
        <w:rPr>
          <w:rFonts w:ascii="Arial" w:eastAsia="Arial" w:hAnsi="Arial" w:cs="Arial"/>
        </w:rPr>
        <w:lastRenderedPageBreak/>
        <w:t xml:space="preserve">2018 Men’s </w:t>
      </w:r>
      <w:r w:rsidRPr="00895B2A">
        <w:rPr>
          <w:rFonts w:ascii="Arial" w:eastAsia="Arial" w:hAnsi="Arial" w:cs="Arial"/>
        </w:rPr>
        <w:t>World Cup totaled about $400 million, giving reigning champion France’s men’s team $38 million—more than the total pool for the women.</w:t>
      </w:r>
    </w:p>
    <w:p w14:paraId="2431FEBD" w14:textId="3C717A9C" w:rsidR="00BE2559" w:rsidRDefault="00BE2559" w:rsidP="00895B2A">
      <w:pPr>
        <w:pStyle w:val="ListParagraph"/>
        <w:numPr>
          <w:ilvl w:val="4"/>
          <w:numId w:val="23"/>
        </w:numPr>
        <w:spacing w:after="0" w:line="240" w:lineRule="auto"/>
        <w:rPr>
          <w:rFonts w:ascii="Arial" w:eastAsia="Arial" w:hAnsi="Arial" w:cs="Arial"/>
        </w:rPr>
      </w:pPr>
      <w:r w:rsidRPr="00895B2A">
        <w:rPr>
          <w:rFonts w:ascii="Arial" w:eastAsia="Arial" w:hAnsi="Arial" w:cs="Arial"/>
        </w:rPr>
        <w:t xml:space="preserve">In May of 2020, Federal Judge R. Gary Klausner </w:t>
      </w:r>
      <w:hyperlink r:id="rId154" w:history="1">
        <w:r w:rsidRPr="00895B2A">
          <w:rPr>
            <w:rStyle w:val="Hyperlink"/>
            <w:rFonts w:ascii="Arial" w:eastAsia="Arial" w:hAnsi="Arial" w:cs="Arial"/>
          </w:rPr>
          <w:t>rejected</w:t>
        </w:r>
      </w:hyperlink>
      <w:r w:rsidRPr="00895B2A">
        <w:rPr>
          <w:rFonts w:ascii="Arial" w:eastAsia="Arial" w:hAnsi="Arial" w:cs="Arial"/>
        </w:rPr>
        <w:t xml:space="preserve"> the women's team's argument over receiving lower pay than the U.S. men's team. He also dismissed a claim of unequal working conditions related to the number of turf and real grass </w:t>
      </w:r>
      <w:r w:rsidR="00EA1004" w:rsidRPr="00895B2A">
        <w:rPr>
          <w:rFonts w:ascii="Arial" w:eastAsia="Arial" w:hAnsi="Arial" w:cs="Arial"/>
        </w:rPr>
        <w:t>fields</w:t>
      </w:r>
      <w:r w:rsidRPr="00895B2A">
        <w:rPr>
          <w:rFonts w:ascii="Arial" w:eastAsia="Arial" w:hAnsi="Arial" w:cs="Arial"/>
        </w:rPr>
        <w:t>.</w:t>
      </w:r>
    </w:p>
    <w:p w14:paraId="687987F0" w14:textId="77777777" w:rsidR="00895B2A" w:rsidRPr="00895B2A" w:rsidRDefault="00895B2A" w:rsidP="00895B2A">
      <w:pPr>
        <w:pStyle w:val="ListParagraph"/>
        <w:spacing w:after="0" w:line="240" w:lineRule="auto"/>
        <w:ind w:left="1800"/>
        <w:rPr>
          <w:rFonts w:ascii="Arial" w:eastAsia="Arial" w:hAnsi="Arial" w:cs="Arial"/>
        </w:rPr>
      </w:pPr>
    </w:p>
    <w:p w14:paraId="3B13DE1F" w14:textId="77777777" w:rsidR="00341FE6" w:rsidRPr="00B44C42" w:rsidRDefault="00341FE6" w:rsidP="00341FE6">
      <w:pPr>
        <w:jc w:val="center"/>
        <w:rPr>
          <w:rFonts w:asciiTheme="minorHAnsi" w:hAnsiTheme="minorHAnsi" w:cstheme="minorHAnsi"/>
          <w:b/>
          <w:i/>
          <w:color w:val="C00000"/>
          <w:sz w:val="26"/>
          <w:szCs w:val="26"/>
        </w:rPr>
      </w:pPr>
      <w:r w:rsidRPr="00B44C42">
        <w:rPr>
          <w:rFonts w:asciiTheme="minorHAnsi" w:eastAsiaTheme="minorEastAsia" w:hAnsiTheme="minorHAnsi" w:cstheme="minorHAnsi"/>
          <w:b/>
          <w:bCs/>
          <w:i/>
          <w:iCs/>
          <w:sz w:val="26"/>
          <w:szCs w:val="26"/>
        </w:rPr>
        <w:t>* DISCUSSION IDEA *</w:t>
      </w:r>
    </w:p>
    <w:p w14:paraId="043D21BC" w14:textId="7382A4DF" w:rsidR="00341FE6" w:rsidRPr="00B44C42" w:rsidRDefault="00341FE6" w:rsidP="00341FE6">
      <w:pPr>
        <w:jc w:val="center"/>
        <w:rPr>
          <w:b/>
          <w:i/>
          <w:color w:val="C00000"/>
          <w:sz w:val="26"/>
          <w:szCs w:val="26"/>
          <w:u w:val="single"/>
        </w:rPr>
      </w:pPr>
      <w:r w:rsidRPr="00B44C42">
        <w:rPr>
          <w:noProof/>
        </w:rPr>
        <w:drawing>
          <wp:inline distT="0" distB="0" distL="0" distR="0" wp14:anchorId="1B2D7CA7" wp14:editId="16A5D900">
            <wp:extent cx="958850" cy="10604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8850" cy="1060450"/>
                    </a:xfrm>
                    <a:prstGeom prst="rect">
                      <a:avLst/>
                    </a:prstGeom>
                    <a:noFill/>
                    <a:ln>
                      <a:noFill/>
                    </a:ln>
                  </pic:spPr>
                </pic:pic>
              </a:graphicData>
            </a:graphic>
          </wp:inline>
        </w:drawing>
      </w:r>
    </w:p>
    <w:p w14:paraId="64B8A764" w14:textId="3EDA1409" w:rsidR="00A04010" w:rsidRPr="00B44C42" w:rsidRDefault="00341FE6" w:rsidP="00A04010">
      <w:pPr>
        <w:rPr>
          <w:rFonts w:ascii="Calibri" w:eastAsiaTheme="minorEastAsia" w:hAnsi="Calibri" w:cs="Arial"/>
          <w:i/>
          <w:iCs/>
          <w:color w:val="C00000"/>
        </w:rPr>
      </w:pPr>
      <w:r w:rsidRPr="00B44C42">
        <w:rPr>
          <w:rFonts w:ascii="Calibri" w:eastAsiaTheme="minorEastAsia" w:hAnsi="Calibri" w:cs="Arial"/>
          <w:i/>
          <w:iCs/>
          <w:color w:val="C00000"/>
        </w:rPr>
        <w:t xml:space="preserve">For more on the U.S. Women’s National Team and their championship run at the 2019 FIFA World Cup, access the “2019 World Cup by the Numbers” PowerPoint.  Use the figures from the PPT to guide a discussion relating to the gender pay gap in women’s sports. </w:t>
      </w:r>
    </w:p>
    <w:p w14:paraId="169233BA" w14:textId="77777777" w:rsidR="00A04010" w:rsidRPr="00B44C42" w:rsidRDefault="00A04010" w:rsidP="00A04010">
      <w:pPr>
        <w:pStyle w:val="ListParagraph"/>
        <w:spacing w:after="0" w:line="240" w:lineRule="auto"/>
        <w:ind w:left="1440"/>
        <w:rPr>
          <w:rFonts w:ascii="Arial" w:eastAsia="Arial" w:hAnsi="Arial" w:cs="Arial"/>
        </w:rPr>
      </w:pPr>
    </w:p>
    <w:p w14:paraId="70ABAE51" w14:textId="65175B28" w:rsidR="00AB5EE9" w:rsidRPr="00A7139C" w:rsidRDefault="00AB5EE9" w:rsidP="00AB5EE9">
      <w:pPr>
        <w:pStyle w:val="ListParagraph"/>
        <w:numPr>
          <w:ilvl w:val="3"/>
          <w:numId w:val="23"/>
        </w:numPr>
        <w:spacing w:after="0" w:line="240" w:lineRule="auto"/>
        <w:rPr>
          <w:rFonts w:ascii="Arial" w:eastAsia="Arial" w:hAnsi="Arial" w:cs="Arial"/>
        </w:rPr>
      </w:pPr>
      <w:r w:rsidRPr="00B44C42">
        <w:rPr>
          <w:rFonts w:ascii="Arial" w:eastAsia="Arial" w:hAnsi="Arial" w:cs="Arial"/>
        </w:rPr>
        <w:t>Male and female golfers</w:t>
      </w:r>
      <w:r w:rsidR="001A26C8" w:rsidRPr="00B44C42">
        <w:rPr>
          <w:rFonts w:ascii="Arial" w:eastAsia="Arial" w:hAnsi="Arial" w:cs="Arial"/>
        </w:rPr>
        <w:t xml:space="preserve"> and basketball players</w:t>
      </w:r>
      <w:r w:rsidRPr="00B44C42">
        <w:rPr>
          <w:rFonts w:ascii="Arial" w:eastAsia="Arial" w:hAnsi="Arial" w:cs="Arial"/>
        </w:rPr>
        <w:t xml:space="preserve"> </w:t>
      </w:r>
      <w:r w:rsidR="001A26C8" w:rsidRPr="00B44C42">
        <w:rPr>
          <w:rFonts w:ascii="Arial" w:eastAsia="Arial" w:hAnsi="Arial" w:cs="Arial"/>
        </w:rPr>
        <w:t>receive</w:t>
      </w:r>
      <w:r w:rsidRPr="00A7139C">
        <w:rPr>
          <w:rFonts w:ascii="Arial" w:eastAsia="Arial" w:hAnsi="Arial" w:cs="Arial"/>
        </w:rPr>
        <w:t xml:space="preserve"> drastically different levels of compensation </w:t>
      </w:r>
    </w:p>
    <w:p w14:paraId="4377F68D" w14:textId="79D96F68" w:rsidR="00AB5EE9" w:rsidRPr="00A7139C" w:rsidRDefault="00B523A7" w:rsidP="00AB5EE9">
      <w:pPr>
        <w:pStyle w:val="ListParagraph"/>
        <w:numPr>
          <w:ilvl w:val="4"/>
          <w:numId w:val="23"/>
        </w:numPr>
        <w:spacing w:after="0" w:line="240" w:lineRule="auto"/>
        <w:rPr>
          <w:rFonts w:ascii="Arial" w:eastAsia="Arial" w:hAnsi="Arial" w:cs="Arial"/>
        </w:rPr>
      </w:pPr>
      <w:r w:rsidRPr="00A7139C">
        <w:rPr>
          <w:rFonts w:ascii="Arial" w:eastAsia="Arial" w:hAnsi="Arial" w:cs="Arial"/>
        </w:rPr>
        <w:t>In 2015, the LPGA offered $61.6 million in total prize money, compared to the PGA which offered $320 million</w:t>
      </w:r>
    </w:p>
    <w:p w14:paraId="757B3D10" w14:textId="77777777" w:rsidR="001A26C8" w:rsidRPr="00A7139C" w:rsidRDefault="00B523A7" w:rsidP="001A26C8">
      <w:pPr>
        <w:pStyle w:val="ListParagraph"/>
        <w:numPr>
          <w:ilvl w:val="5"/>
          <w:numId w:val="23"/>
        </w:numPr>
        <w:spacing w:after="0" w:line="240" w:lineRule="auto"/>
        <w:rPr>
          <w:rFonts w:ascii="Arial" w:eastAsia="Arial" w:hAnsi="Arial" w:cs="Arial"/>
        </w:rPr>
      </w:pPr>
      <w:r w:rsidRPr="00A7139C">
        <w:rPr>
          <w:rFonts w:ascii="Arial" w:eastAsia="Arial" w:hAnsi="Arial" w:cs="Arial"/>
        </w:rPr>
        <w:t>The top purse for an LPGA major was $4.5 million (the winner received $810,000), compared to $10 million for each of the PGA majors (the winner received $1.8 million)</w:t>
      </w:r>
    </w:p>
    <w:p w14:paraId="726553D7" w14:textId="503AB97C" w:rsidR="007E6F50" w:rsidRPr="00895B2A" w:rsidRDefault="00496116" w:rsidP="008A0557">
      <w:pPr>
        <w:pStyle w:val="ListParagraph"/>
        <w:numPr>
          <w:ilvl w:val="4"/>
          <w:numId w:val="23"/>
        </w:numPr>
        <w:spacing w:after="0" w:line="240" w:lineRule="auto"/>
        <w:rPr>
          <w:rFonts w:ascii="Arial" w:eastAsia="Arial" w:hAnsi="Arial" w:cs="Arial"/>
        </w:rPr>
      </w:pPr>
      <w:r w:rsidRPr="00AA4BEB">
        <w:rPr>
          <w:rFonts w:ascii="Arial" w:eastAsia="Arial" w:hAnsi="Arial" w:cs="Arial"/>
        </w:rPr>
        <w:t xml:space="preserve">In 2018, </w:t>
      </w:r>
      <w:hyperlink r:id="rId155" w:history="1">
        <w:r w:rsidRPr="00AA4BEB">
          <w:rPr>
            <w:rStyle w:val="Hyperlink"/>
            <w:rFonts w:ascii="Arial" w:eastAsia="Arial" w:hAnsi="Arial" w:cs="Arial"/>
          </w:rPr>
          <w:t>High Post Hoops</w:t>
        </w:r>
      </w:hyperlink>
      <w:r w:rsidRPr="00AA4BEB">
        <w:rPr>
          <w:rFonts w:ascii="Arial" w:eastAsia="Arial" w:hAnsi="Arial" w:cs="Arial"/>
        </w:rPr>
        <w:t xml:space="preserve"> reported that Diana Taurasi, one of the greatest WNBA players of all-time, earned $115,233</w:t>
      </w:r>
      <w:r w:rsidR="00481639" w:rsidRPr="00AA4BEB">
        <w:rPr>
          <w:rFonts w:ascii="Arial" w:eastAsia="Arial" w:hAnsi="Arial" w:cs="Arial"/>
        </w:rPr>
        <w:t xml:space="preserve"> last season</w:t>
      </w:r>
      <w:r w:rsidRPr="00AA4BEB">
        <w:rPr>
          <w:rFonts w:ascii="Arial" w:eastAsia="Arial" w:hAnsi="Arial" w:cs="Arial"/>
        </w:rPr>
        <w:t xml:space="preserve">.  To put that into perspective, it would take an </w:t>
      </w:r>
      <w:r w:rsidRPr="00895B2A">
        <w:rPr>
          <w:rFonts w:ascii="Arial" w:eastAsia="Arial" w:hAnsi="Arial" w:cs="Arial"/>
        </w:rPr>
        <w:t xml:space="preserve">NBA rookie earning the NBA’s minimum salary for players with zero experience </w:t>
      </w:r>
      <w:r w:rsidR="00481639" w:rsidRPr="00895B2A">
        <w:rPr>
          <w:rFonts w:ascii="Arial" w:eastAsia="Arial" w:hAnsi="Arial" w:cs="Arial"/>
        </w:rPr>
        <w:t>just 7 games to earn that amount.</w:t>
      </w:r>
    </w:p>
    <w:p w14:paraId="77EAABD3" w14:textId="4A322A8E" w:rsidR="00056837" w:rsidRPr="00895B2A" w:rsidRDefault="00056837" w:rsidP="00056837">
      <w:pPr>
        <w:pStyle w:val="ListParagraph"/>
        <w:numPr>
          <w:ilvl w:val="3"/>
          <w:numId w:val="23"/>
        </w:numPr>
        <w:rPr>
          <w:rFonts w:ascii="Arial" w:eastAsia="Arial" w:hAnsi="Arial" w:cs="Arial"/>
        </w:rPr>
      </w:pPr>
      <w:r w:rsidRPr="00895B2A">
        <w:rPr>
          <w:rFonts w:ascii="Arial" w:eastAsia="Arial" w:hAnsi="Arial" w:cs="Arial"/>
        </w:rPr>
        <w:t xml:space="preserve">In Forbes’ annual </w:t>
      </w:r>
      <w:hyperlink r:id="rId156" w:anchor="4be508ca55ae" w:history="1">
        <w:r w:rsidRPr="00895B2A">
          <w:rPr>
            <w:rStyle w:val="Hyperlink"/>
            <w:rFonts w:ascii="Arial" w:eastAsia="Arial" w:hAnsi="Arial" w:cs="Arial"/>
          </w:rPr>
          <w:t>ranking</w:t>
        </w:r>
      </w:hyperlink>
      <w:r w:rsidRPr="00895B2A">
        <w:rPr>
          <w:rFonts w:ascii="Arial" w:eastAsia="Arial" w:hAnsi="Arial" w:cs="Arial"/>
        </w:rPr>
        <w:t xml:space="preserve"> of highest-paid athletes in 2020, just two women made the ranks (Naomi Osaka and Serena Williams) and no female athlete from any other sport besides tennis has ever made the list</w:t>
      </w:r>
    </w:p>
    <w:p w14:paraId="69490ED3" w14:textId="77777777" w:rsidR="00D748B8" w:rsidRPr="00522E6C" w:rsidRDefault="00D748B8" w:rsidP="008A0557">
      <w:pPr>
        <w:rPr>
          <w:rFonts w:ascii="Arial" w:hAnsi="Arial" w:cs="Arial"/>
        </w:rPr>
      </w:pPr>
    </w:p>
    <w:p w14:paraId="5D31E430" w14:textId="7E810F4D" w:rsidR="00B96F1F" w:rsidRPr="00397B0A" w:rsidRDefault="20C09D07" w:rsidP="008875D9">
      <w:pPr>
        <w:spacing w:after="200" w:line="276" w:lineRule="auto"/>
        <w:contextualSpacing/>
        <w:jc w:val="center"/>
        <w:rPr>
          <w:rFonts w:ascii="Calibri" w:eastAsiaTheme="minorHAnsi" w:hAnsi="Calibri" w:cs="Arial"/>
          <w:i/>
        </w:rPr>
      </w:pPr>
      <w:r w:rsidRPr="00397B0A">
        <w:rPr>
          <w:rFonts w:ascii="Calibri" w:eastAsia="Calibri,,ＭＳ 明朝" w:hAnsi="Calibri" w:cs="Calibri,,ＭＳ 明朝"/>
          <w:b/>
          <w:bCs/>
          <w:i/>
          <w:iCs/>
        </w:rPr>
        <w:t xml:space="preserve">* VIDEO </w:t>
      </w:r>
      <w:r w:rsidR="008875D9">
        <w:rPr>
          <w:rFonts w:ascii="Calibri" w:eastAsia="Calibri,,ＭＳ 明朝" w:hAnsi="Calibri" w:cs="Calibri,,ＭＳ 明朝"/>
          <w:b/>
          <w:bCs/>
          <w:i/>
          <w:iCs/>
        </w:rPr>
        <w:t>SUGGESTION</w:t>
      </w:r>
      <w:r w:rsidRPr="00397B0A">
        <w:rPr>
          <w:rFonts w:ascii="Calibri" w:eastAsia="Calibri,,ＭＳ 明朝" w:hAnsi="Calibri" w:cs="Calibri,,ＭＳ 明朝"/>
          <w:b/>
          <w:bCs/>
          <w:i/>
          <w:iCs/>
        </w:rPr>
        <w:t xml:space="preserve"> *</w:t>
      </w:r>
    </w:p>
    <w:p w14:paraId="5E0BEA4A" w14:textId="31989EE0" w:rsidR="00B96F1F" w:rsidRPr="00397B0A" w:rsidRDefault="008875D9" w:rsidP="00B96F1F">
      <w:pPr>
        <w:spacing w:after="200" w:line="276" w:lineRule="auto"/>
        <w:contextualSpacing/>
        <w:jc w:val="center"/>
        <w:rPr>
          <w:rFonts w:ascii="Calibri" w:eastAsiaTheme="minorHAnsi" w:hAnsi="Calibri" w:cs="Arial"/>
          <w:i/>
        </w:rPr>
      </w:pPr>
      <w:r w:rsidRPr="000A732C">
        <w:rPr>
          <w:rFonts w:ascii="Arial" w:eastAsiaTheme="minorHAnsi" w:hAnsi="Arial" w:cs="Arial"/>
          <w:i/>
          <w:noProof/>
          <w:sz w:val="22"/>
          <w:szCs w:val="22"/>
        </w:rPr>
        <w:drawing>
          <wp:inline distT="0" distB="0" distL="0" distR="0" wp14:anchorId="32D2214C" wp14:editId="2FCFDCEB">
            <wp:extent cx="1409700" cy="1226679"/>
            <wp:effectExtent l="0" t="0" r="0" b="0"/>
            <wp:docPr id="5" name="Picture 5" descr="Macintosh HD:Users:ChrisL:Dropbox:iStock_43254666_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iStock_43254666_MEDIUM.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410578" cy="1227443"/>
                    </a:xfrm>
                    <a:prstGeom prst="rect">
                      <a:avLst/>
                    </a:prstGeom>
                    <a:noFill/>
                    <a:ln>
                      <a:noFill/>
                    </a:ln>
                  </pic:spPr>
                </pic:pic>
              </a:graphicData>
            </a:graphic>
          </wp:inline>
        </w:drawing>
      </w:r>
    </w:p>
    <w:p w14:paraId="6CD53B36" w14:textId="77777777" w:rsidR="00B96F1F" w:rsidRPr="00397B0A" w:rsidRDefault="20C09D07" w:rsidP="00505FB5">
      <w:pPr>
        <w:pStyle w:val="ListParagraph"/>
        <w:spacing w:after="0" w:line="240" w:lineRule="auto"/>
        <w:ind w:left="360"/>
        <w:rPr>
          <w:rFonts w:ascii="Calibri" w:hAnsi="Calibri" w:cs="Arial"/>
          <w:i/>
          <w:iCs/>
          <w:color w:val="C00000"/>
          <w:sz w:val="24"/>
          <w:szCs w:val="24"/>
        </w:rPr>
      </w:pPr>
      <w:r w:rsidRPr="00397B0A">
        <w:rPr>
          <w:rFonts w:ascii="Calibri" w:eastAsia="Calibri,Arial" w:hAnsi="Calibri" w:cs="Calibri,Arial"/>
          <w:i/>
          <w:iCs/>
          <w:color w:val="C00000"/>
          <w:sz w:val="24"/>
          <w:szCs w:val="24"/>
        </w:rPr>
        <w:t>ESPN released a series of “shorts” (called Nine for IX).  One of the films in particular, “</w:t>
      </w:r>
      <w:hyperlink r:id="rId158">
        <w:r w:rsidRPr="00397B0A">
          <w:rPr>
            <w:rStyle w:val="Hyperlink"/>
            <w:rFonts w:ascii="Calibri" w:eastAsia="Calibri,Arial" w:hAnsi="Calibri" w:cs="Calibri,Arial"/>
            <w:i/>
            <w:iCs/>
            <w:sz w:val="24"/>
            <w:szCs w:val="24"/>
          </w:rPr>
          <w:t>Branded</w:t>
        </w:r>
      </w:hyperlink>
      <w:r w:rsidRPr="00397B0A">
        <w:rPr>
          <w:rFonts w:ascii="Calibri" w:eastAsia="Calibri,Arial" w:hAnsi="Calibri" w:cs="Calibri,Arial"/>
          <w:i/>
          <w:iCs/>
          <w:color w:val="C00000"/>
          <w:sz w:val="24"/>
          <w:szCs w:val="24"/>
        </w:rPr>
        <w:t xml:space="preserve">”, really does a nice job on this particular social issue while also addressing a topic from a previous unit on branding.  </w:t>
      </w:r>
    </w:p>
    <w:p w14:paraId="78485750" w14:textId="77777777" w:rsidR="00B96F1F" w:rsidRPr="00397B0A" w:rsidRDefault="00B96F1F" w:rsidP="00505FB5">
      <w:pPr>
        <w:pStyle w:val="ListParagraph"/>
        <w:spacing w:after="0" w:line="240" w:lineRule="auto"/>
        <w:ind w:left="360"/>
        <w:rPr>
          <w:rFonts w:ascii="Calibri" w:hAnsi="Calibri" w:cs="Arial"/>
          <w:i/>
          <w:iCs/>
          <w:color w:val="C00000"/>
          <w:sz w:val="24"/>
          <w:szCs w:val="24"/>
        </w:rPr>
      </w:pPr>
    </w:p>
    <w:p w14:paraId="6A70844E" w14:textId="4B4D8732" w:rsidR="00505FB5" w:rsidRPr="00397B0A" w:rsidRDefault="20C09D07" w:rsidP="00505FB5">
      <w:pPr>
        <w:pStyle w:val="ListParagraph"/>
        <w:spacing w:after="0" w:line="240" w:lineRule="auto"/>
        <w:ind w:left="360"/>
        <w:rPr>
          <w:rFonts w:ascii="Calibri" w:hAnsi="Calibri" w:cs="Arial"/>
          <w:i/>
          <w:iCs/>
          <w:color w:val="C00000"/>
          <w:sz w:val="24"/>
          <w:szCs w:val="24"/>
        </w:rPr>
      </w:pPr>
      <w:r w:rsidRPr="00397B0A">
        <w:rPr>
          <w:rFonts w:ascii="Calibri" w:eastAsia="Calibri,Arial" w:hAnsi="Calibri" w:cs="Calibri,Arial"/>
          <w:i/>
          <w:iCs/>
          <w:color w:val="C00000"/>
          <w:sz w:val="24"/>
          <w:szCs w:val="24"/>
        </w:rPr>
        <w:t xml:space="preserve">Here is the summary from on ESNW.com: “Anna Kournikova was never the greatest tennis player in the world. In fact, she never rose higher than No. 8 on the WTA world singles rankings. But her looks and willingness to capitalize on them made her the most famous </w:t>
      </w:r>
      <w:r w:rsidRPr="00397B0A">
        <w:rPr>
          <w:rFonts w:ascii="Calibri" w:eastAsia="Calibri,Arial" w:hAnsi="Calibri" w:cs="Calibri,Arial"/>
          <w:i/>
          <w:iCs/>
          <w:color w:val="C00000"/>
          <w:sz w:val="24"/>
          <w:szCs w:val="24"/>
        </w:rPr>
        <w:lastRenderedPageBreak/>
        <w:t xml:space="preserve">tennis player on the planet and ultimately, a pioneer for fellow women athletes who understand that sometimes, sex sells. Sports is supposed to be the ultimate level playing field, but in the media and on Madison Avenue sometimes looks matter more than accomplishments. This film explores the double standard placed on women athletes to be the best players on the field and the sexiest off them. Branded explores the question: can women's sports ever gain an equal footing with their male counterparts or will sex always override achievement?”  At the time this version of the text was published, ESPN was offering free copies to educators.  Here is the link to sign up for your free copy (for those of you who might want to share in class): </w:t>
      </w:r>
      <w:hyperlink r:id="rId159">
        <w:r w:rsidRPr="00397B0A">
          <w:rPr>
            <w:rStyle w:val="Hyperlink"/>
            <w:rFonts w:ascii="Calibri" w:eastAsia="Calibri,Arial" w:hAnsi="Calibri" w:cs="Calibri,Arial"/>
            <w:i/>
            <w:iCs/>
            <w:sz w:val="24"/>
            <w:szCs w:val="24"/>
          </w:rPr>
          <w:t>http://espn.go.com/espnw/w-in-action/nine-for-ix/knowledge-center/sign-up</w:t>
        </w:r>
      </w:hyperlink>
      <w:r w:rsidRPr="00397B0A">
        <w:rPr>
          <w:rFonts w:ascii="Calibri" w:eastAsia="Calibri,Arial" w:hAnsi="Calibri" w:cs="Calibri,Arial"/>
          <w:i/>
          <w:iCs/>
          <w:color w:val="C00000"/>
          <w:sz w:val="24"/>
          <w:szCs w:val="24"/>
        </w:rPr>
        <w:t xml:space="preserve">. </w:t>
      </w:r>
    </w:p>
    <w:p w14:paraId="61FBAF06" w14:textId="325844EB" w:rsidR="008875D9" w:rsidRPr="00397B0A" w:rsidRDefault="008875D9" w:rsidP="008A0557">
      <w:pPr>
        <w:rPr>
          <w:rFonts w:ascii="Calibri" w:hAnsi="Calibri" w:cs="Arial"/>
        </w:rPr>
      </w:pPr>
    </w:p>
    <w:p w14:paraId="3D3031DE" w14:textId="77777777" w:rsidR="00F1315E" w:rsidRPr="00522E6C" w:rsidRDefault="20C09D07" w:rsidP="00397B0A">
      <w:pPr>
        <w:pStyle w:val="ListParagraph"/>
        <w:numPr>
          <w:ilvl w:val="1"/>
          <w:numId w:val="23"/>
        </w:numPr>
        <w:spacing w:after="0" w:line="240" w:lineRule="auto"/>
        <w:rPr>
          <w:rFonts w:ascii="Arial" w:eastAsia="Arial" w:hAnsi="Arial" w:cs="Arial"/>
        </w:rPr>
      </w:pPr>
      <w:r w:rsidRPr="20C09D07">
        <w:rPr>
          <w:rFonts w:ascii="Arial" w:eastAsia="Arial" w:hAnsi="Arial" w:cs="Arial"/>
        </w:rPr>
        <w:t>Racial equality in sports and entertainment</w:t>
      </w:r>
    </w:p>
    <w:p w14:paraId="7CF5D3A8" w14:textId="77777777" w:rsidR="00F1315E" w:rsidRPr="00522E6C" w:rsidRDefault="20C09D07" w:rsidP="00397B0A">
      <w:pPr>
        <w:pStyle w:val="ListParagraph"/>
        <w:numPr>
          <w:ilvl w:val="2"/>
          <w:numId w:val="23"/>
        </w:numPr>
        <w:spacing w:after="0" w:line="240" w:lineRule="auto"/>
        <w:rPr>
          <w:rFonts w:ascii="Arial" w:eastAsia="Arial" w:hAnsi="Arial" w:cs="Arial"/>
        </w:rPr>
      </w:pPr>
      <w:r w:rsidRPr="20C09D07">
        <w:rPr>
          <w:rFonts w:ascii="Arial" w:eastAsia="Arial" w:hAnsi="Arial" w:cs="Arial"/>
        </w:rPr>
        <w:t>Hiring practices in the sports and entertainment industry have historically demonstrated a racial imbalance</w:t>
      </w:r>
    </w:p>
    <w:p w14:paraId="7DC5D534" w14:textId="1684D611" w:rsidR="00F1315E" w:rsidRPr="00895B2A" w:rsidRDefault="20C09D07" w:rsidP="00AD75B9">
      <w:pPr>
        <w:pStyle w:val="ListParagraph"/>
        <w:numPr>
          <w:ilvl w:val="3"/>
          <w:numId w:val="23"/>
        </w:numPr>
        <w:spacing w:after="0" w:line="240" w:lineRule="auto"/>
        <w:contextualSpacing w:val="0"/>
        <w:rPr>
          <w:rFonts w:ascii="Arial" w:eastAsia="Arial" w:hAnsi="Arial" w:cs="Arial"/>
        </w:rPr>
      </w:pPr>
      <w:r w:rsidRPr="20C09D07">
        <w:rPr>
          <w:rFonts w:ascii="Arial" w:eastAsia="Arial" w:hAnsi="Arial" w:cs="Arial"/>
        </w:rPr>
        <w:t xml:space="preserve">In 2003, the National Football League established the Rooney Rule, requiring all NFL teams to </w:t>
      </w:r>
      <w:r w:rsidRPr="00895B2A">
        <w:rPr>
          <w:rFonts w:ascii="Arial" w:eastAsia="Arial" w:hAnsi="Arial" w:cs="Arial"/>
        </w:rPr>
        <w:t>interview minority candidates for head coaching and senior football operations positions</w:t>
      </w:r>
    </w:p>
    <w:p w14:paraId="0114F843" w14:textId="4887E4A8" w:rsidR="00F17CB9" w:rsidRPr="00895B2A" w:rsidRDefault="00F17CB9" w:rsidP="00913897">
      <w:pPr>
        <w:pStyle w:val="ListParagraph"/>
        <w:numPr>
          <w:ilvl w:val="4"/>
          <w:numId w:val="23"/>
        </w:numPr>
        <w:spacing w:after="0" w:line="240" w:lineRule="auto"/>
        <w:contextualSpacing w:val="0"/>
        <w:rPr>
          <w:rFonts w:ascii="Arial" w:eastAsia="Arial" w:hAnsi="Arial" w:cs="Arial"/>
        </w:rPr>
      </w:pPr>
      <w:r w:rsidRPr="00895B2A">
        <w:rPr>
          <w:rFonts w:ascii="Arial" w:eastAsia="Arial" w:hAnsi="Arial" w:cs="Arial"/>
        </w:rPr>
        <w:t xml:space="preserve">In 2020, </w:t>
      </w:r>
      <w:r w:rsidRPr="00895B2A">
        <w:rPr>
          <w:rFonts w:ascii="Arial" w:eastAsia="Arial" w:hAnsi="Arial" w:cs="Arial"/>
        </w:rPr>
        <w:t xml:space="preserve">NFL owners approved </w:t>
      </w:r>
      <w:r w:rsidRPr="00895B2A">
        <w:rPr>
          <w:rFonts w:ascii="Arial" w:eastAsia="Arial" w:hAnsi="Arial" w:cs="Arial"/>
        </w:rPr>
        <w:t xml:space="preserve">changes to the Rooney Rule </w:t>
      </w:r>
      <w:r w:rsidRPr="00895B2A">
        <w:rPr>
          <w:rFonts w:ascii="Arial" w:eastAsia="Arial" w:hAnsi="Arial" w:cs="Arial"/>
        </w:rPr>
        <w:t>aimed at improving diversity in coach and front-office hiring</w:t>
      </w:r>
      <w:r w:rsidR="00913897" w:rsidRPr="00895B2A">
        <w:rPr>
          <w:rFonts w:ascii="Arial" w:eastAsia="Arial" w:hAnsi="Arial" w:cs="Arial"/>
        </w:rPr>
        <w:t xml:space="preserve">, also </w:t>
      </w:r>
      <w:r w:rsidRPr="00895B2A">
        <w:rPr>
          <w:rFonts w:ascii="Arial" w:eastAsia="Arial" w:hAnsi="Arial" w:cs="Arial"/>
        </w:rPr>
        <w:t>discus</w:t>
      </w:r>
      <w:r w:rsidR="00913897" w:rsidRPr="00895B2A">
        <w:rPr>
          <w:rFonts w:ascii="Arial" w:eastAsia="Arial" w:hAnsi="Arial" w:cs="Arial"/>
        </w:rPr>
        <w:t>sing</w:t>
      </w:r>
      <w:r w:rsidRPr="00895B2A">
        <w:rPr>
          <w:rFonts w:ascii="Arial" w:eastAsia="Arial" w:hAnsi="Arial" w:cs="Arial"/>
        </w:rPr>
        <w:t xml:space="preserve"> a</w:t>
      </w:r>
      <w:r w:rsidRPr="00895B2A">
        <w:rPr>
          <w:rFonts w:ascii="Arial" w:eastAsia="Arial" w:hAnsi="Arial" w:cs="Arial"/>
        </w:rPr>
        <w:t>n addition to the rule</w:t>
      </w:r>
      <w:r w:rsidRPr="00895B2A">
        <w:rPr>
          <w:rFonts w:ascii="Arial" w:eastAsia="Arial" w:hAnsi="Arial" w:cs="Arial"/>
        </w:rPr>
        <w:t xml:space="preserve"> that would have rewarded minority hiring with draft-pick compensation</w:t>
      </w:r>
      <w:r w:rsidR="00913897" w:rsidRPr="00895B2A">
        <w:rPr>
          <w:rFonts w:ascii="Arial" w:eastAsia="Arial" w:hAnsi="Arial" w:cs="Arial"/>
        </w:rPr>
        <w:t xml:space="preserve"> (a discussion regarding that proposal was ultimately pushed back for a later date)</w:t>
      </w:r>
    </w:p>
    <w:p w14:paraId="205BEE94" w14:textId="56444C32" w:rsidR="00913897" w:rsidRPr="00895B2A" w:rsidRDefault="00913897" w:rsidP="00913897">
      <w:pPr>
        <w:pStyle w:val="ListParagraph"/>
        <w:numPr>
          <w:ilvl w:val="5"/>
          <w:numId w:val="23"/>
        </w:numPr>
        <w:spacing w:after="0" w:line="240" w:lineRule="auto"/>
        <w:contextualSpacing w:val="0"/>
        <w:rPr>
          <w:rFonts w:ascii="Arial" w:eastAsia="Arial" w:hAnsi="Arial" w:cs="Arial"/>
        </w:rPr>
      </w:pPr>
      <w:r w:rsidRPr="00895B2A">
        <w:rPr>
          <w:rFonts w:ascii="Arial" w:eastAsia="Arial" w:hAnsi="Arial" w:cs="Arial"/>
        </w:rPr>
        <w:t xml:space="preserve">Click </w:t>
      </w:r>
      <w:hyperlink r:id="rId160" w:history="1">
        <w:r w:rsidRPr="00895B2A">
          <w:rPr>
            <w:rStyle w:val="Hyperlink"/>
            <w:rFonts w:ascii="Arial" w:eastAsia="Arial" w:hAnsi="Arial" w:cs="Arial"/>
          </w:rPr>
          <w:t>here</w:t>
        </w:r>
      </w:hyperlink>
      <w:r w:rsidRPr="00895B2A">
        <w:rPr>
          <w:rFonts w:ascii="Arial" w:eastAsia="Arial" w:hAnsi="Arial" w:cs="Arial"/>
        </w:rPr>
        <w:t xml:space="preserve"> to read more about the changes to the Rooney Rule from espn.com</w:t>
      </w:r>
    </w:p>
    <w:p w14:paraId="2FE97138" w14:textId="3C844588" w:rsidR="00913897" w:rsidRPr="00895B2A" w:rsidRDefault="00913897" w:rsidP="00913897">
      <w:pPr>
        <w:pStyle w:val="ListParagraph"/>
        <w:numPr>
          <w:ilvl w:val="4"/>
          <w:numId w:val="23"/>
        </w:numPr>
        <w:spacing w:after="0" w:line="240" w:lineRule="auto"/>
        <w:contextualSpacing w:val="0"/>
        <w:rPr>
          <w:rFonts w:ascii="Arial" w:eastAsia="Arial" w:hAnsi="Arial" w:cs="Arial"/>
        </w:rPr>
      </w:pPr>
      <w:r w:rsidRPr="00895B2A">
        <w:rPr>
          <w:rFonts w:ascii="Arial" w:eastAsia="Arial" w:hAnsi="Arial" w:cs="Arial"/>
        </w:rPr>
        <w:t xml:space="preserve">Bill Russell, the 11-time NBA champion with the Boston Celtics, endorsed a measure </w:t>
      </w:r>
      <w:r w:rsidRPr="00895B2A">
        <w:rPr>
          <w:rFonts w:ascii="Arial" w:eastAsia="Arial" w:hAnsi="Arial" w:cs="Arial"/>
        </w:rPr>
        <w:t xml:space="preserve">in 2020 </w:t>
      </w:r>
      <w:r w:rsidRPr="00895B2A">
        <w:rPr>
          <w:rFonts w:ascii="Arial" w:eastAsia="Arial" w:hAnsi="Arial" w:cs="Arial"/>
        </w:rPr>
        <w:t xml:space="preserve">that </w:t>
      </w:r>
      <w:r w:rsidRPr="00895B2A">
        <w:rPr>
          <w:rFonts w:ascii="Arial" w:eastAsia="Arial" w:hAnsi="Arial" w:cs="Arial"/>
        </w:rPr>
        <w:t>made</w:t>
      </w:r>
      <w:r w:rsidRPr="00895B2A">
        <w:rPr>
          <w:rFonts w:ascii="Arial" w:eastAsia="Arial" w:hAnsi="Arial" w:cs="Arial"/>
        </w:rPr>
        <w:t xml:space="preserve"> the</w:t>
      </w:r>
      <w:r w:rsidRPr="00895B2A">
        <w:rPr>
          <w:rFonts w:ascii="Arial" w:eastAsia="Arial" w:hAnsi="Arial" w:cs="Arial"/>
        </w:rPr>
        <w:t xml:space="preserve"> NCAA’s</w:t>
      </w:r>
      <w:r w:rsidRPr="00895B2A">
        <w:rPr>
          <w:rFonts w:ascii="Arial" w:eastAsia="Arial" w:hAnsi="Arial" w:cs="Arial"/>
        </w:rPr>
        <w:t xml:space="preserve"> West Coast Conference the first Division I league to require all schools to include a minority finalist for job openings in athletics</w:t>
      </w:r>
    </w:p>
    <w:p w14:paraId="5DA8EB48" w14:textId="336CA547" w:rsidR="00F17CB9" w:rsidRPr="00895B2A" w:rsidRDefault="00913897" w:rsidP="00913897">
      <w:pPr>
        <w:pStyle w:val="ListParagraph"/>
        <w:numPr>
          <w:ilvl w:val="5"/>
          <w:numId w:val="23"/>
        </w:numPr>
        <w:spacing w:after="0" w:line="240" w:lineRule="auto"/>
        <w:contextualSpacing w:val="0"/>
        <w:rPr>
          <w:rFonts w:ascii="Arial" w:eastAsia="Arial" w:hAnsi="Arial" w:cs="Arial"/>
        </w:rPr>
      </w:pPr>
      <w:r w:rsidRPr="00895B2A">
        <w:rPr>
          <w:rFonts w:ascii="Arial" w:eastAsia="Arial" w:hAnsi="Arial" w:cs="Arial"/>
        </w:rPr>
        <w:t xml:space="preserve">According to the new </w:t>
      </w:r>
      <w:r w:rsidRPr="00895B2A">
        <w:rPr>
          <w:rFonts w:ascii="Arial" w:eastAsia="Arial" w:hAnsi="Arial" w:cs="Arial"/>
        </w:rPr>
        <w:t>“Russell Rule”</w:t>
      </w:r>
      <w:r w:rsidRPr="00895B2A">
        <w:rPr>
          <w:rFonts w:ascii="Arial" w:eastAsia="Arial" w:hAnsi="Arial" w:cs="Arial"/>
        </w:rPr>
        <w:t xml:space="preserve">, finalists for any opening for an athletic director, senior administrator, head coach or full-time assistant coach within the </w:t>
      </w:r>
      <w:r w:rsidRPr="00895B2A">
        <w:rPr>
          <w:rFonts w:ascii="Arial" w:eastAsia="Arial" w:hAnsi="Arial" w:cs="Arial"/>
        </w:rPr>
        <w:t>West Coast Conference</w:t>
      </w:r>
      <w:r w:rsidRPr="00895B2A">
        <w:rPr>
          <w:rFonts w:ascii="Arial" w:eastAsia="Arial" w:hAnsi="Arial" w:cs="Arial"/>
        </w:rPr>
        <w:t xml:space="preserve"> must include a member of a traditionally underrepresented community</w:t>
      </w:r>
    </w:p>
    <w:p w14:paraId="02F9C91D" w14:textId="192B0E49" w:rsidR="00913897" w:rsidRPr="00895B2A" w:rsidRDefault="00913897" w:rsidP="00913897">
      <w:pPr>
        <w:pStyle w:val="ListParagraph"/>
        <w:numPr>
          <w:ilvl w:val="3"/>
          <w:numId w:val="23"/>
        </w:numPr>
        <w:spacing w:after="0" w:line="240" w:lineRule="auto"/>
        <w:rPr>
          <w:rFonts w:ascii="Arial" w:eastAsia="Arial" w:hAnsi="Arial" w:cs="Arial"/>
        </w:rPr>
      </w:pPr>
      <w:r w:rsidRPr="00895B2A">
        <w:rPr>
          <w:rFonts w:ascii="Arial" w:eastAsia="Arial" w:hAnsi="Arial" w:cs="Arial"/>
        </w:rPr>
        <w:t xml:space="preserve">The NBA </w:t>
      </w:r>
      <w:r w:rsidRPr="00895B2A">
        <w:rPr>
          <w:rFonts w:ascii="Arial" w:eastAsia="Arial" w:hAnsi="Arial" w:cs="Arial"/>
        </w:rPr>
        <w:t>regularly scores</w:t>
      </w:r>
      <w:r w:rsidRPr="00895B2A">
        <w:rPr>
          <w:rFonts w:ascii="Arial" w:eastAsia="Arial" w:hAnsi="Arial" w:cs="Arial"/>
        </w:rPr>
        <w:t xml:space="preserve"> high marks and set</w:t>
      </w:r>
      <w:r w:rsidRPr="00895B2A">
        <w:rPr>
          <w:rFonts w:ascii="Arial" w:eastAsia="Arial" w:hAnsi="Arial" w:cs="Arial"/>
        </w:rPr>
        <w:t>s</w:t>
      </w:r>
      <w:r w:rsidRPr="00895B2A">
        <w:rPr>
          <w:rFonts w:ascii="Arial" w:eastAsia="Arial" w:hAnsi="Arial" w:cs="Arial"/>
        </w:rPr>
        <w:t xml:space="preserve"> the bar for other professional sports leagues in racial and gender diversity, according to a </w:t>
      </w:r>
      <w:r w:rsidRPr="00895B2A">
        <w:rPr>
          <w:rFonts w:ascii="Arial" w:eastAsia="Arial" w:hAnsi="Arial" w:cs="Arial"/>
        </w:rPr>
        <w:t>2020</w:t>
      </w:r>
      <w:r w:rsidRPr="00895B2A">
        <w:rPr>
          <w:rFonts w:ascii="Arial" w:eastAsia="Arial" w:hAnsi="Arial" w:cs="Arial"/>
        </w:rPr>
        <w:t xml:space="preserve"> report released by The Institute for Diversity and Ethics in Sport.</w:t>
      </w:r>
      <w:r w:rsidRPr="00895B2A">
        <w:rPr>
          <w:rFonts w:ascii="Arial" w:eastAsia="Arial" w:hAnsi="Arial" w:cs="Arial"/>
          <w:vertAlign w:val="superscript"/>
        </w:rPr>
        <w:t xml:space="preserve"> </w:t>
      </w:r>
      <w:r w:rsidRPr="00895B2A">
        <w:rPr>
          <w:rFonts w:ascii="Arial" w:eastAsia="Arial" w:hAnsi="Arial" w:cs="Arial"/>
          <w:vertAlign w:val="superscript"/>
        </w:rPr>
        <w:t>79</w:t>
      </w:r>
    </w:p>
    <w:p w14:paraId="422FDCA3" w14:textId="28F856BC" w:rsidR="00932CC0" w:rsidRPr="00895B2A" w:rsidRDefault="00913897" w:rsidP="00913897">
      <w:pPr>
        <w:pStyle w:val="ListParagraph"/>
        <w:numPr>
          <w:ilvl w:val="4"/>
          <w:numId w:val="23"/>
        </w:numPr>
        <w:spacing w:after="0" w:line="240" w:lineRule="auto"/>
        <w:rPr>
          <w:rFonts w:ascii="Arial" w:eastAsia="Arial" w:hAnsi="Arial" w:cs="Arial"/>
        </w:rPr>
      </w:pPr>
      <w:r w:rsidRPr="00895B2A">
        <w:rPr>
          <w:rFonts w:ascii="Arial" w:eastAsia="Arial" w:hAnsi="Arial" w:cs="Arial"/>
        </w:rPr>
        <w:t xml:space="preserve">One </w:t>
      </w:r>
      <w:r w:rsidRPr="00895B2A">
        <w:rPr>
          <w:rFonts w:ascii="Arial" w:eastAsia="Arial" w:hAnsi="Arial" w:cs="Arial"/>
        </w:rPr>
        <w:t xml:space="preserve">week before the NBA </w:t>
      </w:r>
      <w:r w:rsidR="00C919E1" w:rsidRPr="00895B2A">
        <w:rPr>
          <w:rFonts w:ascii="Arial" w:eastAsia="Arial" w:hAnsi="Arial" w:cs="Arial"/>
        </w:rPr>
        <w:t xml:space="preserve">would </w:t>
      </w:r>
      <w:r w:rsidRPr="00895B2A">
        <w:rPr>
          <w:rFonts w:ascii="Arial" w:eastAsia="Arial" w:hAnsi="Arial" w:cs="Arial"/>
        </w:rPr>
        <w:t xml:space="preserve">resume </w:t>
      </w:r>
      <w:r w:rsidR="00C919E1" w:rsidRPr="00895B2A">
        <w:rPr>
          <w:rFonts w:ascii="Arial" w:eastAsia="Arial" w:hAnsi="Arial" w:cs="Arial"/>
        </w:rPr>
        <w:t>its season “in the bubble”</w:t>
      </w:r>
      <w:r w:rsidRPr="00895B2A">
        <w:rPr>
          <w:rFonts w:ascii="Arial" w:eastAsia="Arial" w:hAnsi="Arial" w:cs="Arial"/>
        </w:rPr>
        <w:t xml:space="preserve"> at ESPN Wide World of Sports with a commitment to combating racism and social injustice during the pandemic, the league earned an A+ for racial hiring practices and a B for gender hiring practices in a </w:t>
      </w:r>
      <w:hyperlink r:id="rId161" w:history="1">
        <w:r w:rsidRPr="00895B2A">
          <w:rPr>
            <w:rStyle w:val="Hyperlink"/>
            <w:rFonts w:ascii="Arial" w:eastAsia="Arial" w:hAnsi="Arial" w:cs="Arial"/>
          </w:rPr>
          <w:t>report</w:t>
        </w:r>
      </w:hyperlink>
      <w:r w:rsidRPr="00895B2A">
        <w:rPr>
          <w:rFonts w:ascii="Arial" w:eastAsia="Arial" w:hAnsi="Arial" w:cs="Arial"/>
        </w:rPr>
        <w:t xml:space="preserve"> compiled by </w:t>
      </w:r>
      <w:r w:rsidR="00C919E1" w:rsidRPr="00895B2A">
        <w:rPr>
          <w:rFonts w:ascii="Arial" w:eastAsia="Arial" w:hAnsi="Arial" w:cs="Arial"/>
        </w:rPr>
        <w:t>The Institute for Diversity and Ethics in Sport</w:t>
      </w:r>
      <w:r w:rsidRPr="00895B2A">
        <w:rPr>
          <w:rFonts w:ascii="Arial" w:eastAsia="Arial" w:hAnsi="Arial" w:cs="Arial"/>
        </w:rPr>
        <w:t>.</w:t>
      </w:r>
    </w:p>
    <w:p w14:paraId="740150FF" w14:textId="50B17825" w:rsidR="00953962" w:rsidRPr="00895B2A" w:rsidRDefault="00624B2A" w:rsidP="00C919E1">
      <w:pPr>
        <w:pStyle w:val="ListParagraph"/>
        <w:numPr>
          <w:ilvl w:val="4"/>
          <w:numId w:val="23"/>
        </w:numPr>
        <w:rPr>
          <w:rFonts w:ascii="Arial" w:eastAsia="Arial" w:hAnsi="Arial" w:cs="Arial"/>
        </w:rPr>
      </w:pPr>
      <w:r w:rsidRPr="00895B2A">
        <w:rPr>
          <w:rFonts w:ascii="Arial" w:eastAsia="Arial" w:hAnsi="Arial" w:cs="Arial"/>
        </w:rPr>
        <w:t xml:space="preserve">Major League Baseball </w:t>
      </w:r>
      <w:r w:rsidR="00C919E1" w:rsidRPr="00895B2A">
        <w:rPr>
          <w:rFonts w:ascii="Arial" w:eastAsia="Arial" w:hAnsi="Arial" w:cs="Arial"/>
        </w:rPr>
        <w:t>had one of the lowest scores</w:t>
      </w:r>
      <w:r w:rsidR="00953962" w:rsidRPr="00895B2A">
        <w:rPr>
          <w:rFonts w:ascii="Arial" w:eastAsia="Arial" w:hAnsi="Arial" w:cs="Arial"/>
        </w:rPr>
        <w:t xml:space="preserve"> among professional sports leagues</w:t>
      </w:r>
      <w:r w:rsidRPr="00895B2A">
        <w:rPr>
          <w:rFonts w:ascii="Arial" w:eastAsia="Arial" w:hAnsi="Arial" w:cs="Arial"/>
        </w:rPr>
        <w:t>, earning an overall “</w:t>
      </w:r>
      <w:r w:rsidR="00C919E1" w:rsidRPr="00895B2A">
        <w:rPr>
          <w:rFonts w:ascii="Arial" w:eastAsia="Arial" w:hAnsi="Arial" w:cs="Arial"/>
        </w:rPr>
        <w:t>B/B+/C</w:t>
      </w:r>
      <w:r w:rsidR="00953962" w:rsidRPr="00895B2A">
        <w:rPr>
          <w:rFonts w:ascii="Arial" w:eastAsia="Arial" w:hAnsi="Arial" w:cs="Arial"/>
        </w:rPr>
        <w:t xml:space="preserve">” in </w:t>
      </w:r>
      <w:r w:rsidR="00C919E1" w:rsidRPr="00895B2A">
        <w:rPr>
          <w:rFonts w:ascii="Arial" w:eastAsia="Arial" w:hAnsi="Arial" w:cs="Arial"/>
        </w:rPr>
        <w:t>t</w:t>
      </w:r>
      <w:r w:rsidR="00C919E1" w:rsidRPr="00895B2A">
        <w:rPr>
          <w:rFonts w:ascii="Arial" w:eastAsia="Arial" w:hAnsi="Arial" w:cs="Arial"/>
        </w:rPr>
        <w:t>he Institute for Diversity and Ethics in Sport</w:t>
      </w:r>
      <w:r w:rsidR="00C919E1" w:rsidRPr="00895B2A">
        <w:rPr>
          <w:rFonts w:ascii="Arial" w:eastAsia="Arial" w:hAnsi="Arial" w:cs="Arial"/>
        </w:rPr>
        <w:t xml:space="preserve">’s annual report </w:t>
      </w:r>
      <w:r w:rsidR="00953962" w:rsidRPr="00895B2A">
        <w:rPr>
          <w:rFonts w:ascii="Arial" w:eastAsia="Arial" w:hAnsi="Arial" w:cs="Arial"/>
          <w:vertAlign w:val="superscript"/>
        </w:rPr>
        <w:t>80</w:t>
      </w:r>
    </w:p>
    <w:p w14:paraId="41303347" w14:textId="5FEDE278" w:rsidR="00316957" w:rsidRPr="00B44C42" w:rsidRDefault="20C09D07" w:rsidP="00397B0A">
      <w:pPr>
        <w:pStyle w:val="ListParagraph"/>
        <w:numPr>
          <w:ilvl w:val="3"/>
          <w:numId w:val="23"/>
        </w:numPr>
        <w:spacing w:after="0" w:line="240" w:lineRule="auto"/>
        <w:rPr>
          <w:rFonts w:ascii="Arial" w:eastAsia="Arial" w:hAnsi="Arial" w:cs="Arial"/>
          <w:vertAlign w:val="superscript"/>
        </w:rPr>
      </w:pPr>
      <w:r w:rsidRPr="00895B2A">
        <w:rPr>
          <w:rFonts w:ascii="Arial" w:eastAsia="Arial" w:hAnsi="Arial" w:cs="Arial"/>
          <w:color w:val="003366"/>
        </w:rPr>
        <w:t xml:space="preserve">Click </w:t>
      </w:r>
      <w:hyperlink r:id="rId162">
        <w:r w:rsidRPr="00895B2A">
          <w:rPr>
            <w:rStyle w:val="Hyperlink"/>
            <w:rFonts w:ascii="Arial" w:eastAsia="Arial" w:hAnsi="Arial" w:cs="Arial"/>
          </w:rPr>
          <w:t>here</w:t>
        </w:r>
      </w:hyperlink>
      <w:r w:rsidRPr="00895B2A">
        <w:rPr>
          <w:rFonts w:ascii="Arial" w:eastAsia="Arial" w:hAnsi="Arial" w:cs="Arial"/>
          <w:color w:val="003366"/>
        </w:rPr>
        <w:t xml:space="preserve"> for </w:t>
      </w:r>
      <w:r w:rsidRPr="00895B2A">
        <w:rPr>
          <w:rFonts w:ascii="Arial" w:eastAsia="Arial" w:hAnsi="Arial" w:cs="Arial"/>
        </w:rPr>
        <w:t>links to more racial and</w:t>
      </w:r>
      <w:r w:rsidRPr="00B44C42">
        <w:rPr>
          <w:rFonts w:ascii="Arial" w:eastAsia="Arial" w:hAnsi="Arial" w:cs="Arial"/>
        </w:rPr>
        <w:t xml:space="preserve"> gender reports</w:t>
      </w:r>
      <w:r w:rsidR="000561F7" w:rsidRPr="00B44C42">
        <w:rPr>
          <w:rFonts w:ascii="Arial" w:eastAsia="Arial" w:hAnsi="Arial" w:cs="Arial"/>
        </w:rPr>
        <w:t xml:space="preserve"> from the University of Central Florida's Institute for Diversity and Ethics in Sport</w:t>
      </w:r>
    </w:p>
    <w:p w14:paraId="44160443" w14:textId="7F7D6B35" w:rsidR="00D06C25" w:rsidRPr="00B44C42" w:rsidRDefault="00D06C25" w:rsidP="00D06C25">
      <w:pPr>
        <w:pStyle w:val="ListParagraph"/>
        <w:numPr>
          <w:ilvl w:val="2"/>
          <w:numId w:val="23"/>
        </w:numPr>
        <w:spacing w:after="0" w:line="240" w:lineRule="auto"/>
        <w:rPr>
          <w:rFonts w:ascii="Arial" w:eastAsia="Arial" w:hAnsi="Arial" w:cs="Arial"/>
          <w:vertAlign w:val="superscript"/>
        </w:rPr>
      </w:pPr>
      <w:r w:rsidRPr="00B44C42">
        <w:rPr>
          <w:rFonts w:ascii="Arial" w:eastAsia="Arial" w:hAnsi="Arial" w:cs="Arial"/>
        </w:rPr>
        <w:t xml:space="preserve">Unfortunately, with regards to racism, the industry still has </w:t>
      </w:r>
      <w:r w:rsidR="001E7675" w:rsidRPr="00B44C42">
        <w:rPr>
          <w:rFonts w:ascii="Arial" w:eastAsia="Arial" w:hAnsi="Arial" w:cs="Arial"/>
        </w:rPr>
        <w:t xml:space="preserve">much room for improvement </w:t>
      </w:r>
    </w:p>
    <w:p w14:paraId="454F2696" w14:textId="232AADE7" w:rsidR="00131F5E" w:rsidRPr="00895B2A" w:rsidRDefault="00D06C25" w:rsidP="00131F5E">
      <w:pPr>
        <w:pStyle w:val="ListParagraph"/>
        <w:numPr>
          <w:ilvl w:val="3"/>
          <w:numId w:val="23"/>
        </w:numPr>
        <w:spacing w:after="0" w:line="240" w:lineRule="auto"/>
        <w:rPr>
          <w:rFonts w:ascii="Arial" w:eastAsia="Arial" w:hAnsi="Arial" w:cs="Arial"/>
        </w:rPr>
      </w:pPr>
      <w:r w:rsidRPr="00B44C42">
        <w:rPr>
          <w:rFonts w:ascii="Arial" w:eastAsia="Arial" w:hAnsi="Arial" w:cs="Arial"/>
        </w:rPr>
        <w:t xml:space="preserve">The University of Central Florida's Institute for Diversity and Ethics in Sport </w:t>
      </w:r>
      <w:hyperlink r:id="rId163" w:history="1">
        <w:r w:rsidRPr="00B44C42">
          <w:rPr>
            <w:rStyle w:val="Hyperlink"/>
            <w:rFonts w:ascii="Arial" w:eastAsia="Arial" w:hAnsi="Arial" w:cs="Arial"/>
          </w:rPr>
          <w:t>recorded</w:t>
        </w:r>
      </w:hyperlink>
      <w:r w:rsidRPr="00B44C42">
        <w:rPr>
          <w:rFonts w:ascii="Arial" w:eastAsia="Arial" w:hAnsi="Arial" w:cs="Arial"/>
        </w:rPr>
        <w:t xml:space="preserve"> </w:t>
      </w:r>
      <w:r w:rsidRPr="00895B2A">
        <w:rPr>
          <w:rFonts w:ascii="Arial" w:eastAsia="Arial" w:hAnsi="Arial" w:cs="Arial"/>
        </w:rPr>
        <w:t>52 acts of racism in sports in the United States in 2018, up from 41 in 2017. Internationally, there were 137 instances of racism in sports in 2018, a sharp increase from the 79 acts of racism in 2017.</w:t>
      </w:r>
    </w:p>
    <w:p w14:paraId="6F2DB3CC" w14:textId="5B98F5BA" w:rsidR="009B4C70" w:rsidRPr="00895B2A" w:rsidRDefault="009B4C70" w:rsidP="00C919E1">
      <w:pPr>
        <w:pStyle w:val="ListParagraph"/>
        <w:numPr>
          <w:ilvl w:val="2"/>
          <w:numId w:val="23"/>
        </w:numPr>
        <w:spacing w:after="0" w:line="240" w:lineRule="auto"/>
        <w:rPr>
          <w:rFonts w:ascii="Arial" w:eastAsia="Arial" w:hAnsi="Arial" w:cs="Arial"/>
          <w:vertAlign w:val="superscript"/>
        </w:rPr>
      </w:pPr>
      <w:r w:rsidRPr="00895B2A">
        <w:rPr>
          <w:rFonts w:ascii="Arial" w:eastAsia="Arial" w:hAnsi="Arial" w:cs="Arial"/>
        </w:rPr>
        <w:lastRenderedPageBreak/>
        <w:t xml:space="preserve">When the 2020 </w:t>
      </w:r>
      <w:r w:rsidR="00C919E1" w:rsidRPr="00895B2A">
        <w:rPr>
          <w:rFonts w:ascii="Arial" w:eastAsia="Arial" w:hAnsi="Arial" w:cs="Arial"/>
        </w:rPr>
        <w:t>murder</w:t>
      </w:r>
      <w:r w:rsidRPr="00895B2A">
        <w:rPr>
          <w:rFonts w:ascii="Arial" w:eastAsia="Arial" w:hAnsi="Arial" w:cs="Arial"/>
        </w:rPr>
        <w:t xml:space="preserve"> of George Floyd sparked protests around the country, the sports and entertainment world took </w:t>
      </w:r>
      <w:r w:rsidR="00C919E1" w:rsidRPr="00895B2A">
        <w:rPr>
          <w:rFonts w:ascii="Arial" w:eastAsia="Arial" w:hAnsi="Arial" w:cs="Arial"/>
        </w:rPr>
        <w:t>the opportunity to use their position of influence as a platform to fight for racial injustice and police brutality</w:t>
      </w:r>
    </w:p>
    <w:p w14:paraId="1617CA72" w14:textId="7F7468FE" w:rsidR="002B773A" w:rsidRPr="00895B2A" w:rsidRDefault="002B773A" w:rsidP="002B773A">
      <w:pPr>
        <w:pStyle w:val="ListParagraph"/>
        <w:numPr>
          <w:ilvl w:val="3"/>
          <w:numId w:val="23"/>
        </w:numPr>
        <w:spacing w:after="0" w:line="240" w:lineRule="auto"/>
        <w:rPr>
          <w:rFonts w:ascii="Arial" w:eastAsia="Arial" w:hAnsi="Arial" w:cs="Arial"/>
          <w:vertAlign w:val="superscript"/>
        </w:rPr>
      </w:pPr>
      <w:r w:rsidRPr="00895B2A">
        <w:rPr>
          <w:rFonts w:ascii="Roboto" w:hAnsi="Roboto"/>
          <w:color w:val="202124"/>
          <w:shd w:val="clear" w:color="auto" w:fill="FFFFFF"/>
        </w:rPr>
        <w:t>After Floyd's death, the </w:t>
      </w:r>
      <w:hyperlink r:id="rId164" w:history="1">
        <w:r w:rsidRPr="00895B2A">
          <w:rPr>
            <w:rStyle w:val="Hyperlink"/>
            <w:rFonts w:ascii="Roboto" w:hAnsi="Roboto"/>
            <w:shd w:val="clear" w:color="auto" w:fill="FFFFFF"/>
          </w:rPr>
          <w:t>Minnesota Twins</w:t>
        </w:r>
      </w:hyperlink>
      <w:r w:rsidRPr="00895B2A">
        <w:rPr>
          <w:rFonts w:ascii="Roboto" w:hAnsi="Roboto"/>
          <w:color w:val="202124"/>
          <w:shd w:val="clear" w:color="auto" w:fill="FFFFFF"/>
        </w:rPr>
        <w:t> made multiple statements in support of the racial and social justice movement and removed a statue of the team's former owner Calvin Griffith, who made explicitly racist comments in the past. The Twins also donated $25 million to the racial justice movement in the Twin Cities. </w:t>
      </w:r>
    </w:p>
    <w:p w14:paraId="3A413301" w14:textId="299DFC5A" w:rsidR="00C919E1" w:rsidRPr="00895B2A" w:rsidRDefault="00C919E1" w:rsidP="002B773A">
      <w:pPr>
        <w:pStyle w:val="ListParagraph"/>
        <w:numPr>
          <w:ilvl w:val="3"/>
          <w:numId w:val="23"/>
        </w:numPr>
        <w:spacing w:after="0" w:line="240" w:lineRule="auto"/>
        <w:rPr>
          <w:rFonts w:ascii="Arial" w:eastAsia="Arial" w:hAnsi="Arial" w:cs="Arial"/>
          <w:vertAlign w:val="superscript"/>
        </w:rPr>
      </w:pPr>
      <w:r w:rsidRPr="00895B2A">
        <w:rPr>
          <w:rFonts w:ascii="Arial" w:eastAsia="Arial" w:hAnsi="Arial" w:cs="Arial"/>
        </w:rPr>
        <w:t xml:space="preserve">When NBA players resumed the 2019-20 season “in the bubble” during the COVID-19 health crisis, </w:t>
      </w:r>
      <w:r w:rsidR="002B773A" w:rsidRPr="00895B2A">
        <w:rPr>
          <w:rFonts w:ascii="Arial" w:eastAsia="Arial" w:hAnsi="Arial" w:cs="Arial"/>
        </w:rPr>
        <w:t xml:space="preserve">many players included messages of social justice on their jerseys instead of their names while the league unveiled a basketball court that prominently </w:t>
      </w:r>
      <w:hyperlink r:id="rId165" w:history="1">
        <w:r w:rsidR="002B773A" w:rsidRPr="00895B2A">
          <w:rPr>
            <w:rStyle w:val="Hyperlink"/>
            <w:rFonts w:ascii="Arial" w:eastAsia="Arial" w:hAnsi="Arial" w:cs="Arial"/>
          </w:rPr>
          <w:t>displayed</w:t>
        </w:r>
      </w:hyperlink>
      <w:r w:rsidR="002B773A" w:rsidRPr="00895B2A">
        <w:rPr>
          <w:rFonts w:ascii="Arial" w:eastAsia="Arial" w:hAnsi="Arial" w:cs="Arial"/>
        </w:rPr>
        <w:t xml:space="preserve"> the message “Black Lives Matter”</w:t>
      </w:r>
    </w:p>
    <w:p w14:paraId="18EDDFD6" w14:textId="79423567" w:rsidR="00131F5E" w:rsidRPr="00895B2A" w:rsidRDefault="002B773A" w:rsidP="00131F5E">
      <w:pPr>
        <w:pStyle w:val="ListParagraph"/>
        <w:numPr>
          <w:ilvl w:val="3"/>
          <w:numId w:val="23"/>
        </w:numPr>
        <w:spacing w:after="0" w:line="240" w:lineRule="auto"/>
        <w:rPr>
          <w:rFonts w:ascii="Arial" w:eastAsia="Arial" w:hAnsi="Arial" w:cs="Arial"/>
        </w:rPr>
      </w:pPr>
      <w:r w:rsidRPr="00895B2A">
        <w:rPr>
          <w:rFonts w:ascii="Arial" w:eastAsia="Arial" w:hAnsi="Arial" w:cs="Arial"/>
        </w:rPr>
        <w:t>The day a</w:t>
      </w:r>
      <w:r w:rsidRPr="00895B2A">
        <w:rPr>
          <w:rFonts w:ascii="Arial" w:eastAsia="Arial" w:hAnsi="Arial" w:cs="Arial"/>
        </w:rPr>
        <w:t>fter Jacob Blake</w:t>
      </w:r>
      <w:r w:rsidRPr="00895B2A">
        <w:rPr>
          <w:rFonts w:ascii="Arial" w:eastAsia="Arial" w:hAnsi="Arial" w:cs="Arial"/>
        </w:rPr>
        <w:t xml:space="preserve"> </w:t>
      </w:r>
      <w:r w:rsidRPr="00895B2A">
        <w:rPr>
          <w:rFonts w:ascii="Arial" w:eastAsia="Arial" w:hAnsi="Arial" w:cs="Arial"/>
        </w:rPr>
        <w:t>was shot seven times in the back by police</w:t>
      </w:r>
      <w:r w:rsidRPr="00895B2A">
        <w:rPr>
          <w:rFonts w:ascii="Arial" w:eastAsia="Arial" w:hAnsi="Arial" w:cs="Arial"/>
        </w:rPr>
        <w:t xml:space="preserve"> in Kenosha, Wisconsin</w:t>
      </w:r>
      <w:r w:rsidRPr="00895B2A">
        <w:rPr>
          <w:rFonts w:ascii="Arial" w:eastAsia="Arial" w:hAnsi="Arial" w:cs="Arial"/>
        </w:rPr>
        <w:t>, leaving him paralyzed from the waist down</w:t>
      </w:r>
      <w:r w:rsidRPr="00895B2A">
        <w:rPr>
          <w:rFonts w:ascii="Arial" w:eastAsia="Arial" w:hAnsi="Arial" w:cs="Arial"/>
        </w:rPr>
        <w:t xml:space="preserve">, the </w:t>
      </w:r>
      <w:r w:rsidRPr="00895B2A">
        <w:rPr>
          <w:rFonts w:ascii="Arial" w:eastAsia="Arial" w:hAnsi="Arial" w:cs="Arial"/>
        </w:rPr>
        <w:t xml:space="preserve">Milwaukee Bucks </w:t>
      </w:r>
      <w:r w:rsidRPr="00895B2A">
        <w:rPr>
          <w:rFonts w:ascii="Arial" w:eastAsia="Arial" w:hAnsi="Arial" w:cs="Arial"/>
        </w:rPr>
        <w:t>boycotted</w:t>
      </w:r>
      <w:r w:rsidRPr="00895B2A">
        <w:rPr>
          <w:rFonts w:ascii="Arial" w:eastAsia="Arial" w:hAnsi="Arial" w:cs="Arial"/>
        </w:rPr>
        <w:t xml:space="preserve"> their playoff game with the Orlando Magic, which led to the NBA and the NBPA agreeing to call off all the playoff games</w:t>
      </w:r>
      <w:r w:rsidRPr="00895B2A">
        <w:rPr>
          <w:rFonts w:ascii="Arial" w:eastAsia="Arial" w:hAnsi="Arial" w:cs="Arial"/>
        </w:rPr>
        <w:t xml:space="preserve"> for the next two days. The WNBA quickly followed suit, followed by several MLB and NHL games being postponed, while several NFL teams had walkouts at practice.</w:t>
      </w:r>
    </w:p>
    <w:p w14:paraId="5AEDF941" w14:textId="2A3F463E" w:rsidR="00D31F1E" w:rsidRPr="00895B2A" w:rsidRDefault="20C09D07" w:rsidP="009B4C70">
      <w:pPr>
        <w:pStyle w:val="ListParagraph"/>
        <w:numPr>
          <w:ilvl w:val="1"/>
          <w:numId w:val="23"/>
        </w:numPr>
        <w:spacing w:after="0" w:line="240" w:lineRule="auto"/>
        <w:rPr>
          <w:rFonts w:ascii="Arial" w:eastAsia="Arial" w:hAnsi="Arial" w:cs="Arial"/>
          <w:vertAlign w:val="superscript"/>
        </w:rPr>
      </w:pPr>
      <w:r w:rsidRPr="00895B2A">
        <w:rPr>
          <w:rFonts w:ascii="Arial" w:eastAsia="Arial" w:hAnsi="Arial" w:cs="Arial"/>
        </w:rPr>
        <w:t>Sportsmanship</w:t>
      </w:r>
    </w:p>
    <w:p w14:paraId="6D24A468" w14:textId="77777777" w:rsidR="00B23AC3" w:rsidRPr="00067629" w:rsidRDefault="20C09D07" w:rsidP="009B4C70">
      <w:pPr>
        <w:pStyle w:val="ListParagraph"/>
        <w:numPr>
          <w:ilvl w:val="2"/>
          <w:numId w:val="23"/>
        </w:numPr>
        <w:spacing w:after="0" w:line="240" w:lineRule="auto"/>
        <w:rPr>
          <w:rFonts w:ascii="Arial" w:eastAsia="Arial" w:hAnsi="Arial" w:cs="Arial"/>
          <w:vertAlign w:val="superscript"/>
        </w:rPr>
      </w:pPr>
      <w:r w:rsidRPr="00895B2A">
        <w:rPr>
          <w:rFonts w:ascii="Arial" w:eastAsia="Arial" w:hAnsi="Arial" w:cs="Arial"/>
        </w:rPr>
        <w:t>Sportsmanship and the spirit of competition (competing in a moral and ethical manner and not with a</w:t>
      </w:r>
      <w:r w:rsidRPr="00067629">
        <w:rPr>
          <w:rFonts w:ascii="Arial" w:eastAsia="Arial" w:hAnsi="Arial" w:cs="Arial"/>
        </w:rPr>
        <w:t xml:space="preserve"> “win at all costs” mentality)</w:t>
      </w:r>
    </w:p>
    <w:p w14:paraId="200EC5E6" w14:textId="20BFFAF2" w:rsidR="00B23AC3" w:rsidRPr="00067629" w:rsidRDefault="20C09D07" w:rsidP="009B4C70">
      <w:pPr>
        <w:pStyle w:val="ListParagraph"/>
        <w:numPr>
          <w:ilvl w:val="3"/>
          <w:numId w:val="23"/>
        </w:numPr>
        <w:spacing w:after="0" w:line="240" w:lineRule="auto"/>
        <w:rPr>
          <w:rFonts w:ascii="Arial" w:eastAsia="Arial" w:hAnsi="Arial" w:cs="Arial"/>
          <w:vertAlign w:val="superscript"/>
        </w:rPr>
      </w:pPr>
      <w:r w:rsidRPr="00067629">
        <w:rPr>
          <w:rFonts w:ascii="Arial" w:eastAsia="Arial" w:hAnsi="Arial" w:cs="Arial"/>
        </w:rPr>
        <w:t>A cheating scandal rocked the 2014 Little League World Series when the U.S. champion, Jackie Robinson West out of Chicago, allegedly used ineligible players</w:t>
      </w:r>
    </w:p>
    <w:p w14:paraId="768011FE" w14:textId="5A95469D" w:rsidR="00D31F1E" w:rsidRPr="00067629" w:rsidRDefault="20C09D07" w:rsidP="009B4C70">
      <w:pPr>
        <w:pStyle w:val="ListParagraph"/>
        <w:numPr>
          <w:ilvl w:val="3"/>
          <w:numId w:val="23"/>
        </w:numPr>
        <w:spacing w:after="0" w:line="240" w:lineRule="auto"/>
        <w:rPr>
          <w:rFonts w:ascii="Arial" w:eastAsia="Arial" w:hAnsi="Arial" w:cs="Arial"/>
          <w:vertAlign w:val="superscript"/>
        </w:rPr>
      </w:pPr>
      <w:r w:rsidRPr="00067629">
        <w:rPr>
          <w:rFonts w:ascii="Arial" w:eastAsia="Arial" w:hAnsi="Arial" w:cs="Arial"/>
        </w:rPr>
        <w:t>Another scandal disrupted the 2015 Little League Softball World Series when one team allegedly intentionally tried to lose in an effort to force a three-way tie in the U.S. division that would eliminate an Iowa team that the Washington team wanted to avoid playing in the championship game</w:t>
      </w:r>
    </w:p>
    <w:p w14:paraId="4125FCC2" w14:textId="7F850DD5" w:rsidR="000337FC" w:rsidRPr="00067629" w:rsidRDefault="20C09D07" w:rsidP="009B4C70">
      <w:pPr>
        <w:pStyle w:val="ListParagraph"/>
        <w:numPr>
          <w:ilvl w:val="4"/>
          <w:numId w:val="23"/>
        </w:numPr>
        <w:spacing w:after="0" w:line="240" w:lineRule="auto"/>
        <w:rPr>
          <w:rFonts w:ascii="Arial" w:eastAsia="Arial" w:hAnsi="Arial" w:cs="Arial"/>
          <w:vertAlign w:val="superscript"/>
        </w:rPr>
      </w:pPr>
      <w:r w:rsidRPr="00067629">
        <w:rPr>
          <w:rFonts w:ascii="Arial" w:eastAsia="Arial" w:hAnsi="Arial" w:cs="Arial"/>
        </w:rPr>
        <w:t xml:space="preserve">Click </w:t>
      </w:r>
      <w:hyperlink r:id="rId166">
        <w:r w:rsidRPr="00067629">
          <w:rPr>
            <w:rStyle w:val="Hyperlink"/>
            <w:rFonts w:ascii="Arial" w:eastAsia="Arial" w:hAnsi="Arial" w:cs="Arial"/>
            <w:color w:val="auto"/>
          </w:rPr>
          <w:t>here</w:t>
        </w:r>
      </w:hyperlink>
      <w:r w:rsidRPr="00067629">
        <w:rPr>
          <w:rFonts w:ascii="Arial" w:eastAsia="Arial" w:hAnsi="Arial" w:cs="Arial"/>
        </w:rPr>
        <w:t xml:space="preserve"> to read more about the 2015 scandal from foxsports.com.</w:t>
      </w:r>
    </w:p>
    <w:p w14:paraId="1FE16A36" w14:textId="77777777" w:rsidR="00AF220C" w:rsidRPr="00067629" w:rsidRDefault="20C09D07" w:rsidP="009B4C70">
      <w:pPr>
        <w:pStyle w:val="ListParagraph"/>
        <w:numPr>
          <w:ilvl w:val="3"/>
          <w:numId w:val="23"/>
        </w:numPr>
        <w:spacing w:after="0" w:line="240" w:lineRule="auto"/>
        <w:rPr>
          <w:rFonts w:ascii="Arial" w:eastAsia="Arial" w:hAnsi="Arial" w:cs="Arial"/>
          <w:vertAlign w:val="superscript"/>
        </w:rPr>
      </w:pPr>
      <w:r w:rsidRPr="00067629">
        <w:rPr>
          <w:rFonts w:ascii="Arial" w:eastAsia="Arial" w:hAnsi="Arial" w:cs="Arial"/>
        </w:rPr>
        <w:t>U.S. women’s soccer star Hope Solo was criticized for being “unsportsmanlike” with her comments when she called the Swedish team “a bunch of cowards” following the team’s loss to Sweden in the 2016 Summer Games in Rio</w:t>
      </w:r>
    </w:p>
    <w:p w14:paraId="327698BB" w14:textId="74A3E004" w:rsidR="007A3236" w:rsidRPr="007A3236" w:rsidRDefault="005C5131" w:rsidP="009B4C70">
      <w:pPr>
        <w:pStyle w:val="ListParagraph"/>
        <w:numPr>
          <w:ilvl w:val="3"/>
          <w:numId w:val="23"/>
        </w:numPr>
        <w:spacing w:after="0" w:line="240" w:lineRule="auto"/>
        <w:rPr>
          <w:rFonts w:ascii="Arial" w:eastAsia="Arial" w:hAnsi="Arial" w:cs="Arial"/>
          <w:vertAlign w:val="superscript"/>
        </w:rPr>
      </w:pPr>
      <w:r w:rsidRPr="00A7139C">
        <w:rPr>
          <w:rFonts w:ascii="Arial" w:eastAsia="Arial" w:hAnsi="Arial" w:cs="Arial"/>
        </w:rPr>
        <w:t xml:space="preserve">In 2017, </w:t>
      </w:r>
      <w:r w:rsidR="007A3236">
        <w:rPr>
          <w:rFonts w:ascii="Arial" w:eastAsia="Arial" w:hAnsi="Arial" w:cs="Arial"/>
        </w:rPr>
        <w:t>two</w:t>
      </w:r>
      <w:r w:rsidRPr="00A7139C">
        <w:rPr>
          <w:rFonts w:ascii="Arial" w:eastAsia="Arial" w:hAnsi="Arial" w:cs="Arial"/>
        </w:rPr>
        <w:t xml:space="preserve"> of the world’s most popula</w:t>
      </w:r>
      <w:r w:rsidR="007A3236">
        <w:rPr>
          <w:rFonts w:ascii="Arial" w:eastAsia="Arial" w:hAnsi="Arial" w:cs="Arial"/>
        </w:rPr>
        <w:t xml:space="preserve">r soccer players were </w:t>
      </w:r>
      <w:r w:rsidRPr="00A7139C">
        <w:rPr>
          <w:rFonts w:ascii="Arial" w:eastAsia="Arial" w:hAnsi="Arial" w:cs="Arial"/>
        </w:rPr>
        <w:t xml:space="preserve">hit with </w:t>
      </w:r>
      <w:r w:rsidR="007A3236">
        <w:rPr>
          <w:rFonts w:ascii="Arial" w:eastAsia="Arial" w:hAnsi="Arial" w:cs="Arial"/>
        </w:rPr>
        <w:t>suspensions and fines for treatment of league officials</w:t>
      </w:r>
    </w:p>
    <w:p w14:paraId="72DA8869" w14:textId="6E38A774" w:rsidR="007A3236" w:rsidRPr="007A3236" w:rsidRDefault="007A3236" w:rsidP="009B4C70">
      <w:pPr>
        <w:pStyle w:val="ListParagraph"/>
        <w:numPr>
          <w:ilvl w:val="4"/>
          <w:numId w:val="23"/>
        </w:numPr>
        <w:spacing w:after="0" w:line="240" w:lineRule="auto"/>
        <w:rPr>
          <w:rFonts w:ascii="Arial" w:eastAsia="Arial" w:hAnsi="Arial" w:cs="Arial"/>
        </w:rPr>
      </w:pPr>
      <w:r>
        <w:rPr>
          <w:rFonts w:ascii="Arial" w:eastAsia="Arial" w:hAnsi="Arial" w:cs="Arial"/>
        </w:rPr>
        <w:t xml:space="preserve">Lionel Messi received a </w:t>
      </w:r>
      <w:r w:rsidR="005C5131" w:rsidRPr="007A3236">
        <w:rPr>
          <w:rFonts w:ascii="Arial" w:eastAsia="Arial" w:hAnsi="Arial" w:cs="Arial"/>
        </w:rPr>
        <w:t>four-game ban and</w:t>
      </w:r>
      <w:r>
        <w:rPr>
          <w:rFonts w:ascii="Arial" w:eastAsia="Arial" w:hAnsi="Arial" w:cs="Arial"/>
        </w:rPr>
        <w:t xml:space="preserve"> was</w:t>
      </w:r>
      <w:r w:rsidR="005C5131" w:rsidRPr="007A3236">
        <w:rPr>
          <w:rFonts w:ascii="Arial" w:eastAsia="Arial" w:hAnsi="Arial" w:cs="Arial"/>
        </w:rPr>
        <w:t xml:space="preserve"> fined $10,000 by FIFA for verbally abusing a match official</w:t>
      </w:r>
    </w:p>
    <w:p w14:paraId="68A67EFB" w14:textId="24968F60" w:rsidR="008B33E0" w:rsidRPr="008B33E0" w:rsidRDefault="007A3236" w:rsidP="009B4C70">
      <w:pPr>
        <w:pStyle w:val="ListParagraph"/>
        <w:numPr>
          <w:ilvl w:val="4"/>
          <w:numId w:val="23"/>
        </w:numPr>
        <w:spacing w:after="0" w:line="240" w:lineRule="auto"/>
        <w:rPr>
          <w:rFonts w:ascii="Arial" w:eastAsia="Arial" w:hAnsi="Arial" w:cs="Arial"/>
        </w:rPr>
      </w:pPr>
      <w:r w:rsidRPr="007A3236">
        <w:rPr>
          <w:rFonts w:ascii="Arial" w:hAnsi="Arial" w:cs="Arial"/>
        </w:rPr>
        <w:t>Cristiano Ronaldo Cristiano Ronaldo received a five-match suspension for pushing a referee in the back after being sent off with a red card</w:t>
      </w:r>
    </w:p>
    <w:p w14:paraId="7F1D600F" w14:textId="526520C4" w:rsidR="006A7E4B" w:rsidRPr="00895B2A" w:rsidRDefault="00784CD3" w:rsidP="009B4C70">
      <w:pPr>
        <w:pStyle w:val="ListParagraph"/>
        <w:numPr>
          <w:ilvl w:val="3"/>
          <w:numId w:val="23"/>
        </w:numPr>
        <w:spacing w:after="0" w:line="240" w:lineRule="auto"/>
        <w:rPr>
          <w:rFonts w:ascii="Arial" w:eastAsia="Arial" w:hAnsi="Arial" w:cs="Arial"/>
        </w:rPr>
      </w:pPr>
      <w:proofErr w:type="gramStart"/>
      <w:r w:rsidRPr="00A7139C">
        <w:rPr>
          <w:rFonts w:ascii="Arial" w:eastAsia="Arial" w:hAnsi="Arial" w:cs="Arial"/>
        </w:rPr>
        <w:t>Also</w:t>
      </w:r>
      <w:proofErr w:type="gramEnd"/>
      <w:r w:rsidRPr="00A7139C">
        <w:rPr>
          <w:rFonts w:ascii="Arial" w:eastAsia="Arial" w:hAnsi="Arial" w:cs="Arial"/>
        </w:rPr>
        <w:t xml:space="preserve"> in 2017, an </w:t>
      </w:r>
      <w:r w:rsidR="00AF220C" w:rsidRPr="00A7139C">
        <w:rPr>
          <w:rFonts w:ascii="Arial" w:eastAsia="Arial" w:hAnsi="Arial" w:cs="Arial"/>
        </w:rPr>
        <w:t xml:space="preserve">operations employee for the St. Louis Cardinals was given a 46-month prison sentence, fined and banned for life from </w:t>
      </w:r>
      <w:r w:rsidRPr="00A7139C">
        <w:rPr>
          <w:rFonts w:ascii="Arial" w:eastAsia="Arial" w:hAnsi="Arial" w:cs="Arial"/>
        </w:rPr>
        <w:t>Major League Baseball</w:t>
      </w:r>
      <w:r w:rsidR="00AF220C" w:rsidRPr="00A7139C">
        <w:rPr>
          <w:rFonts w:ascii="Arial" w:eastAsia="Arial" w:hAnsi="Arial" w:cs="Arial"/>
        </w:rPr>
        <w:t xml:space="preserve"> for hacking into the </w:t>
      </w:r>
      <w:r w:rsidR="00AF220C" w:rsidRPr="00895B2A">
        <w:rPr>
          <w:rFonts w:ascii="Arial" w:eastAsia="Arial" w:hAnsi="Arial" w:cs="Arial"/>
        </w:rPr>
        <w:t>Houston Astros</w:t>
      </w:r>
      <w:r w:rsidRPr="00895B2A">
        <w:rPr>
          <w:rFonts w:ascii="Arial" w:eastAsia="Arial" w:hAnsi="Arial" w:cs="Arial"/>
        </w:rPr>
        <w:t>’</w:t>
      </w:r>
      <w:r w:rsidR="00AF220C" w:rsidRPr="00895B2A">
        <w:rPr>
          <w:rFonts w:ascii="Arial" w:eastAsia="Arial" w:hAnsi="Arial" w:cs="Arial"/>
        </w:rPr>
        <w:t xml:space="preserve"> computer system and gaining access to </w:t>
      </w:r>
      <w:r w:rsidRPr="00895B2A">
        <w:rPr>
          <w:rFonts w:ascii="Arial" w:eastAsia="Arial" w:hAnsi="Arial" w:cs="Arial"/>
        </w:rPr>
        <w:t xml:space="preserve">the </w:t>
      </w:r>
      <w:r w:rsidR="00AF220C" w:rsidRPr="00895B2A">
        <w:rPr>
          <w:rFonts w:ascii="Arial" w:eastAsia="Arial" w:hAnsi="Arial" w:cs="Arial"/>
        </w:rPr>
        <w:t>team</w:t>
      </w:r>
      <w:r w:rsidRPr="00895B2A">
        <w:rPr>
          <w:rFonts w:ascii="Arial" w:eastAsia="Arial" w:hAnsi="Arial" w:cs="Arial"/>
        </w:rPr>
        <w:t>’s</w:t>
      </w:r>
      <w:r w:rsidR="00AF220C" w:rsidRPr="00895B2A">
        <w:rPr>
          <w:rFonts w:ascii="Arial" w:eastAsia="Arial" w:hAnsi="Arial" w:cs="Arial"/>
        </w:rPr>
        <w:t xml:space="preserve"> classified information</w:t>
      </w:r>
    </w:p>
    <w:p w14:paraId="0CA6E6D5" w14:textId="13E678AA" w:rsidR="00223432" w:rsidRPr="00895B2A" w:rsidRDefault="0014431B" w:rsidP="009B4C70">
      <w:pPr>
        <w:pStyle w:val="ListParagraph"/>
        <w:numPr>
          <w:ilvl w:val="3"/>
          <w:numId w:val="23"/>
        </w:numPr>
        <w:spacing w:after="0" w:line="240" w:lineRule="auto"/>
        <w:rPr>
          <w:rFonts w:ascii="Arial" w:eastAsia="Arial" w:hAnsi="Arial" w:cs="Arial"/>
        </w:rPr>
      </w:pPr>
      <w:r w:rsidRPr="00895B2A">
        <w:rPr>
          <w:rFonts w:ascii="Arial" w:eastAsia="Arial" w:hAnsi="Arial" w:cs="Arial"/>
        </w:rPr>
        <w:t>In 2020, t</w:t>
      </w:r>
      <w:r w:rsidR="00223432" w:rsidRPr="00895B2A">
        <w:rPr>
          <w:rFonts w:ascii="Arial" w:eastAsia="Arial" w:hAnsi="Arial" w:cs="Arial"/>
        </w:rPr>
        <w:t xml:space="preserve">he Houston Astros were </w:t>
      </w:r>
      <w:hyperlink r:id="rId167" w:history="1">
        <w:r w:rsidR="00223432" w:rsidRPr="00895B2A">
          <w:rPr>
            <w:rStyle w:val="Hyperlink"/>
            <w:rFonts w:ascii="Arial" w:eastAsia="Arial" w:hAnsi="Arial" w:cs="Arial"/>
          </w:rPr>
          <w:t>criticized</w:t>
        </w:r>
      </w:hyperlink>
      <w:r w:rsidR="00223432" w:rsidRPr="00895B2A">
        <w:rPr>
          <w:rFonts w:ascii="Arial" w:eastAsia="Arial" w:hAnsi="Arial" w:cs="Arial"/>
        </w:rPr>
        <w:t xml:space="preserve"> by many fans and media members </w:t>
      </w:r>
      <w:r w:rsidRPr="00895B2A">
        <w:rPr>
          <w:rFonts w:ascii="Arial" w:eastAsia="Arial" w:hAnsi="Arial" w:cs="Arial"/>
        </w:rPr>
        <w:t xml:space="preserve">when Major League Baseball confirmed they found evidence of the team </w:t>
      </w:r>
      <w:r w:rsidR="00223432" w:rsidRPr="00895B2A">
        <w:rPr>
          <w:rFonts w:ascii="Arial" w:eastAsia="Arial" w:hAnsi="Arial" w:cs="Arial"/>
        </w:rPr>
        <w:t>orchestrating an</w:t>
      </w:r>
      <w:r w:rsidRPr="00895B2A">
        <w:rPr>
          <w:rFonts w:ascii="Arial" w:eastAsia="Arial" w:hAnsi="Arial" w:cs="Arial"/>
        </w:rPr>
        <w:t xml:space="preserve"> </w:t>
      </w:r>
      <w:r w:rsidR="00223432" w:rsidRPr="00895B2A">
        <w:rPr>
          <w:rFonts w:ascii="Arial" w:eastAsia="Arial" w:hAnsi="Arial" w:cs="Arial"/>
        </w:rPr>
        <w:t xml:space="preserve">elaborate “sign-stealing” scandal during the </w:t>
      </w:r>
      <w:r w:rsidRPr="00895B2A">
        <w:rPr>
          <w:rFonts w:ascii="Arial" w:eastAsia="Arial" w:hAnsi="Arial" w:cs="Arial"/>
        </w:rPr>
        <w:t xml:space="preserve">2017 </w:t>
      </w:r>
      <w:r w:rsidR="00223432" w:rsidRPr="00895B2A">
        <w:rPr>
          <w:rFonts w:ascii="Arial" w:eastAsia="Arial" w:hAnsi="Arial" w:cs="Arial"/>
        </w:rPr>
        <w:t>playoffs</w:t>
      </w:r>
      <w:r w:rsidRPr="00895B2A">
        <w:rPr>
          <w:rFonts w:ascii="Arial" w:eastAsia="Arial" w:hAnsi="Arial" w:cs="Arial"/>
        </w:rPr>
        <w:t xml:space="preserve"> when the team went on to win the World Series</w:t>
      </w:r>
      <w:r w:rsidR="00223432" w:rsidRPr="00895B2A">
        <w:rPr>
          <w:rFonts w:ascii="Arial" w:eastAsia="Arial" w:hAnsi="Arial" w:cs="Arial"/>
        </w:rPr>
        <w:t xml:space="preserve"> </w:t>
      </w:r>
    </w:p>
    <w:p w14:paraId="7EB70C33" w14:textId="3C81B4FD" w:rsidR="001E7675" w:rsidRPr="00895B2A" w:rsidRDefault="001E7675" w:rsidP="009B4C70">
      <w:pPr>
        <w:pStyle w:val="ListParagraph"/>
        <w:numPr>
          <w:ilvl w:val="3"/>
          <w:numId w:val="23"/>
        </w:numPr>
        <w:spacing w:after="0" w:line="240" w:lineRule="auto"/>
        <w:rPr>
          <w:rFonts w:ascii="Arial" w:eastAsia="Arial" w:hAnsi="Arial" w:cs="Arial"/>
        </w:rPr>
      </w:pPr>
      <w:r w:rsidRPr="00895B2A">
        <w:rPr>
          <w:rFonts w:ascii="Arial" w:eastAsia="Arial" w:hAnsi="Arial" w:cs="Arial"/>
        </w:rPr>
        <w:t>Poor sportsmanship can trickle down to all levels of sport</w:t>
      </w:r>
    </w:p>
    <w:p w14:paraId="5BAA4E7A" w14:textId="21621B26" w:rsidR="00112E9D" w:rsidRPr="00895B2A" w:rsidRDefault="0038790F" w:rsidP="00112E9D">
      <w:pPr>
        <w:pStyle w:val="ListParagraph"/>
        <w:numPr>
          <w:ilvl w:val="4"/>
          <w:numId w:val="23"/>
        </w:numPr>
        <w:spacing w:after="0" w:line="240" w:lineRule="auto"/>
        <w:rPr>
          <w:rFonts w:ascii="Arial" w:eastAsia="Arial" w:hAnsi="Arial" w:cs="Arial"/>
        </w:rPr>
      </w:pPr>
      <w:r w:rsidRPr="00895B2A">
        <w:rPr>
          <w:rFonts w:ascii="Arial" w:eastAsia="Arial" w:hAnsi="Arial" w:cs="Arial"/>
        </w:rPr>
        <w:t>In 2019, a New Hampshire Little League coached accused a Rhode Island team of cheating (stealing signs) in a tournament game leading up to the Little League World Series</w:t>
      </w:r>
    </w:p>
    <w:p w14:paraId="587693DC" w14:textId="3140DFCD" w:rsidR="00D31F1E" w:rsidRPr="00895B2A" w:rsidRDefault="0014431B" w:rsidP="009B4C70">
      <w:pPr>
        <w:pStyle w:val="ListParagraph"/>
        <w:numPr>
          <w:ilvl w:val="2"/>
          <w:numId w:val="23"/>
        </w:numPr>
        <w:spacing w:after="0" w:line="240" w:lineRule="auto"/>
        <w:rPr>
          <w:rFonts w:ascii="Arial" w:eastAsia="Arial" w:hAnsi="Arial" w:cs="Arial"/>
          <w:vertAlign w:val="superscript"/>
        </w:rPr>
      </w:pPr>
      <w:r w:rsidRPr="00895B2A">
        <w:rPr>
          <w:rFonts w:ascii="Arial" w:eastAsia="Arial" w:hAnsi="Arial" w:cs="Arial"/>
        </w:rPr>
        <w:t>P</w:t>
      </w:r>
      <w:r w:rsidR="20C09D07" w:rsidRPr="00895B2A">
        <w:rPr>
          <w:rFonts w:ascii="Arial" w:eastAsia="Arial" w:hAnsi="Arial" w:cs="Arial"/>
        </w:rPr>
        <w:t>rofessional sports team</w:t>
      </w:r>
      <w:r w:rsidRPr="00895B2A">
        <w:rPr>
          <w:rFonts w:ascii="Arial" w:eastAsia="Arial" w:hAnsi="Arial" w:cs="Arial"/>
        </w:rPr>
        <w:t>s are subject to public scorn and fan ridicule when the actions of the front office are perceived as</w:t>
      </w:r>
      <w:r w:rsidR="20C09D07" w:rsidRPr="00895B2A">
        <w:rPr>
          <w:rFonts w:ascii="Arial" w:eastAsia="Arial" w:hAnsi="Arial" w:cs="Arial"/>
        </w:rPr>
        <w:t xml:space="preserve"> </w:t>
      </w:r>
      <w:r w:rsidRPr="00895B2A">
        <w:rPr>
          <w:rFonts w:ascii="Arial" w:eastAsia="Arial" w:hAnsi="Arial" w:cs="Arial"/>
        </w:rPr>
        <w:t>“</w:t>
      </w:r>
      <w:r w:rsidR="20C09D07" w:rsidRPr="00895B2A">
        <w:rPr>
          <w:rFonts w:ascii="Arial" w:eastAsia="Arial" w:hAnsi="Arial" w:cs="Arial"/>
        </w:rPr>
        <w:t>tanking</w:t>
      </w:r>
      <w:r w:rsidRPr="00895B2A">
        <w:rPr>
          <w:rFonts w:ascii="Arial" w:eastAsia="Arial" w:hAnsi="Arial" w:cs="Arial"/>
        </w:rPr>
        <w:t>”</w:t>
      </w:r>
      <w:r w:rsidR="20C09D07" w:rsidRPr="00895B2A">
        <w:rPr>
          <w:rFonts w:ascii="Arial" w:eastAsia="Arial" w:hAnsi="Arial" w:cs="Arial"/>
        </w:rPr>
        <w:t xml:space="preserve"> (intentionally losing games) in an effort to gain a higher draft pick</w:t>
      </w:r>
      <w:r w:rsidRPr="00895B2A">
        <w:rPr>
          <w:rFonts w:ascii="Arial" w:eastAsia="Arial" w:hAnsi="Arial" w:cs="Arial"/>
        </w:rPr>
        <w:t xml:space="preserve"> the following season (typically positioned by the franchise as a “rebuilding year”)</w:t>
      </w:r>
    </w:p>
    <w:p w14:paraId="31446704" w14:textId="52013AB3" w:rsidR="000337FC" w:rsidRPr="0014431B" w:rsidRDefault="00784CD3" w:rsidP="009B4C70">
      <w:pPr>
        <w:pStyle w:val="ListParagraph"/>
        <w:numPr>
          <w:ilvl w:val="3"/>
          <w:numId w:val="23"/>
        </w:numPr>
        <w:spacing w:after="0" w:line="240" w:lineRule="auto"/>
        <w:rPr>
          <w:rFonts w:ascii="Arial" w:eastAsia="Arial" w:hAnsi="Arial" w:cs="Arial"/>
          <w:vertAlign w:val="superscript"/>
        </w:rPr>
      </w:pPr>
      <w:r w:rsidRPr="0014431B">
        <w:rPr>
          <w:rFonts w:ascii="Arial" w:eastAsia="Arial" w:hAnsi="Arial" w:cs="Arial"/>
        </w:rPr>
        <w:lastRenderedPageBreak/>
        <w:t>In 2015</w:t>
      </w:r>
      <w:r w:rsidR="20C09D07" w:rsidRPr="0014431B">
        <w:rPr>
          <w:rFonts w:ascii="Arial" w:eastAsia="Arial" w:hAnsi="Arial" w:cs="Arial"/>
        </w:rPr>
        <w:t xml:space="preserve">, it was the NHL’s Buffalo </w:t>
      </w:r>
      <w:proofErr w:type="spellStart"/>
      <w:r w:rsidR="20C09D07" w:rsidRPr="0014431B">
        <w:rPr>
          <w:rFonts w:ascii="Arial" w:eastAsia="Arial" w:hAnsi="Arial" w:cs="Arial"/>
        </w:rPr>
        <w:t>Sabres</w:t>
      </w:r>
      <w:proofErr w:type="spellEnd"/>
      <w:r w:rsidR="20C09D07" w:rsidRPr="0014431B">
        <w:rPr>
          <w:rFonts w:ascii="Arial" w:eastAsia="Arial" w:hAnsi="Arial" w:cs="Arial"/>
        </w:rPr>
        <w:t xml:space="preserve">, which led one Buffalo area sports reporter to publish </w:t>
      </w:r>
      <w:hyperlink r:id="rId168">
        <w:r w:rsidR="20C09D07" w:rsidRPr="0014431B">
          <w:rPr>
            <w:rStyle w:val="Hyperlink"/>
            <w:rFonts w:ascii="Arial" w:eastAsia="Arial" w:hAnsi="Arial" w:cs="Arial"/>
            <w:color w:val="auto"/>
          </w:rPr>
          <w:t>this story</w:t>
        </w:r>
      </w:hyperlink>
      <w:r w:rsidR="20C09D07" w:rsidRPr="0014431B">
        <w:rPr>
          <w:rFonts w:ascii="Arial" w:eastAsia="Arial" w:hAnsi="Arial" w:cs="Arial"/>
        </w:rPr>
        <w:t xml:space="preserve"> online:  “At Every Level of Sport, Tanking Raises Moral Questions” </w:t>
      </w:r>
    </w:p>
    <w:p w14:paraId="18378F69" w14:textId="36A1A7CB" w:rsidR="00C14287" w:rsidRPr="0014431B" w:rsidRDefault="00784CD3" w:rsidP="009B4C70">
      <w:pPr>
        <w:pStyle w:val="ListParagraph"/>
        <w:numPr>
          <w:ilvl w:val="3"/>
          <w:numId w:val="23"/>
        </w:numPr>
        <w:spacing w:after="0" w:line="240" w:lineRule="auto"/>
        <w:rPr>
          <w:rFonts w:ascii="Arial" w:eastAsia="Arial" w:hAnsi="Arial" w:cs="Arial"/>
          <w:vertAlign w:val="superscript"/>
        </w:rPr>
      </w:pPr>
      <w:r w:rsidRPr="0014431B">
        <w:rPr>
          <w:rFonts w:ascii="Arial" w:eastAsia="Arial" w:hAnsi="Arial" w:cs="Arial"/>
        </w:rPr>
        <w:t>Last year</w:t>
      </w:r>
      <w:r w:rsidR="20C09D07" w:rsidRPr="0014431B">
        <w:rPr>
          <w:rFonts w:ascii="Arial" w:eastAsia="Arial" w:hAnsi="Arial" w:cs="Arial"/>
        </w:rPr>
        <w:t xml:space="preserve">, it was NBA teams being </w:t>
      </w:r>
      <w:hyperlink r:id="rId169">
        <w:r w:rsidR="20C09D07" w:rsidRPr="0014431B">
          <w:rPr>
            <w:rStyle w:val="Hyperlink"/>
            <w:rFonts w:ascii="Arial" w:eastAsia="Arial" w:hAnsi="Arial" w:cs="Arial"/>
            <w:color w:val="auto"/>
          </w:rPr>
          <w:t>accused</w:t>
        </w:r>
      </w:hyperlink>
      <w:r w:rsidR="20C09D07" w:rsidRPr="0014431B">
        <w:rPr>
          <w:rFonts w:ascii="Arial" w:eastAsia="Arial" w:hAnsi="Arial" w:cs="Arial"/>
        </w:rPr>
        <w:t xml:space="preserve"> of tanking for the opportunity to draft LSU’s Ben Simmons, one of the most heralded basketball prospects to enter the NBA in recent history</w:t>
      </w:r>
    </w:p>
    <w:p w14:paraId="62791737" w14:textId="20D67FBC" w:rsidR="00C37628" w:rsidRPr="00895B2A" w:rsidRDefault="00463020" w:rsidP="009B4C70">
      <w:pPr>
        <w:pStyle w:val="ListParagraph"/>
        <w:numPr>
          <w:ilvl w:val="3"/>
          <w:numId w:val="23"/>
        </w:numPr>
        <w:spacing w:after="0" w:line="240" w:lineRule="auto"/>
        <w:rPr>
          <w:rFonts w:ascii="Arial" w:eastAsia="Arial" w:hAnsi="Arial" w:cs="Arial"/>
          <w:vertAlign w:val="superscript"/>
        </w:rPr>
      </w:pPr>
      <w:r w:rsidRPr="0014431B">
        <w:rPr>
          <w:rFonts w:ascii="Arial" w:eastAsia="Arial" w:hAnsi="Arial" w:cs="Arial"/>
        </w:rPr>
        <w:t xml:space="preserve">In 2017, Dallas Mavericks owner Mark Cuban came under scrutiny and received a </w:t>
      </w:r>
      <w:r w:rsidR="00784CD3" w:rsidRPr="0014431B">
        <w:rPr>
          <w:rFonts w:ascii="Arial" w:eastAsia="Arial" w:hAnsi="Arial" w:cs="Arial"/>
        </w:rPr>
        <w:t>call from</w:t>
      </w:r>
      <w:r w:rsidRPr="0014431B">
        <w:rPr>
          <w:rFonts w:ascii="Arial" w:eastAsia="Arial" w:hAnsi="Arial" w:cs="Arial"/>
        </w:rPr>
        <w:t xml:space="preserve"> league </w:t>
      </w:r>
      <w:r w:rsidRPr="00895B2A">
        <w:rPr>
          <w:rFonts w:ascii="Arial" w:eastAsia="Arial" w:hAnsi="Arial" w:cs="Arial"/>
        </w:rPr>
        <w:t>commissioner, Adam Silver, for his comment, “</w:t>
      </w:r>
      <w:r w:rsidRPr="00895B2A">
        <w:rPr>
          <w:rFonts w:ascii="Arial" w:eastAsia="Arial" w:hAnsi="Arial" w:cs="Arial"/>
          <w:i/>
        </w:rPr>
        <w:t>once we were eliminated from the playoffs, we did everything we could to lose games</w:t>
      </w:r>
      <w:r w:rsidRPr="00895B2A">
        <w:rPr>
          <w:rFonts w:ascii="Arial" w:eastAsia="Arial" w:hAnsi="Arial" w:cs="Arial"/>
        </w:rPr>
        <w:t>.”</w:t>
      </w:r>
    </w:p>
    <w:p w14:paraId="5FEF14FB" w14:textId="23148A4D" w:rsidR="0014431B" w:rsidRPr="00895B2A" w:rsidRDefault="0014431B" w:rsidP="009B4C70">
      <w:pPr>
        <w:pStyle w:val="ListParagraph"/>
        <w:numPr>
          <w:ilvl w:val="3"/>
          <w:numId w:val="23"/>
        </w:numPr>
        <w:spacing w:after="0" w:line="240" w:lineRule="auto"/>
        <w:rPr>
          <w:rFonts w:ascii="Arial" w:eastAsia="Arial" w:hAnsi="Arial" w:cs="Arial"/>
          <w:vertAlign w:val="superscript"/>
        </w:rPr>
      </w:pPr>
      <w:r w:rsidRPr="00895B2A">
        <w:rPr>
          <w:rFonts w:ascii="Arial" w:eastAsia="Arial" w:hAnsi="Arial" w:cs="Arial"/>
        </w:rPr>
        <w:t>In 2020, after the front office completed a complete shake up of the franchise’s roster, including trading and releasing several of the team’s top players, many in the media suggested the team was “tanking” to end up with the worst record, and top draft pick next year, for the opportunity to select Clemson’s QB Trevor Lawrence in 2021 (Lawrence is considered by many to be a “can’t miss” NFL prospect)</w:t>
      </w:r>
    </w:p>
    <w:p w14:paraId="660A7B05" w14:textId="396B26F3" w:rsidR="0014431B" w:rsidRPr="00895B2A" w:rsidRDefault="0014431B" w:rsidP="0014431B">
      <w:pPr>
        <w:pStyle w:val="ListParagraph"/>
        <w:numPr>
          <w:ilvl w:val="4"/>
          <w:numId w:val="23"/>
        </w:numPr>
        <w:spacing w:after="0" w:line="240" w:lineRule="auto"/>
        <w:rPr>
          <w:rFonts w:ascii="Arial" w:eastAsia="Arial" w:hAnsi="Arial" w:cs="Arial"/>
          <w:vertAlign w:val="superscript"/>
        </w:rPr>
      </w:pPr>
      <w:r w:rsidRPr="00895B2A">
        <w:rPr>
          <w:rFonts w:ascii="Arial" w:eastAsia="Arial" w:hAnsi="Arial" w:cs="Arial"/>
        </w:rPr>
        <w:t xml:space="preserve">After the team traded </w:t>
      </w:r>
      <w:r w:rsidR="00815498" w:rsidRPr="00895B2A">
        <w:rPr>
          <w:rFonts w:ascii="Arial" w:eastAsia="Arial" w:hAnsi="Arial" w:cs="Arial"/>
        </w:rPr>
        <w:t xml:space="preserve">Pro Bowl defensive standout </w:t>
      </w:r>
      <w:r w:rsidR="00815498" w:rsidRPr="00895B2A">
        <w:rPr>
          <w:rFonts w:ascii="Arial" w:eastAsia="Arial" w:hAnsi="Arial" w:cs="Arial"/>
        </w:rPr>
        <w:t xml:space="preserve">Yannick </w:t>
      </w:r>
      <w:proofErr w:type="spellStart"/>
      <w:r w:rsidR="00815498" w:rsidRPr="00895B2A">
        <w:rPr>
          <w:rFonts w:ascii="Arial" w:eastAsia="Arial" w:hAnsi="Arial" w:cs="Arial"/>
        </w:rPr>
        <w:t>Ngakoue</w:t>
      </w:r>
      <w:proofErr w:type="spellEnd"/>
      <w:r w:rsidRPr="00895B2A">
        <w:rPr>
          <w:rFonts w:ascii="Arial" w:eastAsia="Arial" w:hAnsi="Arial" w:cs="Arial"/>
        </w:rPr>
        <w:t xml:space="preserve"> and released star running back Leonard Fournette, </w:t>
      </w:r>
      <w:r w:rsidR="00815498" w:rsidRPr="00895B2A">
        <w:rPr>
          <w:rFonts w:ascii="Arial" w:eastAsia="Arial" w:hAnsi="Arial" w:cs="Arial"/>
        </w:rPr>
        <w:t>many in the media accused the team of “Tanking for Trevor”</w:t>
      </w:r>
    </w:p>
    <w:p w14:paraId="06DB0642" w14:textId="0572708F" w:rsidR="00815498" w:rsidRPr="00895B2A" w:rsidRDefault="00815498" w:rsidP="00815498">
      <w:pPr>
        <w:pStyle w:val="ListParagraph"/>
        <w:numPr>
          <w:ilvl w:val="5"/>
          <w:numId w:val="23"/>
        </w:numPr>
        <w:spacing w:after="0" w:line="240" w:lineRule="auto"/>
        <w:rPr>
          <w:rStyle w:val="Hyperlink"/>
          <w:rFonts w:ascii="Arial" w:eastAsia="Arial" w:hAnsi="Arial" w:cs="Arial"/>
          <w:color w:val="auto"/>
          <w:u w:val="none"/>
          <w:vertAlign w:val="superscript"/>
        </w:rPr>
      </w:pPr>
      <w:hyperlink r:id="rId170" w:history="1">
        <w:r w:rsidRPr="00895B2A">
          <w:rPr>
            <w:rStyle w:val="Hyperlink"/>
            <w:rFonts w:ascii="Arial" w:eastAsia="Arial" w:hAnsi="Arial" w:cs="Arial"/>
          </w:rPr>
          <w:t>USA Today</w:t>
        </w:r>
      </w:hyperlink>
      <w:r w:rsidRPr="00895B2A">
        <w:rPr>
          <w:rFonts w:ascii="Arial" w:eastAsia="Arial" w:hAnsi="Arial" w:cs="Arial"/>
        </w:rPr>
        <w:t xml:space="preserve">: </w:t>
      </w:r>
      <w:r w:rsidR="0014431B" w:rsidRPr="00895B2A">
        <w:rPr>
          <w:rFonts w:ascii="Arial" w:eastAsia="Arial" w:hAnsi="Arial" w:cs="Arial"/>
        </w:rPr>
        <w:t>“</w:t>
      </w:r>
      <w:r w:rsidRPr="00895B2A">
        <w:rPr>
          <w:rFonts w:ascii="Arial" w:eastAsia="Arial" w:hAnsi="Arial" w:cs="Arial"/>
          <w:i/>
          <w:iCs/>
        </w:rPr>
        <w:t>The team waived running back Leonard Fournette on Monday, a stunning decision many outsiders view as the latest in a series of head scratchers that could help the franchise tank the season and get the No. 1 draft pick</w:t>
      </w:r>
      <w:r w:rsidRPr="00895B2A">
        <w:rPr>
          <w:rFonts w:ascii="Arial" w:eastAsia="Arial" w:hAnsi="Arial" w:cs="Arial"/>
          <w:i/>
          <w:iCs/>
        </w:rPr>
        <w:t xml:space="preserve">” </w:t>
      </w:r>
      <w:r w:rsidRPr="00895B2A">
        <w:rPr>
          <w:rFonts w:ascii="Arial" w:eastAsia="Arial" w:hAnsi="Arial" w:cs="Arial"/>
        </w:rPr>
        <w:t>while a</w:t>
      </w:r>
      <w:r w:rsidRPr="00895B2A">
        <w:rPr>
          <w:rFonts w:ascii="Arial" w:eastAsia="Arial" w:hAnsi="Arial" w:cs="Arial"/>
          <w:i/>
          <w:iCs/>
        </w:rPr>
        <w:t xml:space="preserve"> </w:t>
      </w:r>
      <w:hyperlink r:id="rId171" w:history="1">
        <w:r w:rsidRPr="00895B2A">
          <w:rPr>
            <w:rStyle w:val="Hyperlink"/>
            <w:rFonts w:ascii="Arial" w:eastAsia="Arial" w:hAnsi="Arial" w:cs="Arial"/>
          </w:rPr>
          <w:t>Fan Sided</w:t>
        </w:r>
      </w:hyperlink>
      <w:r w:rsidRPr="00895B2A">
        <w:rPr>
          <w:rFonts w:ascii="Arial" w:eastAsia="Arial" w:hAnsi="Arial" w:cs="Arial"/>
        </w:rPr>
        <w:t xml:space="preserve"> headline reported</w:t>
      </w:r>
      <w:r w:rsidRPr="00895B2A">
        <w:rPr>
          <w:rFonts w:ascii="Arial" w:eastAsia="Arial" w:hAnsi="Arial" w:cs="Arial"/>
        </w:rPr>
        <w:t xml:space="preserve"> “</w:t>
      </w:r>
      <w:r w:rsidRPr="00895B2A">
        <w:rPr>
          <w:rFonts w:ascii="Arial" w:eastAsia="Arial" w:hAnsi="Arial" w:cs="Arial"/>
          <w:i/>
          <w:iCs/>
        </w:rPr>
        <w:t>Jaguars going into complete Tank for Trevor Lawrence mode</w:t>
      </w:r>
      <w:r w:rsidRPr="00895B2A">
        <w:rPr>
          <w:rFonts w:ascii="Arial" w:eastAsia="Arial" w:hAnsi="Arial" w:cs="Arial"/>
          <w:i/>
          <w:iCs/>
        </w:rPr>
        <w:t xml:space="preserve">” </w:t>
      </w:r>
      <w:r w:rsidRPr="00895B2A">
        <w:rPr>
          <w:rFonts w:ascii="Arial" w:eastAsia="Arial" w:hAnsi="Arial" w:cs="Arial"/>
        </w:rPr>
        <w:t xml:space="preserve">and a </w:t>
      </w:r>
      <w:hyperlink r:id="rId172" w:history="1">
        <w:r w:rsidRPr="00895B2A">
          <w:rPr>
            <w:rStyle w:val="Hyperlink"/>
            <w:rFonts w:ascii="Arial" w:eastAsia="Arial" w:hAnsi="Arial" w:cs="Arial"/>
            <w:i/>
            <w:iCs/>
          </w:rPr>
          <w:t>Bleacher Report</w:t>
        </w:r>
      </w:hyperlink>
      <w:r w:rsidRPr="00895B2A">
        <w:rPr>
          <w:rFonts w:ascii="Arial" w:eastAsia="Arial" w:hAnsi="Arial" w:cs="Arial"/>
        </w:rPr>
        <w:t xml:space="preserve"> headline </w:t>
      </w:r>
      <w:proofErr w:type="spellStart"/>
      <w:r w:rsidRPr="00895B2A">
        <w:rPr>
          <w:rFonts w:ascii="Arial" w:eastAsia="Arial" w:hAnsi="Arial" w:cs="Arial"/>
        </w:rPr>
        <w:t>read</w:t>
      </w:r>
      <w:r w:rsidRPr="00895B2A">
        <w:rPr>
          <w:rFonts w:ascii="Arial" w:eastAsia="Arial" w:hAnsi="Arial" w:cs="Arial"/>
          <w:i/>
          <w:iCs/>
        </w:rPr>
        <w:t>“</w:t>
      </w:r>
      <w:r w:rsidRPr="00895B2A">
        <w:rPr>
          <w:rFonts w:ascii="Arial" w:eastAsia="Arial" w:hAnsi="Arial" w:cs="Arial"/>
          <w:i/>
          <w:iCs/>
        </w:rPr>
        <w:t>Jacksonville</w:t>
      </w:r>
      <w:proofErr w:type="spellEnd"/>
      <w:r w:rsidRPr="00895B2A">
        <w:rPr>
          <w:rFonts w:ascii="Arial" w:eastAsia="Arial" w:hAnsi="Arial" w:cs="Arial"/>
          <w:i/>
          <w:iCs/>
        </w:rPr>
        <w:t xml:space="preserve"> Jaguars in Driver's Seat for Trevor Lawrence After </w:t>
      </w:r>
      <w:proofErr w:type="spellStart"/>
      <w:r w:rsidRPr="00895B2A">
        <w:rPr>
          <w:rFonts w:ascii="Arial" w:eastAsia="Arial" w:hAnsi="Arial" w:cs="Arial"/>
          <w:i/>
          <w:iCs/>
        </w:rPr>
        <w:t>Ngakoue</w:t>
      </w:r>
      <w:proofErr w:type="spellEnd"/>
      <w:r w:rsidRPr="00895B2A">
        <w:rPr>
          <w:rFonts w:ascii="Arial" w:eastAsia="Arial" w:hAnsi="Arial" w:cs="Arial"/>
          <w:i/>
          <w:iCs/>
        </w:rPr>
        <w:t xml:space="preserve"> Trade</w:t>
      </w:r>
      <w:r w:rsidRPr="00895B2A">
        <w:rPr>
          <w:rFonts w:ascii="Arial" w:eastAsia="Arial" w:hAnsi="Arial" w:cs="Arial"/>
          <w:i/>
          <w:iCs/>
        </w:rPr>
        <w:t>”</w:t>
      </w:r>
    </w:p>
    <w:p w14:paraId="53D1AF45" w14:textId="4EAFC39C" w:rsidR="00F00D94" w:rsidRPr="00067629" w:rsidRDefault="00784CD3" w:rsidP="009B4C70">
      <w:pPr>
        <w:pStyle w:val="ListParagraph"/>
        <w:numPr>
          <w:ilvl w:val="3"/>
          <w:numId w:val="23"/>
        </w:numPr>
        <w:spacing w:after="0" w:line="240" w:lineRule="auto"/>
        <w:rPr>
          <w:rFonts w:ascii="Arial" w:eastAsia="Arial" w:hAnsi="Arial" w:cs="Arial"/>
          <w:vertAlign w:val="superscript"/>
        </w:rPr>
      </w:pPr>
      <w:r w:rsidRPr="00895B2A">
        <w:rPr>
          <w:rFonts w:ascii="Arial" w:eastAsia="Arial" w:hAnsi="Arial" w:cs="Arial"/>
        </w:rPr>
        <w:t>The concept of t</w:t>
      </w:r>
      <w:r w:rsidR="00C37628" w:rsidRPr="00895B2A">
        <w:rPr>
          <w:rFonts w:ascii="Arial" w:eastAsia="Arial" w:hAnsi="Arial" w:cs="Arial"/>
        </w:rPr>
        <w:t>anking has long been a conversation in the NFL with several teams in recent years all but admitting</w:t>
      </w:r>
      <w:r w:rsidR="00C37628" w:rsidRPr="00067629">
        <w:rPr>
          <w:rFonts w:ascii="Arial" w:eastAsia="Arial" w:hAnsi="Arial" w:cs="Arial"/>
        </w:rPr>
        <w:t xml:space="preserve"> they were trying to lose games</w:t>
      </w:r>
      <w:r w:rsidR="00F00D94" w:rsidRPr="00067629">
        <w:rPr>
          <w:rFonts w:ascii="Arial" w:eastAsia="Arial" w:hAnsi="Arial" w:cs="Arial"/>
        </w:rPr>
        <w:t xml:space="preserve"> to secure higher draft picks</w:t>
      </w:r>
    </w:p>
    <w:p w14:paraId="2EF0F329" w14:textId="3BDFE99C" w:rsidR="00C52BB5" w:rsidRPr="00815498" w:rsidRDefault="00F00D94" w:rsidP="00C52BB5">
      <w:pPr>
        <w:pStyle w:val="ListParagraph"/>
        <w:numPr>
          <w:ilvl w:val="4"/>
          <w:numId w:val="23"/>
        </w:numPr>
        <w:spacing w:after="0" w:line="240" w:lineRule="auto"/>
        <w:rPr>
          <w:rFonts w:ascii="Arial" w:eastAsia="Arial" w:hAnsi="Arial" w:cs="Arial"/>
        </w:rPr>
      </w:pPr>
      <w:r w:rsidRPr="00067629">
        <w:rPr>
          <w:rFonts w:ascii="Arial" w:eastAsia="Arial" w:hAnsi="Arial" w:cs="Arial"/>
        </w:rPr>
        <w:t>M</w:t>
      </w:r>
      <w:r w:rsidR="00C37628" w:rsidRPr="00067629">
        <w:rPr>
          <w:rFonts w:ascii="Arial" w:eastAsia="Arial" w:hAnsi="Arial" w:cs="Arial"/>
        </w:rPr>
        <w:t xml:space="preserve">any </w:t>
      </w:r>
      <w:hyperlink r:id="rId173" w:history="1">
        <w:r w:rsidR="00C37628" w:rsidRPr="00067629">
          <w:rPr>
            <w:rStyle w:val="Hyperlink"/>
            <w:rFonts w:ascii="Arial" w:eastAsia="Arial" w:hAnsi="Arial" w:cs="Arial"/>
            <w:color w:val="auto"/>
          </w:rPr>
          <w:t>experts</w:t>
        </w:r>
      </w:hyperlink>
      <w:r w:rsidR="00C37628" w:rsidRPr="00067629">
        <w:rPr>
          <w:rFonts w:ascii="Arial" w:eastAsia="Arial" w:hAnsi="Arial" w:cs="Arial"/>
        </w:rPr>
        <w:t xml:space="preserve"> think if the NFL adopted a draft lottery system they could eliminate teams from losing on purpose</w:t>
      </w:r>
    </w:p>
    <w:p w14:paraId="155F3082" w14:textId="6B7C2E08" w:rsidR="000337FC" w:rsidRPr="00067629" w:rsidRDefault="20C09D07" w:rsidP="009B4C70">
      <w:pPr>
        <w:pStyle w:val="ListParagraph"/>
        <w:numPr>
          <w:ilvl w:val="2"/>
          <w:numId w:val="23"/>
        </w:numPr>
        <w:spacing w:after="0" w:line="240" w:lineRule="auto"/>
        <w:rPr>
          <w:rFonts w:ascii="Arial" w:eastAsia="Arial" w:hAnsi="Arial" w:cs="Arial"/>
          <w:vertAlign w:val="superscript"/>
        </w:rPr>
      </w:pPr>
      <w:r w:rsidRPr="00067629">
        <w:rPr>
          <w:rFonts w:ascii="Arial" w:eastAsia="Arial" w:hAnsi="Arial" w:cs="Arial"/>
        </w:rPr>
        <w:t>In addition to athletes being caught using PEDs, teams will sometimes skirt the rules in effort to gain a competitive edge with the result typically being the organization being called out as “cheaters” by the media and fans</w:t>
      </w:r>
    </w:p>
    <w:p w14:paraId="6D01BFF6" w14:textId="7EDD2FB0" w:rsidR="00397B0A" w:rsidRPr="00067629" w:rsidRDefault="20C09D07" w:rsidP="009B4C70">
      <w:pPr>
        <w:pStyle w:val="ListParagraph"/>
        <w:numPr>
          <w:ilvl w:val="3"/>
          <w:numId w:val="23"/>
        </w:numPr>
        <w:spacing w:after="0" w:line="240" w:lineRule="auto"/>
        <w:rPr>
          <w:rFonts w:ascii="Arial" w:eastAsia="Arial" w:hAnsi="Arial" w:cs="Arial"/>
        </w:rPr>
      </w:pPr>
      <w:r w:rsidRPr="00067629">
        <w:rPr>
          <w:rFonts w:ascii="Arial" w:eastAsia="Arial" w:hAnsi="Arial" w:cs="Arial"/>
        </w:rPr>
        <w:t xml:space="preserve">In 2015, the NFL </w:t>
      </w:r>
      <w:hyperlink r:id="rId174">
        <w:r w:rsidRPr="00067629">
          <w:rPr>
            <w:rStyle w:val="Hyperlink"/>
            <w:rFonts w:ascii="Arial" w:eastAsia="Arial" w:hAnsi="Arial" w:cs="Arial"/>
            <w:color w:val="auto"/>
          </w:rPr>
          <w:t>punished</w:t>
        </w:r>
      </w:hyperlink>
      <w:r w:rsidRPr="00067629">
        <w:rPr>
          <w:rFonts w:ascii="Arial" w:eastAsia="Arial" w:hAnsi="Arial" w:cs="Arial"/>
        </w:rPr>
        <w:t xml:space="preserve"> the Atlanta Falcons for pumping fake crowd noise into the stadium during games to create more noise when the opposition had the football</w:t>
      </w:r>
    </w:p>
    <w:p w14:paraId="527CD4A9" w14:textId="40348443" w:rsidR="007E6F50" w:rsidRPr="00AA4BEB" w:rsidRDefault="20C09D07" w:rsidP="009B4C70">
      <w:pPr>
        <w:pStyle w:val="ListParagraph"/>
        <w:numPr>
          <w:ilvl w:val="3"/>
          <w:numId w:val="23"/>
        </w:numPr>
        <w:spacing w:after="0" w:line="240" w:lineRule="auto"/>
        <w:rPr>
          <w:rFonts w:ascii="Arial" w:eastAsia="Arial" w:hAnsi="Arial" w:cs="Arial"/>
        </w:rPr>
      </w:pPr>
      <w:r w:rsidRPr="00067629">
        <w:rPr>
          <w:rFonts w:ascii="Arial" w:eastAsia="Arial" w:hAnsi="Arial" w:cs="Arial"/>
        </w:rPr>
        <w:t xml:space="preserve">While doping has long been a problem in the sport of cycling, former U.S. champion </w:t>
      </w:r>
      <w:r w:rsidRPr="00AA4BEB">
        <w:rPr>
          <w:rFonts w:ascii="Arial" w:eastAsia="Arial" w:hAnsi="Arial" w:cs="Arial"/>
        </w:rPr>
        <w:t xml:space="preserve">Greg LeMond alleged in 2015 that riders in major races like the Tour de France could be trying to gain an unfair edge by installing tiny motors in their bikes  (according to </w:t>
      </w:r>
      <w:hyperlink r:id="rId175">
        <w:r w:rsidRPr="00AA4BEB">
          <w:rPr>
            <w:rStyle w:val="Hyperlink"/>
            <w:rFonts w:ascii="Arial" w:eastAsia="Arial" w:hAnsi="Arial" w:cs="Arial"/>
            <w:color w:val="auto"/>
          </w:rPr>
          <w:t>washingtonpost.com</w:t>
        </w:r>
      </w:hyperlink>
      <w:r w:rsidRPr="00AA4BEB">
        <w:rPr>
          <w:rFonts w:ascii="Arial" w:eastAsia="Arial" w:hAnsi="Arial" w:cs="Arial"/>
        </w:rPr>
        <w:t>)</w:t>
      </w:r>
    </w:p>
    <w:p w14:paraId="3C388D47" w14:textId="65CDAD98" w:rsidR="00C628C3" w:rsidRPr="000561F7" w:rsidRDefault="00C628C3" w:rsidP="009B4C70">
      <w:pPr>
        <w:pStyle w:val="ListParagraph"/>
        <w:numPr>
          <w:ilvl w:val="1"/>
          <w:numId w:val="23"/>
        </w:numPr>
        <w:spacing w:after="0" w:line="240" w:lineRule="auto"/>
        <w:rPr>
          <w:rFonts w:ascii="Arial" w:eastAsia="Arial" w:hAnsi="Arial" w:cs="Arial"/>
        </w:rPr>
      </w:pPr>
      <w:r w:rsidRPr="000561F7">
        <w:rPr>
          <w:rFonts w:ascii="Arial" w:eastAsia="Arial" w:hAnsi="Arial" w:cs="Arial"/>
        </w:rPr>
        <w:t xml:space="preserve">Sexual </w:t>
      </w:r>
      <w:r w:rsidR="00A85F9D" w:rsidRPr="000561F7">
        <w:rPr>
          <w:rFonts w:ascii="Arial" w:eastAsia="Arial" w:hAnsi="Arial" w:cs="Arial"/>
        </w:rPr>
        <w:t xml:space="preserve">Assault and </w:t>
      </w:r>
      <w:r w:rsidRPr="000561F7">
        <w:rPr>
          <w:rFonts w:ascii="Arial" w:eastAsia="Arial" w:hAnsi="Arial" w:cs="Arial"/>
        </w:rPr>
        <w:t xml:space="preserve">Harassment </w:t>
      </w:r>
    </w:p>
    <w:p w14:paraId="5B695B2D" w14:textId="5A0625AF" w:rsidR="00067629" w:rsidRPr="000561F7" w:rsidRDefault="00A85F9D" w:rsidP="009B4C70">
      <w:pPr>
        <w:pStyle w:val="ListParagraph"/>
        <w:numPr>
          <w:ilvl w:val="2"/>
          <w:numId w:val="23"/>
        </w:numPr>
        <w:spacing w:after="0" w:line="240" w:lineRule="auto"/>
        <w:rPr>
          <w:rFonts w:ascii="Arial" w:eastAsia="Arial" w:hAnsi="Arial" w:cs="Arial"/>
        </w:rPr>
      </w:pPr>
      <w:r w:rsidRPr="000561F7">
        <w:rPr>
          <w:rFonts w:ascii="Arial" w:eastAsia="Arial" w:hAnsi="Arial" w:cs="Arial"/>
        </w:rPr>
        <w:t>2018 saw the launch of the</w:t>
      </w:r>
      <w:r w:rsidR="00067629" w:rsidRPr="000561F7">
        <w:rPr>
          <w:rFonts w:ascii="Arial" w:eastAsia="Arial" w:hAnsi="Arial" w:cs="Arial"/>
        </w:rPr>
        <w:t xml:space="preserve"> #metoo movement, </w:t>
      </w:r>
      <w:r w:rsidRPr="000561F7">
        <w:rPr>
          <w:rFonts w:ascii="Arial" w:eastAsia="Arial" w:hAnsi="Arial" w:cs="Arial"/>
        </w:rPr>
        <w:t xml:space="preserve">as </w:t>
      </w:r>
      <w:r w:rsidR="00067629" w:rsidRPr="000561F7">
        <w:rPr>
          <w:rFonts w:ascii="Arial" w:eastAsia="Arial" w:hAnsi="Arial" w:cs="Arial"/>
        </w:rPr>
        <w:t xml:space="preserve">sexual </w:t>
      </w:r>
      <w:r w:rsidR="00706B09" w:rsidRPr="000561F7">
        <w:rPr>
          <w:rFonts w:ascii="Arial" w:eastAsia="Arial" w:hAnsi="Arial" w:cs="Arial"/>
        </w:rPr>
        <w:t xml:space="preserve">assault and </w:t>
      </w:r>
      <w:r w:rsidR="00067629" w:rsidRPr="000561F7">
        <w:rPr>
          <w:rFonts w:ascii="Arial" w:eastAsia="Arial" w:hAnsi="Arial" w:cs="Arial"/>
        </w:rPr>
        <w:t xml:space="preserve">harassment allegations </w:t>
      </w:r>
      <w:r w:rsidRPr="000561F7">
        <w:rPr>
          <w:rFonts w:ascii="Arial" w:eastAsia="Arial" w:hAnsi="Arial" w:cs="Arial"/>
        </w:rPr>
        <w:t>became</w:t>
      </w:r>
      <w:r w:rsidR="00067629" w:rsidRPr="000561F7">
        <w:rPr>
          <w:rFonts w:ascii="Arial" w:eastAsia="Arial" w:hAnsi="Arial" w:cs="Arial"/>
        </w:rPr>
        <w:t xml:space="preserve"> rampant in the sports and entertainment industry, shining a light on how much work the industry </w:t>
      </w:r>
      <w:proofErr w:type="gramStart"/>
      <w:r w:rsidR="00067629" w:rsidRPr="000561F7">
        <w:rPr>
          <w:rFonts w:ascii="Arial" w:eastAsia="Arial" w:hAnsi="Arial" w:cs="Arial"/>
        </w:rPr>
        <w:t>has to</w:t>
      </w:r>
      <w:proofErr w:type="gramEnd"/>
      <w:r w:rsidR="00067629" w:rsidRPr="000561F7">
        <w:rPr>
          <w:rFonts w:ascii="Arial" w:eastAsia="Arial" w:hAnsi="Arial" w:cs="Arial"/>
        </w:rPr>
        <w:t xml:space="preserve"> do to create a safer environment for women</w:t>
      </w:r>
    </w:p>
    <w:p w14:paraId="12536512" w14:textId="42E21F99" w:rsidR="00067629" w:rsidRPr="000561F7" w:rsidRDefault="00067629" w:rsidP="009B4C70">
      <w:pPr>
        <w:pStyle w:val="ListParagraph"/>
        <w:numPr>
          <w:ilvl w:val="3"/>
          <w:numId w:val="23"/>
        </w:numPr>
        <w:spacing w:after="0" w:line="240" w:lineRule="auto"/>
        <w:rPr>
          <w:rFonts w:ascii="Arial" w:eastAsia="Arial" w:hAnsi="Arial" w:cs="Arial"/>
        </w:rPr>
      </w:pPr>
      <w:r w:rsidRPr="000561F7">
        <w:rPr>
          <w:rFonts w:ascii="Arial" w:eastAsia="Arial" w:hAnsi="Arial" w:cs="Arial"/>
        </w:rPr>
        <w:t xml:space="preserve">In Hollywood, </w:t>
      </w:r>
      <w:r w:rsidR="00706B09" w:rsidRPr="000561F7">
        <w:rPr>
          <w:rFonts w:ascii="Arial" w:eastAsia="Arial" w:hAnsi="Arial" w:cs="Arial"/>
        </w:rPr>
        <w:t>several</w:t>
      </w:r>
      <w:r w:rsidRPr="000561F7">
        <w:rPr>
          <w:rFonts w:ascii="Arial" w:eastAsia="Arial" w:hAnsi="Arial" w:cs="Arial"/>
        </w:rPr>
        <w:t xml:space="preserve"> </w:t>
      </w:r>
      <w:r w:rsidR="00706B09" w:rsidRPr="000561F7">
        <w:rPr>
          <w:rFonts w:ascii="Arial" w:eastAsia="Arial" w:hAnsi="Arial" w:cs="Arial"/>
        </w:rPr>
        <w:t xml:space="preserve">successful </w:t>
      </w:r>
      <w:r w:rsidRPr="000561F7">
        <w:rPr>
          <w:rFonts w:ascii="Arial" w:eastAsia="Arial" w:hAnsi="Arial" w:cs="Arial"/>
        </w:rPr>
        <w:t xml:space="preserve">producers </w:t>
      </w:r>
      <w:r w:rsidR="00706B09" w:rsidRPr="000561F7">
        <w:rPr>
          <w:rFonts w:ascii="Arial" w:eastAsia="Arial" w:hAnsi="Arial" w:cs="Arial"/>
        </w:rPr>
        <w:t>and popular actors were</w:t>
      </w:r>
      <w:r w:rsidRPr="000561F7">
        <w:rPr>
          <w:rFonts w:ascii="Arial" w:eastAsia="Arial" w:hAnsi="Arial" w:cs="Arial"/>
        </w:rPr>
        <w:t xml:space="preserve"> </w:t>
      </w:r>
      <w:r w:rsidR="00706B09" w:rsidRPr="000561F7">
        <w:rPr>
          <w:rFonts w:ascii="Arial" w:eastAsia="Arial" w:hAnsi="Arial" w:cs="Arial"/>
        </w:rPr>
        <w:t>accused of harassment and assault</w:t>
      </w:r>
    </w:p>
    <w:p w14:paraId="5F31586C" w14:textId="77777777" w:rsidR="00706B09" w:rsidRPr="000561F7" w:rsidRDefault="00706B09" w:rsidP="009B4C70">
      <w:pPr>
        <w:pStyle w:val="ListParagraph"/>
        <w:numPr>
          <w:ilvl w:val="3"/>
          <w:numId w:val="23"/>
        </w:numPr>
        <w:spacing w:after="0" w:line="240" w:lineRule="auto"/>
        <w:rPr>
          <w:rFonts w:ascii="Arial" w:eastAsia="Arial" w:hAnsi="Arial" w:cs="Arial"/>
        </w:rPr>
      </w:pPr>
      <w:r w:rsidRPr="000561F7">
        <w:rPr>
          <w:rFonts w:ascii="Arial" w:eastAsia="Arial" w:hAnsi="Arial" w:cs="Arial"/>
        </w:rPr>
        <w:t>Nearly a dozen high profile executives at Nike were exiled from the company based on claims of harassment in the workplace</w:t>
      </w:r>
    </w:p>
    <w:p w14:paraId="1F7E414F" w14:textId="4B2D13C1" w:rsidR="00C628C3" w:rsidRPr="000561F7" w:rsidRDefault="00706B09" w:rsidP="009B4C70">
      <w:pPr>
        <w:pStyle w:val="ListParagraph"/>
        <w:numPr>
          <w:ilvl w:val="3"/>
          <w:numId w:val="23"/>
        </w:numPr>
        <w:spacing w:after="0" w:line="240" w:lineRule="auto"/>
        <w:rPr>
          <w:rFonts w:ascii="Arial" w:eastAsia="Arial" w:hAnsi="Arial" w:cs="Arial"/>
        </w:rPr>
      </w:pPr>
      <w:r w:rsidRPr="000561F7">
        <w:rPr>
          <w:rFonts w:ascii="Arial" w:eastAsia="Arial" w:hAnsi="Arial" w:cs="Arial"/>
        </w:rPr>
        <w:t xml:space="preserve">Tampa Bay Buccaneers </w:t>
      </w:r>
      <w:r w:rsidR="00C628C3" w:rsidRPr="000561F7">
        <w:rPr>
          <w:rFonts w:ascii="Arial" w:eastAsia="Arial" w:hAnsi="Arial" w:cs="Arial"/>
        </w:rPr>
        <w:t>Jameis Winston</w:t>
      </w:r>
      <w:r w:rsidRPr="000561F7">
        <w:rPr>
          <w:rFonts w:ascii="Arial" w:eastAsia="Arial" w:hAnsi="Arial" w:cs="Arial"/>
        </w:rPr>
        <w:t xml:space="preserve">, already with a history of sexual misconduct allegations, was suspended three games by the NFL after a female uber driver accused the quarterback of groping her </w:t>
      </w:r>
    </w:p>
    <w:p w14:paraId="3BE8CCF8" w14:textId="55F5497E" w:rsidR="00C628C3" w:rsidRPr="000561F7" w:rsidRDefault="00A85F9D" w:rsidP="009B4C70">
      <w:pPr>
        <w:pStyle w:val="ListParagraph"/>
        <w:numPr>
          <w:ilvl w:val="3"/>
          <w:numId w:val="23"/>
        </w:numPr>
        <w:spacing w:after="0" w:line="240" w:lineRule="auto"/>
        <w:rPr>
          <w:rFonts w:ascii="Arial" w:eastAsia="Arial" w:hAnsi="Arial" w:cs="Arial"/>
        </w:rPr>
      </w:pPr>
      <w:r w:rsidRPr="000561F7">
        <w:rPr>
          <w:rFonts w:ascii="Arial" w:eastAsia="Arial" w:hAnsi="Arial" w:cs="Arial"/>
        </w:rPr>
        <w:t xml:space="preserve">Ex–USA Gymnastics and Michigan State athletics doctor Larry Nassar was sentenced to up to 175 years in prison for sexually abusing more than 250 </w:t>
      </w:r>
      <w:r w:rsidR="00E03200">
        <w:rPr>
          <w:rFonts w:ascii="Arial" w:eastAsia="Arial" w:hAnsi="Arial" w:cs="Arial"/>
        </w:rPr>
        <w:t>2021</w:t>
      </w:r>
      <w:r w:rsidRPr="000561F7">
        <w:rPr>
          <w:rFonts w:ascii="Arial" w:eastAsia="Arial" w:hAnsi="Arial" w:cs="Arial"/>
        </w:rPr>
        <w:t>women and girls</w:t>
      </w:r>
      <w:r w:rsidR="00C628C3" w:rsidRPr="000561F7">
        <w:rPr>
          <w:rFonts w:ascii="Arial" w:eastAsia="Arial" w:hAnsi="Arial" w:cs="Arial"/>
        </w:rPr>
        <w:t xml:space="preserve"> </w:t>
      </w:r>
    </w:p>
    <w:p w14:paraId="3934F074" w14:textId="30323F09" w:rsidR="00E03200" w:rsidRPr="00895B2A" w:rsidRDefault="00A85F9D" w:rsidP="00F54F2C">
      <w:pPr>
        <w:pStyle w:val="ListParagraph"/>
        <w:numPr>
          <w:ilvl w:val="2"/>
          <w:numId w:val="23"/>
        </w:numPr>
        <w:spacing w:after="0" w:line="240" w:lineRule="auto"/>
        <w:rPr>
          <w:rFonts w:ascii="Arial" w:eastAsia="Arial" w:hAnsi="Arial" w:cs="Arial"/>
        </w:rPr>
      </w:pPr>
      <w:r w:rsidRPr="000561F7">
        <w:rPr>
          <w:rFonts w:ascii="Arial" w:eastAsia="Arial" w:hAnsi="Arial" w:cs="Arial"/>
        </w:rPr>
        <w:lastRenderedPageBreak/>
        <w:t xml:space="preserve">At least three </w:t>
      </w:r>
      <w:hyperlink r:id="rId176" w:history="1">
        <w:r w:rsidRPr="008B33E0">
          <w:rPr>
            <w:rStyle w:val="Hyperlink"/>
            <w:rFonts w:ascii="Arial" w:eastAsia="Arial" w:hAnsi="Arial" w:cs="Arial"/>
            <w:color w:val="auto"/>
            <w:u w:val="none"/>
          </w:rPr>
          <w:t>female</w:t>
        </w:r>
      </w:hyperlink>
      <w:r w:rsidRPr="000561F7">
        <w:rPr>
          <w:rFonts w:ascii="Arial" w:eastAsia="Arial" w:hAnsi="Arial" w:cs="Arial"/>
        </w:rPr>
        <w:t xml:space="preserve"> reporters at the 2018 World Cup were sexually harassed, </w:t>
      </w:r>
      <w:r w:rsidRPr="000561F7">
        <w:rPr>
          <w:rFonts w:ascii="Arial" w:eastAsia="Arial" w:hAnsi="Arial" w:cs="Arial"/>
          <w:i/>
        </w:rPr>
        <w:t>live and on air</w:t>
      </w:r>
      <w:r w:rsidRPr="000561F7">
        <w:rPr>
          <w:rFonts w:ascii="Arial" w:eastAsia="Arial" w:hAnsi="Arial" w:cs="Arial"/>
        </w:rPr>
        <w:t xml:space="preserve">, including </w:t>
      </w:r>
      <w:r w:rsidRPr="00895B2A">
        <w:rPr>
          <w:rFonts w:ascii="Arial" w:eastAsia="Arial" w:hAnsi="Arial" w:cs="Arial"/>
        </w:rPr>
        <w:t xml:space="preserve">Colombian reporter </w:t>
      </w:r>
      <w:proofErr w:type="spellStart"/>
      <w:r w:rsidRPr="00895B2A">
        <w:rPr>
          <w:rFonts w:ascii="Arial" w:eastAsia="Arial" w:hAnsi="Arial" w:cs="Arial"/>
        </w:rPr>
        <w:t>Julieth</w:t>
      </w:r>
      <w:proofErr w:type="spellEnd"/>
      <w:r w:rsidRPr="00895B2A">
        <w:rPr>
          <w:rFonts w:ascii="Arial" w:eastAsia="Arial" w:hAnsi="Arial" w:cs="Arial"/>
        </w:rPr>
        <w:t xml:space="preserve"> Gonzalez </w:t>
      </w:r>
      <w:proofErr w:type="spellStart"/>
      <w:r w:rsidRPr="00895B2A">
        <w:rPr>
          <w:rFonts w:ascii="Arial" w:eastAsia="Arial" w:hAnsi="Arial" w:cs="Arial"/>
        </w:rPr>
        <w:t>Theran</w:t>
      </w:r>
      <w:proofErr w:type="spellEnd"/>
      <w:r w:rsidRPr="00895B2A">
        <w:rPr>
          <w:rFonts w:ascii="Arial" w:eastAsia="Arial" w:hAnsi="Arial" w:cs="Arial"/>
        </w:rPr>
        <w:t xml:space="preserve"> who was groped and kissed as she was reporting on the tournamen</w:t>
      </w:r>
      <w:r w:rsidR="00D27C4F" w:rsidRPr="00895B2A">
        <w:rPr>
          <w:rFonts w:ascii="Arial" w:eastAsia="Arial" w:hAnsi="Arial" w:cs="Arial"/>
        </w:rPr>
        <w:t>t</w:t>
      </w:r>
    </w:p>
    <w:p w14:paraId="12BCB377" w14:textId="27FCB33F" w:rsidR="00D27C4F" w:rsidRPr="00895B2A" w:rsidRDefault="00E03200" w:rsidP="00343533">
      <w:pPr>
        <w:pStyle w:val="ListParagraph"/>
        <w:numPr>
          <w:ilvl w:val="1"/>
          <w:numId w:val="23"/>
        </w:numPr>
        <w:spacing w:after="0" w:line="240" w:lineRule="auto"/>
        <w:rPr>
          <w:rFonts w:ascii="Arial" w:eastAsia="Arial" w:hAnsi="Arial" w:cs="Arial"/>
        </w:rPr>
      </w:pPr>
      <w:r w:rsidRPr="00895B2A">
        <w:rPr>
          <w:rFonts w:ascii="Arial" w:eastAsia="Arial" w:hAnsi="Arial" w:cs="Arial"/>
        </w:rPr>
        <w:t xml:space="preserve">Compensation for </w:t>
      </w:r>
      <w:r w:rsidR="006C6BB2" w:rsidRPr="00895B2A">
        <w:rPr>
          <w:rFonts w:ascii="Arial" w:eastAsia="Arial" w:hAnsi="Arial" w:cs="Arial"/>
        </w:rPr>
        <w:t>college</w:t>
      </w:r>
      <w:r w:rsidRPr="00895B2A">
        <w:rPr>
          <w:rFonts w:ascii="Arial" w:eastAsia="Arial" w:hAnsi="Arial" w:cs="Arial"/>
        </w:rPr>
        <w:t xml:space="preserve"> athletes</w:t>
      </w:r>
    </w:p>
    <w:p w14:paraId="46E3CD08" w14:textId="6FD9F5B2" w:rsidR="00E03200" w:rsidRPr="00895B2A" w:rsidRDefault="002B773A" w:rsidP="00343533">
      <w:pPr>
        <w:pStyle w:val="ListParagraph"/>
        <w:numPr>
          <w:ilvl w:val="2"/>
          <w:numId w:val="23"/>
        </w:numPr>
        <w:spacing w:after="0" w:line="240" w:lineRule="auto"/>
        <w:rPr>
          <w:rFonts w:ascii="Arial" w:eastAsia="Arial" w:hAnsi="Arial" w:cs="Arial"/>
        </w:rPr>
      </w:pPr>
      <w:r w:rsidRPr="00895B2A">
        <w:rPr>
          <w:rFonts w:ascii="Arial" w:eastAsia="Arial" w:hAnsi="Arial" w:cs="Arial"/>
        </w:rPr>
        <w:t xml:space="preserve">In 2020, the </w:t>
      </w:r>
      <w:r w:rsidR="00E03200" w:rsidRPr="00895B2A">
        <w:rPr>
          <w:rFonts w:ascii="Arial" w:eastAsia="Arial" w:hAnsi="Arial" w:cs="Arial"/>
        </w:rPr>
        <w:t xml:space="preserve">NCAA </w:t>
      </w:r>
      <w:hyperlink r:id="rId177" w:history="1">
        <w:r w:rsidRPr="00895B2A">
          <w:rPr>
            <w:rStyle w:val="Hyperlink"/>
            <w:rFonts w:ascii="Arial" w:eastAsia="Arial" w:hAnsi="Arial" w:cs="Arial"/>
          </w:rPr>
          <w:t>announced</w:t>
        </w:r>
      </w:hyperlink>
      <w:r w:rsidRPr="00895B2A">
        <w:rPr>
          <w:rFonts w:ascii="Arial" w:eastAsia="Arial" w:hAnsi="Arial" w:cs="Arial"/>
        </w:rPr>
        <w:t xml:space="preserve"> plans for a new </w:t>
      </w:r>
      <w:r w:rsidR="00E03200" w:rsidRPr="00895B2A">
        <w:rPr>
          <w:rFonts w:ascii="Arial" w:eastAsia="Arial" w:hAnsi="Arial" w:cs="Arial"/>
        </w:rPr>
        <w:t>rule change</w:t>
      </w:r>
      <w:r w:rsidRPr="00895B2A">
        <w:rPr>
          <w:rFonts w:ascii="Arial" w:eastAsia="Arial" w:hAnsi="Arial" w:cs="Arial"/>
        </w:rPr>
        <w:t xml:space="preserve"> that would allow college players to profit off their name, image and likeness</w:t>
      </w:r>
    </w:p>
    <w:p w14:paraId="17B3A973" w14:textId="531E2EA9" w:rsidR="002B773A" w:rsidRPr="00895B2A" w:rsidRDefault="002B773A" w:rsidP="00343533">
      <w:pPr>
        <w:pStyle w:val="ListParagraph"/>
        <w:numPr>
          <w:ilvl w:val="3"/>
          <w:numId w:val="23"/>
        </w:numPr>
        <w:spacing w:after="0" w:line="240" w:lineRule="auto"/>
        <w:rPr>
          <w:rFonts w:ascii="Arial" w:eastAsia="Arial" w:hAnsi="Arial" w:cs="Arial"/>
        </w:rPr>
      </w:pPr>
      <w:r w:rsidRPr="00895B2A">
        <w:rPr>
          <w:rFonts w:ascii="Arial" w:eastAsia="Arial" w:hAnsi="Arial" w:cs="Arial"/>
        </w:rPr>
        <w:t xml:space="preserve">While the rule change came before some </w:t>
      </w:r>
      <w:r w:rsidR="00343533" w:rsidRPr="00895B2A">
        <w:rPr>
          <w:rFonts w:ascii="Arial" w:eastAsia="Arial" w:hAnsi="Arial" w:cs="Arial"/>
        </w:rPr>
        <w:t>high-profile</w:t>
      </w:r>
      <w:r w:rsidRPr="00895B2A">
        <w:rPr>
          <w:rFonts w:ascii="Arial" w:eastAsia="Arial" w:hAnsi="Arial" w:cs="Arial"/>
        </w:rPr>
        <w:t xml:space="preserve"> collegiate athletes could </w:t>
      </w:r>
      <w:r w:rsidR="00343533" w:rsidRPr="00895B2A">
        <w:rPr>
          <w:rFonts w:ascii="Arial" w:eastAsia="Arial" w:hAnsi="Arial" w:cs="Arial"/>
        </w:rPr>
        <w:t>be compensated for their contributions to their respective athletics programs, the new proposal paves the way for future generates to earn thousands of dollars</w:t>
      </w:r>
    </w:p>
    <w:p w14:paraId="4C40CAC8" w14:textId="77777777" w:rsidR="00AD4054" w:rsidRPr="00C628C3" w:rsidRDefault="00AD4054" w:rsidP="00C628C3">
      <w:pPr>
        <w:rPr>
          <w:rFonts w:ascii="Arial" w:eastAsia="Arial" w:hAnsi="Arial" w:cs="Arial"/>
          <w:color w:val="003366"/>
        </w:rPr>
      </w:pPr>
    </w:p>
    <w:p w14:paraId="037719FD" w14:textId="77777777" w:rsidR="00B96F1F" w:rsidRPr="00397B0A" w:rsidRDefault="20C09D07" w:rsidP="00B96F1F">
      <w:pPr>
        <w:jc w:val="center"/>
        <w:rPr>
          <w:rFonts w:asciiTheme="minorHAnsi" w:hAnsiTheme="minorHAnsi"/>
          <w:b/>
          <w:i/>
          <w:color w:val="C00000"/>
        </w:rPr>
      </w:pPr>
      <w:r w:rsidRPr="00397B0A">
        <w:rPr>
          <w:rFonts w:asciiTheme="minorHAnsi" w:eastAsiaTheme="minorEastAsia" w:hAnsiTheme="minorHAnsi" w:cstheme="minorBidi"/>
          <w:b/>
          <w:bCs/>
          <w:i/>
          <w:iCs/>
        </w:rPr>
        <w:t>* DISCUSSION IDEA *</w:t>
      </w:r>
    </w:p>
    <w:p w14:paraId="0B2CC14D" w14:textId="77777777" w:rsidR="00B96F1F" w:rsidRPr="00397B0A" w:rsidRDefault="00B96F1F" w:rsidP="00B96F1F">
      <w:pPr>
        <w:jc w:val="center"/>
        <w:rPr>
          <w:rFonts w:asciiTheme="minorHAnsi" w:hAnsiTheme="minorHAnsi"/>
          <w:b/>
          <w:i/>
          <w:color w:val="C00000"/>
          <w:u w:val="single"/>
        </w:rPr>
      </w:pPr>
      <w:r w:rsidRPr="00397B0A">
        <w:rPr>
          <w:noProof/>
        </w:rPr>
        <w:drawing>
          <wp:inline distT="0" distB="0" distL="0" distR="0" wp14:anchorId="5B3903D8" wp14:editId="2807E5CC">
            <wp:extent cx="964353" cy="1062638"/>
            <wp:effectExtent l="0" t="0" r="0" b="0"/>
            <wp:docPr id="365569756"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3">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0B4A9A17" w14:textId="788505AD" w:rsidR="004411D4" w:rsidRPr="00397B0A" w:rsidRDefault="20C09D07" w:rsidP="00B96F1F">
      <w:pPr>
        <w:rPr>
          <w:rFonts w:ascii="Arial" w:hAnsi="Arial" w:cs="Arial"/>
        </w:rPr>
      </w:pPr>
      <w:r w:rsidRPr="00397B0A">
        <w:rPr>
          <w:rFonts w:asciiTheme="minorHAnsi" w:eastAsiaTheme="minorEastAsia" w:hAnsiTheme="minorHAnsi" w:cstheme="minorBidi"/>
          <w:i/>
          <w:iCs/>
          <w:color w:val="C00000"/>
        </w:rPr>
        <w:t xml:space="preserve">See if your students can come up with any other examples of “hot button” topics surrounding the sports and entertainment industry.  Ask them how these issues impact their strategies for branding, </w:t>
      </w:r>
      <w:proofErr w:type="gramStart"/>
      <w:r w:rsidRPr="00397B0A">
        <w:rPr>
          <w:rFonts w:asciiTheme="minorHAnsi" w:eastAsiaTheme="minorEastAsia" w:hAnsiTheme="minorHAnsi" w:cstheme="minorBidi"/>
          <w:i/>
          <w:iCs/>
          <w:color w:val="C00000"/>
        </w:rPr>
        <w:t>marketing</w:t>
      </w:r>
      <w:proofErr w:type="gramEnd"/>
      <w:r w:rsidRPr="00397B0A">
        <w:rPr>
          <w:rFonts w:asciiTheme="minorHAnsi" w:eastAsiaTheme="minorEastAsia" w:hAnsiTheme="minorHAnsi" w:cstheme="minorBidi"/>
          <w:i/>
          <w:iCs/>
          <w:color w:val="C00000"/>
        </w:rPr>
        <w:t xml:space="preserve"> and selling their products and encourage them to find specific examples to support their opinions.</w:t>
      </w:r>
    </w:p>
    <w:p w14:paraId="21C89099" w14:textId="77777777" w:rsidR="00920A12" w:rsidRPr="00397B0A" w:rsidRDefault="00920A12" w:rsidP="00C456B3">
      <w:pPr>
        <w:rPr>
          <w:rFonts w:ascii="Georgia" w:hAnsi="Georgia"/>
          <w:b/>
          <w:color w:val="003366"/>
        </w:rPr>
      </w:pPr>
    </w:p>
    <w:p w14:paraId="26601254" w14:textId="77777777" w:rsidR="00920A12" w:rsidRPr="00522E6C" w:rsidRDefault="00920A12" w:rsidP="00C456B3">
      <w:pPr>
        <w:rPr>
          <w:rFonts w:ascii="Georgia" w:hAnsi="Georgia"/>
          <w:b/>
          <w:color w:val="003366"/>
          <w:sz w:val="28"/>
          <w:szCs w:val="28"/>
        </w:rPr>
      </w:pPr>
    </w:p>
    <w:p w14:paraId="6EA829D9" w14:textId="77777777" w:rsidR="00FA6DA4" w:rsidRPr="00522E6C" w:rsidRDefault="00FA6DA4" w:rsidP="00C456B3">
      <w:pPr>
        <w:rPr>
          <w:rFonts w:ascii="Georgia" w:hAnsi="Georgia"/>
          <w:b/>
          <w:color w:val="003366"/>
          <w:sz w:val="28"/>
          <w:szCs w:val="28"/>
        </w:rPr>
      </w:pPr>
    </w:p>
    <w:p w14:paraId="5000F069" w14:textId="54887997" w:rsidR="00FA6DA4" w:rsidRPr="00522E6C" w:rsidRDefault="00FA6DA4" w:rsidP="00C456B3">
      <w:pPr>
        <w:rPr>
          <w:rFonts w:ascii="Georgia" w:hAnsi="Georgia"/>
          <w:b/>
          <w:color w:val="003366"/>
          <w:sz w:val="28"/>
          <w:szCs w:val="28"/>
        </w:rPr>
      </w:pPr>
    </w:p>
    <w:p w14:paraId="4F13D245" w14:textId="77777777" w:rsidR="00FA6DA4" w:rsidRPr="00522E6C" w:rsidRDefault="00FA6DA4" w:rsidP="00C456B3">
      <w:pPr>
        <w:rPr>
          <w:rFonts w:ascii="Georgia" w:hAnsi="Georgia"/>
          <w:b/>
          <w:color w:val="003366"/>
          <w:sz w:val="28"/>
          <w:szCs w:val="28"/>
        </w:rPr>
      </w:pPr>
    </w:p>
    <w:p w14:paraId="33718C1B" w14:textId="77777777" w:rsidR="00C456B3" w:rsidRPr="00522E6C" w:rsidRDefault="20C09D07" w:rsidP="00C456B3">
      <w:pPr>
        <w:rPr>
          <w:rFonts w:ascii="Georgia" w:hAnsi="Georgia"/>
          <w:b/>
          <w:color w:val="003366"/>
          <w:sz w:val="28"/>
          <w:szCs w:val="28"/>
        </w:rPr>
      </w:pPr>
      <w:r w:rsidRPr="20C09D07">
        <w:rPr>
          <w:rFonts w:ascii="Georgia" w:eastAsia="Georgia" w:hAnsi="Georgia" w:cs="Georgia"/>
          <w:b/>
          <w:bCs/>
          <w:color w:val="003366"/>
          <w:sz w:val="28"/>
          <w:szCs w:val="28"/>
        </w:rPr>
        <w:t>Unit 11 Key Terms Defined:</w:t>
      </w:r>
    </w:p>
    <w:p w14:paraId="2618C2EC" w14:textId="77777777" w:rsidR="008A31F3" w:rsidRPr="00522E6C" w:rsidRDefault="008A31F3" w:rsidP="00893E2F">
      <w:pPr>
        <w:ind w:right="12"/>
        <w:rPr>
          <w:rFonts w:ascii="Arial" w:hAnsi="Arial"/>
          <w:sz w:val="22"/>
          <w:szCs w:val="22"/>
        </w:rPr>
      </w:pPr>
    </w:p>
    <w:p w14:paraId="1EFAACC8" w14:textId="77777777" w:rsidR="002A0B02" w:rsidRPr="00522E6C" w:rsidRDefault="00521D1F" w:rsidP="002A0B02">
      <w:pPr>
        <w:rPr>
          <w:rFonts w:ascii="Arial" w:hAnsi="Arial" w:cs="Arial"/>
          <w:sz w:val="20"/>
          <w:szCs w:val="20"/>
        </w:rPr>
      </w:pPr>
      <w:r w:rsidRPr="57027E3D">
        <w:rPr>
          <w:rFonts w:ascii="Arial" w:eastAsia="Arial" w:hAnsi="Arial" w:cs="Arial"/>
          <w:b/>
          <w:bCs/>
          <w:sz w:val="20"/>
          <w:szCs w:val="20"/>
        </w:rPr>
        <w:t>Community Relations</w:t>
      </w:r>
      <w:r w:rsidR="00DB709A" w:rsidRPr="57027E3D">
        <w:rPr>
          <w:rFonts w:ascii="Arial" w:eastAsia="Arial" w:hAnsi="Arial" w:cs="Arial"/>
          <w:b/>
          <w:bCs/>
          <w:sz w:val="20"/>
          <w:szCs w:val="20"/>
        </w:rPr>
        <w:t>:</w:t>
      </w:r>
      <w:r w:rsidR="00C456B3" w:rsidRPr="00522E6C">
        <w:rPr>
          <w:rFonts w:ascii="Arial" w:hAnsi="Arial" w:cs="Arial"/>
          <w:b/>
          <w:sz w:val="20"/>
          <w:szCs w:val="20"/>
        </w:rPr>
        <w:tab/>
      </w:r>
      <w:r w:rsidR="002A0B02" w:rsidRPr="57027E3D">
        <w:rPr>
          <w:rFonts w:ascii="Arial" w:eastAsia="Arial" w:hAnsi="Arial" w:cs="Arial"/>
          <w:sz w:val="20"/>
          <w:szCs w:val="20"/>
        </w:rPr>
        <w:t>Focus on an individual or organization’s commitment to bettering their community</w:t>
      </w:r>
    </w:p>
    <w:p w14:paraId="11C32E5B" w14:textId="77777777" w:rsidR="000B5305" w:rsidRPr="00522E6C" w:rsidRDefault="20C09D07" w:rsidP="002A0B02">
      <w:pPr>
        <w:rPr>
          <w:rFonts w:ascii="Arial" w:hAnsi="Arial" w:cs="Arial"/>
          <w:b/>
          <w:sz w:val="20"/>
          <w:szCs w:val="20"/>
        </w:rPr>
      </w:pPr>
      <w:r w:rsidRPr="20C09D07">
        <w:rPr>
          <w:rFonts w:ascii="Arial" w:eastAsia="Arial" w:hAnsi="Arial" w:cs="Arial"/>
          <w:b/>
          <w:bCs/>
          <w:sz w:val="20"/>
          <w:szCs w:val="20"/>
        </w:rPr>
        <w:t xml:space="preserve">Ethics:  </w:t>
      </w:r>
      <w:r w:rsidRPr="20C09D07">
        <w:rPr>
          <w:rFonts w:ascii="Arial" w:eastAsia="Arial" w:hAnsi="Arial" w:cs="Arial"/>
          <w:sz w:val="20"/>
          <w:szCs w:val="20"/>
        </w:rPr>
        <w:t>The moral standards by which people judge behavior</w:t>
      </w:r>
    </w:p>
    <w:p w14:paraId="07D6074B" w14:textId="77777777" w:rsidR="00521D1F" w:rsidRPr="00522E6C" w:rsidRDefault="20C09D07" w:rsidP="002A0B02">
      <w:pPr>
        <w:rPr>
          <w:rFonts w:ascii="Arial" w:hAnsi="Arial" w:cs="Arial"/>
          <w:b/>
          <w:sz w:val="20"/>
          <w:szCs w:val="20"/>
        </w:rPr>
      </w:pPr>
      <w:r w:rsidRPr="20C09D07">
        <w:rPr>
          <w:rFonts w:ascii="Arial" w:eastAsia="Arial" w:hAnsi="Arial" w:cs="Arial"/>
          <w:b/>
          <w:bCs/>
          <w:sz w:val="20"/>
          <w:szCs w:val="20"/>
        </w:rPr>
        <w:t xml:space="preserve">Foundation: </w:t>
      </w:r>
      <w:r w:rsidRPr="20C09D07">
        <w:rPr>
          <w:rFonts w:ascii="Arial" w:eastAsia="Arial" w:hAnsi="Arial" w:cs="Arial"/>
          <w:sz w:val="20"/>
          <w:szCs w:val="20"/>
        </w:rPr>
        <w:t xml:space="preserve">An association established by an organization, </w:t>
      </w:r>
      <w:proofErr w:type="gramStart"/>
      <w:r w:rsidRPr="20C09D07">
        <w:rPr>
          <w:rFonts w:ascii="Arial" w:eastAsia="Arial" w:hAnsi="Arial" w:cs="Arial"/>
          <w:sz w:val="20"/>
          <w:szCs w:val="20"/>
        </w:rPr>
        <w:t>athlete</w:t>
      </w:r>
      <w:proofErr w:type="gramEnd"/>
      <w:r w:rsidRPr="20C09D07">
        <w:rPr>
          <w:rFonts w:ascii="Arial" w:eastAsia="Arial" w:hAnsi="Arial" w:cs="Arial"/>
          <w:sz w:val="20"/>
          <w:szCs w:val="20"/>
        </w:rPr>
        <w:t xml:space="preserve"> or</w:t>
      </w:r>
      <w:r w:rsidRPr="20C09D07">
        <w:rPr>
          <w:rFonts w:ascii="Arial" w:eastAsia="Arial" w:hAnsi="Arial" w:cs="Arial"/>
          <w:b/>
          <w:bCs/>
          <w:sz w:val="20"/>
          <w:szCs w:val="20"/>
        </w:rPr>
        <w:t xml:space="preserve"> </w:t>
      </w:r>
      <w:r w:rsidRPr="20C09D07">
        <w:rPr>
          <w:rFonts w:ascii="Arial" w:eastAsia="Arial" w:hAnsi="Arial" w:cs="Arial"/>
          <w:sz w:val="20"/>
          <w:szCs w:val="20"/>
        </w:rPr>
        <w:t>celebrity to maintain, assist, or finance other institutions or programs that are of an educational, charitable, or social nature</w:t>
      </w:r>
    </w:p>
    <w:p w14:paraId="38E27E7F" w14:textId="77777777" w:rsidR="00521D1F" w:rsidRPr="00522E6C" w:rsidRDefault="00521D1F" w:rsidP="00521D1F">
      <w:pPr>
        <w:rPr>
          <w:rFonts w:ascii="Arial" w:hAnsi="Arial" w:cs="Arial"/>
          <w:b/>
          <w:sz w:val="20"/>
          <w:szCs w:val="20"/>
        </w:rPr>
      </w:pPr>
      <w:r w:rsidRPr="57027E3D">
        <w:rPr>
          <w:rFonts w:ascii="Arial" w:eastAsia="Arial" w:hAnsi="Arial" w:cs="Arial"/>
          <w:b/>
          <w:bCs/>
          <w:sz w:val="20"/>
          <w:szCs w:val="20"/>
        </w:rPr>
        <w:t>Goodwill</w:t>
      </w:r>
      <w:r w:rsidR="00DB709A" w:rsidRPr="57027E3D">
        <w:rPr>
          <w:rFonts w:ascii="Arial" w:eastAsia="Arial" w:hAnsi="Arial" w:cs="Arial"/>
          <w:b/>
          <w:bCs/>
          <w:sz w:val="20"/>
          <w:szCs w:val="20"/>
        </w:rPr>
        <w:t>:</w:t>
      </w:r>
      <w:r w:rsidR="002A0B02" w:rsidRPr="57027E3D">
        <w:rPr>
          <w:rFonts w:ascii="Arial" w:eastAsia="Arial" w:hAnsi="Arial" w:cs="Arial"/>
          <w:b/>
          <w:bCs/>
          <w:sz w:val="20"/>
          <w:szCs w:val="20"/>
        </w:rPr>
        <w:t xml:space="preserve"> </w:t>
      </w:r>
      <w:r w:rsidR="002A0B02" w:rsidRPr="57027E3D">
        <w:rPr>
          <w:rFonts w:ascii="Arial" w:eastAsia="Arial" w:hAnsi="Arial" w:cs="Arial"/>
          <w:sz w:val="20"/>
          <w:szCs w:val="20"/>
        </w:rPr>
        <w:t>A general willingness to work with a person or organization based on a positive reputation or relationship</w:t>
      </w:r>
      <w:r w:rsidRPr="00522E6C">
        <w:rPr>
          <w:rFonts w:ascii="Arial" w:hAnsi="Arial" w:cs="Arial"/>
          <w:b/>
          <w:sz w:val="20"/>
          <w:szCs w:val="20"/>
        </w:rPr>
        <w:tab/>
      </w:r>
      <w:r w:rsidRPr="00522E6C">
        <w:rPr>
          <w:rFonts w:ascii="Arial" w:hAnsi="Arial" w:cs="Arial"/>
          <w:b/>
          <w:sz w:val="20"/>
          <w:szCs w:val="20"/>
        </w:rPr>
        <w:tab/>
      </w:r>
      <w:r w:rsidRPr="00522E6C">
        <w:rPr>
          <w:rFonts w:ascii="Arial" w:hAnsi="Arial" w:cs="Arial"/>
          <w:b/>
          <w:sz w:val="20"/>
          <w:szCs w:val="20"/>
        </w:rPr>
        <w:tab/>
      </w:r>
      <w:r w:rsidRPr="00522E6C">
        <w:rPr>
          <w:rFonts w:ascii="Arial" w:hAnsi="Arial" w:cs="Arial"/>
          <w:b/>
          <w:sz w:val="20"/>
          <w:szCs w:val="20"/>
        </w:rPr>
        <w:tab/>
      </w:r>
    </w:p>
    <w:p w14:paraId="641B9518" w14:textId="77777777" w:rsidR="00521D1F" w:rsidRPr="00522E6C" w:rsidRDefault="00521D1F" w:rsidP="00521D1F">
      <w:pPr>
        <w:rPr>
          <w:rFonts w:ascii="Arial" w:hAnsi="Arial" w:cs="Arial"/>
          <w:b/>
          <w:sz w:val="20"/>
          <w:szCs w:val="20"/>
        </w:rPr>
      </w:pPr>
      <w:r w:rsidRPr="57027E3D">
        <w:rPr>
          <w:rFonts w:ascii="Arial" w:eastAsia="Arial" w:hAnsi="Arial" w:cs="Arial"/>
          <w:b/>
          <w:bCs/>
          <w:sz w:val="20"/>
          <w:szCs w:val="20"/>
        </w:rPr>
        <w:t>Media Relations</w:t>
      </w:r>
      <w:r w:rsidR="00DB709A" w:rsidRPr="57027E3D">
        <w:rPr>
          <w:rFonts w:ascii="Arial" w:eastAsia="Arial" w:hAnsi="Arial" w:cs="Arial"/>
          <w:b/>
          <w:bCs/>
          <w:sz w:val="20"/>
          <w:szCs w:val="20"/>
        </w:rPr>
        <w:t>:</w:t>
      </w:r>
      <w:r w:rsidR="002A0B02" w:rsidRPr="57027E3D">
        <w:rPr>
          <w:rFonts w:ascii="Arial" w:eastAsia="Arial" w:hAnsi="Arial" w:cs="Arial"/>
          <w:b/>
          <w:bCs/>
          <w:sz w:val="20"/>
          <w:szCs w:val="20"/>
        </w:rPr>
        <w:t xml:space="preserve"> </w:t>
      </w:r>
      <w:r w:rsidR="00774918" w:rsidRPr="57027E3D">
        <w:rPr>
          <w:rFonts w:ascii="Arial" w:eastAsia="Arial" w:hAnsi="Arial" w:cs="Arial"/>
          <w:sz w:val="20"/>
          <w:szCs w:val="20"/>
        </w:rPr>
        <w:t>T</w:t>
      </w:r>
      <w:r w:rsidR="002A0B02" w:rsidRPr="57027E3D">
        <w:rPr>
          <w:rFonts w:ascii="Arial" w:eastAsia="Arial" w:hAnsi="Arial" w:cs="Arial"/>
          <w:sz w:val="20"/>
          <w:szCs w:val="20"/>
        </w:rPr>
        <w:t>he relationship between an organization and the media</w:t>
      </w:r>
      <w:r w:rsidRPr="00522E6C">
        <w:rPr>
          <w:rFonts w:ascii="Arial" w:hAnsi="Arial" w:cs="Arial"/>
          <w:sz w:val="20"/>
          <w:szCs w:val="20"/>
        </w:rPr>
        <w:tab/>
      </w:r>
      <w:r w:rsidRPr="00522E6C">
        <w:rPr>
          <w:rFonts w:ascii="Arial" w:hAnsi="Arial" w:cs="Arial"/>
          <w:b/>
          <w:sz w:val="20"/>
          <w:szCs w:val="20"/>
        </w:rPr>
        <w:tab/>
      </w:r>
      <w:r w:rsidRPr="00522E6C">
        <w:rPr>
          <w:rFonts w:ascii="Arial" w:hAnsi="Arial" w:cs="Arial"/>
          <w:b/>
          <w:sz w:val="20"/>
          <w:szCs w:val="20"/>
        </w:rPr>
        <w:tab/>
      </w:r>
    </w:p>
    <w:p w14:paraId="11339416" w14:textId="77777777" w:rsidR="00742DD0" w:rsidRPr="00522E6C" w:rsidRDefault="20C09D07" w:rsidP="00742DD0">
      <w:pPr>
        <w:rPr>
          <w:rFonts w:ascii="Arial" w:hAnsi="Arial" w:cs="Arial"/>
          <w:sz w:val="20"/>
          <w:szCs w:val="20"/>
        </w:rPr>
      </w:pPr>
      <w:r w:rsidRPr="20C09D07">
        <w:rPr>
          <w:rFonts w:ascii="Arial" w:eastAsia="Arial" w:hAnsi="Arial" w:cs="Arial"/>
          <w:b/>
          <w:bCs/>
          <w:sz w:val="20"/>
          <w:szCs w:val="20"/>
        </w:rPr>
        <w:t xml:space="preserve">Press Release: </w:t>
      </w:r>
      <w:r w:rsidRPr="20C09D07">
        <w:rPr>
          <w:rFonts w:ascii="Arial" w:eastAsia="Arial" w:hAnsi="Arial" w:cs="Arial"/>
          <w:sz w:val="20"/>
          <w:szCs w:val="20"/>
        </w:rPr>
        <w:t>Prewritten story about an organization or athlete/entertainer that is</w:t>
      </w:r>
    </w:p>
    <w:p w14:paraId="02C4C5B8" w14:textId="77777777" w:rsidR="00521D1F" w:rsidRPr="00522E6C" w:rsidRDefault="20C09D07" w:rsidP="00742DD0">
      <w:pPr>
        <w:rPr>
          <w:rFonts w:ascii="Arial" w:hAnsi="Arial" w:cs="Arial"/>
          <w:sz w:val="20"/>
          <w:szCs w:val="20"/>
        </w:rPr>
      </w:pPr>
      <w:r w:rsidRPr="20C09D07">
        <w:rPr>
          <w:rFonts w:ascii="Arial" w:eastAsia="Arial" w:hAnsi="Arial" w:cs="Arial"/>
          <w:sz w:val="20"/>
          <w:szCs w:val="20"/>
        </w:rPr>
        <w:t>disseminated to various media</w:t>
      </w:r>
    </w:p>
    <w:p w14:paraId="51E1E063" w14:textId="77777777" w:rsidR="00521D1F" w:rsidRPr="00522E6C" w:rsidRDefault="00521D1F" w:rsidP="00521D1F">
      <w:pPr>
        <w:rPr>
          <w:rFonts w:ascii="Arial" w:hAnsi="Arial" w:cs="Arial"/>
          <w:b/>
          <w:sz w:val="20"/>
          <w:szCs w:val="20"/>
        </w:rPr>
      </w:pPr>
      <w:r w:rsidRPr="57027E3D">
        <w:rPr>
          <w:rFonts w:ascii="Arial" w:eastAsia="Arial" w:hAnsi="Arial" w:cs="Arial"/>
          <w:b/>
          <w:bCs/>
          <w:sz w:val="20"/>
          <w:szCs w:val="20"/>
        </w:rPr>
        <w:t>Public Relations</w:t>
      </w:r>
      <w:r w:rsidR="00DB709A" w:rsidRPr="57027E3D">
        <w:rPr>
          <w:rFonts w:ascii="Arial" w:eastAsia="Arial" w:hAnsi="Arial" w:cs="Arial"/>
          <w:b/>
          <w:bCs/>
          <w:sz w:val="20"/>
          <w:szCs w:val="20"/>
        </w:rPr>
        <w:t>:</w:t>
      </w:r>
      <w:r w:rsidR="002A0B02" w:rsidRPr="57027E3D">
        <w:rPr>
          <w:rFonts w:ascii="Arial" w:eastAsia="Arial" w:hAnsi="Arial" w:cs="Arial"/>
          <w:b/>
          <w:bCs/>
          <w:sz w:val="20"/>
          <w:szCs w:val="20"/>
        </w:rPr>
        <w:t xml:space="preserve"> </w:t>
      </w:r>
      <w:r w:rsidR="002A0B02" w:rsidRPr="57027E3D">
        <w:rPr>
          <w:rFonts w:ascii="Arial" w:eastAsia="Arial" w:hAnsi="Arial" w:cs="Arial"/>
          <w:sz w:val="20"/>
          <w:szCs w:val="20"/>
        </w:rPr>
        <w:t>Activities that promote the image and communications an organization has with its employees, customers and public</w:t>
      </w:r>
      <w:r w:rsidRPr="00522E6C">
        <w:rPr>
          <w:rFonts w:ascii="Arial" w:hAnsi="Arial" w:cs="Arial"/>
          <w:b/>
          <w:sz w:val="20"/>
          <w:szCs w:val="20"/>
        </w:rPr>
        <w:tab/>
      </w:r>
      <w:r w:rsidRPr="00522E6C">
        <w:rPr>
          <w:rFonts w:ascii="Arial" w:hAnsi="Arial" w:cs="Arial"/>
          <w:b/>
          <w:sz w:val="20"/>
          <w:szCs w:val="20"/>
        </w:rPr>
        <w:tab/>
      </w:r>
      <w:r w:rsidRPr="00522E6C">
        <w:rPr>
          <w:rFonts w:ascii="Arial" w:hAnsi="Arial" w:cs="Arial"/>
          <w:b/>
          <w:sz w:val="20"/>
          <w:szCs w:val="20"/>
        </w:rPr>
        <w:tab/>
      </w:r>
    </w:p>
    <w:p w14:paraId="616A06D0" w14:textId="77777777" w:rsidR="00521D1F" w:rsidRPr="00522E6C" w:rsidRDefault="00521D1F" w:rsidP="00521D1F">
      <w:pPr>
        <w:rPr>
          <w:rFonts w:ascii="Arial" w:hAnsi="Arial" w:cs="Arial"/>
          <w:b/>
          <w:sz w:val="20"/>
          <w:szCs w:val="20"/>
        </w:rPr>
      </w:pPr>
      <w:r w:rsidRPr="57027E3D">
        <w:rPr>
          <w:rFonts w:ascii="Arial" w:eastAsia="Arial" w:hAnsi="Arial" w:cs="Arial"/>
          <w:b/>
          <w:bCs/>
          <w:sz w:val="20"/>
          <w:szCs w:val="20"/>
        </w:rPr>
        <w:t>Publicity</w:t>
      </w:r>
      <w:r w:rsidR="00DB709A" w:rsidRPr="57027E3D">
        <w:rPr>
          <w:rFonts w:ascii="Arial" w:eastAsia="Arial" w:hAnsi="Arial" w:cs="Arial"/>
          <w:b/>
          <w:bCs/>
          <w:sz w:val="20"/>
          <w:szCs w:val="20"/>
        </w:rPr>
        <w:t>:</w:t>
      </w:r>
      <w:r w:rsidR="002A0B02" w:rsidRPr="57027E3D">
        <w:rPr>
          <w:rFonts w:ascii="Arial" w:eastAsia="Arial" w:hAnsi="Arial" w:cs="Arial"/>
          <w:b/>
          <w:bCs/>
          <w:sz w:val="20"/>
          <w:szCs w:val="20"/>
        </w:rPr>
        <w:t xml:space="preserve"> </w:t>
      </w:r>
      <w:r w:rsidR="002A0B02" w:rsidRPr="57027E3D">
        <w:rPr>
          <w:rFonts w:ascii="Arial" w:eastAsia="Arial" w:hAnsi="Arial" w:cs="Arial"/>
          <w:sz w:val="20"/>
          <w:szCs w:val="20"/>
        </w:rPr>
        <w:t>Public information about a company/team, good, or service appearing in the mass media as a news item at no cost to the organization</w:t>
      </w:r>
      <w:r w:rsidRPr="00522E6C">
        <w:rPr>
          <w:rFonts w:ascii="Arial" w:hAnsi="Arial" w:cs="Arial"/>
          <w:b/>
          <w:sz w:val="20"/>
          <w:szCs w:val="20"/>
        </w:rPr>
        <w:tab/>
      </w:r>
      <w:r w:rsidRPr="00522E6C">
        <w:rPr>
          <w:rFonts w:ascii="Arial" w:hAnsi="Arial" w:cs="Arial"/>
          <w:b/>
          <w:sz w:val="20"/>
          <w:szCs w:val="20"/>
        </w:rPr>
        <w:tab/>
      </w:r>
      <w:r w:rsidRPr="00522E6C">
        <w:rPr>
          <w:rFonts w:ascii="Arial" w:hAnsi="Arial" w:cs="Arial"/>
          <w:b/>
          <w:sz w:val="20"/>
          <w:szCs w:val="20"/>
        </w:rPr>
        <w:tab/>
      </w:r>
      <w:r w:rsidRPr="00522E6C">
        <w:rPr>
          <w:rFonts w:ascii="Arial" w:hAnsi="Arial" w:cs="Arial"/>
          <w:b/>
          <w:sz w:val="20"/>
          <w:szCs w:val="20"/>
        </w:rPr>
        <w:tab/>
      </w:r>
    </w:p>
    <w:p w14:paraId="3B944A08" w14:textId="77777777" w:rsidR="001A1449" w:rsidRPr="00522E6C" w:rsidRDefault="000C0EC3" w:rsidP="00C456B3">
      <w:pPr>
        <w:rPr>
          <w:rFonts w:ascii="Arial" w:hAnsi="Arial" w:cs="Arial"/>
          <w:b/>
          <w:i/>
          <w:sz w:val="20"/>
          <w:szCs w:val="20"/>
        </w:rPr>
      </w:pPr>
      <w:r w:rsidRPr="57027E3D">
        <w:rPr>
          <w:rFonts w:ascii="Arial" w:eastAsia="Arial" w:hAnsi="Arial" w:cs="Arial"/>
          <w:b/>
          <w:bCs/>
          <w:sz w:val="20"/>
          <w:szCs w:val="20"/>
        </w:rPr>
        <w:t>Publicity Stunt</w:t>
      </w:r>
      <w:r w:rsidR="00DB709A" w:rsidRPr="57027E3D">
        <w:rPr>
          <w:rFonts w:ascii="Arial" w:eastAsia="Arial" w:hAnsi="Arial" w:cs="Arial"/>
          <w:b/>
          <w:bCs/>
          <w:sz w:val="20"/>
          <w:szCs w:val="20"/>
        </w:rPr>
        <w:t>:</w:t>
      </w:r>
      <w:r w:rsidR="00742DD0" w:rsidRPr="57027E3D">
        <w:rPr>
          <w:rFonts w:ascii="Arial" w:eastAsia="Arial" w:hAnsi="Arial" w:cs="Arial"/>
          <w:b/>
          <w:bCs/>
          <w:sz w:val="20"/>
          <w:szCs w:val="20"/>
        </w:rPr>
        <w:t xml:space="preserve"> </w:t>
      </w:r>
      <w:r w:rsidR="00774918" w:rsidRPr="57027E3D">
        <w:rPr>
          <w:rFonts w:ascii="Arial" w:eastAsia="Arial" w:hAnsi="Arial" w:cs="Arial"/>
          <w:sz w:val="20"/>
          <w:szCs w:val="20"/>
        </w:rPr>
        <w:t>S</w:t>
      </w:r>
      <w:r w:rsidR="00742DD0" w:rsidRPr="57027E3D">
        <w:rPr>
          <w:rFonts w:ascii="Arial" w:eastAsia="Arial" w:hAnsi="Arial" w:cs="Arial"/>
          <w:sz w:val="20"/>
          <w:szCs w:val="20"/>
        </w:rPr>
        <w:t>pecific events or activities that are activated with the sole purpose of achieving a high level of media coverage and public awareness</w:t>
      </w:r>
      <w:r w:rsidR="00521D1F" w:rsidRPr="00522E6C">
        <w:rPr>
          <w:rFonts w:ascii="Arial" w:hAnsi="Arial" w:cs="Arial"/>
          <w:b/>
          <w:i/>
          <w:sz w:val="20"/>
          <w:szCs w:val="20"/>
        </w:rPr>
        <w:tab/>
      </w:r>
    </w:p>
    <w:p w14:paraId="42E8E109" w14:textId="77777777" w:rsidR="00AD15BC" w:rsidRPr="00522E6C" w:rsidRDefault="00AD15BC" w:rsidP="00C456B3">
      <w:pPr>
        <w:rPr>
          <w:rFonts w:ascii="Arial" w:hAnsi="Arial" w:cs="Arial"/>
          <w:b/>
          <w:i/>
          <w:sz w:val="20"/>
          <w:szCs w:val="20"/>
        </w:rPr>
      </w:pPr>
    </w:p>
    <w:p w14:paraId="7B0DDEB9" w14:textId="77777777" w:rsidR="00AD15BC" w:rsidRDefault="00AD15BC" w:rsidP="00C456B3">
      <w:pPr>
        <w:rPr>
          <w:rFonts w:ascii="Arial" w:hAnsi="Arial"/>
          <w:sz w:val="22"/>
          <w:szCs w:val="22"/>
        </w:rPr>
      </w:pPr>
    </w:p>
    <w:p w14:paraId="417914EE" w14:textId="77777777" w:rsidR="00397B0A" w:rsidRDefault="00397B0A" w:rsidP="00C456B3">
      <w:pPr>
        <w:rPr>
          <w:rFonts w:ascii="Arial" w:hAnsi="Arial"/>
          <w:sz w:val="22"/>
          <w:szCs w:val="22"/>
        </w:rPr>
      </w:pPr>
    </w:p>
    <w:p w14:paraId="5D24B651" w14:textId="2798163A" w:rsidR="00397B0A" w:rsidRDefault="00397B0A" w:rsidP="00C456B3">
      <w:pPr>
        <w:rPr>
          <w:rFonts w:ascii="Arial" w:hAnsi="Arial"/>
          <w:sz w:val="22"/>
          <w:szCs w:val="22"/>
        </w:rPr>
      </w:pPr>
    </w:p>
    <w:p w14:paraId="10997E1F" w14:textId="0A4460EF" w:rsidR="007E6F50" w:rsidRDefault="007E6F50" w:rsidP="00C456B3">
      <w:pPr>
        <w:rPr>
          <w:rFonts w:ascii="Arial" w:hAnsi="Arial"/>
          <w:sz w:val="22"/>
          <w:szCs w:val="22"/>
        </w:rPr>
      </w:pPr>
    </w:p>
    <w:p w14:paraId="7C476A37" w14:textId="63647333" w:rsidR="007E6F50" w:rsidRDefault="007E6F50" w:rsidP="00C456B3">
      <w:pPr>
        <w:rPr>
          <w:rFonts w:ascii="Arial" w:hAnsi="Arial"/>
          <w:sz w:val="22"/>
          <w:szCs w:val="22"/>
        </w:rPr>
      </w:pPr>
    </w:p>
    <w:p w14:paraId="1FA44CB6" w14:textId="0A50D0DB" w:rsidR="007E6F50" w:rsidRDefault="007E6F50" w:rsidP="00C456B3">
      <w:pPr>
        <w:rPr>
          <w:rFonts w:ascii="Arial" w:hAnsi="Arial"/>
          <w:sz w:val="22"/>
          <w:szCs w:val="22"/>
        </w:rPr>
      </w:pPr>
    </w:p>
    <w:p w14:paraId="59691170" w14:textId="443EFF3C" w:rsidR="007E6F50" w:rsidRDefault="007E6F50" w:rsidP="00C456B3">
      <w:pPr>
        <w:rPr>
          <w:rFonts w:ascii="Arial" w:hAnsi="Arial"/>
          <w:sz w:val="22"/>
          <w:szCs w:val="22"/>
        </w:rPr>
      </w:pPr>
    </w:p>
    <w:p w14:paraId="30066493" w14:textId="77777777" w:rsidR="00397B0A" w:rsidRPr="00522E6C" w:rsidRDefault="00397B0A" w:rsidP="00C456B3">
      <w:pPr>
        <w:rPr>
          <w:rFonts w:ascii="Arial" w:hAnsi="Arial"/>
          <w:sz w:val="22"/>
          <w:szCs w:val="22"/>
        </w:rPr>
      </w:pPr>
    </w:p>
    <w:p w14:paraId="5E2651D9" w14:textId="77777777" w:rsidR="00C456B3" w:rsidRPr="00522E6C" w:rsidRDefault="20C09D07" w:rsidP="00C456B3">
      <w:pPr>
        <w:rPr>
          <w:rFonts w:ascii="Arial" w:hAnsi="Arial" w:cs="Arial"/>
          <w:b/>
          <w:u w:val="single"/>
        </w:rPr>
      </w:pPr>
      <w:r w:rsidRPr="20C09D07">
        <w:rPr>
          <w:rFonts w:ascii="Georgia" w:eastAsia="Georgia" w:hAnsi="Georgia" w:cs="Georgia"/>
          <w:b/>
          <w:bCs/>
          <w:color w:val="003366"/>
          <w:u w:val="single"/>
        </w:rPr>
        <w:lastRenderedPageBreak/>
        <w:t>Unit 11 References &amp; Resources:</w:t>
      </w:r>
    </w:p>
    <w:p w14:paraId="7F1EC85F" w14:textId="77777777" w:rsidR="0009653D" w:rsidRPr="00522E6C" w:rsidRDefault="0009653D" w:rsidP="0009653D">
      <w:pPr>
        <w:rPr>
          <w:sz w:val="16"/>
          <w:szCs w:val="16"/>
        </w:rPr>
      </w:pPr>
    </w:p>
    <w:p w14:paraId="5AF9DCD8" w14:textId="77777777" w:rsidR="00924F02" w:rsidRPr="00B72AEF" w:rsidRDefault="20C09D07" w:rsidP="00924F02">
      <w:pPr>
        <w:rPr>
          <w:rFonts w:ascii="Georgia" w:hAnsi="Georgia"/>
          <w:sz w:val="16"/>
          <w:szCs w:val="16"/>
        </w:rPr>
      </w:pPr>
      <w:r w:rsidRPr="00B72AEF">
        <w:rPr>
          <w:rFonts w:ascii="Georgia" w:eastAsia="Verdana" w:hAnsi="Georgia"/>
          <w:sz w:val="16"/>
          <w:szCs w:val="16"/>
        </w:rPr>
        <w:t xml:space="preserve">1)  </w:t>
      </w:r>
      <w:r w:rsidRPr="00B72AEF">
        <w:rPr>
          <w:rFonts w:ascii="Georgia" w:eastAsia="Verdana" w:hAnsi="Georgia"/>
          <w:i/>
          <w:iCs/>
          <w:sz w:val="16"/>
          <w:szCs w:val="16"/>
        </w:rPr>
        <w:t>The Dream Job:  Sports Publicity, Promotion &amp; Marketing</w:t>
      </w:r>
      <w:r w:rsidRPr="00B72AEF">
        <w:rPr>
          <w:rFonts w:ascii="Georgia" w:eastAsia="Verdana" w:hAnsi="Georgia"/>
          <w:sz w:val="16"/>
          <w:szCs w:val="16"/>
        </w:rPr>
        <w:t xml:space="preserve">, </w:t>
      </w:r>
      <w:proofErr w:type="spellStart"/>
      <w:r w:rsidRPr="00B72AEF">
        <w:rPr>
          <w:rFonts w:ascii="Georgia" w:eastAsia="Verdana" w:hAnsi="Georgia"/>
          <w:sz w:val="16"/>
          <w:szCs w:val="16"/>
        </w:rPr>
        <w:t>Helitzer</w:t>
      </w:r>
      <w:proofErr w:type="spellEnd"/>
      <w:r w:rsidRPr="00B72AEF">
        <w:rPr>
          <w:rFonts w:ascii="Georgia" w:eastAsia="Verdana" w:hAnsi="Georgia"/>
          <w:sz w:val="16"/>
          <w:szCs w:val="16"/>
        </w:rPr>
        <w:t>, p. 59</w:t>
      </w:r>
    </w:p>
    <w:p w14:paraId="3E9A3FE2" w14:textId="77777777" w:rsidR="00924F02" w:rsidRPr="00B72AEF" w:rsidRDefault="20C09D07" w:rsidP="00924F02">
      <w:pPr>
        <w:rPr>
          <w:rFonts w:ascii="Georgia" w:hAnsi="Georgia"/>
          <w:sz w:val="16"/>
          <w:szCs w:val="16"/>
        </w:rPr>
      </w:pPr>
      <w:r w:rsidRPr="00B72AEF">
        <w:rPr>
          <w:rFonts w:ascii="Georgia" w:eastAsia="Verdana" w:hAnsi="Georgia"/>
          <w:sz w:val="16"/>
          <w:szCs w:val="16"/>
        </w:rPr>
        <w:t>2)  http://iml.jou.ufl.edu/projects/Fall02/Kaufman/page2.htm</w:t>
      </w:r>
    </w:p>
    <w:p w14:paraId="3E918CC8" w14:textId="34A4B291" w:rsidR="00924F02" w:rsidRPr="00B72AEF" w:rsidRDefault="20C09D07" w:rsidP="00924F02">
      <w:pPr>
        <w:rPr>
          <w:rFonts w:ascii="Georgia" w:hAnsi="Georgia"/>
          <w:sz w:val="16"/>
          <w:szCs w:val="16"/>
        </w:rPr>
      </w:pPr>
      <w:r w:rsidRPr="00B72AEF">
        <w:rPr>
          <w:rFonts w:ascii="Georgia" w:eastAsia="Verdana" w:hAnsi="Georgia"/>
          <w:sz w:val="16"/>
          <w:szCs w:val="16"/>
        </w:rPr>
        <w:t xml:space="preserve">3)  </w:t>
      </w:r>
      <w:r w:rsidR="00C1555B" w:rsidRPr="00B72AEF">
        <w:rPr>
          <w:rFonts w:ascii="Georgia" w:eastAsia="Verdana,Arial" w:hAnsi="Georgia"/>
          <w:sz w:val="16"/>
          <w:szCs w:val="16"/>
        </w:rPr>
        <w:t>http://press.pandora.com/file/4247784/Index?KeyFile=36264501</w:t>
      </w:r>
    </w:p>
    <w:p w14:paraId="70D299AA" w14:textId="77777777" w:rsidR="00B92A7E" w:rsidRPr="00B72AEF" w:rsidRDefault="20C09D07" w:rsidP="00924F02">
      <w:pPr>
        <w:rPr>
          <w:rFonts w:ascii="Georgia" w:hAnsi="Georgia"/>
          <w:sz w:val="16"/>
          <w:szCs w:val="16"/>
        </w:rPr>
      </w:pPr>
      <w:r w:rsidRPr="00B72AEF">
        <w:rPr>
          <w:rFonts w:ascii="Georgia" w:eastAsia="Verdana" w:hAnsi="Georgia"/>
          <w:sz w:val="16"/>
          <w:szCs w:val="16"/>
        </w:rPr>
        <w:t xml:space="preserve">4)  </w:t>
      </w:r>
      <w:r w:rsidRPr="00B72AEF">
        <w:rPr>
          <w:rFonts w:ascii="Georgia" w:eastAsia="Verdana,Arial" w:hAnsi="Georgia"/>
          <w:sz w:val="16"/>
          <w:szCs w:val="16"/>
        </w:rPr>
        <w:t>http://www.mtv.com/news/articles/1635334/20100402/bieber_justin.jhtml</w:t>
      </w:r>
    </w:p>
    <w:p w14:paraId="5A5DF3C3" w14:textId="25A5418C" w:rsidR="00C4078A" w:rsidRPr="00B44C42" w:rsidRDefault="20C09D07" w:rsidP="00C4078A">
      <w:pPr>
        <w:rPr>
          <w:rFonts w:ascii="Georgia" w:hAnsi="Georgia"/>
          <w:sz w:val="16"/>
          <w:szCs w:val="16"/>
        </w:rPr>
      </w:pPr>
      <w:r w:rsidRPr="00B72AEF">
        <w:rPr>
          <w:rFonts w:ascii="Georgia" w:eastAsia="Verdana" w:hAnsi="Georgia"/>
          <w:sz w:val="16"/>
          <w:szCs w:val="16"/>
        </w:rPr>
        <w:t xml:space="preserve">5)  </w:t>
      </w:r>
      <w:r w:rsidRPr="00B72AEF">
        <w:rPr>
          <w:rFonts w:ascii="Georgia" w:eastAsia="Verdana,Arial" w:hAnsi="Georgia"/>
          <w:sz w:val="16"/>
          <w:szCs w:val="16"/>
        </w:rPr>
        <w:t>http://www.thewrap.</w:t>
      </w:r>
      <w:r w:rsidRPr="00B44C42">
        <w:rPr>
          <w:rFonts w:ascii="Georgia" w:eastAsia="Verdana,Arial" w:hAnsi="Georgia"/>
          <w:sz w:val="16"/>
          <w:szCs w:val="16"/>
        </w:rPr>
        <w:t>com/how-hollywood-actors-twitter-followings-have-become-as-important-as-talent/</w:t>
      </w:r>
    </w:p>
    <w:p w14:paraId="615D53FC" w14:textId="77777777" w:rsidR="001C60EA" w:rsidRPr="00B44C42" w:rsidRDefault="20C09D07" w:rsidP="00C4078A">
      <w:pPr>
        <w:rPr>
          <w:rFonts w:ascii="Georgia" w:hAnsi="Georgia"/>
          <w:sz w:val="16"/>
          <w:szCs w:val="16"/>
        </w:rPr>
      </w:pPr>
      <w:r w:rsidRPr="00B44C42">
        <w:rPr>
          <w:rFonts w:ascii="Georgia" w:eastAsia="Verdana,Arial" w:hAnsi="Georgia"/>
          <w:sz w:val="16"/>
          <w:szCs w:val="16"/>
        </w:rPr>
        <w:t>6)  http://www.sbnation.com/nba/2012/7/3/3135374/deron-williams-nba-free-agency-2012-mavericks-nets</w:t>
      </w:r>
    </w:p>
    <w:p w14:paraId="17676010" w14:textId="3E18F96C" w:rsidR="00D63684" w:rsidRPr="00B44C42" w:rsidRDefault="20C09D07" w:rsidP="00924F02">
      <w:pPr>
        <w:rPr>
          <w:rFonts w:ascii="Georgia" w:eastAsia="Verdana,Arial" w:hAnsi="Georgia"/>
          <w:sz w:val="16"/>
          <w:szCs w:val="16"/>
        </w:rPr>
      </w:pPr>
      <w:r w:rsidRPr="00B44C42">
        <w:rPr>
          <w:rFonts w:ascii="Georgia" w:eastAsia="Verdana" w:hAnsi="Georgia"/>
          <w:sz w:val="16"/>
          <w:szCs w:val="16"/>
        </w:rPr>
        <w:t xml:space="preserve">7)  </w:t>
      </w:r>
      <w:r w:rsidR="00D63684" w:rsidRPr="00B44C42">
        <w:rPr>
          <w:rFonts w:ascii="Georgia" w:eastAsia="Verdana,Arial" w:hAnsi="Georgia"/>
          <w:sz w:val="16"/>
          <w:szCs w:val="16"/>
        </w:rPr>
        <w:t>https://moneyish.com/ish/this-is-what-a-single-tweet-cost-roseanne-barr-and-everyone-who-worked-with-her/</w:t>
      </w:r>
    </w:p>
    <w:p w14:paraId="453FFCCD" w14:textId="72ED5F21" w:rsidR="00924F02" w:rsidRPr="00B44C42" w:rsidRDefault="20C09D07" w:rsidP="00924F02">
      <w:pPr>
        <w:rPr>
          <w:rFonts w:ascii="Georgia" w:hAnsi="Georgia"/>
          <w:sz w:val="16"/>
          <w:szCs w:val="16"/>
        </w:rPr>
      </w:pPr>
      <w:r w:rsidRPr="00B44C42">
        <w:rPr>
          <w:rFonts w:ascii="Georgia" w:eastAsia="Verdana" w:hAnsi="Georgia"/>
          <w:sz w:val="16"/>
          <w:szCs w:val="16"/>
        </w:rPr>
        <w:t xml:space="preserve">8)  </w:t>
      </w:r>
      <w:r w:rsidRPr="00B44C42">
        <w:rPr>
          <w:rFonts w:ascii="Georgia" w:eastAsia="Verdana" w:hAnsi="Georgia"/>
          <w:i/>
          <w:iCs/>
          <w:sz w:val="16"/>
          <w:szCs w:val="16"/>
        </w:rPr>
        <w:t>Sport Marketing</w:t>
      </w:r>
      <w:r w:rsidRPr="00B44C42">
        <w:rPr>
          <w:rFonts w:ascii="Georgia" w:eastAsia="Verdana" w:hAnsi="Georgia"/>
          <w:sz w:val="16"/>
          <w:szCs w:val="16"/>
        </w:rPr>
        <w:t>, Presentation Notes, Slide 10 of the Promotion/Sponsorship Lecture</w:t>
      </w:r>
    </w:p>
    <w:p w14:paraId="42D21C97" w14:textId="77777777" w:rsidR="00924F02" w:rsidRPr="00B44C42" w:rsidRDefault="20C09D07" w:rsidP="00924F02">
      <w:pPr>
        <w:rPr>
          <w:rFonts w:ascii="Georgia" w:hAnsi="Georgia"/>
          <w:sz w:val="16"/>
          <w:szCs w:val="16"/>
        </w:rPr>
      </w:pPr>
      <w:r w:rsidRPr="00B44C42">
        <w:rPr>
          <w:rFonts w:ascii="Georgia" w:eastAsia="Verdana" w:hAnsi="Georgia"/>
          <w:sz w:val="16"/>
          <w:szCs w:val="16"/>
        </w:rPr>
        <w:t xml:space="preserve">Ryan </w:t>
      </w:r>
      <w:proofErr w:type="spellStart"/>
      <w:r w:rsidRPr="00B44C42">
        <w:rPr>
          <w:rFonts w:ascii="Georgia" w:eastAsia="Verdana" w:hAnsi="Georgia"/>
          <w:sz w:val="16"/>
          <w:szCs w:val="16"/>
        </w:rPr>
        <w:t>Langan</w:t>
      </w:r>
      <w:proofErr w:type="spellEnd"/>
      <w:r w:rsidRPr="00B44C42">
        <w:rPr>
          <w:rFonts w:ascii="Georgia" w:eastAsia="Verdana" w:hAnsi="Georgia"/>
          <w:sz w:val="16"/>
          <w:szCs w:val="16"/>
        </w:rPr>
        <w:t>, University of South Florida</w:t>
      </w:r>
    </w:p>
    <w:p w14:paraId="119F97B6" w14:textId="1D7E4D96" w:rsidR="008F4AA4" w:rsidRPr="00B44C42" w:rsidRDefault="20C09D07" w:rsidP="00924F02">
      <w:pPr>
        <w:rPr>
          <w:rFonts w:ascii="Georgia" w:eastAsia="Verdana" w:hAnsi="Georgia"/>
          <w:sz w:val="16"/>
          <w:szCs w:val="16"/>
        </w:rPr>
      </w:pPr>
      <w:r w:rsidRPr="00B44C42">
        <w:rPr>
          <w:rFonts w:ascii="Georgia" w:eastAsia="Verdana" w:hAnsi="Georgia"/>
          <w:sz w:val="16"/>
          <w:szCs w:val="16"/>
        </w:rPr>
        <w:t xml:space="preserve">9)  </w:t>
      </w:r>
      <w:r w:rsidR="00217367" w:rsidRPr="00217367">
        <w:rPr>
          <w:rFonts w:ascii="Georgia" w:eastAsia="Verdana" w:hAnsi="Georgia"/>
          <w:sz w:val="16"/>
          <w:szCs w:val="16"/>
        </w:rPr>
        <w:t>https://www.billboard.com/articles/news/super-bowl/8550364/jennifer-lopez-shakira-streaming-bump-super-bowl-halftime-show#:~:text=Sunday's%20Super%20Bowl%20LIV%20led,and%20video%20combined)%20on%20Feb</w:t>
      </w:r>
    </w:p>
    <w:p w14:paraId="328BE634" w14:textId="77777777" w:rsidR="00924F02" w:rsidRPr="00B44C42" w:rsidRDefault="20C09D07" w:rsidP="00924F02">
      <w:pPr>
        <w:rPr>
          <w:rFonts w:ascii="Georgia" w:hAnsi="Georgia"/>
          <w:sz w:val="16"/>
          <w:szCs w:val="16"/>
        </w:rPr>
      </w:pPr>
      <w:r w:rsidRPr="00B44C42">
        <w:rPr>
          <w:rFonts w:ascii="Georgia" w:eastAsia="Verdana" w:hAnsi="Georgia"/>
          <w:sz w:val="16"/>
          <w:szCs w:val="16"/>
        </w:rPr>
        <w:t xml:space="preserve">10)   </w:t>
      </w:r>
      <w:r w:rsidRPr="00B44C42">
        <w:rPr>
          <w:rFonts w:ascii="Georgia" w:eastAsia="Verdana" w:hAnsi="Georgia"/>
          <w:i/>
          <w:iCs/>
          <w:sz w:val="16"/>
          <w:szCs w:val="16"/>
        </w:rPr>
        <w:t>Sports &amp; Entertainment Marketing</w:t>
      </w:r>
      <w:r w:rsidRPr="00B44C42">
        <w:rPr>
          <w:rFonts w:ascii="Georgia" w:eastAsia="Verdana" w:hAnsi="Georgia"/>
          <w:sz w:val="16"/>
          <w:szCs w:val="16"/>
        </w:rPr>
        <w:t>, Glencoe-McGraw Hill, 2nd ed., p. 177</w:t>
      </w:r>
    </w:p>
    <w:p w14:paraId="3C0B1E80" w14:textId="5F86F28E" w:rsidR="00924F02" w:rsidRPr="00B44C42" w:rsidRDefault="20C09D07" w:rsidP="00924F02">
      <w:pPr>
        <w:rPr>
          <w:rFonts w:ascii="Georgia" w:hAnsi="Georgia"/>
          <w:sz w:val="16"/>
          <w:szCs w:val="16"/>
        </w:rPr>
      </w:pPr>
      <w:r w:rsidRPr="00B44C42">
        <w:rPr>
          <w:rFonts w:ascii="Georgia" w:eastAsia="Verdana" w:hAnsi="Georgia"/>
          <w:sz w:val="16"/>
          <w:szCs w:val="16"/>
        </w:rPr>
        <w:t xml:space="preserve">11)  </w:t>
      </w:r>
      <w:r w:rsidRPr="00B44C42">
        <w:rPr>
          <w:rFonts w:ascii="Georgia" w:eastAsia="Verdana,Arial" w:hAnsi="Georgia"/>
          <w:i/>
          <w:iCs/>
          <w:sz w:val="16"/>
          <w:szCs w:val="16"/>
        </w:rPr>
        <w:t>Sport Marketing</w:t>
      </w:r>
      <w:r w:rsidRPr="00B44C42">
        <w:rPr>
          <w:rFonts w:ascii="Georgia" w:eastAsia="Verdana,Arial" w:hAnsi="Georgia"/>
          <w:sz w:val="16"/>
          <w:szCs w:val="16"/>
        </w:rPr>
        <w:t>, Mullin, Hardy, Sutton, 2</w:t>
      </w:r>
      <w:r w:rsidRPr="00B44C42">
        <w:rPr>
          <w:rFonts w:ascii="Georgia" w:eastAsia="Verdana,Arial" w:hAnsi="Georgia"/>
          <w:sz w:val="16"/>
          <w:szCs w:val="16"/>
          <w:vertAlign w:val="superscript"/>
        </w:rPr>
        <w:t>nd</w:t>
      </w:r>
      <w:r w:rsidRPr="00B44C42">
        <w:rPr>
          <w:rFonts w:ascii="Georgia" w:eastAsia="Verdana,Arial" w:hAnsi="Georgia"/>
          <w:sz w:val="16"/>
          <w:szCs w:val="16"/>
        </w:rPr>
        <w:t xml:space="preserve"> ed., </w:t>
      </w:r>
      <w:r w:rsidRPr="00B44C42">
        <w:rPr>
          <w:rFonts w:ascii="Georgia" w:eastAsia="Verdana" w:hAnsi="Georgia"/>
          <w:sz w:val="16"/>
          <w:szCs w:val="16"/>
        </w:rPr>
        <w:t>p. 334</w:t>
      </w:r>
    </w:p>
    <w:p w14:paraId="119DE487" w14:textId="7EB33806" w:rsidR="00924F02" w:rsidRPr="00B44C42" w:rsidRDefault="20C09D07" w:rsidP="00924F02">
      <w:pPr>
        <w:rPr>
          <w:rFonts w:ascii="Georgia" w:hAnsi="Georgia"/>
          <w:sz w:val="16"/>
          <w:szCs w:val="16"/>
        </w:rPr>
      </w:pPr>
      <w:r w:rsidRPr="00B44C42">
        <w:rPr>
          <w:rFonts w:ascii="Georgia" w:eastAsia="Verdana" w:hAnsi="Georgia"/>
          <w:sz w:val="16"/>
          <w:szCs w:val="16"/>
        </w:rPr>
        <w:t xml:space="preserve">12)  </w:t>
      </w:r>
      <w:r w:rsidR="0061782C" w:rsidRPr="00B44C42">
        <w:rPr>
          <w:rFonts w:ascii="Georgia" w:eastAsia="Verdana" w:hAnsi="Georgia"/>
          <w:sz w:val="16"/>
          <w:szCs w:val="16"/>
        </w:rPr>
        <w:t>https://www.rydercup.com/news-media/usa/jim-furyk-ryder-cup-media-blitz-and-showed-yankee-stadium-he-can-bring-some-decent</w:t>
      </w:r>
    </w:p>
    <w:p w14:paraId="7154C237" w14:textId="77777777" w:rsidR="00924F02" w:rsidRPr="00B44C42" w:rsidRDefault="20C09D07" w:rsidP="00924F02">
      <w:pPr>
        <w:rPr>
          <w:rFonts w:ascii="Georgia" w:hAnsi="Georgia"/>
          <w:sz w:val="16"/>
          <w:szCs w:val="16"/>
        </w:rPr>
      </w:pPr>
      <w:r w:rsidRPr="00B44C42">
        <w:rPr>
          <w:rFonts w:ascii="Georgia" w:eastAsia="Verdana" w:hAnsi="Georgia"/>
          <w:sz w:val="16"/>
          <w:szCs w:val="16"/>
        </w:rPr>
        <w:t>13)  http://www.usatoday.com/story/sports/boxing/2013/05/01/floyd-mayweather-jr-robert-guerrero/2126863/</w:t>
      </w:r>
    </w:p>
    <w:p w14:paraId="2B11276B" w14:textId="63901493" w:rsidR="00F36466" w:rsidRPr="00B44C42" w:rsidRDefault="20C09D07" w:rsidP="00924F02">
      <w:pPr>
        <w:rPr>
          <w:rFonts w:ascii="Georgia" w:eastAsia="Verdana" w:hAnsi="Georgia"/>
          <w:sz w:val="16"/>
          <w:szCs w:val="16"/>
        </w:rPr>
      </w:pPr>
      <w:r w:rsidRPr="00B44C42">
        <w:rPr>
          <w:rFonts w:ascii="Georgia" w:eastAsia="Verdana" w:hAnsi="Georgia"/>
          <w:sz w:val="16"/>
          <w:szCs w:val="16"/>
        </w:rPr>
        <w:t xml:space="preserve">14)  </w:t>
      </w:r>
      <w:r w:rsidR="00744175" w:rsidRPr="00744175">
        <w:rPr>
          <w:rFonts w:ascii="Georgia" w:eastAsia="Verdana,Arial" w:hAnsi="Georgia"/>
          <w:sz w:val="16"/>
          <w:szCs w:val="16"/>
        </w:rPr>
        <w:t>https://www.forbes.com/athletes/#4be508ca55ae</w:t>
      </w:r>
    </w:p>
    <w:p w14:paraId="661ED0E3" w14:textId="3CCD0EAA" w:rsidR="00B37143" w:rsidRPr="00B44C42" w:rsidRDefault="20C09D07" w:rsidP="00924F02">
      <w:pPr>
        <w:rPr>
          <w:rFonts w:ascii="Georgia" w:hAnsi="Georgia"/>
          <w:sz w:val="16"/>
          <w:szCs w:val="16"/>
        </w:rPr>
      </w:pPr>
      <w:r w:rsidRPr="00B44C42">
        <w:rPr>
          <w:rFonts w:ascii="Georgia" w:eastAsia="Verdana" w:hAnsi="Georgia"/>
          <w:sz w:val="16"/>
          <w:szCs w:val="16"/>
        </w:rPr>
        <w:t xml:space="preserve">15)  </w:t>
      </w:r>
      <w:r w:rsidR="00264484" w:rsidRPr="00264484">
        <w:rPr>
          <w:rFonts w:ascii="Georgia" w:eastAsia="Verdana" w:hAnsi="Georgia"/>
          <w:sz w:val="16"/>
          <w:szCs w:val="16"/>
        </w:rPr>
        <w:t>https://www.cnn.com/2020/04/27/business/los-angeles-lakers-return-ppp-loan-trnd/index.html</w:t>
      </w:r>
    </w:p>
    <w:p w14:paraId="47406F21" w14:textId="61167C63" w:rsidR="00924F02" w:rsidRPr="00B44C42" w:rsidRDefault="20C09D07" w:rsidP="00924F02">
      <w:pPr>
        <w:rPr>
          <w:rFonts w:ascii="Georgia" w:hAnsi="Georgia"/>
          <w:sz w:val="16"/>
          <w:szCs w:val="16"/>
        </w:rPr>
      </w:pPr>
      <w:r w:rsidRPr="00B44C42">
        <w:rPr>
          <w:rFonts w:ascii="Georgia" w:eastAsia="Verdana" w:hAnsi="Georgia"/>
          <w:sz w:val="16"/>
          <w:szCs w:val="16"/>
        </w:rPr>
        <w:t xml:space="preserve">16)  </w:t>
      </w:r>
      <w:r w:rsidR="006F1755" w:rsidRPr="00B44C42">
        <w:rPr>
          <w:rFonts w:ascii="Georgia" w:eastAsia="Verdana" w:hAnsi="Georgia"/>
          <w:sz w:val="16"/>
          <w:szCs w:val="16"/>
        </w:rPr>
        <w:t>https://www.buzzfeed.com/heidiblake/heres-the-evidence-of-worldwide-match-fixing-prosecutors-say?utm_term=.ej84d0Dp0#.my2VJLP2L</w:t>
      </w:r>
    </w:p>
    <w:p w14:paraId="0DF41697" w14:textId="77777777" w:rsidR="00985873" w:rsidRPr="00B44C42" w:rsidRDefault="20C09D07" w:rsidP="00924F02">
      <w:pPr>
        <w:rPr>
          <w:rFonts w:ascii="Georgia" w:hAnsi="Georgia"/>
          <w:sz w:val="16"/>
          <w:szCs w:val="16"/>
        </w:rPr>
      </w:pPr>
      <w:r w:rsidRPr="00B44C42">
        <w:rPr>
          <w:rFonts w:ascii="Georgia" w:eastAsia="Verdana" w:hAnsi="Georgia"/>
          <w:sz w:val="16"/>
          <w:szCs w:val="16"/>
        </w:rPr>
        <w:t>17)  http://www.utsandiego.com/news/2012/may/25/man-pleads-guilty-in-basketball-betting-ring/</w:t>
      </w:r>
    </w:p>
    <w:p w14:paraId="68134AE9" w14:textId="18A0A36B" w:rsidR="001C60EA" w:rsidRPr="00B44C42" w:rsidRDefault="20C09D07" w:rsidP="00924F02">
      <w:pPr>
        <w:rPr>
          <w:rFonts w:ascii="Georgia" w:hAnsi="Georgia"/>
          <w:sz w:val="16"/>
          <w:szCs w:val="16"/>
        </w:rPr>
      </w:pPr>
      <w:r w:rsidRPr="00B44C42">
        <w:rPr>
          <w:rFonts w:ascii="Georgia" w:eastAsia="Verdana" w:hAnsi="Georgia"/>
          <w:sz w:val="16"/>
          <w:szCs w:val="16"/>
        </w:rPr>
        <w:t xml:space="preserve">18) </w:t>
      </w:r>
      <w:r w:rsidRPr="00B44C42">
        <w:rPr>
          <w:rFonts w:ascii="Georgia" w:eastAsia="Verdana,Arial" w:hAnsi="Georgia"/>
          <w:sz w:val="16"/>
          <w:szCs w:val="16"/>
        </w:rPr>
        <w:t>http://www.foxsports.com/mlb/story/major-league-baseball-players-association-union-domestic-violence-policy-assault-abuse-082115</w:t>
      </w:r>
    </w:p>
    <w:p w14:paraId="472DC55B" w14:textId="7870D656" w:rsidR="00D3460D" w:rsidRPr="00B44C42" w:rsidRDefault="20C09D07" w:rsidP="00924F02">
      <w:pPr>
        <w:rPr>
          <w:rFonts w:ascii="Georgia" w:hAnsi="Georgia"/>
          <w:sz w:val="16"/>
          <w:szCs w:val="16"/>
        </w:rPr>
      </w:pPr>
      <w:r w:rsidRPr="00B44C42">
        <w:rPr>
          <w:rFonts w:ascii="Georgia" w:eastAsia="Verdana" w:hAnsi="Georgia"/>
          <w:sz w:val="16"/>
          <w:szCs w:val="16"/>
        </w:rPr>
        <w:t xml:space="preserve">19)  </w:t>
      </w:r>
      <w:r w:rsidR="000E667C" w:rsidRPr="00B44C42">
        <w:rPr>
          <w:rFonts w:ascii="Georgia" w:eastAsia="Verdana" w:hAnsi="Georgia"/>
          <w:sz w:val="16"/>
          <w:szCs w:val="16"/>
        </w:rPr>
        <w:t>https://www.nbcnews.com/storyline/winter-olympics-2018/ioc-votes-uphold-russia-olympics-ban-athletes-won-t-march-n850891</w:t>
      </w:r>
    </w:p>
    <w:p w14:paraId="5A1A7BA9" w14:textId="58DAB8B4" w:rsidR="007407E1" w:rsidRPr="00B44C42" w:rsidRDefault="20C09D07" w:rsidP="00924F02">
      <w:pPr>
        <w:rPr>
          <w:rFonts w:ascii="Georgia" w:eastAsia="Verdana" w:hAnsi="Georgia"/>
          <w:sz w:val="16"/>
          <w:szCs w:val="16"/>
        </w:rPr>
      </w:pPr>
      <w:r w:rsidRPr="00B44C42">
        <w:rPr>
          <w:rFonts w:ascii="Georgia" w:eastAsia="Verdana" w:hAnsi="Georgia"/>
          <w:sz w:val="16"/>
          <w:szCs w:val="16"/>
        </w:rPr>
        <w:t xml:space="preserve">20)  </w:t>
      </w:r>
      <w:r w:rsidR="007407E1" w:rsidRPr="00B44C42">
        <w:rPr>
          <w:rFonts w:ascii="Georgia" w:eastAsia="Verdana" w:hAnsi="Georgia"/>
          <w:sz w:val="16"/>
          <w:szCs w:val="16"/>
        </w:rPr>
        <w:t>https://bleacherreport.com/articles/2790759-robinson-cano-roberto-osuna-punishments-expose-hypocrisy-in-postseason-ban-rule</w:t>
      </w:r>
    </w:p>
    <w:p w14:paraId="086C3B31" w14:textId="72D114DE" w:rsidR="00FD4743" w:rsidRPr="00B44C42" w:rsidRDefault="20C09D07" w:rsidP="00924F02">
      <w:pPr>
        <w:rPr>
          <w:rFonts w:ascii="Georgia" w:hAnsi="Georgia"/>
          <w:sz w:val="16"/>
          <w:szCs w:val="16"/>
        </w:rPr>
      </w:pPr>
      <w:r w:rsidRPr="00B44C42">
        <w:rPr>
          <w:rFonts w:ascii="Georgia" w:eastAsia="Verdana" w:hAnsi="Georgia"/>
          <w:sz w:val="16"/>
          <w:szCs w:val="16"/>
        </w:rPr>
        <w:t xml:space="preserve">21)  </w:t>
      </w:r>
      <w:r w:rsidRPr="00B44C42">
        <w:rPr>
          <w:rFonts w:ascii="Georgia" w:eastAsia="Verdana,Arial" w:hAnsi="Georgia"/>
          <w:sz w:val="16"/>
          <w:szCs w:val="16"/>
        </w:rPr>
        <w:t>https://www.bostonglobe.com/sports/2015/08/10/marathon-doping-report-very-concerning-baa/nOXIre8BhCvqZKEwZdzFRL/story.html</w:t>
      </w:r>
    </w:p>
    <w:p w14:paraId="3B276F90" w14:textId="77777777" w:rsidR="00924F02" w:rsidRPr="00B44C42" w:rsidRDefault="20C09D07" w:rsidP="00924F02">
      <w:pPr>
        <w:rPr>
          <w:rFonts w:ascii="Georgia" w:hAnsi="Georgia"/>
          <w:sz w:val="16"/>
          <w:szCs w:val="16"/>
        </w:rPr>
      </w:pPr>
      <w:r w:rsidRPr="00B44C42">
        <w:rPr>
          <w:rFonts w:ascii="Georgia" w:eastAsia="Verdana" w:hAnsi="Georgia"/>
          <w:sz w:val="16"/>
          <w:szCs w:val="16"/>
        </w:rPr>
        <w:t xml:space="preserve">22)  </w:t>
      </w:r>
      <w:r w:rsidRPr="00B44C42">
        <w:rPr>
          <w:rFonts w:ascii="Georgia" w:eastAsia="Verdana,Arial" w:hAnsi="Georgia"/>
          <w:sz w:val="16"/>
          <w:szCs w:val="16"/>
        </w:rPr>
        <w:t>http://maristpoll.marist.edu/723-more-than-six-in-ten-fans-believe-connection-to-biogenesis-steroid-clinic-too-little-to-justify-mlb-suspensions/</w:t>
      </w:r>
    </w:p>
    <w:p w14:paraId="72EFB9F5" w14:textId="77777777" w:rsidR="001C60EA" w:rsidRPr="00B44C42" w:rsidRDefault="20C09D07" w:rsidP="00924F02">
      <w:pPr>
        <w:rPr>
          <w:rFonts w:ascii="Georgia" w:hAnsi="Georgia"/>
          <w:sz w:val="16"/>
          <w:szCs w:val="16"/>
        </w:rPr>
      </w:pPr>
      <w:r w:rsidRPr="00B44C42">
        <w:rPr>
          <w:rFonts w:ascii="Georgia" w:eastAsia="Verdana,Arial" w:hAnsi="Georgia"/>
          <w:sz w:val="16"/>
          <w:szCs w:val="16"/>
        </w:rPr>
        <w:t xml:space="preserve">23 http://seattletimes.nwsource.com/html/mariners/2015951189_basenotes19.htm </w:t>
      </w:r>
    </w:p>
    <w:p w14:paraId="71BDD341" w14:textId="77777777" w:rsidR="00FD4743" w:rsidRPr="00B44C42" w:rsidRDefault="20C09D07" w:rsidP="00924F02">
      <w:pPr>
        <w:rPr>
          <w:rFonts w:ascii="Georgia" w:hAnsi="Georgia"/>
          <w:sz w:val="16"/>
          <w:szCs w:val="16"/>
        </w:rPr>
      </w:pPr>
      <w:r w:rsidRPr="00B44C42">
        <w:rPr>
          <w:rFonts w:ascii="Georgia" w:eastAsia="Verdana,Arial" w:hAnsi="Georgia"/>
          <w:sz w:val="16"/>
          <w:szCs w:val="16"/>
        </w:rPr>
        <w:t>24)  http://www.telegraph.co.uk/sport/olympics/london-2012/8710041/London-2012-Olympics-one-in-10-athletes-are-drugs-cheats-says-anti-doping-chief-executive.html</w:t>
      </w:r>
    </w:p>
    <w:p w14:paraId="1A5E4A25" w14:textId="4847394D" w:rsidR="00924F02" w:rsidRPr="00B44C42" w:rsidRDefault="20C09D07" w:rsidP="00924F02">
      <w:pPr>
        <w:rPr>
          <w:rFonts w:ascii="Georgia" w:hAnsi="Georgia"/>
          <w:sz w:val="16"/>
          <w:szCs w:val="16"/>
        </w:rPr>
      </w:pPr>
      <w:r w:rsidRPr="00B44C42">
        <w:rPr>
          <w:rFonts w:ascii="Georgia" w:eastAsia="Verdana" w:hAnsi="Georgia"/>
          <w:sz w:val="16"/>
          <w:szCs w:val="16"/>
        </w:rPr>
        <w:t xml:space="preserve">25)  </w:t>
      </w:r>
      <w:r w:rsidR="00B72521" w:rsidRPr="00B44C42">
        <w:rPr>
          <w:rFonts w:ascii="Georgia" w:eastAsia="Verdana,Arial" w:hAnsi="Georgia"/>
          <w:sz w:val="16"/>
          <w:szCs w:val="16"/>
        </w:rPr>
        <w:t>http://time.com/money/4713938/heres-how-much-more-expensive-being-a-cubs-fan-is-in-2017/</w:t>
      </w:r>
    </w:p>
    <w:p w14:paraId="2E4F25B7" w14:textId="0142B414" w:rsidR="006025C3" w:rsidRPr="00B44C42" w:rsidRDefault="20C09D07" w:rsidP="00155437">
      <w:pPr>
        <w:rPr>
          <w:rFonts w:ascii="Georgia" w:hAnsi="Georgia"/>
          <w:sz w:val="16"/>
          <w:szCs w:val="16"/>
        </w:rPr>
      </w:pPr>
      <w:r w:rsidRPr="00B44C42">
        <w:rPr>
          <w:rFonts w:ascii="Georgia" w:eastAsia="Verdana" w:hAnsi="Georgia"/>
          <w:sz w:val="16"/>
          <w:szCs w:val="16"/>
        </w:rPr>
        <w:t>26)</w:t>
      </w:r>
      <w:r w:rsidR="00B72521" w:rsidRPr="00B44C42">
        <w:rPr>
          <w:rFonts w:ascii="Georgia" w:hAnsi="Georgia"/>
          <w:sz w:val="16"/>
          <w:szCs w:val="16"/>
        </w:rPr>
        <w:t xml:space="preserve"> </w:t>
      </w:r>
      <w:r w:rsidR="00B72521" w:rsidRPr="00B44C42">
        <w:rPr>
          <w:rFonts w:ascii="Georgia" w:eastAsia="Verdana,Arial" w:hAnsi="Georgia"/>
          <w:sz w:val="16"/>
          <w:szCs w:val="16"/>
        </w:rPr>
        <w:t>https://www.milb.com/river-bandits/news/cost-of-attending-bandits-game-below-milb-average/c-219619808/t-196097124</w:t>
      </w:r>
    </w:p>
    <w:p w14:paraId="2D66A0C4" w14:textId="77777777" w:rsidR="00155437" w:rsidRPr="00B44C42" w:rsidRDefault="20C09D07" w:rsidP="00155437">
      <w:pPr>
        <w:rPr>
          <w:rFonts w:ascii="Georgia" w:hAnsi="Georgia"/>
          <w:sz w:val="16"/>
          <w:szCs w:val="16"/>
        </w:rPr>
      </w:pPr>
      <w:r w:rsidRPr="00B44C42">
        <w:rPr>
          <w:rFonts w:ascii="Georgia" w:eastAsia="Verdana,Arial" w:hAnsi="Georgia"/>
          <w:sz w:val="16"/>
          <w:szCs w:val="16"/>
        </w:rPr>
        <w:t>27)  Dosh, Kristi (@sportsbizmiss).  “Avg tix prices per SBJ: Broadway show ($88), Disney (adult $85), NFL ($77), NHL ($57), NBA ($48), MLB ($27).”  26 March 2012, 6:18 PM.  Tweet.</w:t>
      </w:r>
    </w:p>
    <w:p w14:paraId="55325D63" w14:textId="0D09D396" w:rsidR="00FD4743" w:rsidRPr="00B44C42" w:rsidRDefault="20C09D07" w:rsidP="00924F02">
      <w:pPr>
        <w:rPr>
          <w:rFonts w:ascii="Georgia" w:hAnsi="Georgia"/>
          <w:sz w:val="16"/>
          <w:szCs w:val="16"/>
        </w:rPr>
      </w:pPr>
      <w:r w:rsidRPr="00B44C42">
        <w:rPr>
          <w:rFonts w:ascii="Georgia" w:eastAsia="Verdana,Arial" w:hAnsi="Georgia"/>
          <w:sz w:val="16"/>
          <w:szCs w:val="16"/>
        </w:rPr>
        <w:t xml:space="preserve">28)  </w:t>
      </w:r>
      <w:r w:rsidR="00DE15ED" w:rsidRPr="00B44C42">
        <w:rPr>
          <w:rFonts w:ascii="Georgia" w:eastAsia="Verdana,Arial" w:hAnsi="Georgia"/>
          <w:sz w:val="16"/>
          <w:szCs w:val="16"/>
        </w:rPr>
        <w:t>http://www.knoxnews.com/sports/vols/football/ut-self-reports-18-violations-since-may-all-level-iii-2b48ab98-625f-1b36-e053-0100007f70ba-368097321.html</w:t>
      </w:r>
    </w:p>
    <w:p w14:paraId="0835852C" w14:textId="77777777" w:rsidR="003E7203" w:rsidRPr="00B44C42" w:rsidRDefault="20C09D07" w:rsidP="00924F02">
      <w:pPr>
        <w:rPr>
          <w:rFonts w:ascii="Georgia" w:hAnsi="Georgia"/>
          <w:sz w:val="16"/>
          <w:szCs w:val="16"/>
        </w:rPr>
      </w:pPr>
      <w:r w:rsidRPr="00B44C42">
        <w:rPr>
          <w:rFonts w:ascii="Georgia" w:eastAsia="Verdana,Arial" w:hAnsi="Georgia"/>
          <w:sz w:val="16"/>
          <w:szCs w:val="16"/>
        </w:rPr>
        <w:t>29)  http://espn.go.com/college-football/story/_/id/8191027/penn-state-nittany-lions-hit-60-million-fine-4-year-bowl-ban-wins-dating-1998</w:t>
      </w:r>
    </w:p>
    <w:p w14:paraId="0842932C" w14:textId="77777777" w:rsidR="00924F02" w:rsidRPr="00B44C42" w:rsidRDefault="20C09D07" w:rsidP="00924F02">
      <w:pPr>
        <w:rPr>
          <w:rFonts w:ascii="Georgia" w:hAnsi="Georgia"/>
          <w:sz w:val="16"/>
          <w:szCs w:val="16"/>
        </w:rPr>
      </w:pPr>
      <w:r w:rsidRPr="00B44C42">
        <w:rPr>
          <w:rFonts w:ascii="Georgia" w:eastAsia="Verdana" w:hAnsi="Georgia"/>
          <w:sz w:val="16"/>
          <w:szCs w:val="16"/>
        </w:rPr>
        <w:t xml:space="preserve">30)  </w:t>
      </w:r>
      <w:r w:rsidRPr="00B44C42">
        <w:rPr>
          <w:rFonts w:ascii="Georgia" w:eastAsia="Verdana,Arial" w:hAnsi="Georgia"/>
          <w:i/>
          <w:iCs/>
          <w:sz w:val="16"/>
          <w:szCs w:val="16"/>
        </w:rPr>
        <w:t>Sport Marketing</w:t>
      </w:r>
      <w:r w:rsidRPr="00B44C42">
        <w:rPr>
          <w:rFonts w:ascii="Georgia" w:eastAsia="Verdana,Arial" w:hAnsi="Georgia"/>
          <w:sz w:val="16"/>
          <w:szCs w:val="16"/>
        </w:rPr>
        <w:t>, Mullin, Hardy, Sutton, 2</w:t>
      </w:r>
      <w:r w:rsidRPr="00B44C42">
        <w:rPr>
          <w:rFonts w:ascii="Georgia" w:eastAsia="Verdana,Arial" w:hAnsi="Georgia"/>
          <w:sz w:val="16"/>
          <w:szCs w:val="16"/>
          <w:vertAlign w:val="superscript"/>
        </w:rPr>
        <w:t>nd</w:t>
      </w:r>
      <w:r w:rsidRPr="00B44C42">
        <w:rPr>
          <w:rFonts w:ascii="Georgia" w:eastAsia="Verdana,Arial" w:hAnsi="Georgia"/>
          <w:sz w:val="16"/>
          <w:szCs w:val="16"/>
        </w:rPr>
        <w:t xml:space="preserve"> ed., </w:t>
      </w:r>
      <w:r w:rsidRPr="00B44C42">
        <w:rPr>
          <w:rFonts w:ascii="Georgia" w:eastAsia="Verdana" w:hAnsi="Georgia"/>
          <w:sz w:val="16"/>
          <w:szCs w:val="16"/>
        </w:rPr>
        <w:t>p. 318-320</w:t>
      </w:r>
    </w:p>
    <w:p w14:paraId="7D14BC92" w14:textId="77777777" w:rsidR="00924F02" w:rsidRPr="00B44C42" w:rsidRDefault="20C09D07" w:rsidP="00924F02">
      <w:pPr>
        <w:rPr>
          <w:rFonts w:ascii="Georgia" w:hAnsi="Georgia"/>
          <w:sz w:val="16"/>
          <w:szCs w:val="16"/>
        </w:rPr>
      </w:pPr>
      <w:r w:rsidRPr="00B44C42">
        <w:rPr>
          <w:rFonts w:ascii="Georgia" w:eastAsia="Verdana" w:hAnsi="Georgia"/>
          <w:sz w:val="16"/>
          <w:szCs w:val="16"/>
        </w:rPr>
        <w:t xml:space="preserve">31)  </w:t>
      </w:r>
      <w:r w:rsidRPr="00B44C42">
        <w:rPr>
          <w:rFonts w:ascii="Georgia" w:eastAsia="Verdana" w:hAnsi="Georgia"/>
          <w:i/>
          <w:iCs/>
          <w:sz w:val="16"/>
          <w:szCs w:val="16"/>
        </w:rPr>
        <w:t>The Sports Business Program:  Marketing Your High School Athletics</w:t>
      </w:r>
      <w:r w:rsidRPr="00B44C42">
        <w:rPr>
          <w:rFonts w:ascii="Georgia" w:eastAsia="Verdana" w:hAnsi="Georgia"/>
          <w:sz w:val="16"/>
          <w:szCs w:val="16"/>
        </w:rPr>
        <w:t xml:space="preserve">, Lindauer, p. 20 </w:t>
      </w:r>
    </w:p>
    <w:p w14:paraId="1F933915" w14:textId="77777777" w:rsidR="00924F02" w:rsidRPr="00B44C42" w:rsidRDefault="20C09D07" w:rsidP="00924F02">
      <w:pPr>
        <w:rPr>
          <w:rFonts w:ascii="Georgia" w:hAnsi="Georgia"/>
          <w:sz w:val="16"/>
          <w:szCs w:val="16"/>
        </w:rPr>
      </w:pPr>
      <w:r w:rsidRPr="00B44C42">
        <w:rPr>
          <w:rFonts w:ascii="Georgia" w:eastAsia="Verdana" w:hAnsi="Georgia"/>
          <w:sz w:val="16"/>
          <w:szCs w:val="16"/>
        </w:rPr>
        <w:t xml:space="preserve">32)  </w:t>
      </w:r>
      <w:r w:rsidRPr="00B44C42">
        <w:rPr>
          <w:rFonts w:ascii="Georgia" w:eastAsia="Verdana" w:hAnsi="Georgia"/>
          <w:i/>
          <w:iCs/>
          <w:sz w:val="16"/>
          <w:szCs w:val="16"/>
        </w:rPr>
        <w:t>Framework for Strategic Sports Marketing</w:t>
      </w:r>
      <w:r w:rsidRPr="00B44C42">
        <w:rPr>
          <w:rFonts w:ascii="Georgia" w:eastAsia="Verdana" w:hAnsi="Georgia"/>
          <w:sz w:val="16"/>
          <w:szCs w:val="16"/>
        </w:rPr>
        <w:t xml:space="preserve">, Presentation Notes, Dr. Brian </w:t>
      </w:r>
      <w:proofErr w:type="gramStart"/>
      <w:r w:rsidRPr="00B44C42">
        <w:rPr>
          <w:rFonts w:ascii="Georgia" w:eastAsia="Verdana" w:hAnsi="Georgia"/>
          <w:sz w:val="16"/>
          <w:szCs w:val="16"/>
        </w:rPr>
        <w:t xml:space="preserve">Turner,   </w:t>
      </w:r>
      <w:proofErr w:type="gramEnd"/>
      <w:r w:rsidRPr="00B44C42">
        <w:rPr>
          <w:rFonts w:ascii="Georgia" w:eastAsia="Verdana" w:hAnsi="Georgia"/>
          <w:sz w:val="16"/>
          <w:szCs w:val="16"/>
        </w:rPr>
        <w:t xml:space="preserve">    Slide #168</w:t>
      </w:r>
    </w:p>
    <w:p w14:paraId="6E01A0D6" w14:textId="1A184CCC" w:rsidR="00924F02" w:rsidRPr="00B44C42" w:rsidRDefault="20C09D07" w:rsidP="00924F02">
      <w:pPr>
        <w:rPr>
          <w:rFonts w:ascii="Georgia" w:hAnsi="Georgia"/>
          <w:sz w:val="16"/>
          <w:szCs w:val="16"/>
        </w:rPr>
      </w:pPr>
      <w:r w:rsidRPr="00B44C42">
        <w:rPr>
          <w:rFonts w:ascii="Georgia" w:eastAsia="Verdana" w:hAnsi="Georgia"/>
          <w:sz w:val="16"/>
          <w:szCs w:val="16"/>
        </w:rPr>
        <w:t>33)  http://www.wyff4.com/sports/four-south-carolina-milb-teams-team-up-to-support-flood-victims/35685214</w:t>
      </w:r>
    </w:p>
    <w:p w14:paraId="4F841326" w14:textId="77777777" w:rsidR="00FD4743" w:rsidRPr="00B44C42" w:rsidRDefault="20C09D07" w:rsidP="00924F02">
      <w:pPr>
        <w:rPr>
          <w:rFonts w:ascii="Georgia" w:hAnsi="Georgia"/>
          <w:sz w:val="16"/>
          <w:szCs w:val="16"/>
        </w:rPr>
      </w:pPr>
      <w:r w:rsidRPr="00B44C42">
        <w:rPr>
          <w:rFonts w:ascii="Georgia" w:eastAsia="Verdana" w:hAnsi="Georgia"/>
          <w:sz w:val="16"/>
          <w:szCs w:val="16"/>
        </w:rPr>
        <w:t xml:space="preserve">34)  </w:t>
      </w:r>
      <w:r w:rsidRPr="00B44C42">
        <w:rPr>
          <w:rFonts w:ascii="Georgia" w:eastAsia="Verdana,Arial" w:hAnsi="Georgia"/>
          <w:sz w:val="16"/>
          <w:szCs w:val="16"/>
        </w:rPr>
        <w:t>http://www.socialmiami.com/soceyes.asp?g=miami-dolphins-finsweekend-57484</w:t>
      </w:r>
    </w:p>
    <w:p w14:paraId="18DF77BE" w14:textId="77777777" w:rsidR="00924F02" w:rsidRPr="00B44C42" w:rsidRDefault="20C09D07" w:rsidP="00924F02">
      <w:pPr>
        <w:rPr>
          <w:rFonts w:ascii="Georgia" w:hAnsi="Georgia"/>
          <w:sz w:val="16"/>
          <w:szCs w:val="16"/>
        </w:rPr>
      </w:pPr>
      <w:r w:rsidRPr="00B44C42">
        <w:rPr>
          <w:rFonts w:ascii="Georgia" w:eastAsia="Verdana" w:hAnsi="Georgia"/>
          <w:sz w:val="16"/>
          <w:szCs w:val="16"/>
        </w:rPr>
        <w:t>35)  http://www.nfl.com/news/story?id=09000d5d80b4a489&amp;template=with-video&amp;confirm=true</w:t>
      </w:r>
    </w:p>
    <w:p w14:paraId="50016CD2" w14:textId="77777777" w:rsidR="00924F02" w:rsidRPr="00B44C42" w:rsidRDefault="20C09D07" w:rsidP="00924F02">
      <w:pPr>
        <w:rPr>
          <w:rFonts w:ascii="Georgia" w:hAnsi="Georgia"/>
          <w:sz w:val="16"/>
          <w:szCs w:val="16"/>
        </w:rPr>
      </w:pPr>
      <w:r w:rsidRPr="00B44C42">
        <w:rPr>
          <w:rFonts w:ascii="Georgia" w:eastAsia="Verdana" w:hAnsi="Georgia"/>
          <w:sz w:val="16"/>
          <w:szCs w:val="16"/>
        </w:rPr>
        <w:t xml:space="preserve">36)  </w:t>
      </w:r>
      <w:r w:rsidRPr="00B44C42">
        <w:rPr>
          <w:rFonts w:ascii="Georgia" w:eastAsia="Verdana" w:hAnsi="Georgia"/>
          <w:i/>
          <w:iCs/>
          <w:sz w:val="16"/>
          <w:szCs w:val="16"/>
        </w:rPr>
        <w:t>Sports &amp; Entertainment Marketing</w:t>
      </w:r>
      <w:r w:rsidRPr="00B44C42">
        <w:rPr>
          <w:rFonts w:ascii="Georgia" w:eastAsia="Verdana" w:hAnsi="Georgia"/>
          <w:sz w:val="16"/>
          <w:szCs w:val="16"/>
        </w:rPr>
        <w:t>, South-Western Educational Publishing, p. 124</w:t>
      </w:r>
    </w:p>
    <w:p w14:paraId="61B881FD" w14:textId="77777777" w:rsidR="00924F02" w:rsidRPr="00B44C42" w:rsidRDefault="20C09D07" w:rsidP="00924F02">
      <w:pPr>
        <w:rPr>
          <w:rFonts w:ascii="Georgia" w:hAnsi="Georgia"/>
          <w:sz w:val="16"/>
          <w:szCs w:val="16"/>
        </w:rPr>
      </w:pPr>
      <w:r w:rsidRPr="00B44C42">
        <w:rPr>
          <w:rFonts w:ascii="Georgia" w:eastAsia="Verdana" w:hAnsi="Georgia"/>
          <w:sz w:val="16"/>
          <w:szCs w:val="16"/>
        </w:rPr>
        <w:t>37)  http://www.turn2foundation.org/intro/mission.asp</w:t>
      </w:r>
    </w:p>
    <w:p w14:paraId="0D40818C" w14:textId="005D9A49" w:rsidR="00F3045D" w:rsidRPr="00B44C42" w:rsidRDefault="20C09D07" w:rsidP="00924F02">
      <w:pPr>
        <w:rPr>
          <w:rFonts w:ascii="Georgia" w:eastAsia="Verdana,Arial" w:hAnsi="Georgia"/>
          <w:sz w:val="16"/>
          <w:szCs w:val="16"/>
        </w:rPr>
      </w:pPr>
      <w:r w:rsidRPr="00B44C42">
        <w:rPr>
          <w:rFonts w:ascii="Georgia" w:eastAsia="Verdana" w:hAnsi="Georgia"/>
          <w:sz w:val="16"/>
          <w:szCs w:val="16"/>
        </w:rPr>
        <w:t xml:space="preserve">38)  </w:t>
      </w:r>
      <w:r w:rsidR="00F3045D" w:rsidRPr="00B44C42">
        <w:rPr>
          <w:rFonts w:ascii="Georgia" w:eastAsia="Verdana,Arial" w:hAnsi="Georgia"/>
          <w:sz w:val="16"/>
          <w:szCs w:val="16"/>
        </w:rPr>
        <w:t>http://www.complex.com/music/2017/03/chance-the-rapper-press-conference-elementary-school-chicago</w:t>
      </w:r>
    </w:p>
    <w:p w14:paraId="37BA7F7F" w14:textId="6085EF77" w:rsidR="00924F02" w:rsidRPr="00B44C42" w:rsidRDefault="20C09D07" w:rsidP="00924F02">
      <w:pPr>
        <w:rPr>
          <w:rFonts w:ascii="Georgia" w:hAnsi="Georgia"/>
          <w:sz w:val="16"/>
          <w:szCs w:val="16"/>
        </w:rPr>
      </w:pPr>
      <w:r w:rsidRPr="00B44C42">
        <w:rPr>
          <w:rFonts w:ascii="Georgia" w:eastAsia="Verdana" w:hAnsi="Georgia"/>
          <w:sz w:val="16"/>
          <w:szCs w:val="16"/>
        </w:rPr>
        <w:t xml:space="preserve">39)  </w:t>
      </w:r>
      <w:r w:rsidRPr="00B44C42">
        <w:rPr>
          <w:rFonts w:ascii="Georgia" w:eastAsia="Verdana,Arial" w:hAnsi="Georgia"/>
          <w:sz w:val="16"/>
          <w:szCs w:val="16"/>
        </w:rPr>
        <w:t>http://www.hugbacker.com/sports/crosstown-rivals-wright-and-jeter-wage-slugfest-for-charity</w:t>
      </w:r>
    </w:p>
    <w:p w14:paraId="08BA097A" w14:textId="77777777" w:rsidR="00924F02" w:rsidRPr="00B44C42" w:rsidRDefault="20C09D07" w:rsidP="00924F02">
      <w:pPr>
        <w:rPr>
          <w:rFonts w:ascii="Georgia" w:hAnsi="Georgia"/>
          <w:sz w:val="16"/>
          <w:szCs w:val="16"/>
        </w:rPr>
      </w:pPr>
      <w:r w:rsidRPr="00B44C42">
        <w:rPr>
          <w:rFonts w:ascii="Georgia" w:eastAsia="Verdana" w:hAnsi="Georgia"/>
          <w:sz w:val="16"/>
          <w:szCs w:val="16"/>
        </w:rPr>
        <w:t>40)  http://foundationcenter.org/yip/youth_celebrity.html#celebs</w:t>
      </w:r>
    </w:p>
    <w:p w14:paraId="640A34BB" w14:textId="77777777" w:rsidR="00924F02" w:rsidRPr="00B44C42" w:rsidRDefault="20C09D07" w:rsidP="00924F02">
      <w:pPr>
        <w:rPr>
          <w:rFonts w:ascii="Georgia" w:hAnsi="Georgia"/>
          <w:sz w:val="16"/>
          <w:szCs w:val="16"/>
        </w:rPr>
      </w:pPr>
      <w:r w:rsidRPr="00B44C42">
        <w:rPr>
          <w:rFonts w:ascii="Georgia" w:eastAsia="Verdana" w:hAnsi="Georgia"/>
          <w:sz w:val="16"/>
          <w:szCs w:val="16"/>
        </w:rPr>
        <w:t xml:space="preserve">41)  </w:t>
      </w:r>
      <w:r w:rsidRPr="00B44C42">
        <w:rPr>
          <w:rFonts w:ascii="Georgia" w:eastAsia="Verdana,Arial" w:hAnsi="Georgia"/>
          <w:i/>
          <w:iCs/>
          <w:sz w:val="16"/>
          <w:szCs w:val="16"/>
        </w:rPr>
        <w:t>Sport Marketing</w:t>
      </w:r>
      <w:r w:rsidRPr="00B44C42">
        <w:rPr>
          <w:rFonts w:ascii="Georgia" w:eastAsia="Verdana,Arial" w:hAnsi="Georgia"/>
          <w:sz w:val="16"/>
          <w:szCs w:val="16"/>
        </w:rPr>
        <w:t>, Mullin, Hardy, Sutton, 2</w:t>
      </w:r>
      <w:r w:rsidRPr="00B44C42">
        <w:rPr>
          <w:rFonts w:ascii="Georgia" w:eastAsia="Verdana,Arial" w:hAnsi="Georgia"/>
          <w:sz w:val="16"/>
          <w:szCs w:val="16"/>
          <w:vertAlign w:val="superscript"/>
        </w:rPr>
        <w:t>nd</w:t>
      </w:r>
      <w:r w:rsidRPr="00B44C42">
        <w:rPr>
          <w:rFonts w:ascii="Georgia" w:eastAsia="Verdana,Arial" w:hAnsi="Georgia"/>
          <w:sz w:val="16"/>
          <w:szCs w:val="16"/>
        </w:rPr>
        <w:t xml:space="preserve"> ed., </w:t>
      </w:r>
      <w:r w:rsidRPr="00B44C42">
        <w:rPr>
          <w:rFonts w:ascii="Georgia" w:eastAsia="Verdana" w:hAnsi="Georgia"/>
          <w:sz w:val="16"/>
          <w:szCs w:val="16"/>
        </w:rPr>
        <w:t>p. 324-333</w:t>
      </w:r>
    </w:p>
    <w:p w14:paraId="7695D89A" w14:textId="77777777" w:rsidR="00924F02" w:rsidRPr="00B44C42" w:rsidRDefault="20C09D07" w:rsidP="00924F02">
      <w:pPr>
        <w:rPr>
          <w:rFonts w:ascii="Georgia" w:hAnsi="Georgia"/>
          <w:sz w:val="16"/>
          <w:szCs w:val="16"/>
        </w:rPr>
      </w:pPr>
      <w:r w:rsidRPr="00B44C42">
        <w:rPr>
          <w:rFonts w:ascii="Georgia" w:eastAsia="Verdana" w:hAnsi="Georgia"/>
          <w:sz w:val="16"/>
          <w:szCs w:val="16"/>
        </w:rPr>
        <w:t xml:space="preserve">42)  </w:t>
      </w:r>
      <w:r w:rsidRPr="00B44C42">
        <w:rPr>
          <w:rFonts w:ascii="Georgia" w:eastAsia="Verdana" w:hAnsi="Georgia"/>
          <w:i/>
          <w:iCs/>
          <w:sz w:val="16"/>
          <w:szCs w:val="16"/>
        </w:rPr>
        <w:t>Sports &amp; Entertainment Marketing</w:t>
      </w:r>
      <w:r w:rsidRPr="00B44C42">
        <w:rPr>
          <w:rFonts w:ascii="Georgia" w:eastAsia="Verdana" w:hAnsi="Georgia"/>
          <w:sz w:val="16"/>
          <w:szCs w:val="16"/>
        </w:rPr>
        <w:t>, South-Western Educational Publishing, p. 102</w:t>
      </w:r>
    </w:p>
    <w:p w14:paraId="6DA370A5" w14:textId="14E3F2C0" w:rsidR="00FD4743" w:rsidRPr="00B44C42" w:rsidRDefault="20C09D07" w:rsidP="00924F02">
      <w:pPr>
        <w:rPr>
          <w:rFonts w:ascii="Georgia" w:hAnsi="Georgia"/>
          <w:sz w:val="16"/>
          <w:szCs w:val="16"/>
        </w:rPr>
      </w:pPr>
      <w:r w:rsidRPr="00B44C42">
        <w:rPr>
          <w:rFonts w:ascii="Georgia" w:eastAsia="Verdana" w:hAnsi="Georgia"/>
          <w:sz w:val="16"/>
          <w:szCs w:val="16"/>
        </w:rPr>
        <w:t xml:space="preserve">43)  </w:t>
      </w:r>
      <w:r w:rsidR="004D4CB7" w:rsidRPr="00B44C42">
        <w:rPr>
          <w:rFonts w:ascii="Georgia" w:eastAsia="Verdana" w:hAnsi="Georgia"/>
          <w:sz w:val="16"/>
          <w:szCs w:val="16"/>
        </w:rPr>
        <w:t>https://bleacherreport.com/articles/2811897-report-gms-angry-nba-isnt-intervening-after-lebrons-anthony-davis-comments</w:t>
      </w:r>
    </w:p>
    <w:p w14:paraId="4DB29A52" w14:textId="77777777" w:rsidR="0032273C" w:rsidRPr="00B44C42" w:rsidRDefault="20C09D07" w:rsidP="0032273C">
      <w:pPr>
        <w:rPr>
          <w:rFonts w:ascii="Georgia" w:eastAsia="Verdana" w:hAnsi="Georgia"/>
          <w:sz w:val="16"/>
          <w:szCs w:val="16"/>
        </w:rPr>
      </w:pPr>
      <w:r w:rsidRPr="00B44C42">
        <w:rPr>
          <w:rFonts w:ascii="Georgia" w:eastAsia="Verdana" w:hAnsi="Georgia"/>
          <w:sz w:val="16"/>
          <w:szCs w:val="16"/>
        </w:rPr>
        <w:t xml:space="preserve">44)  </w:t>
      </w:r>
      <w:r w:rsidR="0032273C" w:rsidRPr="00B44C42">
        <w:rPr>
          <w:rFonts w:ascii="Georgia" w:eastAsia="Verdana" w:hAnsi="Georgia"/>
          <w:sz w:val="16"/>
          <w:szCs w:val="16"/>
        </w:rPr>
        <w:t>https://www.nytimes.com/2017/05/12/us/olympics-los-angeles-2024.html</w:t>
      </w:r>
    </w:p>
    <w:p w14:paraId="16C72C30" w14:textId="69D02077" w:rsidR="0032273C" w:rsidRPr="00B44C42" w:rsidRDefault="0032273C" w:rsidP="0032273C">
      <w:pPr>
        <w:rPr>
          <w:rFonts w:ascii="Georgia" w:eastAsia="Verdana" w:hAnsi="Georgia"/>
          <w:sz w:val="16"/>
          <w:szCs w:val="16"/>
        </w:rPr>
      </w:pPr>
      <w:r w:rsidRPr="00B44C42">
        <w:rPr>
          <w:rFonts w:ascii="Georgia" w:eastAsia="Verdana" w:hAnsi="Georgia"/>
          <w:sz w:val="16"/>
          <w:szCs w:val="16"/>
        </w:rPr>
        <w:t>https://la24.org/home</w:t>
      </w:r>
    </w:p>
    <w:p w14:paraId="611DD6E9" w14:textId="1BA4A7D4" w:rsidR="00924F02" w:rsidRPr="00B44C42" w:rsidRDefault="20C09D07" w:rsidP="0032273C">
      <w:pPr>
        <w:rPr>
          <w:rFonts w:ascii="Georgia" w:hAnsi="Georgia"/>
          <w:sz w:val="16"/>
          <w:szCs w:val="16"/>
        </w:rPr>
      </w:pPr>
      <w:r w:rsidRPr="00B44C42">
        <w:rPr>
          <w:rFonts w:ascii="Georgia" w:eastAsia="Verdana" w:hAnsi="Georgia"/>
          <w:sz w:val="16"/>
          <w:szCs w:val="16"/>
        </w:rPr>
        <w:t xml:space="preserve">45)  </w:t>
      </w:r>
      <w:r w:rsidRPr="00B44C42">
        <w:rPr>
          <w:rFonts w:ascii="Georgia" w:eastAsia="Verdana" w:hAnsi="Georgia"/>
          <w:i/>
          <w:iCs/>
          <w:sz w:val="16"/>
          <w:szCs w:val="16"/>
        </w:rPr>
        <w:t>Sport Marketing</w:t>
      </w:r>
      <w:r w:rsidRPr="00B44C42">
        <w:rPr>
          <w:rFonts w:ascii="Georgia" w:eastAsia="Verdana" w:hAnsi="Georgia"/>
          <w:sz w:val="16"/>
          <w:szCs w:val="16"/>
        </w:rPr>
        <w:t xml:space="preserve">, Presentation Notes, Slide 17 of the Chapter 15 Lecture, Ryan </w:t>
      </w:r>
      <w:proofErr w:type="spellStart"/>
      <w:r w:rsidRPr="00B44C42">
        <w:rPr>
          <w:rFonts w:ascii="Georgia" w:eastAsia="Verdana" w:hAnsi="Georgia"/>
          <w:sz w:val="16"/>
          <w:szCs w:val="16"/>
        </w:rPr>
        <w:t>Langan</w:t>
      </w:r>
      <w:proofErr w:type="spellEnd"/>
      <w:r w:rsidRPr="00B44C42">
        <w:rPr>
          <w:rFonts w:ascii="Georgia" w:eastAsia="Verdana" w:hAnsi="Georgia"/>
          <w:sz w:val="16"/>
          <w:szCs w:val="16"/>
        </w:rPr>
        <w:t>, University of South Florida</w:t>
      </w:r>
    </w:p>
    <w:p w14:paraId="50CA8DCC" w14:textId="77777777" w:rsidR="00924F02" w:rsidRPr="00B44C42" w:rsidRDefault="20C09D07" w:rsidP="00924F02">
      <w:pPr>
        <w:rPr>
          <w:rFonts w:ascii="Georgia" w:hAnsi="Georgia"/>
          <w:sz w:val="16"/>
          <w:szCs w:val="16"/>
        </w:rPr>
      </w:pPr>
      <w:r w:rsidRPr="00B44C42">
        <w:rPr>
          <w:rFonts w:ascii="Georgia" w:eastAsia="Verdana" w:hAnsi="Georgia"/>
          <w:sz w:val="16"/>
          <w:szCs w:val="16"/>
        </w:rPr>
        <w:t>46)  http://joefavorito.com/category/crisis-management/page/2/</w:t>
      </w:r>
    </w:p>
    <w:p w14:paraId="05AEAD32" w14:textId="33AD114B" w:rsidR="005E3CA7" w:rsidRPr="00B44C42" w:rsidRDefault="20C09D07" w:rsidP="006F3E0E">
      <w:pPr>
        <w:rPr>
          <w:rFonts w:ascii="Georgia" w:hAnsi="Georgia"/>
          <w:sz w:val="16"/>
          <w:szCs w:val="16"/>
        </w:rPr>
      </w:pPr>
      <w:r w:rsidRPr="00B44C42">
        <w:rPr>
          <w:rFonts w:ascii="Georgia" w:eastAsia="Verdana" w:hAnsi="Georgia"/>
          <w:sz w:val="16"/>
          <w:szCs w:val="16"/>
        </w:rPr>
        <w:t>47)  http://collegefootballtalk.nbcsports.com/2015/08/21/illinois-calls-on-good-old-dan-beebe-for-crisis-management-help/</w:t>
      </w:r>
    </w:p>
    <w:p w14:paraId="193701BA" w14:textId="01AED18B" w:rsidR="00D3676D" w:rsidRPr="00B44C42" w:rsidRDefault="20C09D07" w:rsidP="00D3676D">
      <w:pPr>
        <w:rPr>
          <w:rFonts w:ascii="Georgia" w:hAnsi="Georgia"/>
          <w:sz w:val="16"/>
          <w:szCs w:val="16"/>
        </w:rPr>
      </w:pPr>
      <w:r w:rsidRPr="00B44C42">
        <w:rPr>
          <w:rFonts w:ascii="Georgia" w:eastAsia="Verdana" w:hAnsi="Georgia"/>
          <w:sz w:val="16"/>
          <w:szCs w:val="16"/>
        </w:rPr>
        <w:t xml:space="preserve">48)  </w:t>
      </w:r>
      <w:r w:rsidR="0091226B" w:rsidRPr="00B44C42">
        <w:rPr>
          <w:rFonts w:ascii="Georgia" w:eastAsia="Verdana" w:hAnsi="Georgia"/>
          <w:sz w:val="16"/>
          <w:szCs w:val="16"/>
        </w:rPr>
        <w:t>https://www.dukechronicle.com/article/2019/03/duke-mens-basketball-thanks-nike-zion-williamson-mike-krzyzewski-discuss-the-aftermath-of-the-shoe-lemma</w:t>
      </w:r>
    </w:p>
    <w:p w14:paraId="6E49F6A3" w14:textId="77777777" w:rsidR="00155437" w:rsidRPr="00B44C42" w:rsidRDefault="20C09D07" w:rsidP="00155437">
      <w:pPr>
        <w:rPr>
          <w:rFonts w:ascii="Georgia" w:hAnsi="Georgia"/>
          <w:sz w:val="16"/>
          <w:szCs w:val="16"/>
        </w:rPr>
      </w:pPr>
      <w:r w:rsidRPr="00B44C42">
        <w:rPr>
          <w:rFonts w:ascii="Georgia" w:eastAsia="Verdana" w:hAnsi="Georgia"/>
          <w:sz w:val="16"/>
          <w:szCs w:val="16"/>
        </w:rPr>
        <w:t>49)  http://latimesblogs.latimes.com/dodgers/2011/08/dodger-stadium-half-empty-and-just-wait-until-next-year.htm</w:t>
      </w:r>
    </w:p>
    <w:p w14:paraId="2687C2A7" w14:textId="06C0D1BC" w:rsidR="0064430B" w:rsidRPr="00B44C42" w:rsidRDefault="20C09D07" w:rsidP="00876082">
      <w:pPr>
        <w:rPr>
          <w:rFonts w:ascii="Georgia" w:hAnsi="Georgia"/>
          <w:sz w:val="16"/>
          <w:szCs w:val="16"/>
        </w:rPr>
      </w:pPr>
      <w:r w:rsidRPr="00B44C42">
        <w:rPr>
          <w:rFonts w:ascii="Georgia" w:eastAsia="Verdana" w:hAnsi="Georgia"/>
          <w:sz w:val="16"/>
          <w:szCs w:val="16"/>
        </w:rPr>
        <w:t xml:space="preserve">50) </w:t>
      </w:r>
      <w:r w:rsidR="00A35B7D" w:rsidRPr="00B44C42">
        <w:rPr>
          <w:rFonts w:ascii="Georgia" w:eastAsia="Verdana" w:hAnsi="Georgia"/>
          <w:sz w:val="16"/>
          <w:szCs w:val="16"/>
        </w:rPr>
        <w:t>http://www.hollywoodreporter.com/news/why-baywatch-bombed-at-box-office-1008399</w:t>
      </w:r>
    </w:p>
    <w:p w14:paraId="414348D3" w14:textId="661A2BA6" w:rsidR="00815B9B" w:rsidRPr="00B44C42" w:rsidRDefault="0014431B" w:rsidP="00876082">
      <w:pPr>
        <w:rPr>
          <w:rFonts w:ascii="Georgia" w:hAnsi="Georgia"/>
          <w:sz w:val="16"/>
          <w:szCs w:val="16"/>
        </w:rPr>
      </w:pPr>
      <w:hyperlink w:history="1"/>
      <w:r w:rsidR="20C09D07" w:rsidRPr="00B44C42">
        <w:rPr>
          <w:rFonts w:ascii="Georgia" w:eastAsia="Verdana" w:hAnsi="Georgia"/>
          <w:sz w:val="16"/>
          <w:szCs w:val="16"/>
        </w:rPr>
        <w:t xml:space="preserve">51)  </w:t>
      </w:r>
      <w:r w:rsidR="002F72AC" w:rsidRPr="002F72AC">
        <w:rPr>
          <w:rFonts w:ascii="Georgia" w:eastAsia="Verdana" w:hAnsi="Georgia"/>
          <w:sz w:val="16"/>
          <w:szCs w:val="16"/>
        </w:rPr>
        <w:t>https://www.billboard.com/articles/business/chart-beat/8549370/grammy-awards-sales-gains-lil-nas-x-blake-shelton-billie-eilish-lizzo</w:t>
      </w:r>
    </w:p>
    <w:p w14:paraId="4D4D9D6B" w14:textId="308A1428" w:rsidR="00AD5794" w:rsidRPr="00B44C42" w:rsidRDefault="20C09D07" w:rsidP="00151FB7">
      <w:pPr>
        <w:rPr>
          <w:rFonts w:ascii="Georgia" w:hAnsi="Georgia"/>
          <w:sz w:val="16"/>
          <w:szCs w:val="16"/>
        </w:rPr>
      </w:pPr>
      <w:r w:rsidRPr="00B44C42">
        <w:rPr>
          <w:rFonts w:ascii="Georgia" w:eastAsia="Verdana" w:hAnsi="Georgia"/>
          <w:sz w:val="16"/>
          <w:szCs w:val="16"/>
        </w:rPr>
        <w:t xml:space="preserve">52)  </w:t>
      </w:r>
      <w:r w:rsidR="00014E7D" w:rsidRPr="00B44C42">
        <w:rPr>
          <w:rFonts w:ascii="Georgia" w:eastAsia="Verdana" w:hAnsi="Georgia"/>
          <w:sz w:val="16"/>
          <w:szCs w:val="16"/>
        </w:rPr>
        <w:t>https://www.usatoday.com/story/sports/2018/07/16/papa-johns-pro-college-teams-cut-ties-john-schnatter-slur/790722002/</w:t>
      </w:r>
    </w:p>
    <w:p w14:paraId="359CF8C0" w14:textId="3D708809" w:rsidR="00155437" w:rsidRPr="00B44C42" w:rsidRDefault="20C09D07" w:rsidP="00155437">
      <w:pPr>
        <w:rPr>
          <w:rFonts w:ascii="Georgia" w:hAnsi="Georgia"/>
          <w:sz w:val="16"/>
          <w:szCs w:val="16"/>
        </w:rPr>
      </w:pPr>
      <w:r w:rsidRPr="00B44C42">
        <w:rPr>
          <w:rFonts w:ascii="Georgia" w:eastAsia="Verdana" w:hAnsi="Georgia"/>
          <w:sz w:val="16"/>
          <w:szCs w:val="16"/>
        </w:rPr>
        <w:t xml:space="preserve">53)  </w:t>
      </w:r>
      <w:r w:rsidR="00014E7D" w:rsidRPr="00B44C42">
        <w:rPr>
          <w:rFonts w:ascii="Georgia" w:eastAsia="Verdana" w:hAnsi="Georgia"/>
          <w:sz w:val="16"/>
          <w:szCs w:val="16"/>
        </w:rPr>
        <w:t>https://www.kansascity.com/sports/spt-columns-blogs/for-petes-sake/article211083979.html</w:t>
      </w:r>
    </w:p>
    <w:p w14:paraId="61FFA049" w14:textId="77777777" w:rsidR="00155437" w:rsidRPr="00B44C42" w:rsidRDefault="20C09D07" w:rsidP="00155437">
      <w:pPr>
        <w:rPr>
          <w:rFonts w:ascii="Georgia" w:hAnsi="Georgia"/>
          <w:sz w:val="16"/>
          <w:szCs w:val="16"/>
        </w:rPr>
      </w:pPr>
      <w:r w:rsidRPr="00B44C42">
        <w:rPr>
          <w:rFonts w:ascii="Georgia" w:eastAsia="Verdana" w:hAnsi="Georgia"/>
          <w:sz w:val="16"/>
          <w:szCs w:val="16"/>
        </w:rPr>
        <w:t xml:space="preserve">54)  </w:t>
      </w:r>
      <w:r w:rsidRPr="00B44C42">
        <w:rPr>
          <w:rFonts w:ascii="Georgia" w:eastAsia="Verdana,Arial" w:hAnsi="Georgia"/>
          <w:sz w:val="16"/>
          <w:szCs w:val="16"/>
        </w:rPr>
        <w:t>http://www.huffingtonpost.com/2012/02/06/woody-harrelson-enrages-redditors-with-marketing-attempt_n_1257871.html</w:t>
      </w:r>
    </w:p>
    <w:p w14:paraId="26B4F5C0" w14:textId="321B0344" w:rsidR="00924F02" w:rsidRPr="00B44C42" w:rsidRDefault="20C09D07" w:rsidP="00924F02">
      <w:pPr>
        <w:rPr>
          <w:rFonts w:ascii="Georgia" w:hAnsi="Georgia"/>
          <w:sz w:val="16"/>
          <w:szCs w:val="16"/>
        </w:rPr>
      </w:pPr>
      <w:r w:rsidRPr="00B44C42">
        <w:rPr>
          <w:rFonts w:ascii="Georgia" w:eastAsia="Verdana" w:hAnsi="Georgia"/>
          <w:sz w:val="16"/>
          <w:szCs w:val="16"/>
        </w:rPr>
        <w:t xml:space="preserve">55)  </w:t>
      </w:r>
      <w:r w:rsidR="00276399" w:rsidRPr="00B44C42">
        <w:rPr>
          <w:rFonts w:ascii="Georgia" w:eastAsia="Verdana" w:hAnsi="Georgia"/>
          <w:sz w:val="16"/>
          <w:szCs w:val="16"/>
        </w:rPr>
        <w:t>http://www.espn.com/blog/new-york/mets/post/_/id/124289/dont-look-for-tim-tebow-jersey-at-citi-field</w:t>
      </w:r>
    </w:p>
    <w:p w14:paraId="07448971" w14:textId="77777777" w:rsidR="00924F02" w:rsidRPr="00B44C42" w:rsidRDefault="20C09D07" w:rsidP="00924F02">
      <w:pPr>
        <w:rPr>
          <w:rFonts w:ascii="Georgia" w:hAnsi="Georgia"/>
          <w:sz w:val="16"/>
          <w:szCs w:val="16"/>
        </w:rPr>
      </w:pPr>
      <w:r w:rsidRPr="00B44C42">
        <w:rPr>
          <w:rFonts w:ascii="Georgia" w:eastAsia="Verdana" w:hAnsi="Georgia"/>
          <w:sz w:val="16"/>
          <w:szCs w:val="16"/>
        </w:rPr>
        <w:t>56)  http://nmsn.foxsports.com/story/3302204</w:t>
      </w:r>
    </w:p>
    <w:p w14:paraId="6B595A7D" w14:textId="54020639" w:rsidR="001567A9" w:rsidRPr="00B44C42" w:rsidRDefault="20C09D07" w:rsidP="00155437">
      <w:pPr>
        <w:rPr>
          <w:rFonts w:ascii="Georgia" w:hAnsi="Georgia"/>
          <w:sz w:val="16"/>
          <w:szCs w:val="16"/>
        </w:rPr>
      </w:pPr>
      <w:r w:rsidRPr="00B44C42">
        <w:rPr>
          <w:rFonts w:ascii="Georgia" w:eastAsia="Verdana" w:hAnsi="Georgia"/>
          <w:sz w:val="16"/>
          <w:szCs w:val="16"/>
        </w:rPr>
        <w:lastRenderedPageBreak/>
        <w:t xml:space="preserve">57)  </w:t>
      </w:r>
      <w:r w:rsidRPr="00B44C42">
        <w:rPr>
          <w:rFonts w:ascii="Georgia" w:eastAsia="Verdana,Arial" w:hAnsi="Georgia"/>
          <w:sz w:val="16"/>
          <w:szCs w:val="16"/>
        </w:rPr>
        <w:t>http://www.forbes.com/sites/maurybrown/2015/07/14/2015-mlb-home-run-derby-sees-tv-ratings-increase-on-espn/</w:t>
      </w:r>
    </w:p>
    <w:p w14:paraId="5DF14E37" w14:textId="735CB527" w:rsidR="00155437" w:rsidRPr="00B44C42" w:rsidRDefault="20C09D07" w:rsidP="00155437">
      <w:pPr>
        <w:rPr>
          <w:rFonts w:ascii="Georgia" w:hAnsi="Georgia"/>
          <w:sz w:val="16"/>
          <w:szCs w:val="16"/>
        </w:rPr>
      </w:pPr>
      <w:r w:rsidRPr="00B44C42">
        <w:rPr>
          <w:rFonts w:ascii="Georgia" w:eastAsia="Verdana,Arial" w:hAnsi="Georgia"/>
          <w:sz w:val="16"/>
          <w:szCs w:val="16"/>
        </w:rPr>
        <w:t>58)  http://www.sportsbusinessdaily.com/Journal/Issues/2015/06/01/Marketing-and-Sponsorship/MiLB-merchandise.aspx</w:t>
      </w:r>
    </w:p>
    <w:p w14:paraId="0D5287E6" w14:textId="49CDCF54" w:rsidR="00155437" w:rsidRPr="00B44C42" w:rsidRDefault="20C09D07" w:rsidP="00924F02">
      <w:pPr>
        <w:rPr>
          <w:rFonts w:ascii="Georgia" w:hAnsi="Georgia"/>
          <w:sz w:val="16"/>
          <w:szCs w:val="16"/>
        </w:rPr>
      </w:pPr>
      <w:r w:rsidRPr="00B44C42">
        <w:rPr>
          <w:rFonts w:ascii="Georgia" w:eastAsia="Verdana,Arial" w:hAnsi="Georgia"/>
          <w:sz w:val="16"/>
          <w:szCs w:val="16"/>
        </w:rPr>
        <w:t>59)  https://hoopshabit.com/2015/04/16/charlotte-hornets-rebranding-literally-pays-off-big-time/</w:t>
      </w:r>
    </w:p>
    <w:p w14:paraId="323435F5" w14:textId="5072E4AD" w:rsidR="00AD5794" w:rsidRPr="00B44C42" w:rsidRDefault="20C09D07" w:rsidP="00924F02">
      <w:pPr>
        <w:rPr>
          <w:rFonts w:ascii="Georgia" w:hAnsi="Georgia"/>
          <w:sz w:val="16"/>
          <w:szCs w:val="16"/>
        </w:rPr>
      </w:pPr>
      <w:r w:rsidRPr="00B44C42">
        <w:rPr>
          <w:rFonts w:ascii="Georgia" w:eastAsia="Verdana,Arial" w:hAnsi="Georgia"/>
          <w:sz w:val="16"/>
          <w:szCs w:val="16"/>
        </w:rPr>
        <w:t xml:space="preserve">60)  </w:t>
      </w:r>
      <w:r w:rsidRPr="00B44C42">
        <w:rPr>
          <w:rFonts w:ascii="Georgia" w:eastAsia="Verdana,Arial" w:hAnsi="Georgia"/>
          <w:i/>
          <w:iCs/>
          <w:sz w:val="16"/>
          <w:szCs w:val="16"/>
        </w:rPr>
        <w:t>Sport Marketing</w:t>
      </w:r>
      <w:r w:rsidRPr="00B44C42">
        <w:rPr>
          <w:rFonts w:ascii="Georgia" w:eastAsia="Verdana,Arial" w:hAnsi="Georgia"/>
          <w:sz w:val="16"/>
          <w:szCs w:val="16"/>
        </w:rPr>
        <w:t>, Mullin, Hardy, Sutton, 2</w:t>
      </w:r>
      <w:r w:rsidRPr="00B44C42">
        <w:rPr>
          <w:rFonts w:ascii="Georgia" w:eastAsia="Verdana,Arial" w:hAnsi="Georgia"/>
          <w:sz w:val="16"/>
          <w:szCs w:val="16"/>
          <w:vertAlign w:val="superscript"/>
        </w:rPr>
        <w:t>nd</w:t>
      </w:r>
      <w:r w:rsidRPr="00B44C42">
        <w:rPr>
          <w:rFonts w:ascii="Georgia" w:eastAsia="Verdana,Arial" w:hAnsi="Georgia"/>
          <w:sz w:val="16"/>
          <w:szCs w:val="16"/>
        </w:rPr>
        <w:t xml:space="preserve"> ed., </w:t>
      </w:r>
      <w:r w:rsidRPr="00B44C42">
        <w:rPr>
          <w:rFonts w:ascii="Georgia" w:eastAsia="Verdana" w:hAnsi="Georgia"/>
          <w:sz w:val="16"/>
          <w:szCs w:val="16"/>
        </w:rPr>
        <w:t xml:space="preserve">p. 336-337   </w:t>
      </w:r>
    </w:p>
    <w:p w14:paraId="1806C2B6" w14:textId="55A18E1E" w:rsidR="00924F02" w:rsidRPr="00B44C42" w:rsidRDefault="20C09D07" w:rsidP="00924F02">
      <w:pPr>
        <w:rPr>
          <w:rFonts w:ascii="Georgia" w:hAnsi="Georgia"/>
          <w:sz w:val="16"/>
          <w:szCs w:val="16"/>
        </w:rPr>
      </w:pPr>
      <w:r w:rsidRPr="00B44C42">
        <w:rPr>
          <w:rFonts w:ascii="Georgia" w:eastAsia="Verdana" w:hAnsi="Georgia"/>
          <w:sz w:val="16"/>
          <w:szCs w:val="16"/>
        </w:rPr>
        <w:t xml:space="preserve">61)  </w:t>
      </w:r>
      <w:r w:rsidR="002B7427" w:rsidRPr="00B44C42">
        <w:rPr>
          <w:rFonts w:ascii="Georgia" w:eastAsia="Verdana" w:hAnsi="Georgia"/>
          <w:sz w:val="16"/>
          <w:szCs w:val="16"/>
        </w:rPr>
        <w:t>http://www.adweek.com/creativity/giant-ape-footprints-appear-around-l-a-in-larger-than-life-stunt-for-kong-skull-island/</w:t>
      </w:r>
    </w:p>
    <w:p w14:paraId="3C8CBA7C" w14:textId="48D3BC92" w:rsidR="009E3689" w:rsidRPr="00B44C42" w:rsidRDefault="20C09D07" w:rsidP="00924F02">
      <w:pPr>
        <w:rPr>
          <w:rFonts w:ascii="Georgia" w:eastAsia="Verdana" w:hAnsi="Georgia"/>
          <w:iCs/>
          <w:sz w:val="16"/>
          <w:szCs w:val="16"/>
        </w:rPr>
      </w:pPr>
      <w:r w:rsidRPr="00B44C42">
        <w:rPr>
          <w:rFonts w:ascii="Georgia" w:eastAsia="Verdana" w:hAnsi="Georgia"/>
          <w:sz w:val="16"/>
          <w:szCs w:val="16"/>
        </w:rPr>
        <w:t xml:space="preserve">62)  </w:t>
      </w:r>
      <w:r w:rsidR="00F20D1B" w:rsidRPr="00B44C42">
        <w:rPr>
          <w:rFonts w:ascii="Georgia" w:eastAsia="Verdana" w:hAnsi="Georgia"/>
          <w:iCs/>
          <w:sz w:val="16"/>
          <w:szCs w:val="16"/>
        </w:rPr>
        <w:t>http://www.adweek.com/brand-marketing/ice-cube-fox-sports-and-wieden-kennedy-took-over-an-iconic-nyc-basketball-court-to-promote-big3/</w:t>
      </w:r>
    </w:p>
    <w:p w14:paraId="00B4398F" w14:textId="7DDB0574" w:rsidR="00924F02" w:rsidRPr="00B44C42" w:rsidRDefault="20C09D07" w:rsidP="00924F02">
      <w:pPr>
        <w:rPr>
          <w:rFonts w:ascii="Georgia" w:hAnsi="Georgia"/>
          <w:sz w:val="16"/>
          <w:szCs w:val="16"/>
        </w:rPr>
      </w:pPr>
      <w:r w:rsidRPr="00B44C42">
        <w:rPr>
          <w:rFonts w:ascii="Georgia" w:eastAsia="Verdana" w:hAnsi="Georgia"/>
          <w:sz w:val="16"/>
          <w:szCs w:val="16"/>
        </w:rPr>
        <w:t>63)  http://www.mediapost.com/publications/article/246424/why-will-ferrells-spring-training-stunt-was-a-gra.html</w:t>
      </w:r>
    </w:p>
    <w:p w14:paraId="1D10CBDD" w14:textId="7196BC71" w:rsidR="008B1336" w:rsidRPr="00B44C42" w:rsidRDefault="20C09D07" w:rsidP="00924F02">
      <w:pPr>
        <w:rPr>
          <w:rFonts w:ascii="Georgia" w:hAnsi="Georgia"/>
          <w:sz w:val="16"/>
          <w:szCs w:val="16"/>
        </w:rPr>
      </w:pPr>
      <w:r w:rsidRPr="00B44C42">
        <w:rPr>
          <w:rFonts w:ascii="Georgia" w:eastAsia="Verdana" w:hAnsi="Georgia"/>
          <w:sz w:val="16"/>
          <w:szCs w:val="16"/>
        </w:rPr>
        <w:t>64)</w:t>
      </w:r>
      <w:r w:rsidRPr="00B44C42">
        <w:rPr>
          <w:rFonts w:ascii="Georgia" w:hAnsi="Georgia"/>
          <w:sz w:val="16"/>
          <w:szCs w:val="16"/>
        </w:rPr>
        <w:t xml:space="preserve"> </w:t>
      </w:r>
      <w:r w:rsidR="003B075B" w:rsidRPr="00B44C42">
        <w:rPr>
          <w:rFonts w:ascii="Georgia" w:eastAsia="Verdana" w:hAnsi="Georgia"/>
          <w:sz w:val="16"/>
          <w:szCs w:val="16"/>
        </w:rPr>
        <w:t>http://www.startribune.com/st-paul-saints-keep-their-word-lucky-fan-will-win-10-000-after-16-seed-ncaa-upset/477169933/</w:t>
      </w:r>
    </w:p>
    <w:p w14:paraId="28699782" w14:textId="77777777" w:rsidR="00924F02" w:rsidRPr="00B44C42" w:rsidRDefault="20C09D07" w:rsidP="00924F02">
      <w:pPr>
        <w:rPr>
          <w:rFonts w:ascii="Georgia" w:hAnsi="Georgia"/>
          <w:sz w:val="16"/>
          <w:szCs w:val="16"/>
        </w:rPr>
      </w:pPr>
      <w:r w:rsidRPr="00B44C42">
        <w:rPr>
          <w:rFonts w:ascii="Georgia" w:eastAsia="Verdana" w:hAnsi="Georgia"/>
          <w:sz w:val="16"/>
          <w:szCs w:val="16"/>
        </w:rPr>
        <w:t>65)  http://bit.ly/NdYwMm</w:t>
      </w:r>
    </w:p>
    <w:p w14:paraId="75E61A5F" w14:textId="2A7AC651" w:rsidR="00924F02" w:rsidRPr="00B44C42" w:rsidRDefault="20C09D07" w:rsidP="00924F02">
      <w:pPr>
        <w:rPr>
          <w:rFonts w:ascii="Georgia" w:hAnsi="Georgia"/>
          <w:sz w:val="16"/>
          <w:szCs w:val="16"/>
        </w:rPr>
      </w:pPr>
      <w:r w:rsidRPr="00B44C42">
        <w:rPr>
          <w:rFonts w:ascii="Georgia" w:eastAsia="Verdana" w:hAnsi="Georgia"/>
          <w:sz w:val="16"/>
          <w:szCs w:val="16"/>
        </w:rPr>
        <w:t xml:space="preserve">66)  </w:t>
      </w:r>
      <w:r w:rsidR="00F83EAF" w:rsidRPr="00B44C42">
        <w:rPr>
          <w:rFonts w:ascii="Georgia" w:eastAsia="Verdana" w:hAnsi="Georgia"/>
          <w:sz w:val="16"/>
          <w:szCs w:val="16"/>
        </w:rPr>
        <w:t>https://www.all22.com/nfl/tim-tebow-mets-gm-baseball</w:t>
      </w:r>
    </w:p>
    <w:p w14:paraId="178EA34A" w14:textId="77777777" w:rsidR="005249EF" w:rsidRPr="00B44C42" w:rsidRDefault="20C09D07" w:rsidP="00924F02">
      <w:pPr>
        <w:rPr>
          <w:rFonts w:ascii="Georgia" w:hAnsi="Georgia"/>
          <w:sz w:val="16"/>
          <w:szCs w:val="16"/>
        </w:rPr>
      </w:pPr>
      <w:r w:rsidRPr="00B44C42">
        <w:rPr>
          <w:rFonts w:ascii="Georgia" w:eastAsia="Verdana" w:hAnsi="Georgia"/>
          <w:sz w:val="16"/>
          <w:szCs w:val="16"/>
        </w:rPr>
        <w:t>67)  http://www.forbes.com/sites/kellyclay/2012/03/22/rovio-turns-space-needle-in-seattle-into-giant-slingshot-for-launch-of-angry-birds-space/</w:t>
      </w:r>
    </w:p>
    <w:p w14:paraId="561B17FC" w14:textId="77777777" w:rsidR="00924F02" w:rsidRPr="00B44C42" w:rsidRDefault="20C09D07" w:rsidP="00924F02">
      <w:pPr>
        <w:rPr>
          <w:rFonts w:ascii="Georgia" w:hAnsi="Georgia"/>
          <w:sz w:val="16"/>
          <w:szCs w:val="16"/>
        </w:rPr>
      </w:pPr>
      <w:r w:rsidRPr="00B44C42">
        <w:rPr>
          <w:rFonts w:ascii="Georgia" w:eastAsia="Verdana" w:hAnsi="Georgia"/>
          <w:sz w:val="16"/>
          <w:szCs w:val="16"/>
        </w:rPr>
        <w:t>68)  http://springboardpr.com/2012/02/15/super-bowl-publicity-stunt-goes-bad-four-pr-lessons/</w:t>
      </w:r>
    </w:p>
    <w:p w14:paraId="68741109" w14:textId="77777777" w:rsidR="005249EF" w:rsidRPr="00B44C42" w:rsidRDefault="20C09D07" w:rsidP="00924F02">
      <w:pPr>
        <w:rPr>
          <w:rFonts w:ascii="Georgia" w:hAnsi="Georgia"/>
          <w:sz w:val="16"/>
          <w:szCs w:val="16"/>
        </w:rPr>
      </w:pPr>
      <w:r w:rsidRPr="00B44C42">
        <w:rPr>
          <w:rFonts w:ascii="Georgia" w:eastAsia="Verdana" w:hAnsi="Georgia"/>
          <w:sz w:val="16"/>
          <w:szCs w:val="16"/>
        </w:rPr>
        <w:t>69)  http://www.hollywoodreporter.com/news/oscars-2012-sacha-baron-cohen-ryan-seacrest-ashes-joke-295288</w:t>
      </w:r>
    </w:p>
    <w:p w14:paraId="47BE7517" w14:textId="77777777" w:rsidR="00924F02" w:rsidRPr="00B44C42" w:rsidRDefault="20C09D07" w:rsidP="00924F02">
      <w:pPr>
        <w:rPr>
          <w:rFonts w:ascii="Georgia" w:hAnsi="Georgia"/>
          <w:sz w:val="16"/>
          <w:szCs w:val="16"/>
        </w:rPr>
      </w:pPr>
      <w:r w:rsidRPr="00B44C42">
        <w:rPr>
          <w:rFonts w:ascii="Georgia" w:eastAsia="Verdana" w:hAnsi="Georgia"/>
          <w:sz w:val="16"/>
          <w:szCs w:val="16"/>
        </w:rPr>
        <w:t xml:space="preserve">70)  </w:t>
      </w:r>
      <w:r w:rsidRPr="00B44C42">
        <w:rPr>
          <w:rFonts w:ascii="Georgia" w:eastAsia="Verdana" w:hAnsi="Georgia"/>
          <w:i/>
          <w:iCs/>
          <w:sz w:val="16"/>
          <w:szCs w:val="16"/>
        </w:rPr>
        <w:t>Marketing Essentials</w:t>
      </w:r>
      <w:r w:rsidRPr="00B44C42">
        <w:rPr>
          <w:rFonts w:ascii="Georgia" w:eastAsia="Verdana" w:hAnsi="Georgia"/>
          <w:sz w:val="16"/>
          <w:szCs w:val="16"/>
        </w:rPr>
        <w:t>, Glencoe-McGraw Hill, 2nd ed., p. 301</w:t>
      </w:r>
    </w:p>
    <w:p w14:paraId="709EBFA1" w14:textId="77777777" w:rsidR="00924F02" w:rsidRPr="00B44C42" w:rsidRDefault="20C09D07" w:rsidP="00924F02">
      <w:pPr>
        <w:rPr>
          <w:rFonts w:ascii="Georgia" w:hAnsi="Georgia"/>
          <w:sz w:val="16"/>
          <w:szCs w:val="16"/>
        </w:rPr>
      </w:pPr>
      <w:r w:rsidRPr="00B44C42">
        <w:rPr>
          <w:rFonts w:ascii="Georgia" w:eastAsia="Verdana" w:hAnsi="Georgia"/>
          <w:sz w:val="16"/>
          <w:szCs w:val="16"/>
        </w:rPr>
        <w:t>71)  http://www.ais.msstate.edu/AEE/Tutorial/3203presselements.html</w:t>
      </w:r>
    </w:p>
    <w:p w14:paraId="152A803F" w14:textId="77777777" w:rsidR="00924F02" w:rsidRPr="00B44C42" w:rsidRDefault="20C09D07" w:rsidP="00924F02">
      <w:pPr>
        <w:rPr>
          <w:rFonts w:ascii="Georgia" w:hAnsi="Georgia"/>
          <w:sz w:val="16"/>
          <w:szCs w:val="16"/>
        </w:rPr>
      </w:pPr>
      <w:r w:rsidRPr="00B44C42">
        <w:rPr>
          <w:rFonts w:ascii="Georgia" w:eastAsia="Verdana" w:hAnsi="Georgia"/>
          <w:sz w:val="16"/>
          <w:szCs w:val="16"/>
        </w:rPr>
        <w:t xml:space="preserve">72)  </w:t>
      </w:r>
      <w:r w:rsidRPr="00B44C42">
        <w:rPr>
          <w:rFonts w:ascii="Georgia" w:eastAsia="Verdana" w:hAnsi="Georgia"/>
          <w:i/>
          <w:iCs/>
          <w:sz w:val="16"/>
          <w:szCs w:val="16"/>
        </w:rPr>
        <w:t>The Dream Job:  Sports Publicity, Promotion &amp; Marketing</w:t>
      </w:r>
      <w:r w:rsidRPr="00B44C42">
        <w:rPr>
          <w:rFonts w:ascii="Georgia" w:eastAsia="Verdana" w:hAnsi="Georgia"/>
          <w:sz w:val="16"/>
          <w:szCs w:val="16"/>
        </w:rPr>
        <w:t xml:space="preserve">, </w:t>
      </w:r>
      <w:proofErr w:type="spellStart"/>
      <w:r w:rsidRPr="00B44C42">
        <w:rPr>
          <w:rFonts w:ascii="Georgia" w:eastAsia="Verdana" w:hAnsi="Georgia"/>
          <w:sz w:val="16"/>
          <w:szCs w:val="16"/>
        </w:rPr>
        <w:t>Helitzer</w:t>
      </w:r>
      <w:proofErr w:type="spellEnd"/>
      <w:r w:rsidRPr="00B44C42">
        <w:rPr>
          <w:rFonts w:ascii="Georgia" w:eastAsia="Verdana" w:hAnsi="Georgia"/>
          <w:sz w:val="16"/>
          <w:szCs w:val="16"/>
        </w:rPr>
        <w:t>, p. 95</w:t>
      </w:r>
    </w:p>
    <w:p w14:paraId="57C0BFDD" w14:textId="20551406" w:rsidR="00D86B60" w:rsidRPr="00B44C42" w:rsidRDefault="20C09D07" w:rsidP="00924F02">
      <w:pPr>
        <w:rPr>
          <w:rFonts w:ascii="Georgia" w:hAnsi="Georgia"/>
          <w:i/>
          <w:sz w:val="16"/>
          <w:szCs w:val="16"/>
        </w:rPr>
      </w:pPr>
      <w:r w:rsidRPr="00B44C42">
        <w:rPr>
          <w:rFonts w:ascii="Georgia" w:eastAsia="Verdana" w:hAnsi="Georgia"/>
          <w:sz w:val="16"/>
          <w:szCs w:val="16"/>
        </w:rPr>
        <w:t>73)  http://www.forbes.com/sites/abinlot/2015/06/30/adidas-and-parley-team-up-for-sneakers-made-from-recycled-ocean-waste/</w:t>
      </w:r>
    </w:p>
    <w:p w14:paraId="3CDA78BF" w14:textId="188D65FE" w:rsidR="00924F02" w:rsidRPr="00B44C42" w:rsidRDefault="20C09D07" w:rsidP="00924F02">
      <w:pPr>
        <w:rPr>
          <w:rFonts w:ascii="Georgia" w:hAnsi="Georgia"/>
          <w:sz w:val="16"/>
          <w:szCs w:val="16"/>
        </w:rPr>
      </w:pPr>
      <w:r w:rsidRPr="00B44C42">
        <w:rPr>
          <w:rFonts w:ascii="Georgia" w:eastAsia="Verdana" w:hAnsi="Georgia"/>
          <w:sz w:val="16"/>
          <w:szCs w:val="16"/>
        </w:rPr>
        <w:t>74)  http://pr.e-agency.com/pdf/sports_division.pdf</w:t>
      </w:r>
    </w:p>
    <w:p w14:paraId="2457169F" w14:textId="77777777" w:rsidR="00F24B91" w:rsidRPr="00B44C42" w:rsidRDefault="20C09D07" w:rsidP="00924F02">
      <w:pPr>
        <w:rPr>
          <w:rFonts w:ascii="Georgia" w:hAnsi="Georgia"/>
          <w:sz w:val="16"/>
          <w:szCs w:val="16"/>
        </w:rPr>
      </w:pPr>
      <w:r w:rsidRPr="00B44C42">
        <w:rPr>
          <w:rFonts w:ascii="Georgia" w:eastAsia="Verdana" w:hAnsi="Georgia"/>
          <w:sz w:val="16"/>
          <w:szCs w:val="16"/>
        </w:rPr>
        <w:t>75)  http://www.greenpacks.org/2013/08/15/brazil-to-introduce-biofuel-buses-for-world-cup-2014</w:t>
      </w:r>
    </w:p>
    <w:p w14:paraId="3C0BA66E" w14:textId="77777777" w:rsidR="001B6859" w:rsidRPr="00B44C42" w:rsidRDefault="20C09D07" w:rsidP="005249EF">
      <w:pPr>
        <w:rPr>
          <w:rFonts w:ascii="Georgia" w:hAnsi="Georgia"/>
          <w:sz w:val="16"/>
          <w:szCs w:val="16"/>
        </w:rPr>
      </w:pPr>
      <w:r w:rsidRPr="00B44C42">
        <w:rPr>
          <w:rFonts w:ascii="Georgia" w:eastAsia="Verdana" w:hAnsi="Georgia"/>
          <w:sz w:val="16"/>
          <w:szCs w:val="16"/>
        </w:rPr>
        <w:t>76)  http://articles.philly.com/2013-04-16/news/38558948_1_don-smolenski-turbines-desean-jackson</w:t>
      </w:r>
    </w:p>
    <w:p w14:paraId="25FCAD8B" w14:textId="77777777" w:rsidR="00F24B91" w:rsidRPr="00B44C42" w:rsidRDefault="20C09D07" w:rsidP="005249EF">
      <w:pPr>
        <w:rPr>
          <w:rFonts w:ascii="Georgia" w:hAnsi="Georgia"/>
          <w:sz w:val="16"/>
          <w:szCs w:val="16"/>
        </w:rPr>
      </w:pPr>
      <w:r w:rsidRPr="00B44C42">
        <w:rPr>
          <w:rFonts w:ascii="Georgia" w:eastAsia="Verdana" w:hAnsi="Georgia"/>
          <w:sz w:val="16"/>
          <w:szCs w:val="16"/>
        </w:rPr>
        <w:t xml:space="preserve">77)  </w:t>
      </w:r>
      <w:r w:rsidRPr="00B44C42">
        <w:rPr>
          <w:rStyle w:val="object"/>
          <w:rFonts w:ascii="Georgia" w:eastAsia="Verdana,Arial" w:hAnsi="Georgia"/>
          <w:sz w:val="16"/>
          <w:szCs w:val="16"/>
        </w:rPr>
        <w:t>http://www.brandchannel.com/home/post/2010/05/18/Puma-Green-Packaging.aspx</w:t>
      </w:r>
    </w:p>
    <w:p w14:paraId="699A7054" w14:textId="77777777" w:rsidR="00F24B91" w:rsidRPr="00B44C42" w:rsidRDefault="20C09D07" w:rsidP="00924F02">
      <w:pPr>
        <w:rPr>
          <w:rFonts w:ascii="Georgia" w:hAnsi="Georgia"/>
          <w:sz w:val="16"/>
          <w:szCs w:val="16"/>
        </w:rPr>
      </w:pPr>
      <w:r w:rsidRPr="00B44C42">
        <w:rPr>
          <w:rFonts w:ascii="Georgia" w:eastAsia="Verdana" w:hAnsi="Georgia"/>
          <w:sz w:val="16"/>
          <w:szCs w:val="16"/>
        </w:rPr>
        <w:t>78)  http://www.ecofriendlymag.com/sustainable-transporation-and-alternative-fuel/nascar-goes-solar-at-pocono/</w:t>
      </w:r>
    </w:p>
    <w:p w14:paraId="64D4479D" w14:textId="032CD028" w:rsidR="00616807" w:rsidRPr="00B44C42" w:rsidRDefault="20C09D07" w:rsidP="00924F02">
      <w:pPr>
        <w:rPr>
          <w:rFonts w:ascii="Georgia" w:hAnsi="Georgia"/>
          <w:sz w:val="16"/>
          <w:szCs w:val="16"/>
        </w:rPr>
      </w:pPr>
      <w:r w:rsidRPr="00B44C42">
        <w:rPr>
          <w:rFonts w:ascii="Georgia" w:eastAsia="Verdana" w:hAnsi="Georgia"/>
          <w:sz w:val="16"/>
          <w:szCs w:val="16"/>
        </w:rPr>
        <w:t xml:space="preserve">79)  </w:t>
      </w:r>
      <w:r w:rsidR="00C919E1" w:rsidRPr="00C919E1">
        <w:rPr>
          <w:rFonts w:ascii="Georgia" w:eastAsia="Verdana" w:hAnsi="Georgia"/>
          <w:sz w:val="16"/>
          <w:szCs w:val="16"/>
        </w:rPr>
        <w:t>https://www.orlandosentinel.com/sports/orlando-magic/os-sp-nba-race-gender-report-card-20200724-7xrvdkwslredrebqup4crfrdbe-story.html</w:t>
      </w:r>
    </w:p>
    <w:p w14:paraId="3ECC50F7" w14:textId="09864A20" w:rsidR="00F24B91" w:rsidRPr="00B44C42" w:rsidRDefault="20C09D07" w:rsidP="00924F02">
      <w:pPr>
        <w:rPr>
          <w:rFonts w:ascii="Georgia" w:hAnsi="Georgia"/>
          <w:sz w:val="16"/>
          <w:szCs w:val="16"/>
        </w:rPr>
      </w:pPr>
      <w:r w:rsidRPr="00B44C42">
        <w:rPr>
          <w:rFonts w:ascii="Georgia" w:eastAsia="Verdana" w:hAnsi="Georgia"/>
          <w:sz w:val="16"/>
          <w:szCs w:val="16"/>
        </w:rPr>
        <w:t xml:space="preserve">80)  </w:t>
      </w:r>
      <w:r w:rsidR="00953962" w:rsidRPr="00B44C42">
        <w:rPr>
          <w:rFonts w:ascii="Georgia" w:eastAsia="Verdana" w:hAnsi="Georgia"/>
          <w:sz w:val="14"/>
          <w:szCs w:val="14"/>
        </w:rPr>
        <w:t>http://nebula.wsimg.com/2b20e1bb7ea3fad9f45263b846342d04?AccessKeyId=DAC3A56D8FB782449D2A&amp;disposition=0&amp;alloworigin=1</w:t>
      </w:r>
      <w:r w:rsidR="00953962" w:rsidRPr="00B44C42">
        <w:rPr>
          <w:rFonts w:ascii="Georgia" w:eastAsia="Verdana" w:hAnsi="Georgia"/>
          <w:sz w:val="16"/>
          <w:szCs w:val="16"/>
        </w:rPr>
        <w:t xml:space="preserve"> </w:t>
      </w:r>
    </w:p>
    <w:p w14:paraId="3F4AE208" w14:textId="77777777" w:rsidR="00765A9A" w:rsidRPr="00B44C42" w:rsidRDefault="20C09D07" w:rsidP="00924F02">
      <w:pPr>
        <w:rPr>
          <w:rFonts w:ascii="Georgia" w:hAnsi="Georgia"/>
          <w:sz w:val="16"/>
          <w:szCs w:val="16"/>
        </w:rPr>
      </w:pPr>
      <w:r w:rsidRPr="00B44C42">
        <w:rPr>
          <w:rFonts w:ascii="Georgia" w:eastAsia="Verdana,Arial" w:hAnsi="Georgia"/>
          <w:sz w:val="16"/>
          <w:szCs w:val="16"/>
        </w:rPr>
        <w:t>81)  http://www.thenation.com/blog/168793/serena-williams-and-getting-emotional-title-ix#</w:t>
      </w:r>
    </w:p>
    <w:p w14:paraId="36CE1FA1" w14:textId="77777777" w:rsidR="00F24B91" w:rsidRPr="00B44C42" w:rsidRDefault="20C09D07" w:rsidP="00924F02">
      <w:pPr>
        <w:rPr>
          <w:rFonts w:ascii="Georgia" w:hAnsi="Georgia"/>
          <w:sz w:val="16"/>
          <w:szCs w:val="16"/>
        </w:rPr>
      </w:pPr>
      <w:r w:rsidRPr="00B44C42">
        <w:rPr>
          <w:rFonts w:ascii="Georgia" w:eastAsia="Verdana,Arial" w:hAnsi="Georgia"/>
          <w:sz w:val="16"/>
          <w:szCs w:val="16"/>
        </w:rPr>
        <w:t>82</w:t>
      </w:r>
      <w:r w:rsidRPr="00B44C42">
        <w:rPr>
          <w:rFonts w:ascii="Georgia" w:eastAsia="Verdana" w:hAnsi="Georgia"/>
          <w:sz w:val="16"/>
          <w:szCs w:val="16"/>
        </w:rPr>
        <w:t>)</w:t>
      </w:r>
      <w:r w:rsidRPr="00B44C42">
        <w:rPr>
          <w:rFonts w:ascii="Georgia" w:hAnsi="Georgia"/>
          <w:sz w:val="16"/>
          <w:szCs w:val="16"/>
        </w:rPr>
        <w:t xml:space="preserve"> </w:t>
      </w:r>
      <w:r w:rsidRPr="00B44C42">
        <w:rPr>
          <w:rFonts w:ascii="Georgia" w:eastAsia="Verdana,Arial" w:hAnsi="Georgia"/>
          <w:sz w:val="16"/>
          <w:szCs w:val="16"/>
        </w:rPr>
        <w:t>http://espn.go.com/college-football/story/_/id/7623932/opportunities-black-coaches-rise-college-football</w:t>
      </w:r>
    </w:p>
    <w:p w14:paraId="47ABB03A" w14:textId="6493395C" w:rsidR="0041135A" w:rsidRPr="00522E6C" w:rsidRDefault="20C09D07" w:rsidP="0009653D">
      <w:pPr>
        <w:rPr>
          <w:rFonts w:ascii="Verdana" w:hAnsi="Verdana"/>
          <w:sz w:val="16"/>
          <w:szCs w:val="16"/>
        </w:rPr>
      </w:pPr>
      <w:r w:rsidRPr="00B44C42">
        <w:rPr>
          <w:rFonts w:ascii="Georgia" w:eastAsia="Verdana,Arial" w:hAnsi="Georgia"/>
          <w:sz w:val="16"/>
          <w:szCs w:val="16"/>
        </w:rPr>
        <w:t xml:space="preserve">83)  </w:t>
      </w:r>
      <w:r w:rsidR="00C919E1" w:rsidRPr="00C919E1">
        <w:rPr>
          <w:rFonts w:ascii="Georgia" w:eastAsia="Verdana,Arial" w:hAnsi="Georgia"/>
          <w:sz w:val="16"/>
          <w:szCs w:val="16"/>
        </w:rPr>
        <w:t>https://43530132-36e9-4f52-811a-182c7a91933b.filesusr.com/ugd/a4ad0c_b6693f8943394f2785328f1a992249a1.pdf</w:t>
      </w:r>
    </w:p>
    <w:p w14:paraId="20947212" w14:textId="77777777" w:rsidR="00920A12" w:rsidRDefault="00920A12" w:rsidP="0009653D">
      <w:pPr>
        <w:rPr>
          <w:rFonts w:ascii="Verdana" w:hAnsi="Verdana"/>
          <w:sz w:val="20"/>
          <w:szCs w:val="20"/>
        </w:rPr>
      </w:pPr>
    </w:p>
    <w:p w14:paraId="004D1C72" w14:textId="77777777" w:rsidR="00397B0A" w:rsidRDefault="00397B0A" w:rsidP="0009653D">
      <w:pPr>
        <w:rPr>
          <w:rFonts w:ascii="Verdana" w:hAnsi="Verdana"/>
          <w:sz w:val="20"/>
          <w:szCs w:val="20"/>
        </w:rPr>
      </w:pPr>
    </w:p>
    <w:p w14:paraId="2948E801" w14:textId="77777777" w:rsidR="00397B0A" w:rsidRDefault="00397B0A" w:rsidP="0009653D">
      <w:pPr>
        <w:rPr>
          <w:rFonts w:ascii="Verdana" w:hAnsi="Verdana"/>
          <w:sz w:val="20"/>
          <w:szCs w:val="20"/>
        </w:rPr>
      </w:pPr>
    </w:p>
    <w:p w14:paraId="6CF936BE" w14:textId="77777777" w:rsidR="00397B0A" w:rsidRDefault="00397B0A" w:rsidP="0009653D">
      <w:pPr>
        <w:rPr>
          <w:rFonts w:ascii="Verdana" w:hAnsi="Verdana"/>
          <w:sz w:val="20"/>
          <w:szCs w:val="20"/>
        </w:rPr>
      </w:pPr>
    </w:p>
    <w:p w14:paraId="2FB61115" w14:textId="77777777" w:rsidR="00397B0A" w:rsidRDefault="00397B0A" w:rsidP="0009653D">
      <w:pPr>
        <w:rPr>
          <w:rFonts w:ascii="Verdana" w:hAnsi="Verdana"/>
          <w:sz w:val="20"/>
          <w:szCs w:val="20"/>
        </w:rPr>
      </w:pPr>
    </w:p>
    <w:p w14:paraId="76BA286B" w14:textId="77777777" w:rsidR="00397B0A" w:rsidRDefault="00397B0A" w:rsidP="0009653D">
      <w:pPr>
        <w:rPr>
          <w:rFonts w:ascii="Verdana" w:hAnsi="Verdana"/>
          <w:sz w:val="20"/>
          <w:szCs w:val="20"/>
        </w:rPr>
      </w:pPr>
    </w:p>
    <w:p w14:paraId="5EAD903F" w14:textId="77777777" w:rsidR="00397B0A" w:rsidRDefault="00397B0A" w:rsidP="0009653D">
      <w:pPr>
        <w:rPr>
          <w:rFonts w:ascii="Verdana" w:hAnsi="Verdana"/>
          <w:sz w:val="20"/>
          <w:szCs w:val="20"/>
        </w:rPr>
      </w:pPr>
    </w:p>
    <w:p w14:paraId="4383B8FF" w14:textId="77777777" w:rsidR="00397B0A" w:rsidRDefault="00397B0A" w:rsidP="0009653D">
      <w:pPr>
        <w:rPr>
          <w:rFonts w:ascii="Verdana" w:hAnsi="Verdana"/>
          <w:sz w:val="20"/>
          <w:szCs w:val="20"/>
        </w:rPr>
      </w:pPr>
    </w:p>
    <w:p w14:paraId="2F5CEEFF" w14:textId="77777777" w:rsidR="00397B0A" w:rsidRDefault="00397B0A" w:rsidP="0009653D">
      <w:pPr>
        <w:rPr>
          <w:rFonts w:ascii="Verdana" w:hAnsi="Verdana"/>
          <w:sz w:val="20"/>
          <w:szCs w:val="20"/>
        </w:rPr>
      </w:pPr>
    </w:p>
    <w:p w14:paraId="1B4976BE" w14:textId="77777777" w:rsidR="00397B0A" w:rsidRDefault="00397B0A" w:rsidP="0009653D">
      <w:pPr>
        <w:rPr>
          <w:rFonts w:ascii="Verdana" w:hAnsi="Verdana"/>
          <w:sz w:val="20"/>
          <w:szCs w:val="20"/>
        </w:rPr>
      </w:pPr>
    </w:p>
    <w:p w14:paraId="6C5D2326" w14:textId="77777777" w:rsidR="00397B0A" w:rsidRDefault="00397B0A" w:rsidP="0009653D">
      <w:pPr>
        <w:rPr>
          <w:rFonts w:ascii="Verdana" w:hAnsi="Verdana"/>
          <w:sz w:val="20"/>
          <w:szCs w:val="20"/>
        </w:rPr>
      </w:pPr>
    </w:p>
    <w:p w14:paraId="4C1A57A0" w14:textId="38FF4EEB" w:rsidR="00397B0A" w:rsidRDefault="00397B0A" w:rsidP="0009653D">
      <w:pPr>
        <w:rPr>
          <w:rFonts w:ascii="Verdana" w:hAnsi="Verdana"/>
          <w:sz w:val="20"/>
          <w:szCs w:val="20"/>
        </w:rPr>
      </w:pPr>
    </w:p>
    <w:p w14:paraId="35835F32" w14:textId="2C06E7F0" w:rsidR="00C07198" w:rsidRDefault="00C07198" w:rsidP="0009653D">
      <w:pPr>
        <w:rPr>
          <w:rFonts w:ascii="Verdana" w:hAnsi="Verdana"/>
          <w:sz w:val="20"/>
          <w:szCs w:val="20"/>
        </w:rPr>
      </w:pPr>
    </w:p>
    <w:p w14:paraId="1FFCB1EA" w14:textId="29FE8B17" w:rsidR="00C07198" w:rsidRDefault="00C07198" w:rsidP="0009653D">
      <w:pPr>
        <w:rPr>
          <w:rFonts w:ascii="Verdana" w:hAnsi="Verdana"/>
          <w:sz w:val="20"/>
          <w:szCs w:val="20"/>
        </w:rPr>
      </w:pPr>
    </w:p>
    <w:p w14:paraId="252AB0D2" w14:textId="4DC03AC2" w:rsidR="00C07198" w:rsidRDefault="00C07198" w:rsidP="0009653D">
      <w:pPr>
        <w:rPr>
          <w:rFonts w:ascii="Verdana" w:hAnsi="Verdana"/>
          <w:sz w:val="20"/>
          <w:szCs w:val="20"/>
        </w:rPr>
      </w:pPr>
    </w:p>
    <w:p w14:paraId="629AF5D9" w14:textId="44B6B4BD" w:rsidR="00C07198" w:rsidRDefault="00C07198" w:rsidP="0009653D">
      <w:pPr>
        <w:rPr>
          <w:rFonts w:ascii="Verdana" w:hAnsi="Verdana"/>
          <w:sz w:val="20"/>
          <w:szCs w:val="20"/>
        </w:rPr>
      </w:pPr>
    </w:p>
    <w:p w14:paraId="30409E36" w14:textId="11D375FD" w:rsidR="00C07198" w:rsidRDefault="00C07198" w:rsidP="0009653D">
      <w:pPr>
        <w:rPr>
          <w:rFonts w:ascii="Verdana" w:hAnsi="Verdana"/>
          <w:sz w:val="20"/>
          <w:szCs w:val="20"/>
        </w:rPr>
      </w:pPr>
    </w:p>
    <w:p w14:paraId="78622128" w14:textId="3140B5BD" w:rsidR="00C07198" w:rsidRDefault="00C07198" w:rsidP="0009653D">
      <w:pPr>
        <w:rPr>
          <w:rFonts w:ascii="Verdana" w:hAnsi="Verdana"/>
          <w:sz w:val="20"/>
          <w:szCs w:val="20"/>
        </w:rPr>
      </w:pPr>
    </w:p>
    <w:p w14:paraId="1A88DD94" w14:textId="38E1BF6C" w:rsidR="00C07198" w:rsidRDefault="00C07198" w:rsidP="0009653D">
      <w:pPr>
        <w:rPr>
          <w:rFonts w:ascii="Verdana" w:hAnsi="Verdana"/>
          <w:sz w:val="20"/>
          <w:szCs w:val="20"/>
        </w:rPr>
      </w:pPr>
    </w:p>
    <w:p w14:paraId="47795F0A" w14:textId="207F31B3" w:rsidR="00C07198" w:rsidRDefault="00C07198" w:rsidP="0009653D">
      <w:pPr>
        <w:rPr>
          <w:rFonts w:ascii="Verdana" w:hAnsi="Verdana"/>
          <w:sz w:val="20"/>
          <w:szCs w:val="20"/>
        </w:rPr>
      </w:pPr>
    </w:p>
    <w:p w14:paraId="4AA2766B" w14:textId="28623421" w:rsidR="00C07198" w:rsidRDefault="00C07198" w:rsidP="0009653D">
      <w:pPr>
        <w:rPr>
          <w:rFonts w:ascii="Verdana" w:hAnsi="Verdana"/>
          <w:sz w:val="20"/>
          <w:szCs w:val="20"/>
        </w:rPr>
      </w:pPr>
    </w:p>
    <w:p w14:paraId="5A76AE7A" w14:textId="6B1B4712" w:rsidR="00C07198" w:rsidRDefault="00C07198" w:rsidP="0009653D">
      <w:pPr>
        <w:rPr>
          <w:rFonts w:ascii="Verdana" w:hAnsi="Verdana"/>
          <w:sz w:val="20"/>
          <w:szCs w:val="20"/>
        </w:rPr>
      </w:pPr>
    </w:p>
    <w:p w14:paraId="10826099" w14:textId="3D3652FE" w:rsidR="00C07198" w:rsidRDefault="00C07198" w:rsidP="0009653D">
      <w:pPr>
        <w:rPr>
          <w:rFonts w:ascii="Verdana" w:hAnsi="Verdana"/>
          <w:sz w:val="20"/>
          <w:szCs w:val="20"/>
        </w:rPr>
      </w:pPr>
    </w:p>
    <w:p w14:paraId="681AAE1E" w14:textId="213E8395" w:rsidR="00C07198" w:rsidRDefault="00C07198" w:rsidP="0009653D">
      <w:pPr>
        <w:rPr>
          <w:rFonts w:ascii="Verdana" w:hAnsi="Verdana"/>
          <w:sz w:val="20"/>
          <w:szCs w:val="20"/>
        </w:rPr>
      </w:pPr>
    </w:p>
    <w:p w14:paraId="16CFA46F" w14:textId="6CB04401" w:rsidR="00C07198" w:rsidRDefault="00C07198" w:rsidP="0009653D">
      <w:pPr>
        <w:rPr>
          <w:rFonts w:ascii="Verdana" w:hAnsi="Verdana"/>
          <w:sz w:val="20"/>
          <w:szCs w:val="20"/>
        </w:rPr>
      </w:pPr>
    </w:p>
    <w:p w14:paraId="412DC30A" w14:textId="13A02709" w:rsidR="00AD4054" w:rsidRDefault="00AD4054" w:rsidP="0009653D">
      <w:pPr>
        <w:rPr>
          <w:rFonts w:ascii="Verdana" w:hAnsi="Verdana"/>
          <w:sz w:val="20"/>
          <w:szCs w:val="20"/>
        </w:rPr>
      </w:pPr>
    </w:p>
    <w:p w14:paraId="020633EE" w14:textId="77777777" w:rsidR="00AD4054" w:rsidRDefault="00AD4054" w:rsidP="0009653D">
      <w:pPr>
        <w:rPr>
          <w:rFonts w:ascii="Verdana" w:hAnsi="Verdana"/>
          <w:sz w:val="20"/>
          <w:szCs w:val="20"/>
        </w:rPr>
      </w:pPr>
    </w:p>
    <w:p w14:paraId="711977D5" w14:textId="3CA672FF" w:rsidR="00C07198" w:rsidRDefault="00C07198" w:rsidP="0009653D">
      <w:pPr>
        <w:rPr>
          <w:rFonts w:ascii="Verdana" w:hAnsi="Verdana"/>
          <w:sz w:val="20"/>
          <w:szCs w:val="20"/>
        </w:rPr>
      </w:pPr>
    </w:p>
    <w:p w14:paraId="34ECF9ED" w14:textId="14F24890" w:rsidR="00397B0A" w:rsidRDefault="00397B0A" w:rsidP="0009653D">
      <w:pPr>
        <w:rPr>
          <w:rFonts w:ascii="Verdana" w:hAnsi="Verdana"/>
          <w:sz w:val="20"/>
          <w:szCs w:val="20"/>
        </w:rPr>
      </w:pPr>
    </w:p>
    <w:p w14:paraId="2DD66CCB" w14:textId="77777777" w:rsidR="00824A83" w:rsidRDefault="00824A83" w:rsidP="0009653D">
      <w:pPr>
        <w:rPr>
          <w:rFonts w:ascii="Verdana" w:hAnsi="Verdana"/>
          <w:sz w:val="20"/>
          <w:szCs w:val="20"/>
        </w:rPr>
      </w:pPr>
    </w:p>
    <w:p w14:paraId="5E9BF4F8" w14:textId="77777777" w:rsidR="006C48CF" w:rsidRDefault="006C48CF" w:rsidP="0009653D">
      <w:pPr>
        <w:rPr>
          <w:rFonts w:ascii="Verdana" w:hAnsi="Verdana"/>
          <w:sz w:val="20"/>
          <w:szCs w:val="20"/>
        </w:rPr>
      </w:pPr>
    </w:p>
    <w:p w14:paraId="735B0883" w14:textId="6348CDA3" w:rsidR="00397B0A" w:rsidRPr="00522E6C" w:rsidRDefault="00397B0A" w:rsidP="0009653D">
      <w:pPr>
        <w:rPr>
          <w:rFonts w:ascii="Verdana" w:hAnsi="Verdana"/>
          <w:sz w:val="20"/>
          <w:szCs w:val="20"/>
        </w:rPr>
      </w:pPr>
    </w:p>
    <w:p w14:paraId="12800054" w14:textId="77777777" w:rsidR="00C456B3" w:rsidRPr="00522E6C" w:rsidRDefault="00C456B3" w:rsidP="00C456B3"/>
    <w:p w14:paraId="53994D83" w14:textId="0FA2BC46" w:rsidR="00C456B3" w:rsidRPr="00522E6C" w:rsidRDefault="00AB2DD4" w:rsidP="00C456B3">
      <w:pPr>
        <w:rPr>
          <w:rFonts w:ascii="Arial" w:hAnsi="Arial" w:cs="Arial"/>
          <w:b/>
          <w:i/>
          <w:sz w:val="20"/>
          <w:szCs w:val="20"/>
        </w:rPr>
      </w:pPr>
      <w:r>
        <w:rPr>
          <w:rFonts w:ascii="Arial" w:hAnsi="Arial" w:cs="Arial"/>
          <w:b/>
          <w:i/>
          <w:noProof/>
          <w:sz w:val="20"/>
          <w:szCs w:val="20"/>
        </w:rPr>
        <w:lastRenderedPageBreak/>
        <mc:AlternateContent>
          <mc:Choice Requires="wps">
            <w:drawing>
              <wp:anchor distT="0" distB="0" distL="114300" distR="114300" simplePos="0" relativeHeight="251663872" behindDoc="0" locked="0" layoutInCell="1" allowOverlap="1" wp14:anchorId="7E3864B4" wp14:editId="057FB72C">
                <wp:simplePos x="0" y="0"/>
                <wp:positionH relativeFrom="column">
                  <wp:posOffset>-76200</wp:posOffset>
                </wp:positionH>
                <wp:positionV relativeFrom="paragraph">
                  <wp:posOffset>-114300</wp:posOffset>
                </wp:positionV>
                <wp:extent cx="6400800" cy="342900"/>
                <wp:effectExtent l="0" t="0" r="0" b="0"/>
                <wp:wrapNone/>
                <wp:docPr id="9"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4290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52137E47" w14:textId="229A55EF" w:rsidR="0014431B" w:rsidRDefault="0014431B" w:rsidP="00C456B3">
                            <w:pPr>
                              <w:pStyle w:val="Heading3"/>
                            </w:pPr>
                            <w:r>
                              <w:t>INSTRUCTOR NOTES</w:t>
                            </w:r>
                          </w:p>
                          <w:p w14:paraId="50E052EB" w14:textId="77777777" w:rsidR="0014431B" w:rsidRDefault="0014431B" w:rsidP="00C456B3">
                            <w:pPr>
                              <w:rPr>
                                <w:rFonts w:ascii="Arial" w:hAnsi="Arial" w:cs="Arial"/>
                                <w:sz w:val="22"/>
                                <w:szCs w:val="22"/>
                              </w:rPr>
                            </w:pPr>
                          </w:p>
                          <w:p w14:paraId="48D9D524" w14:textId="77777777" w:rsidR="0014431B" w:rsidRDefault="0014431B" w:rsidP="00C45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3864B4" id="Text Box 15" o:spid="_x0000_s1035" type="#_x0000_t202" style="position:absolute;margin-left:-6pt;margin-top:-9pt;width:7in;height:27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" filled="f" stroked="f">
                <v:textbox>
                  <w:txbxContent>
                    <w:p w14:paraId="52137E47" w14:textId="229A55EF" w:rsidR="0014431B" w:rsidRDefault="0014431B" w:rsidP="00C456B3">
                      <w:pPr>
                        <w:pStyle w:val="Heading3"/>
                      </w:pPr>
                      <w:r>
                        <w:t>INSTRUCTOR NOTES</w:t>
                      </w:r>
                    </w:p>
                    <w:p w14:paraId="50E052EB" w14:textId="77777777" w:rsidR="0014431B" w:rsidRDefault="0014431B" w:rsidP="00C456B3">
                      <w:pPr>
                        <w:rPr>
                          <w:rFonts w:ascii="Arial" w:hAnsi="Arial" w:cs="Arial"/>
                          <w:sz w:val="22"/>
                          <w:szCs w:val="22"/>
                        </w:rPr>
                      </w:pPr>
                    </w:p>
                    <w:p w14:paraId="48D9D524" w14:textId="77777777" w:rsidR="0014431B" w:rsidRDefault="0014431B" w:rsidP="00C456B3"/>
                  </w:txbxContent>
                </v:textbox>
              </v:shape>
            </w:pict>
          </mc:Fallback>
        </mc:AlternateContent>
      </w:r>
    </w:p>
    <w:p w14:paraId="3B3F80DE" w14:textId="0F5DC83E" w:rsidR="00C456B3" w:rsidRDefault="00AB2DD4" w:rsidP="00C456B3">
      <w:pPr>
        <w:rPr>
          <w:rFonts w:ascii="Arial" w:hAnsi="Arial" w:cs="Arial"/>
          <w:b/>
          <w:i/>
          <w:sz w:val="20"/>
          <w:szCs w:val="20"/>
        </w:rPr>
      </w:pPr>
      <w:r>
        <w:rPr>
          <w:rFonts w:ascii="Arial" w:hAnsi="Arial" w:cs="Arial"/>
          <w:b/>
          <w:i/>
          <w:noProof/>
          <w:sz w:val="20"/>
          <w:szCs w:val="20"/>
        </w:rPr>
        <mc:AlternateContent>
          <mc:Choice Requires="wps">
            <w:drawing>
              <wp:anchor distT="0" distB="0" distL="114300" distR="114300" simplePos="0" relativeHeight="251662848" behindDoc="0" locked="0" layoutInCell="1" allowOverlap="1" wp14:anchorId="59F52D13" wp14:editId="78A28F3B">
                <wp:simplePos x="0" y="0"/>
                <wp:positionH relativeFrom="column">
                  <wp:posOffset>-34290</wp:posOffset>
                </wp:positionH>
                <wp:positionV relativeFrom="paragraph">
                  <wp:posOffset>113030</wp:posOffset>
                </wp:positionV>
                <wp:extent cx="1377315" cy="1826895"/>
                <wp:effectExtent l="3810" t="0" r="3175" b="3175"/>
                <wp:wrapNone/>
                <wp:docPr id="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7315" cy="182689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58955391" w14:textId="48560A6D" w:rsidR="0014431B" w:rsidRDefault="0014431B" w:rsidP="00C456B3">
                            <w:r>
                              <w:rPr>
                                <w:noProof/>
                              </w:rPr>
                              <w:drawing>
                                <wp:inline distT="0" distB="0" distL="0" distR="0" wp14:anchorId="6F6E8120" wp14:editId="723DCFB3">
                                  <wp:extent cx="1193800" cy="1735455"/>
                                  <wp:effectExtent l="0" t="0" r="0" b="0"/>
                                  <wp:docPr id="21" name="Picture 21" descr="Macintosh HD:Users:ChrisL:Dropbox:semclip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semclipboard.jp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193800" cy="173545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9F52D13" id="Text Box 14" o:spid="_x0000_s1036" type="#_x0000_t202" style="position:absolute;margin-left:-2.7pt;margin-top:8.9pt;width:108.45pt;height:143.85pt;z-index:251662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" filled="f" stroked="f">
                <v:textbox style="mso-fit-shape-to-text:t">
                  <w:txbxContent>
                    <w:p w14:paraId="58955391" w14:textId="48560A6D" w:rsidR="0014431B" w:rsidRDefault="0014431B" w:rsidP="00C456B3">
                      <w:r>
                        <w:rPr>
                          <w:noProof/>
                        </w:rPr>
                        <w:drawing>
                          <wp:inline distT="0" distB="0" distL="0" distR="0" wp14:anchorId="6F6E8120" wp14:editId="723DCFB3">
                            <wp:extent cx="1193800" cy="1735455"/>
                            <wp:effectExtent l="0" t="0" r="0" b="0"/>
                            <wp:docPr id="21" name="Picture 21" descr="Macintosh HD:Users:ChrisL:Dropbox:semclip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semclipboard.jp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193800" cy="1735455"/>
                                    </a:xfrm>
                                    <a:prstGeom prst="rect">
                                      <a:avLst/>
                                    </a:prstGeom>
                                    <a:noFill/>
                                    <a:ln>
                                      <a:noFill/>
                                    </a:ln>
                                  </pic:spPr>
                                </pic:pic>
                              </a:graphicData>
                            </a:graphic>
                          </wp:inline>
                        </w:drawing>
                      </w:r>
                    </w:p>
                  </w:txbxContent>
                </v:textbox>
              </v:shape>
            </w:pict>
          </mc:Fallback>
        </mc:AlternateContent>
      </w:r>
      <w:r>
        <w:rPr>
          <w:rFonts w:ascii="Arial" w:hAnsi="Arial" w:cs="Arial"/>
          <w:b/>
          <w:i/>
          <w:noProof/>
          <w:sz w:val="20"/>
          <w:szCs w:val="20"/>
        </w:rPr>
        <mc:AlternateContent>
          <mc:Choice Requires="wps">
            <w:drawing>
              <wp:anchor distT="0" distB="0" distL="114300" distR="114300" simplePos="0" relativeHeight="251664896" behindDoc="0" locked="0" layoutInCell="1" allowOverlap="1" wp14:anchorId="2DCF212C" wp14:editId="25CFEAAD">
                <wp:simplePos x="0" y="0"/>
                <wp:positionH relativeFrom="column">
                  <wp:posOffset>38100</wp:posOffset>
                </wp:positionH>
                <wp:positionV relativeFrom="paragraph">
                  <wp:posOffset>82550</wp:posOffset>
                </wp:positionV>
                <wp:extent cx="6057900" cy="0"/>
                <wp:effectExtent l="12700" t="19050" r="25400" b="19050"/>
                <wp:wrapNone/>
                <wp:docPr id="7"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30EE65" id="Line 16" o:spid="_x0000_s1026"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6.5pt" to="480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"/>
            </w:pict>
          </mc:Fallback>
        </mc:AlternateContent>
      </w:r>
    </w:p>
    <w:p w14:paraId="0E3F9C2B" w14:textId="77777777" w:rsidR="00C456B3" w:rsidRDefault="00C456B3" w:rsidP="00C456B3">
      <w:pPr>
        <w:rPr>
          <w:rFonts w:ascii="Arial" w:hAnsi="Arial" w:cs="Arial"/>
          <w:b/>
          <w:i/>
          <w:sz w:val="20"/>
          <w:szCs w:val="20"/>
        </w:rPr>
      </w:pPr>
    </w:p>
    <w:p w14:paraId="3956D718" w14:textId="77777777" w:rsidR="00C456B3" w:rsidRDefault="00C456B3" w:rsidP="00C456B3">
      <w:pPr>
        <w:rPr>
          <w:rFonts w:ascii="Arial" w:hAnsi="Arial" w:cs="Arial"/>
          <w:b/>
          <w:i/>
          <w:sz w:val="20"/>
          <w:szCs w:val="20"/>
        </w:rPr>
      </w:pPr>
    </w:p>
    <w:p w14:paraId="53867368" w14:textId="77777777" w:rsidR="00C456B3" w:rsidRDefault="00C456B3" w:rsidP="00C456B3">
      <w:pPr>
        <w:rPr>
          <w:rFonts w:ascii="Arial" w:hAnsi="Arial" w:cs="Arial"/>
          <w:b/>
          <w:i/>
          <w:sz w:val="20"/>
          <w:szCs w:val="20"/>
        </w:rPr>
      </w:pPr>
    </w:p>
    <w:p w14:paraId="680645C1" w14:textId="77777777" w:rsidR="00C456B3" w:rsidRDefault="00C456B3" w:rsidP="00C456B3">
      <w:pPr>
        <w:rPr>
          <w:rFonts w:ascii="Verdana" w:hAnsi="Verdana"/>
          <w:sz w:val="20"/>
          <w:szCs w:val="20"/>
        </w:rPr>
      </w:pPr>
    </w:p>
    <w:p w14:paraId="53AEE94F" w14:textId="77777777" w:rsidR="00C456B3" w:rsidRDefault="00C456B3" w:rsidP="00C456B3">
      <w:pPr>
        <w:rPr>
          <w:rFonts w:ascii="Verdana" w:hAnsi="Verdana"/>
          <w:sz w:val="20"/>
          <w:szCs w:val="20"/>
        </w:rPr>
      </w:pPr>
    </w:p>
    <w:p w14:paraId="783960A0" w14:textId="77777777" w:rsidR="00C456B3" w:rsidRDefault="00C456B3" w:rsidP="00C456B3">
      <w:pPr>
        <w:rPr>
          <w:rFonts w:ascii="Verdana" w:hAnsi="Verdana"/>
          <w:sz w:val="20"/>
          <w:szCs w:val="20"/>
        </w:rPr>
      </w:pPr>
    </w:p>
    <w:p w14:paraId="4C3CCDAA" w14:textId="77777777" w:rsidR="00C456B3" w:rsidRPr="009A5547" w:rsidRDefault="00C456B3" w:rsidP="00FD4743">
      <w:pPr>
        <w:rPr>
          <w:rFonts w:ascii="Verdana" w:hAnsi="Verdana"/>
          <w:sz w:val="20"/>
          <w:szCs w:val="20"/>
        </w:rPr>
      </w:pPr>
    </w:p>
    <w:sectPr w:rsidR="00C456B3" w:rsidRPr="009A5547" w:rsidSect="00F06008">
      <w:footerReference w:type="even" r:id="rId179"/>
      <w:footerReference w:type="default" r:id="rId180"/>
      <w:pgSz w:w="12240" w:h="15840"/>
      <w:pgMar w:top="1008" w:right="1440" w:bottom="1008"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2485DD" w14:textId="77777777" w:rsidR="00197659" w:rsidRDefault="00197659">
      <w:r>
        <w:separator/>
      </w:r>
    </w:p>
  </w:endnote>
  <w:endnote w:type="continuationSeparator" w:id="0">
    <w:p w14:paraId="10C7DBE4" w14:textId="77777777" w:rsidR="00197659" w:rsidRDefault="001976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rajan Pro">
    <w:charset w:val="00"/>
    <w:family w:val="roman"/>
    <w:pitch w:val="variable"/>
    <w:sig w:usb0="800000AF" w:usb1="5000204B" w:usb2="00000000" w:usb3="00000000" w:csb0="0000009B"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Neue">
    <w:altName w:val="Sylfaen"/>
    <w:charset w:val="00"/>
    <w:family w:val="auto"/>
    <w:pitch w:val="variable"/>
    <w:sig w:usb0="E50002FF" w:usb1="500079DB" w:usb2="00000010" w:usb3="00000000" w:csb0="00000001" w:csb1="00000000"/>
  </w:font>
  <w:font w:name="proxima-nova">
    <w:altName w:val="Cambria"/>
    <w:panose1 w:val="00000000000000000000"/>
    <w:charset w:val="00"/>
    <w:family w:val="roman"/>
    <w:notTrueType/>
    <w:pitch w:val="default"/>
  </w:font>
  <w:font w:name="inherit">
    <w:altName w:val="Cambria"/>
    <w:panose1 w:val="00000000000000000000"/>
    <w:charset w:val="00"/>
    <w:family w:val="roman"/>
    <w:notTrueType/>
    <w:pitch w:val="default"/>
  </w:font>
  <w:font w:name="Calibri,,ＭＳ 明朝">
    <w:altName w:val="Times New Roman"/>
    <w:charset w:val="00"/>
    <w:family w:val="roman"/>
    <w:pitch w:val="default"/>
  </w:font>
  <w:font w:name="Calibri,Arial">
    <w:altName w:val="Times New Roman"/>
    <w:charset w:val="00"/>
    <w:family w:val="roman"/>
    <w:pitch w:val="default"/>
  </w:font>
  <w:font w:name="Roboto">
    <w:altName w:val="Arial"/>
    <w:panose1 w:val="00000000000000000000"/>
    <w:charset w:val="00"/>
    <w:family w:val="auto"/>
    <w:pitch w:val="variable"/>
    <w:sig w:usb0="E00002FF" w:usb1="5000205B" w:usb2="00000020" w:usb3="00000000" w:csb0="0000019F" w:csb1="00000000"/>
  </w:font>
  <w:font w:name="Verdana">
    <w:panose1 w:val="020B0604030504040204"/>
    <w:charset w:val="00"/>
    <w:family w:val="swiss"/>
    <w:pitch w:val="variable"/>
    <w:sig w:usb0="A00006FF" w:usb1="4000205B" w:usb2="00000010" w:usb3="00000000" w:csb0="0000019F" w:csb1="00000000"/>
  </w:font>
  <w:font w:name="Verdana,Arial">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F19273" w14:textId="77777777" w:rsidR="0014431B" w:rsidRDefault="0014431B" w:rsidP="00AB18E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18BFE59" w14:textId="77777777" w:rsidR="0014431B" w:rsidRDefault="0014431B" w:rsidP="005B71A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F35E7A" w14:textId="2DC63A6E" w:rsidR="0014431B" w:rsidRPr="005B71A5" w:rsidRDefault="0014431B" w:rsidP="00AB18E9">
    <w:pPr>
      <w:pStyle w:val="Footer"/>
      <w:framePr w:wrap="around" w:vAnchor="text" w:hAnchor="margin" w:xAlign="right" w:y="1"/>
      <w:rPr>
        <w:rStyle w:val="PageNumber"/>
        <w:rFonts w:ascii="Verdana" w:hAnsi="Verdana"/>
        <w:sz w:val="20"/>
        <w:szCs w:val="20"/>
      </w:rPr>
    </w:pPr>
    <w:r w:rsidRPr="005B71A5">
      <w:rPr>
        <w:rStyle w:val="PageNumber"/>
        <w:rFonts w:ascii="Verdana" w:hAnsi="Verdana"/>
        <w:sz w:val="20"/>
        <w:szCs w:val="20"/>
      </w:rPr>
      <w:fldChar w:fldCharType="begin"/>
    </w:r>
    <w:r w:rsidRPr="005B71A5">
      <w:rPr>
        <w:rStyle w:val="PageNumber"/>
        <w:rFonts w:ascii="Verdana" w:hAnsi="Verdana"/>
        <w:sz w:val="20"/>
        <w:szCs w:val="20"/>
      </w:rPr>
      <w:instrText xml:space="preserve">PAGE  </w:instrText>
    </w:r>
    <w:r w:rsidRPr="005B71A5">
      <w:rPr>
        <w:rStyle w:val="PageNumber"/>
        <w:rFonts w:ascii="Verdana" w:hAnsi="Verdana"/>
        <w:sz w:val="20"/>
        <w:szCs w:val="20"/>
      </w:rPr>
      <w:fldChar w:fldCharType="separate"/>
    </w:r>
    <w:r>
      <w:rPr>
        <w:rStyle w:val="PageNumber"/>
        <w:rFonts w:ascii="Verdana" w:hAnsi="Verdana"/>
        <w:noProof/>
        <w:sz w:val="20"/>
        <w:szCs w:val="20"/>
      </w:rPr>
      <w:t>5</w:t>
    </w:r>
    <w:r w:rsidRPr="005B71A5">
      <w:rPr>
        <w:rStyle w:val="PageNumber"/>
        <w:rFonts w:ascii="Verdana" w:hAnsi="Verdana"/>
        <w:sz w:val="20"/>
        <w:szCs w:val="20"/>
      </w:rPr>
      <w:fldChar w:fldCharType="end"/>
    </w:r>
  </w:p>
  <w:p w14:paraId="557C2FA8" w14:textId="173553AB" w:rsidR="0014431B" w:rsidRPr="00750EF5" w:rsidRDefault="0014431B" w:rsidP="00FC4BE9">
    <w:pPr>
      <w:jc w:val="center"/>
      <w:rPr>
        <w:rFonts w:ascii="Verdana" w:hAnsi="Verdana"/>
        <w:sz w:val="14"/>
        <w:szCs w:val="14"/>
      </w:rPr>
    </w:pPr>
    <w:r w:rsidRPr="20C09D07">
      <w:rPr>
        <w:rFonts w:ascii="Verdana" w:eastAsia="Verdana" w:hAnsi="Verdana" w:cs="Verdana"/>
        <w:sz w:val="14"/>
        <w:szCs w:val="14"/>
      </w:rPr>
      <w:t>Copyright © 20</w:t>
    </w:r>
    <w:r>
      <w:rPr>
        <w:rFonts w:ascii="Verdana" w:eastAsia="Verdana" w:hAnsi="Verdana" w:cs="Verdana"/>
        <w:sz w:val="14"/>
        <w:szCs w:val="14"/>
      </w:rPr>
      <w:t>20</w:t>
    </w:r>
    <w:r w:rsidRPr="20C09D07">
      <w:rPr>
        <w:rFonts w:ascii="Verdana" w:eastAsia="Verdana" w:hAnsi="Verdana" w:cs="Verdana"/>
        <w:sz w:val="14"/>
        <w:szCs w:val="14"/>
      </w:rPr>
      <w:t xml:space="preserve"> by Sports Career Consulting, LLC</w:t>
    </w:r>
  </w:p>
  <w:p w14:paraId="183D28DC" w14:textId="77777777" w:rsidR="0014431B" w:rsidRDefault="0014431B" w:rsidP="005B71A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D2D797" w14:textId="77777777" w:rsidR="00197659" w:rsidRDefault="00197659">
      <w:r>
        <w:separator/>
      </w:r>
    </w:p>
  </w:footnote>
  <w:footnote w:type="continuationSeparator" w:id="0">
    <w:p w14:paraId="6CA3BF68" w14:textId="77777777" w:rsidR="00197659" w:rsidRDefault="001976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4"/>
    <w:multiLevelType w:val="hybridMultilevel"/>
    <w:tmpl w:val="00000004"/>
    <w:lvl w:ilvl="0" w:tplc="0000012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F27F37"/>
    <w:multiLevelType w:val="multilevel"/>
    <w:tmpl w:val="67549C0C"/>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vertAlign w:val="baseline"/>
      </w:rPr>
    </w:lvl>
    <w:lvl w:ilvl="3">
      <w:start w:val="1"/>
      <w:numFmt w:val="lowerRoman"/>
      <w:lvlText w:val="%4."/>
      <w:lvlJc w:val="left"/>
      <w:pPr>
        <w:tabs>
          <w:tab w:val="num" w:pos="1800"/>
        </w:tabs>
        <w:ind w:left="1440" w:hanging="360"/>
      </w:pPr>
      <w:rPr>
        <w:rFonts w:ascii="Arial" w:hAnsi="Arial" w:cs="Arial" w:hint="default"/>
        <w:b w:val="0"/>
        <w:strike w:val="0"/>
        <w:sz w:val="22"/>
        <w:szCs w:val="22"/>
        <w:vertAlign w:val="baseline"/>
      </w:rPr>
    </w:lvl>
    <w:lvl w:ilvl="4">
      <w:start w:val="1"/>
      <w:numFmt w:val="lowerLetter"/>
      <w:lvlText w:val="(%5)"/>
      <w:lvlJc w:val="left"/>
      <w:pPr>
        <w:tabs>
          <w:tab w:val="num" w:pos="1800"/>
        </w:tabs>
        <w:ind w:left="1800" w:hanging="360"/>
      </w:pPr>
      <w:rPr>
        <w:rFonts w:ascii="Arial" w:hAnsi="Arial" w:cs="Arial" w:hint="default"/>
        <w:b w:val="0"/>
        <w:strike w:val="0"/>
        <w:sz w:val="22"/>
        <w:szCs w:val="22"/>
        <w:vertAlign w:val="baseline"/>
      </w:rPr>
    </w:lvl>
    <w:lvl w:ilvl="5">
      <w:start w:val="1"/>
      <w:numFmt w:val="lowerRoman"/>
      <w:lvlText w:val="(%6)"/>
      <w:lvlJc w:val="left"/>
      <w:pPr>
        <w:tabs>
          <w:tab w:val="num" w:pos="2160"/>
        </w:tabs>
        <w:ind w:left="2160" w:hanging="360"/>
      </w:pPr>
      <w:rPr>
        <w:rFonts w:ascii="Arial" w:hAnsi="Arial" w:cs="Arial" w:hint="default"/>
        <w:vertAlign w:val="baseline"/>
      </w:rPr>
    </w:lvl>
    <w:lvl w:ilvl="6">
      <w:start w:val="1"/>
      <w:numFmt w:val="decimal"/>
      <w:lvlText w:val="%7."/>
      <w:lvlJc w:val="left"/>
      <w:pPr>
        <w:tabs>
          <w:tab w:val="num" w:pos="2520"/>
        </w:tabs>
        <w:ind w:left="2520" w:hanging="360"/>
      </w:pPr>
      <w:rPr>
        <w:rFonts w:hint="default"/>
        <w:vertAlign w:val="baseline"/>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15:restartNumberingAfterBreak="0">
    <w:nsid w:val="01195800"/>
    <w:multiLevelType w:val="multilevel"/>
    <w:tmpl w:val="A5124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1D5060D"/>
    <w:multiLevelType w:val="multilevel"/>
    <w:tmpl w:val="625AA60A"/>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strike w:val="0"/>
      </w:rPr>
    </w:lvl>
    <w:lvl w:ilvl="3">
      <w:start w:val="1"/>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15:restartNumberingAfterBreak="0">
    <w:nsid w:val="02A513D2"/>
    <w:multiLevelType w:val="multilevel"/>
    <w:tmpl w:val="410AA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7A17BB"/>
    <w:multiLevelType w:val="multilevel"/>
    <w:tmpl w:val="0E3A1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106365C"/>
    <w:multiLevelType w:val="multilevel"/>
    <w:tmpl w:val="555877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5742AA7"/>
    <w:multiLevelType w:val="multilevel"/>
    <w:tmpl w:val="2814E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D671D57"/>
    <w:multiLevelType w:val="multilevel"/>
    <w:tmpl w:val="9D2C382E"/>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vertAlign w:val="baseline"/>
      </w:rPr>
    </w:lvl>
    <w:lvl w:ilvl="3">
      <w:start w:val="1"/>
      <w:numFmt w:val="lowerRoman"/>
      <w:lvlText w:val="%4."/>
      <w:lvlJc w:val="left"/>
      <w:pPr>
        <w:tabs>
          <w:tab w:val="num" w:pos="180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21B7122F"/>
    <w:multiLevelType w:val="multilevel"/>
    <w:tmpl w:val="73A28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41E5E2E"/>
    <w:multiLevelType w:val="multilevel"/>
    <w:tmpl w:val="77685D62"/>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lowerRoman"/>
      <w:lvlText w:val="%4."/>
      <w:lvlJc w:val="left"/>
      <w:pPr>
        <w:tabs>
          <w:tab w:val="num" w:pos="180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273E2ADF"/>
    <w:multiLevelType w:val="hybridMultilevel"/>
    <w:tmpl w:val="D0A29410"/>
    <w:lvl w:ilvl="0" w:tplc="922C1AC6">
      <w:start w:val="1"/>
      <w:numFmt w:val="decimal"/>
      <w:lvlText w:val="%1."/>
      <w:lvlJc w:val="left"/>
      <w:pPr>
        <w:ind w:left="720" w:hanging="360"/>
      </w:pPr>
    </w:lvl>
    <w:lvl w:ilvl="1" w:tplc="604A65D4">
      <w:start w:val="1"/>
      <w:numFmt w:val="lowerLetter"/>
      <w:lvlText w:val="%2."/>
      <w:lvlJc w:val="left"/>
      <w:pPr>
        <w:ind w:left="1440" w:hanging="360"/>
      </w:pPr>
    </w:lvl>
    <w:lvl w:ilvl="2" w:tplc="15687892">
      <w:start w:val="1"/>
      <w:numFmt w:val="lowerRoman"/>
      <w:lvlText w:val="%3."/>
      <w:lvlJc w:val="right"/>
      <w:pPr>
        <w:ind w:left="2160" w:hanging="180"/>
      </w:pPr>
    </w:lvl>
    <w:lvl w:ilvl="3" w:tplc="FAC63FD6">
      <w:start w:val="1"/>
      <w:numFmt w:val="decimal"/>
      <w:lvlText w:val="%4."/>
      <w:lvlJc w:val="left"/>
      <w:pPr>
        <w:ind w:left="2880" w:hanging="360"/>
      </w:pPr>
    </w:lvl>
    <w:lvl w:ilvl="4" w:tplc="6304E642">
      <w:start w:val="1"/>
      <w:numFmt w:val="lowerLetter"/>
      <w:lvlText w:val="%5."/>
      <w:lvlJc w:val="left"/>
      <w:pPr>
        <w:ind w:left="3600" w:hanging="360"/>
      </w:pPr>
    </w:lvl>
    <w:lvl w:ilvl="5" w:tplc="07768362">
      <w:start w:val="1"/>
      <w:numFmt w:val="lowerRoman"/>
      <w:lvlText w:val="%6."/>
      <w:lvlJc w:val="right"/>
      <w:pPr>
        <w:ind w:left="4320" w:hanging="180"/>
      </w:pPr>
    </w:lvl>
    <w:lvl w:ilvl="6" w:tplc="EFBCA2DA">
      <w:start w:val="1"/>
      <w:numFmt w:val="decimal"/>
      <w:lvlText w:val="%7."/>
      <w:lvlJc w:val="left"/>
      <w:pPr>
        <w:ind w:left="5040" w:hanging="360"/>
      </w:pPr>
    </w:lvl>
    <w:lvl w:ilvl="7" w:tplc="F2926E7C">
      <w:start w:val="1"/>
      <w:numFmt w:val="lowerLetter"/>
      <w:lvlText w:val="%8."/>
      <w:lvlJc w:val="left"/>
      <w:pPr>
        <w:ind w:left="5760" w:hanging="360"/>
      </w:pPr>
    </w:lvl>
    <w:lvl w:ilvl="8" w:tplc="E6722F50">
      <w:start w:val="1"/>
      <w:numFmt w:val="lowerRoman"/>
      <w:lvlText w:val="%9."/>
      <w:lvlJc w:val="right"/>
      <w:pPr>
        <w:ind w:left="6480" w:hanging="180"/>
      </w:pPr>
    </w:lvl>
  </w:abstractNum>
  <w:abstractNum w:abstractNumId="16" w15:restartNumberingAfterBreak="0">
    <w:nsid w:val="28921B66"/>
    <w:multiLevelType w:val="multilevel"/>
    <w:tmpl w:val="B2E0E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8C558FA"/>
    <w:multiLevelType w:val="multilevel"/>
    <w:tmpl w:val="6E6CBB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CBB3F44"/>
    <w:multiLevelType w:val="multilevel"/>
    <w:tmpl w:val="B1C8C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D7E0379"/>
    <w:multiLevelType w:val="multilevel"/>
    <w:tmpl w:val="D6AC1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0DE6553"/>
    <w:multiLevelType w:val="multilevel"/>
    <w:tmpl w:val="1F64C2F2"/>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rPr>
    </w:lvl>
    <w:lvl w:ilvl="3">
      <w:start w:val="1"/>
      <w:numFmt w:val="lowerRoman"/>
      <w:lvlText w:val="%4."/>
      <w:lvlJc w:val="left"/>
      <w:pPr>
        <w:tabs>
          <w:tab w:val="num" w:pos="1800"/>
        </w:tabs>
        <w:ind w:left="1440" w:hanging="360"/>
      </w:pPr>
      <w:rPr>
        <w:rFonts w:hint="default"/>
        <w:b w:val="0"/>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15:restartNumberingAfterBreak="0">
    <w:nsid w:val="343053C2"/>
    <w:multiLevelType w:val="hybridMultilevel"/>
    <w:tmpl w:val="D6029F52"/>
    <w:lvl w:ilvl="0" w:tplc="62223126">
      <w:numFmt w:val="bullet"/>
      <w:lvlText w:val=""/>
      <w:lvlJc w:val="left"/>
      <w:pPr>
        <w:ind w:left="720" w:hanging="360"/>
      </w:pPr>
      <w:rPr>
        <w:rFonts w:ascii="Wingdings" w:eastAsia="Times New Roman"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E14AB2"/>
    <w:multiLevelType w:val="hybridMultilevel"/>
    <w:tmpl w:val="9DF67D70"/>
    <w:lvl w:ilvl="0" w:tplc="B9300DEA">
      <w:start w:val="1"/>
      <w:numFmt w:val="bullet"/>
      <w:lvlText w:val=""/>
      <w:lvlJc w:val="left"/>
      <w:pPr>
        <w:ind w:left="720" w:hanging="360"/>
      </w:pPr>
      <w:rPr>
        <w:rFonts w:ascii="Symbol" w:hAnsi="Symbol" w:hint="default"/>
      </w:rPr>
    </w:lvl>
    <w:lvl w:ilvl="1" w:tplc="168692C6">
      <w:start w:val="1"/>
      <w:numFmt w:val="bullet"/>
      <w:lvlText w:val="o"/>
      <w:lvlJc w:val="left"/>
      <w:pPr>
        <w:ind w:left="1440" w:hanging="360"/>
      </w:pPr>
      <w:rPr>
        <w:rFonts w:ascii="Courier New" w:hAnsi="Courier New" w:hint="default"/>
      </w:rPr>
    </w:lvl>
    <w:lvl w:ilvl="2" w:tplc="4788A7C4">
      <w:start w:val="1"/>
      <w:numFmt w:val="bullet"/>
      <w:lvlText w:val=""/>
      <w:lvlJc w:val="left"/>
      <w:pPr>
        <w:ind w:left="2160" w:hanging="360"/>
      </w:pPr>
      <w:rPr>
        <w:rFonts w:ascii="Wingdings" w:hAnsi="Wingdings" w:hint="default"/>
      </w:rPr>
    </w:lvl>
    <w:lvl w:ilvl="3" w:tplc="929845B4">
      <w:start w:val="1"/>
      <w:numFmt w:val="bullet"/>
      <w:lvlText w:val=""/>
      <w:lvlJc w:val="left"/>
      <w:pPr>
        <w:ind w:left="2880" w:hanging="360"/>
      </w:pPr>
      <w:rPr>
        <w:rFonts w:ascii="Symbol" w:hAnsi="Symbol" w:hint="default"/>
      </w:rPr>
    </w:lvl>
    <w:lvl w:ilvl="4" w:tplc="87843E2E">
      <w:start w:val="1"/>
      <w:numFmt w:val="bullet"/>
      <w:lvlText w:val="o"/>
      <w:lvlJc w:val="left"/>
      <w:pPr>
        <w:ind w:left="3600" w:hanging="360"/>
      </w:pPr>
      <w:rPr>
        <w:rFonts w:ascii="Courier New" w:hAnsi="Courier New" w:hint="default"/>
      </w:rPr>
    </w:lvl>
    <w:lvl w:ilvl="5" w:tplc="DBD4D822">
      <w:start w:val="1"/>
      <w:numFmt w:val="bullet"/>
      <w:lvlText w:val=""/>
      <w:lvlJc w:val="left"/>
      <w:pPr>
        <w:ind w:left="4320" w:hanging="360"/>
      </w:pPr>
      <w:rPr>
        <w:rFonts w:ascii="Wingdings" w:hAnsi="Wingdings" w:hint="default"/>
      </w:rPr>
    </w:lvl>
    <w:lvl w:ilvl="6" w:tplc="51A0E592">
      <w:start w:val="1"/>
      <w:numFmt w:val="bullet"/>
      <w:lvlText w:val=""/>
      <w:lvlJc w:val="left"/>
      <w:pPr>
        <w:ind w:left="5040" w:hanging="360"/>
      </w:pPr>
      <w:rPr>
        <w:rFonts w:ascii="Symbol" w:hAnsi="Symbol" w:hint="default"/>
      </w:rPr>
    </w:lvl>
    <w:lvl w:ilvl="7" w:tplc="D6749EB8">
      <w:start w:val="1"/>
      <w:numFmt w:val="bullet"/>
      <w:lvlText w:val="o"/>
      <w:lvlJc w:val="left"/>
      <w:pPr>
        <w:ind w:left="5760" w:hanging="360"/>
      </w:pPr>
      <w:rPr>
        <w:rFonts w:ascii="Courier New" w:hAnsi="Courier New" w:hint="default"/>
      </w:rPr>
    </w:lvl>
    <w:lvl w:ilvl="8" w:tplc="85626582">
      <w:start w:val="1"/>
      <w:numFmt w:val="bullet"/>
      <w:lvlText w:val=""/>
      <w:lvlJc w:val="left"/>
      <w:pPr>
        <w:ind w:left="6480" w:hanging="360"/>
      </w:pPr>
      <w:rPr>
        <w:rFonts w:ascii="Wingdings" w:hAnsi="Wingdings" w:hint="default"/>
      </w:rPr>
    </w:lvl>
  </w:abstractNum>
  <w:abstractNum w:abstractNumId="23" w15:restartNumberingAfterBreak="0">
    <w:nsid w:val="350C510C"/>
    <w:multiLevelType w:val="multilevel"/>
    <w:tmpl w:val="FAB20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6D841D5"/>
    <w:multiLevelType w:val="multilevel"/>
    <w:tmpl w:val="9DD8E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A0E7275"/>
    <w:multiLevelType w:val="multilevel"/>
    <w:tmpl w:val="6AB86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B11314E"/>
    <w:multiLevelType w:val="multilevel"/>
    <w:tmpl w:val="AD52C0E6"/>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vertAlign w:val="baseline"/>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ascii="Arial" w:hAnsi="Arial" w:cs="Arial" w:hint="default"/>
        <w:b w:val="0"/>
        <w:strike w:val="0"/>
        <w:sz w:val="22"/>
        <w:szCs w:val="22"/>
        <w:vertAlign w:val="baseline"/>
      </w:rPr>
    </w:lvl>
    <w:lvl w:ilvl="5">
      <w:start w:val="1"/>
      <w:numFmt w:val="lowerRoman"/>
      <w:lvlText w:val="(%6)"/>
      <w:lvlJc w:val="left"/>
      <w:pPr>
        <w:tabs>
          <w:tab w:val="num" w:pos="2160"/>
        </w:tabs>
        <w:ind w:left="2160" w:hanging="360"/>
      </w:pPr>
      <w:rPr>
        <w:rFonts w:hint="default"/>
        <w:b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 w15:restartNumberingAfterBreak="0">
    <w:nsid w:val="4A2C2D9E"/>
    <w:multiLevelType w:val="multilevel"/>
    <w:tmpl w:val="70169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AF32071"/>
    <w:multiLevelType w:val="multilevel"/>
    <w:tmpl w:val="7B2E1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DC2486F"/>
    <w:multiLevelType w:val="multilevel"/>
    <w:tmpl w:val="14A45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EC64AE6"/>
    <w:multiLevelType w:val="multilevel"/>
    <w:tmpl w:val="10CA996C"/>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vertAlign w:val="baseline"/>
      </w:rPr>
    </w:lvl>
    <w:lvl w:ilvl="2">
      <w:start w:val="1"/>
      <w:numFmt w:val="lowerLetter"/>
      <w:lvlText w:val="%3."/>
      <w:lvlJc w:val="left"/>
      <w:pPr>
        <w:tabs>
          <w:tab w:val="num" w:pos="1080"/>
        </w:tabs>
        <w:ind w:left="1080" w:hanging="360"/>
      </w:pPr>
      <w:rPr>
        <w:rFonts w:hint="default"/>
        <w:b w:val="0"/>
        <w:vertAlign w:val="baseline"/>
      </w:rPr>
    </w:lvl>
    <w:lvl w:ilvl="3">
      <w:start w:val="1"/>
      <w:numFmt w:val="lowerRoman"/>
      <w:lvlText w:val="%4."/>
      <w:lvlJc w:val="left"/>
      <w:pPr>
        <w:tabs>
          <w:tab w:val="num" w:pos="1800"/>
        </w:tabs>
        <w:ind w:left="1440" w:hanging="360"/>
      </w:pPr>
      <w:rPr>
        <w:rFonts w:hint="default"/>
        <w:vertAlign w:val="baseline"/>
      </w:rPr>
    </w:lvl>
    <w:lvl w:ilvl="4">
      <w:start w:val="1"/>
      <w:numFmt w:val="lowerRoman"/>
      <w:lvlText w:val="%5."/>
      <w:lvlJc w:val="left"/>
      <w:pPr>
        <w:tabs>
          <w:tab w:val="num" w:pos="1800"/>
        </w:tabs>
        <w:ind w:left="1800" w:hanging="360"/>
      </w:pPr>
      <w:rPr>
        <w:rFonts w:ascii="Arial" w:hAnsi="Arial" w:cs="Arial" w:hint="default"/>
        <w:vertAlign w:val="baseline"/>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1" w15:restartNumberingAfterBreak="0">
    <w:nsid w:val="53CF6BFF"/>
    <w:multiLevelType w:val="multilevel"/>
    <w:tmpl w:val="9A6A5A3E"/>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vertAlign w:val="baseline"/>
      </w:rPr>
    </w:lvl>
    <w:lvl w:ilvl="2">
      <w:start w:val="1"/>
      <w:numFmt w:val="lowerLetter"/>
      <w:lvlText w:val="%3."/>
      <w:lvlJc w:val="left"/>
      <w:pPr>
        <w:tabs>
          <w:tab w:val="num" w:pos="1080"/>
        </w:tabs>
        <w:ind w:left="1080" w:hanging="360"/>
      </w:pPr>
      <w:rPr>
        <w:rFonts w:hint="default"/>
        <w:vertAlign w:val="baseline"/>
      </w:rPr>
    </w:lvl>
    <w:lvl w:ilvl="3">
      <w:start w:val="1"/>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b w:val="0"/>
        <w:i w:val="0"/>
        <w:vertAlign w:val="baseline"/>
      </w:rPr>
    </w:lvl>
    <w:lvl w:ilvl="5">
      <w:start w:val="1"/>
      <w:numFmt w:val="lowerRoman"/>
      <w:lvlText w:val="(%6)"/>
      <w:lvlJc w:val="left"/>
      <w:pPr>
        <w:tabs>
          <w:tab w:val="num" w:pos="2160"/>
        </w:tabs>
        <w:ind w:left="2160" w:hanging="360"/>
      </w:pPr>
      <w:rPr>
        <w:rFonts w:hint="default"/>
        <w:b w:val="0"/>
        <w:i w:val="0"/>
        <w:iCs w:val="0"/>
        <w:vertAlign w:val="baseline"/>
      </w:rPr>
    </w:lvl>
    <w:lvl w:ilvl="6">
      <w:start w:val="1"/>
      <w:numFmt w:val="decimal"/>
      <w:lvlText w:val="%7."/>
      <w:lvlJc w:val="left"/>
      <w:pPr>
        <w:tabs>
          <w:tab w:val="num" w:pos="2520"/>
        </w:tabs>
        <w:ind w:left="2520" w:hanging="360"/>
      </w:pPr>
      <w:rPr>
        <w:rFonts w:hint="default"/>
        <w:i w:val="0"/>
        <w:iCs w:val="0"/>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2" w15:restartNumberingAfterBreak="0">
    <w:nsid w:val="54086CBA"/>
    <w:multiLevelType w:val="multilevel"/>
    <w:tmpl w:val="C87CE1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55F6CC9"/>
    <w:multiLevelType w:val="multilevel"/>
    <w:tmpl w:val="77685D62"/>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lowerRoman"/>
      <w:lvlText w:val="%4."/>
      <w:lvlJc w:val="left"/>
      <w:pPr>
        <w:tabs>
          <w:tab w:val="num" w:pos="180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55ED2A33"/>
    <w:multiLevelType w:val="multilevel"/>
    <w:tmpl w:val="C6401380"/>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vertAlign w:val="baseline"/>
      </w:rPr>
    </w:lvl>
    <w:lvl w:ilvl="2">
      <w:start w:val="1"/>
      <w:numFmt w:val="lowerLetter"/>
      <w:lvlText w:val="%3."/>
      <w:lvlJc w:val="left"/>
      <w:pPr>
        <w:tabs>
          <w:tab w:val="num" w:pos="1080"/>
        </w:tabs>
        <w:ind w:left="1080" w:hanging="360"/>
      </w:pPr>
      <w:rPr>
        <w:rFonts w:hint="default"/>
        <w:vertAlign w:val="baseline"/>
      </w:rPr>
    </w:lvl>
    <w:lvl w:ilvl="3">
      <w:start w:val="1"/>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5" w15:restartNumberingAfterBreak="0">
    <w:nsid w:val="58AF7AB2"/>
    <w:multiLevelType w:val="multilevel"/>
    <w:tmpl w:val="AA3EB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96F3C07"/>
    <w:multiLevelType w:val="multilevel"/>
    <w:tmpl w:val="24D45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BC1407D"/>
    <w:multiLevelType w:val="multilevel"/>
    <w:tmpl w:val="7BD4D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C963561"/>
    <w:multiLevelType w:val="hybridMultilevel"/>
    <w:tmpl w:val="1966C4A0"/>
    <w:lvl w:ilvl="0" w:tplc="CA4ECE0A">
      <w:start w:val="1"/>
      <w:numFmt w:val="bullet"/>
      <w:lvlText w:val=""/>
      <w:lvlJc w:val="left"/>
      <w:pPr>
        <w:ind w:left="720" w:hanging="360"/>
      </w:pPr>
      <w:rPr>
        <w:rFonts w:ascii="Symbol" w:hAnsi="Symbol" w:hint="default"/>
      </w:rPr>
    </w:lvl>
    <w:lvl w:ilvl="1" w:tplc="CF0ED6C2">
      <w:start w:val="1"/>
      <w:numFmt w:val="bullet"/>
      <w:lvlText w:val="o"/>
      <w:lvlJc w:val="left"/>
      <w:pPr>
        <w:ind w:left="1440" w:hanging="360"/>
      </w:pPr>
      <w:rPr>
        <w:rFonts w:ascii="Courier New" w:hAnsi="Courier New" w:hint="default"/>
      </w:rPr>
    </w:lvl>
    <w:lvl w:ilvl="2" w:tplc="87BEF818">
      <w:start w:val="1"/>
      <w:numFmt w:val="bullet"/>
      <w:lvlText w:val=""/>
      <w:lvlJc w:val="left"/>
      <w:pPr>
        <w:ind w:left="2160" w:hanging="360"/>
      </w:pPr>
      <w:rPr>
        <w:rFonts w:ascii="Wingdings" w:hAnsi="Wingdings" w:hint="default"/>
      </w:rPr>
    </w:lvl>
    <w:lvl w:ilvl="3" w:tplc="7D78F14E">
      <w:start w:val="1"/>
      <w:numFmt w:val="bullet"/>
      <w:lvlText w:val=""/>
      <w:lvlJc w:val="left"/>
      <w:pPr>
        <w:ind w:left="2880" w:hanging="360"/>
      </w:pPr>
      <w:rPr>
        <w:rFonts w:ascii="Symbol" w:hAnsi="Symbol" w:hint="default"/>
      </w:rPr>
    </w:lvl>
    <w:lvl w:ilvl="4" w:tplc="E08C1912">
      <w:start w:val="1"/>
      <w:numFmt w:val="bullet"/>
      <w:lvlText w:val="o"/>
      <w:lvlJc w:val="left"/>
      <w:pPr>
        <w:ind w:left="3600" w:hanging="360"/>
      </w:pPr>
      <w:rPr>
        <w:rFonts w:ascii="Courier New" w:hAnsi="Courier New" w:hint="default"/>
      </w:rPr>
    </w:lvl>
    <w:lvl w:ilvl="5" w:tplc="44AC0E8C">
      <w:start w:val="1"/>
      <w:numFmt w:val="bullet"/>
      <w:lvlText w:val=""/>
      <w:lvlJc w:val="left"/>
      <w:pPr>
        <w:ind w:left="4320" w:hanging="360"/>
      </w:pPr>
      <w:rPr>
        <w:rFonts w:ascii="Wingdings" w:hAnsi="Wingdings" w:hint="default"/>
      </w:rPr>
    </w:lvl>
    <w:lvl w:ilvl="6" w:tplc="80781CFA">
      <w:start w:val="1"/>
      <w:numFmt w:val="bullet"/>
      <w:lvlText w:val=""/>
      <w:lvlJc w:val="left"/>
      <w:pPr>
        <w:ind w:left="5040" w:hanging="360"/>
      </w:pPr>
      <w:rPr>
        <w:rFonts w:ascii="Symbol" w:hAnsi="Symbol" w:hint="default"/>
      </w:rPr>
    </w:lvl>
    <w:lvl w:ilvl="7" w:tplc="1DCEF010">
      <w:start w:val="1"/>
      <w:numFmt w:val="bullet"/>
      <w:lvlText w:val="o"/>
      <w:lvlJc w:val="left"/>
      <w:pPr>
        <w:ind w:left="5760" w:hanging="360"/>
      </w:pPr>
      <w:rPr>
        <w:rFonts w:ascii="Courier New" w:hAnsi="Courier New" w:hint="default"/>
      </w:rPr>
    </w:lvl>
    <w:lvl w:ilvl="8" w:tplc="2542DCCA">
      <w:start w:val="1"/>
      <w:numFmt w:val="bullet"/>
      <w:lvlText w:val=""/>
      <w:lvlJc w:val="left"/>
      <w:pPr>
        <w:ind w:left="6480" w:hanging="360"/>
      </w:pPr>
      <w:rPr>
        <w:rFonts w:ascii="Wingdings" w:hAnsi="Wingdings" w:hint="default"/>
      </w:rPr>
    </w:lvl>
  </w:abstractNum>
  <w:abstractNum w:abstractNumId="39" w15:restartNumberingAfterBreak="0">
    <w:nsid w:val="5FC66800"/>
    <w:multiLevelType w:val="multilevel"/>
    <w:tmpl w:val="D0C6BCC0"/>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vertAlign w:val="baseline"/>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ascii="Arial" w:hAnsi="Arial" w:cs="Arial" w:hint="default"/>
        <w:b w:val="0"/>
        <w:strike w:val="0"/>
        <w:sz w:val="22"/>
        <w:szCs w:val="22"/>
        <w:vertAlign w:val="baseline"/>
      </w:rPr>
    </w:lvl>
    <w:lvl w:ilvl="5">
      <w:start w:val="1"/>
      <w:numFmt w:val="lowerRoman"/>
      <w:lvlText w:val="(%6)"/>
      <w:lvlJc w:val="left"/>
      <w:pPr>
        <w:tabs>
          <w:tab w:val="num" w:pos="2160"/>
        </w:tabs>
        <w:ind w:left="2160" w:hanging="360"/>
      </w:pPr>
      <w:rPr>
        <w:rFonts w:hint="default"/>
        <w:b w:val="0"/>
        <w:vertAlign w:val="baseline"/>
      </w:rPr>
    </w:lvl>
    <w:lvl w:ilvl="6">
      <w:start w:val="1"/>
      <w:numFmt w:val="decimal"/>
      <w:lvlText w:val="%7."/>
      <w:lvlJc w:val="left"/>
      <w:pPr>
        <w:tabs>
          <w:tab w:val="num" w:pos="2520"/>
        </w:tabs>
        <w:ind w:left="2520" w:hanging="360"/>
      </w:pPr>
      <w:rPr>
        <w:rFonts w:hint="default"/>
        <w:vertAlign w:val="baseline"/>
      </w:rPr>
    </w:lvl>
    <w:lvl w:ilvl="7">
      <w:start w:val="1"/>
      <w:numFmt w:val="lowerLetter"/>
      <w:lvlText w:val="%8."/>
      <w:lvlJc w:val="left"/>
      <w:pPr>
        <w:tabs>
          <w:tab w:val="num" w:pos="2880"/>
        </w:tabs>
        <w:ind w:left="2880" w:hanging="360"/>
      </w:pPr>
      <w:rPr>
        <w:rFonts w:hint="default"/>
        <w:vertAlign w:val="baseline"/>
      </w:rPr>
    </w:lvl>
    <w:lvl w:ilvl="8">
      <w:start w:val="1"/>
      <w:numFmt w:val="lowerRoman"/>
      <w:lvlText w:val="%9."/>
      <w:lvlJc w:val="left"/>
      <w:pPr>
        <w:tabs>
          <w:tab w:val="num" w:pos="3240"/>
        </w:tabs>
        <w:ind w:left="3240" w:hanging="360"/>
      </w:pPr>
      <w:rPr>
        <w:rFonts w:hint="default"/>
      </w:rPr>
    </w:lvl>
  </w:abstractNum>
  <w:abstractNum w:abstractNumId="40" w15:restartNumberingAfterBreak="0">
    <w:nsid w:val="63A91A9C"/>
    <w:multiLevelType w:val="multilevel"/>
    <w:tmpl w:val="DBDC48F6"/>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90"/>
        </w:tabs>
        <w:ind w:left="1530" w:hanging="360"/>
      </w:pPr>
      <w:rPr>
        <w:rFonts w:hint="default"/>
        <w:b w:val="0"/>
        <w:i w:val="0"/>
        <w:vertAlign w:val="baseline"/>
      </w:rPr>
    </w:lvl>
    <w:lvl w:ilvl="4">
      <w:start w:val="1"/>
      <w:numFmt w:val="lowerLetter"/>
      <w:lvlText w:val="(%5)"/>
      <w:lvlJc w:val="left"/>
      <w:pPr>
        <w:tabs>
          <w:tab w:val="num" w:pos="1800"/>
        </w:tabs>
        <w:ind w:left="1800" w:hanging="360"/>
      </w:pPr>
      <w:rPr>
        <w:rFonts w:hint="default"/>
        <w:b w:val="0"/>
        <w:vertAlign w:val="baseline"/>
      </w:rPr>
    </w:lvl>
    <w:lvl w:ilvl="5">
      <w:start w:val="1"/>
      <w:numFmt w:val="lowerRoman"/>
      <w:lvlText w:val="(%6)"/>
      <w:lvlJc w:val="left"/>
      <w:pPr>
        <w:tabs>
          <w:tab w:val="num" w:pos="2160"/>
        </w:tabs>
        <w:ind w:left="2160" w:hanging="360"/>
      </w:pPr>
      <w:rPr>
        <w:rFonts w:hint="default"/>
        <w:b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1" w15:restartNumberingAfterBreak="0">
    <w:nsid w:val="66E53560"/>
    <w:multiLevelType w:val="multilevel"/>
    <w:tmpl w:val="E8582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9274DF2"/>
    <w:multiLevelType w:val="multilevel"/>
    <w:tmpl w:val="1F64C2F2"/>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rPr>
    </w:lvl>
    <w:lvl w:ilvl="3">
      <w:start w:val="1"/>
      <w:numFmt w:val="lowerRoman"/>
      <w:lvlText w:val="%4."/>
      <w:lvlJc w:val="left"/>
      <w:pPr>
        <w:tabs>
          <w:tab w:val="num" w:pos="1800"/>
        </w:tabs>
        <w:ind w:left="1440" w:hanging="360"/>
      </w:pPr>
      <w:rPr>
        <w:rFonts w:hint="default"/>
        <w:b w:val="0"/>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3" w15:restartNumberingAfterBreak="0">
    <w:nsid w:val="6A2276AA"/>
    <w:multiLevelType w:val="multilevel"/>
    <w:tmpl w:val="42C26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EBD10F8"/>
    <w:multiLevelType w:val="multilevel"/>
    <w:tmpl w:val="5FC2FAE0"/>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vertAlign w:val="baseline"/>
      </w:rPr>
    </w:lvl>
    <w:lvl w:ilvl="2">
      <w:start w:val="1"/>
      <w:numFmt w:val="lowerLetter"/>
      <w:lvlText w:val="%3."/>
      <w:lvlJc w:val="left"/>
      <w:pPr>
        <w:tabs>
          <w:tab w:val="num" w:pos="1080"/>
        </w:tabs>
        <w:ind w:left="1080" w:hanging="360"/>
      </w:pPr>
      <w:rPr>
        <w:rFonts w:hint="default"/>
        <w:vertAlign w:val="baseline"/>
      </w:rPr>
    </w:lvl>
    <w:lvl w:ilvl="3">
      <w:start w:val="1"/>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5" w15:restartNumberingAfterBreak="0">
    <w:nsid w:val="6EE80F7B"/>
    <w:multiLevelType w:val="hybridMultilevel"/>
    <w:tmpl w:val="1BBC3EE6"/>
    <w:lvl w:ilvl="0" w:tplc="878EC866">
      <w:start w:val="1"/>
      <w:numFmt w:val="bullet"/>
      <w:lvlText w:val=""/>
      <w:lvlJc w:val="left"/>
      <w:pPr>
        <w:ind w:left="720" w:hanging="360"/>
      </w:pPr>
      <w:rPr>
        <w:rFonts w:ascii="Symbol" w:hAnsi="Symbol" w:hint="default"/>
      </w:rPr>
    </w:lvl>
    <w:lvl w:ilvl="1" w:tplc="979CBBE6">
      <w:start w:val="1"/>
      <w:numFmt w:val="bullet"/>
      <w:lvlText w:val="o"/>
      <w:lvlJc w:val="left"/>
      <w:pPr>
        <w:ind w:left="1440" w:hanging="360"/>
      </w:pPr>
      <w:rPr>
        <w:rFonts w:ascii="Courier New" w:hAnsi="Courier New" w:hint="default"/>
      </w:rPr>
    </w:lvl>
    <w:lvl w:ilvl="2" w:tplc="0D54CF3C">
      <w:start w:val="1"/>
      <w:numFmt w:val="bullet"/>
      <w:lvlText w:val=""/>
      <w:lvlJc w:val="left"/>
      <w:pPr>
        <w:ind w:left="2160" w:hanging="360"/>
      </w:pPr>
      <w:rPr>
        <w:rFonts w:ascii="Wingdings" w:hAnsi="Wingdings" w:hint="default"/>
      </w:rPr>
    </w:lvl>
    <w:lvl w:ilvl="3" w:tplc="AC1E7444">
      <w:start w:val="1"/>
      <w:numFmt w:val="bullet"/>
      <w:lvlText w:val=""/>
      <w:lvlJc w:val="left"/>
      <w:pPr>
        <w:ind w:left="2880" w:hanging="360"/>
      </w:pPr>
      <w:rPr>
        <w:rFonts w:ascii="Symbol" w:hAnsi="Symbol" w:hint="default"/>
      </w:rPr>
    </w:lvl>
    <w:lvl w:ilvl="4" w:tplc="C6BA55C4">
      <w:start w:val="1"/>
      <w:numFmt w:val="bullet"/>
      <w:lvlText w:val="o"/>
      <w:lvlJc w:val="left"/>
      <w:pPr>
        <w:ind w:left="3600" w:hanging="360"/>
      </w:pPr>
      <w:rPr>
        <w:rFonts w:ascii="Courier New" w:hAnsi="Courier New" w:hint="default"/>
      </w:rPr>
    </w:lvl>
    <w:lvl w:ilvl="5" w:tplc="CD24760A">
      <w:start w:val="1"/>
      <w:numFmt w:val="bullet"/>
      <w:lvlText w:val=""/>
      <w:lvlJc w:val="left"/>
      <w:pPr>
        <w:ind w:left="4320" w:hanging="360"/>
      </w:pPr>
      <w:rPr>
        <w:rFonts w:ascii="Wingdings" w:hAnsi="Wingdings" w:hint="default"/>
      </w:rPr>
    </w:lvl>
    <w:lvl w:ilvl="6" w:tplc="B80E7BD6">
      <w:start w:val="1"/>
      <w:numFmt w:val="bullet"/>
      <w:lvlText w:val=""/>
      <w:lvlJc w:val="left"/>
      <w:pPr>
        <w:ind w:left="5040" w:hanging="360"/>
      </w:pPr>
      <w:rPr>
        <w:rFonts w:ascii="Symbol" w:hAnsi="Symbol" w:hint="default"/>
      </w:rPr>
    </w:lvl>
    <w:lvl w:ilvl="7" w:tplc="34B45B60">
      <w:start w:val="1"/>
      <w:numFmt w:val="bullet"/>
      <w:lvlText w:val="o"/>
      <w:lvlJc w:val="left"/>
      <w:pPr>
        <w:ind w:left="5760" w:hanging="360"/>
      </w:pPr>
      <w:rPr>
        <w:rFonts w:ascii="Courier New" w:hAnsi="Courier New" w:hint="default"/>
      </w:rPr>
    </w:lvl>
    <w:lvl w:ilvl="8" w:tplc="D34EF750">
      <w:start w:val="1"/>
      <w:numFmt w:val="bullet"/>
      <w:lvlText w:val=""/>
      <w:lvlJc w:val="left"/>
      <w:pPr>
        <w:ind w:left="6480" w:hanging="360"/>
      </w:pPr>
      <w:rPr>
        <w:rFonts w:ascii="Wingdings" w:hAnsi="Wingdings" w:hint="default"/>
      </w:rPr>
    </w:lvl>
  </w:abstractNum>
  <w:abstractNum w:abstractNumId="46" w15:restartNumberingAfterBreak="0">
    <w:nsid w:val="73637422"/>
    <w:multiLevelType w:val="multilevel"/>
    <w:tmpl w:val="22708E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4146FC7"/>
    <w:multiLevelType w:val="multilevel"/>
    <w:tmpl w:val="EEA60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BBF19A2"/>
    <w:multiLevelType w:val="multilevel"/>
    <w:tmpl w:val="5D0ABF3A"/>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vertAlign w:val="baseline"/>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ascii="Arial" w:hAnsi="Arial" w:cs="Arial" w:hint="default"/>
        <w:b w:val="0"/>
        <w:strike w:val="0"/>
        <w:sz w:val="22"/>
        <w:szCs w:val="22"/>
        <w:vertAlign w:val="baseline"/>
      </w:rPr>
    </w:lvl>
    <w:lvl w:ilvl="5">
      <w:start w:val="1"/>
      <w:numFmt w:val="lowerRoman"/>
      <w:lvlText w:val="(%6)"/>
      <w:lvlJc w:val="left"/>
      <w:pPr>
        <w:tabs>
          <w:tab w:val="num" w:pos="2160"/>
        </w:tabs>
        <w:ind w:left="2160" w:hanging="360"/>
      </w:pPr>
      <w:rPr>
        <w:rFonts w:hint="default"/>
        <w:b w:val="0"/>
        <w:vertAlign w:val="baseline"/>
      </w:rPr>
    </w:lvl>
    <w:lvl w:ilvl="6">
      <w:start w:val="1"/>
      <w:numFmt w:val="decimal"/>
      <w:lvlText w:val="%7."/>
      <w:lvlJc w:val="left"/>
      <w:pPr>
        <w:tabs>
          <w:tab w:val="num" w:pos="2520"/>
        </w:tabs>
        <w:ind w:left="2520" w:hanging="360"/>
      </w:pPr>
      <w:rPr>
        <w:rFonts w:hint="default"/>
        <w:vertAlign w:val="baseline"/>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9" w15:restartNumberingAfterBreak="0">
    <w:nsid w:val="7EF95965"/>
    <w:multiLevelType w:val="multilevel"/>
    <w:tmpl w:val="A476B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8"/>
  </w:num>
  <w:num w:numId="2">
    <w:abstractNumId w:val="45"/>
  </w:num>
  <w:num w:numId="3">
    <w:abstractNumId w:val="22"/>
  </w:num>
  <w:num w:numId="4">
    <w:abstractNumId w:val="15"/>
  </w:num>
  <w:num w:numId="5">
    <w:abstractNumId w:val="7"/>
  </w:num>
  <w:num w:numId="6">
    <w:abstractNumId w:val="26"/>
  </w:num>
  <w:num w:numId="7">
    <w:abstractNumId w:val="42"/>
  </w:num>
  <w:num w:numId="8">
    <w:abstractNumId w:val="30"/>
  </w:num>
  <w:num w:numId="9">
    <w:abstractNumId w:val="12"/>
  </w:num>
  <w:num w:numId="10">
    <w:abstractNumId w:val="14"/>
  </w:num>
  <w:num w:numId="11">
    <w:abstractNumId w:val="33"/>
  </w:num>
  <w:num w:numId="12">
    <w:abstractNumId w:val="31"/>
  </w:num>
  <w:num w:numId="13">
    <w:abstractNumId w:val="0"/>
  </w:num>
  <w:num w:numId="14">
    <w:abstractNumId w:val="1"/>
  </w:num>
  <w:num w:numId="15">
    <w:abstractNumId w:val="49"/>
  </w:num>
  <w:num w:numId="16">
    <w:abstractNumId w:val="13"/>
  </w:num>
  <w:num w:numId="17">
    <w:abstractNumId w:val="36"/>
  </w:num>
  <w:num w:numId="18">
    <w:abstractNumId w:val="35"/>
  </w:num>
  <w:num w:numId="19">
    <w:abstractNumId w:val="20"/>
  </w:num>
  <w:num w:numId="20">
    <w:abstractNumId w:val="2"/>
  </w:num>
  <w:num w:numId="21">
    <w:abstractNumId w:val="3"/>
  </w:num>
  <w:num w:numId="22">
    <w:abstractNumId w:val="4"/>
  </w:num>
  <w:num w:numId="23">
    <w:abstractNumId w:val="34"/>
  </w:num>
  <w:num w:numId="24">
    <w:abstractNumId w:val="47"/>
  </w:num>
  <w:num w:numId="25">
    <w:abstractNumId w:val="27"/>
  </w:num>
  <w:num w:numId="26">
    <w:abstractNumId w:val="21"/>
  </w:num>
  <w:num w:numId="27">
    <w:abstractNumId w:val="48"/>
  </w:num>
  <w:num w:numId="28">
    <w:abstractNumId w:val="8"/>
  </w:num>
  <w:num w:numId="29">
    <w:abstractNumId w:val="23"/>
  </w:num>
  <w:num w:numId="30">
    <w:abstractNumId w:val="6"/>
  </w:num>
  <w:num w:numId="31">
    <w:abstractNumId w:val="9"/>
  </w:num>
  <w:num w:numId="32">
    <w:abstractNumId w:val="10"/>
  </w:num>
  <w:num w:numId="33">
    <w:abstractNumId w:val="25"/>
  </w:num>
  <w:num w:numId="34">
    <w:abstractNumId w:val="43"/>
  </w:num>
  <w:num w:numId="35">
    <w:abstractNumId w:val="37"/>
  </w:num>
  <w:num w:numId="36">
    <w:abstractNumId w:val="11"/>
  </w:num>
  <w:num w:numId="37">
    <w:abstractNumId w:val="40"/>
  </w:num>
  <w:num w:numId="38">
    <w:abstractNumId w:val="39"/>
  </w:num>
  <w:num w:numId="39">
    <w:abstractNumId w:val="46"/>
  </w:num>
  <w:num w:numId="40">
    <w:abstractNumId w:val="41"/>
  </w:num>
  <w:num w:numId="41">
    <w:abstractNumId w:val="17"/>
  </w:num>
  <w:num w:numId="42">
    <w:abstractNumId w:val="24"/>
  </w:num>
  <w:num w:numId="43">
    <w:abstractNumId w:val="16"/>
  </w:num>
  <w:num w:numId="44">
    <w:abstractNumId w:val="5"/>
  </w:num>
  <w:num w:numId="45">
    <w:abstractNumId w:val="29"/>
  </w:num>
  <w:num w:numId="46">
    <w:abstractNumId w:val="32"/>
  </w:num>
  <w:num w:numId="47">
    <w:abstractNumId w:val="19"/>
  </w:num>
  <w:num w:numId="48">
    <w:abstractNumId w:val="28"/>
  </w:num>
  <w:num w:numId="49">
    <w:abstractNumId w:val="18"/>
  </w:num>
  <w:num w:numId="50">
    <w:abstractNumId w:val="4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C7872"/>
    <w:rsid w:val="00000221"/>
    <w:rsid w:val="00000CA1"/>
    <w:rsid w:val="00001EDE"/>
    <w:rsid w:val="000022DA"/>
    <w:rsid w:val="00004B65"/>
    <w:rsid w:val="000057BD"/>
    <w:rsid w:val="00006635"/>
    <w:rsid w:val="0000736D"/>
    <w:rsid w:val="000073CB"/>
    <w:rsid w:val="000106EA"/>
    <w:rsid w:val="000116F3"/>
    <w:rsid w:val="0001179A"/>
    <w:rsid w:val="00012A56"/>
    <w:rsid w:val="000136E0"/>
    <w:rsid w:val="00013978"/>
    <w:rsid w:val="00014E7D"/>
    <w:rsid w:val="000156AD"/>
    <w:rsid w:val="000161BA"/>
    <w:rsid w:val="00016592"/>
    <w:rsid w:val="000167C3"/>
    <w:rsid w:val="00016849"/>
    <w:rsid w:val="00016D8D"/>
    <w:rsid w:val="000216C2"/>
    <w:rsid w:val="000227F5"/>
    <w:rsid w:val="00022A10"/>
    <w:rsid w:val="000242D8"/>
    <w:rsid w:val="000247EA"/>
    <w:rsid w:val="00025DEB"/>
    <w:rsid w:val="0002691C"/>
    <w:rsid w:val="0002699B"/>
    <w:rsid w:val="000269E1"/>
    <w:rsid w:val="00027B51"/>
    <w:rsid w:val="000304CD"/>
    <w:rsid w:val="0003074F"/>
    <w:rsid w:val="00031340"/>
    <w:rsid w:val="00032104"/>
    <w:rsid w:val="00032B8E"/>
    <w:rsid w:val="000337FC"/>
    <w:rsid w:val="00035EE8"/>
    <w:rsid w:val="00036061"/>
    <w:rsid w:val="000379F5"/>
    <w:rsid w:val="00042F82"/>
    <w:rsid w:val="00043175"/>
    <w:rsid w:val="00043EDE"/>
    <w:rsid w:val="00044015"/>
    <w:rsid w:val="00044974"/>
    <w:rsid w:val="0004498F"/>
    <w:rsid w:val="00045339"/>
    <w:rsid w:val="00045C29"/>
    <w:rsid w:val="00045EE6"/>
    <w:rsid w:val="0004752C"/>
    <w:rsid w:val="00050344"/>
    <w:rsid w:val="00050A71"/>
    <w:rsid w:val="0005186B"/>
    <w:rsid w:val="00052B54"/>
    <w:rsid w:val="00053867"/>
    <w:rsid w:val="0005432C"/>
    <w:rsid w:val="000544AB"/>
    <w:rsid w:val="00056045"/>
    <w:rsid w:val="000561F7"/>
    <w:rsid w:val="00056837"/>
    <w:rsid w:val="00056E26"/>
    <w:rsid w:val="00056F7F"/>
    <w:rsid w:val="000576CB"/>
    <w:rsid w:val="000607BA"/>
    <w:rsid w:val="0006252E"/>
    <w:rsid w:val="000631C7"/>
    <w:rsid w:val="00063957"/>
    <w:rsid w:val="0006575A"/>
    <w:rsid w:val="0006627F"/>
    <w:rsid w:val="0006697C"/>
    <w:rsid w:val="00067629"/>
    <w:rsid w:val="00067969"/>
    <w:rsid w:val="00067A54"/>
    <w:rsid w:val="00067CE3"/>
    <w:rsid w:val="00067D17"/>
    <w:rsid w:val="0007113D"/>
    <w:rsid w:val="00074C83"/>
    <w:rsid w:val="00076661"/>
    <w:rsid w:val="00076CDC"/>
    <w:rsid w:val="00077FF0"/>
    <w:rsid w:val="000823A7"/>
    <w:rsid w:val="00085644"/>
    <w:rsid w:val="000862BC"/>
    <w:rsid w:val="0008707E"/>
    <w:rsid w:val="00090814"/>
    <w:rsid w:val="000915FD"/>
    <w:rsid w:val="00093F91"/>
    <w:rsid w:val="00094359"/>
    <w:rsid w:val="00096414"/>
    <w:rsid w:val="0009653D"/>
    <w:rsid w:val="000A0148"/>
    <w:rsid w:val="000A243A"/>
    <w:rsid w:val="000A32DB"/>
    <w:rsid w:val="000A3AD2"/>
    <w:rsid w:val="000A464F"/>
    <w:rsid w:val="000A6657"/>
    <w:rsid w:val="000A6739"/>
    <w:rsid w:val="000A69C4"/>
    <w:rsid w:val="000A70F3"/>
    <w:rsid w:val="000B0012"/>
    <w:rsid w:val="000B0600"/>
    <w:rsid w:val="000B1E76"/>
    <w:rsid w:val="000B1F34"/>
    <w:rsid w:val="000B250D"/>
    <w:rsid w:val="000B4FAC"/>
    <w:rsid w:val="000B5305"/>
    <w:rsid w:val="000B6836"/>
    <w:rsid w:val="000B7BA1"/>
    <w:rsid w:val="000C0EC3"/>
    <w:rsid w:val="000C2047"/>
    <w:rsid w:val="000C2D0E"/>
    <w:rsid w:val="000C2E69"/>
    <w:rsid w:val="000C41D7"/>
    <w:rsid w:val="000C5B9D"/>
    <w:rsid w:val="000D0194"/>
    <w:rsid w:val="000D229E"/>
    <w:rsid w:val="000D29E7"/>
    <w:rsid w:val="000D2EED"/>
    <w:rsid w:val="000D307C"/>
    <w:rsid w:val="000D389F"/>
    <w:rsid w:val="000D3F6C"/>
    <w:rsid w:val="000D43B2"/>
    <w:rsid w:val="000D46D6"/>
    <w:rsid w:val="000D4FE2"/>
    <w:rsid w:val="000D7299"/>
    <w:rsid w:val="000D7EC6"/>
    <w:rsid w:val="000E03D5"/>
    <w:rsid w:val="000E07BA"/>
    <w:rsid w:val="000E12C5"/>
    <w:rsid w:val="000E1946"/>
    <w:rsid w:val="000E236F"/>
    <w:rsid w:val="000E266B"/>
    <w:rsid w:val="000E2B08"/>
    <w:rsid w:val="000E40E4"/>
    <w:rsid w:val="000E42DE"/>
    <w:rsid w:val="000E4460"/>
    <w:rsid w:val="000E4804"/>
    <w:rsid w:val="000E5289"/>
    <w:rsid w:val="000E667C"/>
    <w:rsid w:val="000E7D81"/>
    <w:rsid w:val="000F027E"/>
    <w:rsid w:val="000F1CCE"/>
    <w:rsid w:val="000F241E"/>
    <w:rsid w:val="000F41B8"/>
    <w:rsid w:val="000F45EE"/>
    <w:rsid w:val="000F582D"/>
    <w:rsid w:val="0010034D"/>
    <w:rsid w:val="001007AF"/>
    <w:rsid w:val="00101382"/>
    <w:rsid w:val="00102CC9"/>
    <w:rsid w:val="00105F9E"/>
    <w:rsid w:val="001061F7"/>
    <w:rsid w:val="0010659E"/>
    <w:rsid w:val="00106EE6"/>
    <w:rsid w:val="00110051"/>
    <w:rsid w:val="00110486"/>
    <w:rsid w:val="00111075"/>
    <w:rsid w:val="00111DC7"/>
    <w:rsid w:val="00111E5E"/>
    <w:rsid w:val="00112066"/>
    <w:rsid w:val="00112E9D"/>
    <w:rsid w:val="001160BA"/>
    <w:rsid w:val="00116614"/>
    <w:rsid w:val="0012169C"/>
    <w:rsid w:val="00121BDC"/>
    <w:rsid w:val="001237DD"/>
    <w:rsid w:val="001245C3"/>
    <w:rsid w:val="00124F59"/>
    <w:rsid w:val="00125E6C"/>
    <w:rsid w:val="00126506"/>
    <w:rsid w:val="00127562"/>
    <w:rsid w:val="00127E4B"/>
    <w:rsid w:val="00130B91"/>
    <w:rsid w:val="00131E24"/>
    <w:rsid w:val="00131F5E"/>
    <w:rsid w:val="0013319C"/>
    <w:rsid w:val="001337E4"/>
    <w:rsid w:val="00133935"/>
    <w:rsid w:val="0013635A"/>
    <w:rsid w:val="00137F29"/>
    <w:rsid w:val="0014030E"/>
    <w:rsid w:val="001407A7"/>
    <w:rsid w:val="00140A88"/>
    <w:rsid w:val="00142631"/>
    <w:rsid w:val="0014431B"/>
    <w:rsid w:val="00145BC6"/>
    <w:rsid w:val="0014652A"/>
    <w:rsid w:val="0014717C"/>
    <w:rsid w:val="00150989"/>
    <w:rsid w:val="00150C58"/>
    <w:rsid w:val="00151FB7"/>
    <w:rsid w:val="001525A9"/>
    <w:rsid w:val="00153318"/>
    <w:rsid w:val="00153B50"/>
    <w:rsid w:val="00154945"/>
    <w:rsid w:val="001553BE"/>
    <w:rsid w:val="00155437"/>
    <w:rsid w:val="00155686"/>
    <w:rsid w:val="00155E79"/>
    <w:rsid w:val="00155F55"/>
    <w:rsid w:val="001567A9"/>
    <w:rsid w:val="00156C48"/>
    <w:rsid w:val="001576DD"/>
    <w:rsid w:val="00160A90"/>
    <w:rsid w:val="001617A2"/>
    <w:rsid w:val="00162D71"/>
    <w:rsid w:val="0016316C"/>
    <w:rsid w:val="001636DD"/>
    <w:rsid w:val="001641F7"/>
    <w:rsid w:val="00164227"/>
    <w:rsid w:val="00165370"/>
    <w:rsid w:val="001653E3"/>
    <w:rsid w:val="00166F3C"/>
    <w:rsid w:val="001678B3"/>
    <w:rsid w:val="00167B42"/>
    <w:rsid w:val="0017005B"/>
    <w:rsid w:val="00171215"/>
    <w:rsid w:val="0017178D"/>
    <w:rsid w:val="001718F1"/>
    <w:rsid w:val="00171BAE"/>
    <w:rsid w:val="0017285B"/>
    <w:rsid w:val="00173660"/>
    <w:rsid w:val="00175457"/>
    <w:rsid w:val="0017694F"/>
    <w:rsid w:val="00176CDD"/>
    <w:rsid w:val="001771A0"/>
    <w:rsid w:val="00177A9A"/>
    <w:rsid w:val="00177D6A"/>
    <w:rsid w:val="0018115A"/>
    <w:rsid w:val="001819A6"/>
    <w:rsid w:val="00182296"/>
    <w:rsid w:val="00185B57"/>
    <w:rsid w:val="00186DF3"/>
    <w:rsid w:val="00186E32"/>
    <w:rsid w:val="00187FB0"/>
    <w:rsid w:val="0019035B"/>
    <w:rsid w:val="0019113D"/>
    <w:rsid w:val="00193FE3"/>
    <w:rsid w:val="00194281"/>
    <w:rsid w:val="00194EA9"/>
    <w:rsid w:val="0019528D"/>
    <w:rsid w:val="00195295"/>
    <w:rsid w:val="00196443"/>
    <w:rsid w:val="00196632"/>
    <w:rsid w:val="00196CA2"/>
    <w:rsid w:val="00197659"/>
    <w:rsid w:val="00197F31"/>
    <w:rsid w:val="001A129E"/>
    <w:rsid w:val="001A1449"/>
    <w:rsid w:val="001A1AAE"/>
    <w:rsid w:val="001A214C"/>
    <w:rsid w:val="001A26C8"/>
    <w:rsid w:val="001A2E1B"/>
    <w:rsid w:val="001A3602"/>
    <w:rsid w:val="001A423E"/>
    <w:rsid w:val="001A46AC"/>
    <w:rsid w:val="001A4F14"/>
    <w:rsid w:val="001A4F6D"/>
    <w:rsid w:val="001A53FA"/>
    <w:rsid w:val="001A5DCB"/>
    <w:rsid w:val="001A5E96"/>
    <w:rsid w:val="001A5F48"/>
    <w:rsid w:val="001A653D"/>
    <w:rsid w:val="001A6D54"/>
    <w:rsid w:val="001A6E14"/>
    <w:rsid w:val="001A6F00"/>
    <w:rsid w:val="001B065A"/>
    <w:rsid w:val="001B254D"/>
    <w:rsid w:val="001B28CE"/>
    <w:rsid w:val="001B307E"/>
    <w:rsid w:val="001B375D"/>
    <w:rsid w:val="001B3922"/>
    <w:rsid w:val="001B3DF7"/>
    <w:rsid w:val="001B40CC"/>
    <w:rsid w:val="001B4E50"/>
    <w:rsid w:val="001B63B7"/>
    <w:rsid w:val="001B6859"/>
    <w:rsid w:val="001C00C2"/>
    <w:rsid w:val="001C0441"/>
    <w:rsid w:val="001C1414"/>
    <w:rsid w:val="001C171A"/>
    <w:rsid w:val="001C262C"/>
    <w:rsid w:val="001C42FD"/>
    <w:rsid w:val="001C4AF4"/>
    <w:rsid w:val="001C4DF3"/>
    <w:rsid w:val="001C5E2C"/>
    <w:rsid w:val="001C60EA"/>
    <w:rsid w:val="001C61A5"/>
    <w:rsid w:val="001C733A"/>
    <w:rsid w:val="001D1379"/>
    <w:rsid w:val="001D1427"/>
    <w:rsid w:val="001D150D"/>
    <w:rsid w:val="001D3419"/>
    <w:rsid w:val="001D3E4F"/>
    <w:rsid w:val="001D3EBE"/>
    <w:rsid w:val="001D43B6"/>
    <w:rsid w:val="001D43BA"/>
    <w:rsid w:val="001D5CD3"/>
    <w:rsid w:val="001D645C"/>
    <w:rsid w:val="001D6D78"/>
    <w:rsid w:val="001D7362"/>
    <w:rsid w:val="001E00BE"/>
    <w:rsid w:val="001E045C"/>
    <w:rsid w:val="001E1C35"/>
    <w:rsid w:val="001E20C7"/>
    <w:rsid w:val="001E28E2"/>
    <w:rsid w:val="001E2D89"/>
    <w:rsid w:val="001E3415"/>
    <w:rsid w:val="001E3CE9"/>
    <w:rsid w:val="001E467B"/>
    <w:rsid w:val="001E6670"/>
    <w:rsid w:val="001E7675"/>
    <w:rsid w:val="001F05CE"/>
    <w:rsid w:val="001F0CE2"/>
    <w:rsid w:val="001F103D"/>
    <w:rsid w:val="001F4B66"/>
    <w:rsid w:val="001F50BD"/>
    <w:rsid w:val="001F7042"/>
    <w:rsid w:val="001F7257"/>
    <w:rsid w:val="001F7533"/>
    <w:rsid w:val="0020050E"/>
    <w:rsid w:val="00200E07"/>
    <w:rsid w:val="00201826"/>
    <w:rsid w:val="00202EB5"/>
    <w:rsid w:val="002032DE"/>
    <w:rsid w:val="00205686"/>
    <w:rsid w:val="00205699"/>
    <w:rsid w:val="002057C6"/>
    <w:rsid w:val="00206512"/>
    <w:rsid w:val="00206552"/>
    <w:rsid w:val="00206F2D"/>
    <w:rsid w:val="00207A15"/>
    <w:rsid w:val="00210BE8"/>
    <w:rsid w:val="00211C8E"/>
    <w:rsid w:val="002134E8"/>
    <w:rsid w:val="00214212"/>
    <w:rsid w:val="00215039"/>
    <w:rsid w:val="002153A3"/>
    <w:rsid w:val="00215F10"/>
    <w:rsid w:val="002160CA"/>
    <w:rsid w:val="0021679D"/>
    <w:rsid w:val="00216DBC"/>
    <w:rsid w:val="00217367"/>
    <w:rsid w:val="00217710"/>
    <w:rsid w:val="0021797A"/>
    <w:rsid w:val="002207F9"/>
    <w:rsid w:val="002219AA"/>
    <w:rsid w:val="00222FDD"/>
    <w:rsid w:val="00223432"/>
    <w:rsid w:val="00224841"/>
    <w:rsid w:val="00225894"/>
    <w:rsid w:val="00226A31"/>
    <w:rsid w:val="00226E1D"/>
    <w:rsid w:val="00226EEC"/>
    <w:rsid w:val="00230935"/>
    <w:rsid w:val="00230B07"/>
    <w:rsid w:val="00230DA2"/>
    <w:rsid w:val="00230E7D"/>
    <w:rsid w:val="002313AC"/>
    <w:rsid w:val="00231959"/>
    <w:rsid w:val="00231B2C"/>
    <w:rsid w:val="00233637"/>
    <w:rsid w:val="002336C8"/>
    <w:rsid w:val="00233BBF"/>
    <w:rsid w:val="00236E78"/>
    <w:rsid w:val="002376A8"/>
    <w:rsid w:val="002377C7"/>
    <w:rsid w:val="00237A38"/>
    <w:rsid w:val="00240F4F"/>
    <w:rsid w:val="00241606"/>
    <w:rsid w:val="00242BAC"/>
    <w:rsid w:val="002439CC"/>
    <w:rsid w:val="00245184"/>
    <w:rsid w:val="002453CD"/>
    <w:rsid w:val="00245894"/>
    <w:rsid w:val="0024666C"/>
    <w:rsid w:val="002466E4"/>
    <w:rsid w:val="00250B72"/>
    <w:rsid w:val="0025200F"/>
    <w:rsid w:val="002521FA"/>
    <w:rsid w:val="002522DC"/>
    <w:rsid w:val="0025276E"/>
    <w:rsid w:val="0025455A"/>
    <w:rsid w:val="00255865"/>
    <w:rsid w:val="00255D86"/>
    <w:rsid w:val="00255E1C"/>
    <w:rsid w:val="002562F5"/>
    <w:rsid w:val="002569BF"/>
    <w:rsid w:val="002569D8"/>
    <w:rsid w:val="00256A51"/>
    <w:rsid w:val="00257228"/>
    <w:rsid w:val="002576A0"/>
    <w:rsid w:val="00260FA0"/>
    <w:rsid w:val="00261755"/>
    <w:rsid w:val="00263854"/>
    <w:rsid w:val="00264484"/>
    <w:rsid w:val="00264D9E"/>
    <w:rsid w:val="00265C49"/>
    <w:rsid w:val="00265F23"/>
    <w:rsid w:val="002663A7"/>
    <w:rsid w:val="002664EC"/>
    <w:rsid w:val="002672AA"/>
    <w:rsid w:val="002701ED"/>
    <w:rsid w:val="002711C9"/>
    <w:rsid w:val="002737ED"/>
    <w:rsid w:val="00273D20"/>
    <w:rsid w:val="0027507F"/>
    <w:rsid w:val="00276113"/>
    <w:rsid w:val="00276399"/>
    <w:rsid w:val="002773A0"/>
    <w:rsid w:val="00282827"/>
    <w:rsid w:val="00282E96"/>
    <w:rsid w:val="00284C02"/>
    <w:rsid w:val="0028578F"/>
    <w:rsid w:val="00287152"/>
    <w:rsid w:val="002873F3"/>
    <w:rsid w:val="00290E1E"/>
    <w:rsid w:val="00290ECC"/>
    <w:rsid w:val="00292878"/>
    <w:rsid w:val="00293167"/>
    <w:rsid w:val="002971A4"/>
    <w:rsid w:val="002972A8"/>
    <w:rsid w:val="002A0B02"/>
    <w:rsid w:val="002A1FBC"/>
    <w:rsid w:val="002A2059"/>
    <w:rsid w:val="002A2F2A"/>
    <w:rsid w:val="002A3EAA"/>
    <w:rsid w:val="002A5493"/>
    <w:rsid w:val="002A59BC"/>
    <w:rsid w:val="002A7AA1"/>
    <w:rsid w:val="002B210B"/>
    <w:rsid w:val="002B211B"/>
    <w:rsid w:val="002B22D3"/>
    <w:rsid w:val="002B23E1"/>
    <w:rsid w:val="002B48BE"/>
    <w:rsid w:val="002B5938"/>
    <w:rsid w:val="002B5CA4"/>
    <w:rsid w:val="002B5F8C"/>
    <w:rsid w:val="002B6229"/>
    <w:rsid w:val="002B6FBF"/>
    <w:rsid w:val="002B7427"/>
    <w:rsid w:val="002B7540"/>
    <w:rsid w:val="002B773A"/>
    <w:rsid w:val="002C0926"/>
    <w:rsid w:val="002C1800"/>
    <w:rsid w:val="002C2E95"/>
    <w:rsid w:val="002C2ED3"/>
    <w:rsid w:val="002C3358"/>
    <w:rsid w:val="002C3BDB"/>
    <w:rsid w:val="002C4D2E"/>
    <w:rsid w:val="002C5A0C"/>
    <w:rsid w:val="002C61FB"/>
    <w:rsid w:val="002C6662"/>
    <w:rsid w:val="002C6DAA"/>
    <w:rsid w:val="002C7752"/>
    <w:rsid w:val="002C7872"/>
    <w:rsid w:val="002D1598"/>
    <w:rsid w:val="002D2A60"/>
    <w:rsid w:val="002D3DCE"/>
    <w:rsid w:val="002D4413"/>
    <w:rsid w:val="002D47A2"/>
    <w:rsid w:val="002D5352"/>
    <w:rsid w:val="002D75E4"/>
    <w:rsid w:val="002D774F"/>
    <w:rsid w:val="002E11A1"/>
    <w:rsid w:val="002E2410"/>
    <w:rsid w:val="002E3F62"/>
    <w:rsid w:val="002E452D"/>
    <w:rsid w:val="002E5037"/>
    <w:rsid w:val="002E680B"/>
    <w:rsid w:val="002E7225"/>
    <w:rsid w:val="002E7C0C"/>
    <w:rsid w:val="002F2821"/>
    <w:rsid w:val="002F2A1E"/>
    <w:rsid w:val="002F554B"/>
    <w:rsid w:val="002F72AC"/>
    <w:rsid w:val="002F7BAE"/>
    <w:rsid w:val="0030093B"/>
    <w:rsid w:val="00301212"/>
    <w:rsid w:val="00301719"/>
    <w:rsid w:val="00302CE0"/>
    <w:rsid w:val="00303AAC"/>
    <w:rsid w:val="00303C7C"/>
    <w:rsid w:val="0030517F"/>
    <w:rsid w:val="003063EF"/>
    <w:rsid w:val="00306F5F"/>
    <w:rsid w:val="00306FA6"/>
    <w:rsid w:val="00310C7E"/>
    <w:rsid w:val="00311623"/>
    <w:rsid w:val="00313F05"/>
    <w:rsid w:val="00314743"/>
    <w:rsid w:val="00314DC1"/>
    <w:rsid w:val="00316957"/>
    <w:rsid w:val="00316C02"/>
    <w:rsid w:val="00317DBF"/>
    <w:rsid w:val="0032027F"/>
    <w:rsid w:val="0032082B"/>
    <w:rsid w:val="00320EAF"/>
    <w:rsid w:val="00322493"/>
    <w:rsid w:val="0032273C"/>
    <w:rsid w:val="0032373F"/>
    <w:rsid w:val="00323B8C"/>
    <w:rsid w:val="00324013"/>
    <w:rsid w:val="0032435F"/>
    <w:rsid w:val="003249F5"/>
    <w:rsid w:val="00326273"/>
    <w:rsid w:val="003273AE"/>
    <w:rsid w:val="0032749E"/>
    <w:rsid w:val="00335A4C"/>
    <w:rsid w:val="003360B5"/>
    <w:rsid w:val="00336AFE"/>
    <w:rsid w:val="003372E3"/>
    <w:rsid w:val="00341FE6"/>
    <w:rsid w:val="00342E38"/>
    <w:rsid w:val="003431C6"/>
    <w:rsid w:val="00343533"/>
    <w:rsid w:val="00344891"/>
    <w:rsid w:val="00344AAE"/>
    <w:rsid w:val="0034537F"/>
    <w:rsid w:val="00346037"/>
    <w:rsid w:val="003460EC"/>
    <w:rsid w:val="003468FB"/>
    <w:rsid w:val="00346FBB"/>
    <w:rsid w:val="003470E8"/>
    <w:rsid w:val="00350C5F"/>
    <w:rsid w:val="00351ACC"/>
    <w:rsid w:val="00352321"/>
    <w:rsid w:val="00352DC9"/>
    <w:rsid w:val="0035370B"/>
    <w:rsid w:val="00353E5E"/>
    <w:rsid w:val="00353F08"/>
    <w:rsid w:val="0035474D"/>
    <w:rsid w:val="003562CC"/>
    <w:rsid w:val="0035634C"/>
    <w:rsid w:val="00356AE4"/>
    <w:rsid w:val="00356F63"/>
    <w:rsid w:val="003578DA"/>
    <w:rsid w:val="003611E3"/>
    <w:rsid w:val="00361293"/>
    <w:rsid w:val="003639FE"/>
    <w:rsid w:val="00364B00"/>
    <w:rsid w:val="00364E56"/>
    <w:rsid w:val="003663A6"/>
    <w:rsid w:val="00366839"/>
    <w:rsid w:val="00370310"/>
    <w:rsid w:val="0037168F"/>
    <w:rsid w:val="00371EC2"/>
    <w:rsid w:val="00372896"/>
    <w:rsid w:val="00372DCC"/>
    <w:rsid w:val="003730BC"/>
    <w:rsid w:val="00373D2C"/>
    <w:rsid w:val="00373EA0"/>
    <w:rsid w:val="003744CD"/>
    <w:rsid w:val="003747CD"/>
    <w:rsid w:val="00374B45"/>
    <w:rsid w:val="00374C0D"/>
    <w:rsid w:val="00374C34"/>
    <w:rsid w:val="00374DB8"/>
    <w:rsid w:val="00375EB5"/>
    <w:rsid w:val="00377029"/>
    <w:rsid w:val="0037737E"/>
    <w:rsid w:val="00377943"/>
    <w:rsid w:val="00380164"/>
    <w:rsid w:val="00380B6B"/>
    <w:rsid w:val="0038137B"/>
    <w:rsid w:val="003836DE"/>
    <w:rsid w:val="00385834"/>
    <w:rsid w:val="00385B7E"/>
    <w:rsid w:val="0038769C"/>
    <w:rsid w:val="0038790F"/>
    <w:rsid w:val="0039168B"/>
    <w:rsid w:val="00391FAF"/>
    <w:rsid w:val="00393087"/>
    <w:rsid w:val="0039309D"/>
    <w:rsid w:val="00393132"/>
    <w:rsid w:val="003936D6"/>
    <w:rsid w:val="00394C68"/>
    <w:rsid w:val="003951F7"/>
    <w:rsid w:val="0039746D"/>
    <w:rsid w:val="00397A1D"/>
    <w:rsid w:val="00397B0A"/>
    <w:rsid w:val="003A08CB"/>
    <w:rsid w:val="003A0E17"/>
    <w:rsid w:val="003A1CC4"/>
    <w:rsid w:val="003A1E57"/>
    <w:rsid w:val="003A1E8C"/>
    <w:rsid w:val="003A39A3"/>
    <w:rsid w:val="003A4084"/>
    <w:rsid w:val="003A4B78"/>
    <w:rsid w:val="003A5D81"/>
    <w:rsid w:val="003A7468"/>
    <w:rsid w:val="003A7B31"/>
    <w:rsid w:val="003A7D34"/>
    <w:rsid w:val="003B00A0"/>
    <w:rsid w:val="003B075B"/>
    <w:rsid w:val="003B1BC5"/>
    <w:rsid w:val="003B3A59"/>
    <w:rsid w:val="003B4551"/>
    <w:rsid w:val="003B59E6"/>
    <w:rsid w:val="003B65D9"/>
    <w:rsid w:val="003B78B9"/>
    <w:rsid w:val="003C0207"/>
    <w:rsid w:val="003C0D5E"/>
    <w:rsid w:val="003C2018"/>
    <w:rsid w:val="003C2227"/>
    <w:rsid w:val="003C2A9A"/>
    <w:rsid w:val="003C4526"/>
    <w:rsid w:val="003C4861"/>
    <w:rsid w:val="003C5B4B"/>
    <w:rsid w:val="003D01D9"/>
    <w:rsid w:val="003D0D25"/>
    <w:rsid w:val="003D1AF2"/>
    <w:rsid w:val="003D2033"/>
    <w:rsid w:val="003D3284"/>
    <w:rsid w:val="003D3C12"/>
    <w:rsid w:val="003D3CED"/>
    <w:rsid w:val="003D52D1"/>
    <w:rsid w:val="003D574D"/>
    <w:rsid w:val="003D6C48"/>
    <w:rsid w:val="003D72B0"/>
    <w:rsid w:val="003D78AD"/>
    <w:rsid w:val="003D7B6B"/>
    <w:rsid w:val="003D7C0C"/>
    <w:rsid w:val="003E1065"/>
    <w:rsid w:val="003E14DD"/>
    <w:rsid w:val="003E1B01"/>
    <w:rsid w:val="003E2176"/>
    <w:rsid w:val="003E4251"/>
    <w:rsid w:val="003E5EDC"/>
    <w:rsid w:val="003E708F"/>
    <w:rsid w:val="003E7203"/>
    <w:rsid w:val="003F1192"/>
    <w:rsid w:val="003F320B"/>
    <w:rsid w:val="003F60CA"/>
    <w:rsid w:val="003F6985"/>
    <w:rsid w:val="003F69F5"/>
    <w:rsid w:val="003F72DF"/>
    <w:rsid w:val="003F7A6C"/>
    <w:rsid w:val="003F7C4E"/>
    <w:rsid w:val="003F7F52"/>
    <w:rsid w:val="004004AD"/>
    <w:rsid w:val="00400F94"/>
    <w:rsid w:val="004026E3"/>
    <w:rsid w:val="0040320F"/>
    <w:rsid w:val="0040493D"/>
    <w:rsid w:val="00404B94"/>
    <w:rsid w:val="00405612"/>
    <w:rsid w:val="00405A55"/>
    <w:rsid w:val="00406ABD"/>
    <w:rsid w:val="0041135A"/>
    <w:rsid w:val="00411739"/>
    <w:rsid w:val="00411EFD"/>
    <w:rsid w:val="004121B9"/>
    <w:rsid w:val="00412347"/>
    <w:rsid w:val="00412F4E"/>
    <w:rsid w:val="00413168"/>
    <w:rsid w:val="00414EA0"/>
    <w:rsid w:val="00415B33"/>
    <w:rsid w:val="00415BAD"/>
    <w:rsid w:val="00416162"/>
    <w:rsid w:val="004161D8"/>
    <w:rsid w:val="00417635"/>
    <w:rsid w:val="00417A88"/>
    <w:rsid w:val="00417D7D"/>
    <w:rsid w:val="0042020D"/>
    <w:rsid w:val="00421672"/>
    <w:rsid w:val="004216BD"/>
    <w:rsid w:val="00421DEF"/>
    <w:rsid w:val="00422BC9"/>
    <w:rsid w:val="00423FCA"/>
    <w:rsid w:val="0042475D"/>
    <w:rsid w:val="00424A3E"/>
    <w:rsid w:val="004264A0"/>
    <w:rsid w:val="00426B5C"/>
    <w:rsid w:val="00426F5F"/>
    <w:rsid w:val="0042759D"/>
    <w:rsid w:val="00427D69"/>
    <w:rsid w:val="00427E0D"/>
    <w:rsid w:val="00430DB4"/>
    <w:rsid w:val="004317D5"/>
    <w:rsid w:val="00431C0C"/>
    <w:rsid w:val="00432BE1"/>
    <w:rsid w:val="004340E7"/>
    <w:rsid w:val="00434C24"/>
    <w:rsid w:val="00435F00"/>
    <w:rsid w:val="00436ECC"/>
    <w:rsid w:val="00437763"/>
    <w:rsid w:val="00440A5C"/>
    <w:rsid w:val="004411D4"/>
    <w:rsid w:val="00444932"/>
    <w:rsid w:val="00445BDF"/>
    <w:rsid w:val="00445DD2"/>
    <w:rsid w:val="004461CA"/>
    <w:rsid w:val="00446E2D"/>
    <w:rsid w:val="00446F7A"/>
    <w:rsid w:val="004479F3"/>
    <w:rsid w:val="004507CA"/>
    <w:rsid w:val="004509BD"/>
    <w:rsid w:val="0045106A"/>
    <w:rsid w:val="004517F6"/>
    <w:rsid w:val="004528CD"/>
    <w:rsid w:val="0045358D"/>
    <w:rsid w:val="00453BCB"/>
    <w:rsid w:val="00454562"/>
    <w:rsid w:val="0045690D"/>
    <w:rsid w:val="00457670"/>
    <w:rsid w:val="00457AB3"/>
    <w:rsid w:val="00457CD9"/>
    <w:rsid w:val="0046120F"/>
    <w:rsid w:val="00463020"/>
    <w:rsid w:val="00463105"/>
    <w:rsid w:val="00464E8E"/>
    <w:rsid w:val="004650A3"/>
    <w:rsid w:val="00466A3D"/>
    <w:rsid w:val="00466B2B"/>
    <w:rsid w:val="004671A0"/>
    <w:rsid w:val="00467634"/>
    <w:rsid w:val="00467A8F"/>
    <w:rsid w:val="00467FE0"/>
    <w:rsid w:val="004702EE"/>
    <w:rsid w:val="004715AF"/>
    <w:rsid w:val="00471F53"/>
    <w:rsid w:val="00472657"/>
    <w:rsid w:val="00472E93"/>
    <w:rsid w:val="00473A4B"/>
    <w:rsid w:val="00474FD8"/>
    <w:rsid w:val="00474FDA"/>
    <w:rsid w:val="00475430"/>
    <w:rsid w:val="00476729"/>
    <w:rsid w:val="0047727D"/>
    <w:rsid w:val="00477719"/>
    <w:rsid w:val="00480A3C"/>
    <w:rsid w:val="00481639"/>
    <w:rsid w:val="0048187A"/>
    <w:rsid w:val="00481DD4"/>
    <w:rsid w:val="0048351B"/>
    <w:rsid w:val="00485060"/>
    <w:rsid w:val="004904E4"/>
    <w:rsid w:val="004923E3"/>
    <w:rsid w:val="004959A7"/>
    <w:rsid w:val="00495F4F"/>
    <w:rsid w:val="00496116"/>
    <w:rsid w:val="00496740"/>
    <w:rsid w:val="00497D9F"/>
    <w:rsid w:val="004A0DCE"/>
    <w:rsid w:val="004A1B9B"/>
    <w:rsid w:val="004A314B"/>
    <w:rsid w:val="004A35E7"/>
    <w:rsid w:val="004A5DCE"/>
    <w:rsid w:val="004A5F20"/>
    <w:rsid w:val="004A6133"/>
    <w:rsid w:val="004A749D"/>
    <w:rsid w:val="004A7C4E"/>
    <w:rsid w:val="004B1CE1"/>
    <w:rsid w:val="004B35F1"/>
    <w:rsid w:val="004B37AC"/>
    <w:rsid w:val="004B3D18"/>
    <w:rsid w:val="004B3DA8"/>
    <w:rsid w:val="004B427F"/>
    <w:rsid w:val="004B4294"/>
    <w:rsid w:val="004B4F7F"/>
    <w:rsid w:val="004B52F7"/>
    <w:rsid w:val="004B619E"/>
    <w:rsid w:val="004B71D2"/>
    <w:rsid w:val="004B7FC5"/>
    <w:rsid w:val="004C0C1A"/>
    <w:rsid w:val="004C0E16"/>
    <w:rsid w:val="004C1271"/>
    <w:rsid w:val="004C3BDF"/>
    <w:rsid w:val="004C4484"/>
    <w:rsid w:val="004C5A6C"/>
    <w:rsid w:val="004C5C92"/>
    <w:rsid w:val="004C665E"/>
    <w:rsid w:val="004C6B9C"/>
    <w:rsid w:val="004C733A"/>
    <w:rsid w:val="004D01A5"/>
    <w:rsid w:val="004D0B12"/>
    <w:rsid w:val="004D0FDF"/>
    <w:rsid w:val="004D2A1F"/>
    <w:rsid w:val="004D2E66"/>
    <w:rsid w:val="004D3E5B"/>
    <w:rsid w:val="004D4537"/>
    <w:rsid w:val="004D4CB7"/>
    <w:rsid w:val="004D6E90"/>
    <w:rsid w:val="004E0B53"/>
    <w:rsid w:val="004E394E"/>
    <w:rsid w:val="004E4319"/>
    <w:rsid w:val="004E5BCB"/>
    <w:rsid w:val="004F10E8"/>
    <w:rsid w:val="004F1AC3"/>
    <w:rsid w:val="004F3506"/>
    <w:rsid w:val="004F3EEA"/>
    <w:rsid w:val="004F4C0C"/>
    <w:rsid w:val="004F4FB6"/>
    <w:rsid w:val="004F6CC1"/>
    <w:rsid w:val="00500E72"/>
    <w:rsid w:val="0050161D"/>
    <w:rsid w:val="005020B3"/>
    <w:rsid w:val="00502FF9"/>
    <w:rsid w:val="0050404A"/>
    <w:rsid w:val="005048EF"/>
    <w:rsid w:val="00505B2D"/>
    <w:rsid w:val="00505FB5"/>
    <w:rsid w:val="005061D6"/>
    <w:rsid w:val="0050640D"/>
    <w:rsid w:val="00507103"/>
    <w:rsid w:val="00507EAD"/>
    <w:rsid w:val="005106AA"/>
    <w:rsid w:val="00512F63"/>
    <w:rsid w:val="005132B3"/>
    <w:rsid w:val="00513BF2"/>
    <w:rsid w:val="005155BD"/>
    <w:rsid w:val="00516310"/>
    <w:rsid w:val="0051679E"/>
    <w:rsid w:val="00516A63"/>
    <w:rsid w:val="00517B27"/>
    <w:rsid w:val="00520FD0"/>
    <w:rsid w:val="00521D1F"/>
    <w:rsid w:val="00522E6C"/>
    <w:rsid w:val="005249EF"/>
    <w:rsid w:val="005260B5"/>
    <w:rsid w:val="00526CB8"/>
    <w:rsid w:val="00530F5C"/>
    <w:rsid w:val="00531434"/>
    <w:rsid w:val="0053191F"/>
    <w:rsid w:val="00531F7A"/>
    <w:rsid w:val="00531FE1"/>
    <w:rsid w:val="005320AA"/>
    <w:rsid w:val="00532648"/>
    <w:rsid w:val="005327F5"/>
    <w:rsid w:val="00534E4B"/>
    <w:rsid w:val="00535600"/>
    <w:rsid w:val="0053560C"/>
    <w:rsid w:val="00537707"/>
    <w:rsid w:val="005408EF"/>
    <w:rsid w:val="00540C7F"/>
    <w:rsid w:val="0054172A"/>
    <w:rsid w:val="00542AE9"/>
    <w:rsid w:val="00542DC2"/>
    <w:rsid w:val="00542E38"/>
    <w:rsid w:val="005436CE"/>
    <w:rsid w:val="0054385D"/>
    <w:rsid w:val="0054496D"/>
    <w:rsid w:val="00545B37"/>
    <w:rsid w:val="0054648C"/>
    <w:rsid w:val="005464F0"/>
    <w:rsid w:val="005465C6"/>
    <w:rsid w:val="005468D6"/>
    <w:rsid w:val="00546CD3"/>
    <w:rsid w:val="005472C9"/>
    <w:rsid w:val="0054795E"/>
    <w:rsid w:val="00547FEE"/>
    <w:rsid w:val="005510B2"/>
    <w:rsid w:val="00553177"/>
    <w:rsid w:val="00553954"/>
    <w:rsid w:val="005543D0"/>
    <w:rsid w:val="00555DF0"/>
    <w:rsid w:val="00556369"/>
    <w:rsid w:val="0055656A"/>
    <w:rsid w:val="00556EDA"/>
    <w:rsid w:val="00557C30"/>
    <w:rsid w:val="0056046B"/>
    <w:rsid w:val="00561049"/>
    <w:rsid w:val="0056296F"/>
    <w:rsid w:val="0056409F"/>
    <w:rsid w:val="00564F4A"/>
    <w:rsid w:val="00565BB3"/>
    <w:rsid w:val="00566C5A"/>
    <w:rsid w:val="00567482"/>
    <w:rsid w:val="00567875"/>
    <w:rsid w:val="00570F03"/>
    <w:rsid w:val="00570FC3"/>
    <w:rsid w:val="0057163C"/>
    <w:rsid w:val="00571CAD"/>
    <w:rsid w:val="005721AB"/>
    <w:rsid w:val="00576023"/>
    <w:rsid w:val="0057779F"/>
    <w:rsid w:val="00580590"/>
    <w:rsid w:val="00580AC8"/>
    <w:rsid w:val="005811B4"/>
    <w:rsid w:val="0058182A"/>
    <w:rsid w:val="0058254E"/>
    <w:rsid w:val="00583482"/>
    <w:rsid w:val="005840CA"/>
    <w:rsid w:val="005846F6"/>
    <w:rsid w:val="0058562F"/>
    <w:rsid w:val="00585845"/>
    <w:rsid w:val="00585FC6"/>
    <w:rsid w:val="00586998"/>
    <w:rsid w:val="005879F3"/>
    <w:rsid w:val="005915F6"/>
    <w:rsid w:val="0059236A"/>
    <w:rsid w:val="0059319E"/>
    <w:rsid w:val="005944D3"/>
    <w:rsid w:val="0059502D"/>
    <w:rsid w:val="00596407"/>
    <w:rsid w:val="0059747D"/>
    <w:rsid w:val="005A0A67"/>
    <w:rsid w:val="005A1038"/>
    <w:rsid w:val="005A1323"/>
    <w:rsid w:val="005A13B4"/>
    <w:rsid w:val="005A1A3A"/>
    <w:rsid w:val="005A1C51"/>
    <w:rsid w:val="005A2024"/>
    <w:rsid w:val="005A2CD9"/>
    <w:rsid w:val="005A2D08"/>
    <w:rsid w:val="005A32BE"/>
    <w:rsid w:val="005A3773"/>
    <w:rsid w:val="005A61AF"/>
    <w:rsid w:val="005A6E78"/>
    <w:rsid w:val="005B0197"/>
    <w:rsid w:val="005B08C7"/>
    <w:rsid w:val="005B176F"/>
    <w:rsid w:val="005B1CA7"/>
    <w:rsid w:val="005B3216"/>
    <w:rsid w:val="005B5436"/>
    <w:rsid w:val="005B572C"/>
    <w:rsid w:val="005B5B83"/>
    <w:rsid w:val="005B6658"/>
    <w:rsid w:val="005B69B9"/>
    <w:rsid w:val="005B71A5"/>
    <w:rsid w:val="005B7C7C"/>
    <w:rsid w:val="005C031B"/>
    <w:rsid w:val="005C2DD9"/>
    <w:rsid w:val="005C4916"/>
    <w:rsid w:val="005C5131"/>
    <w:rsid w:val="005C5147"/>
    <w:rsid w:val="005C60C8"/>
    <w:rsid w:val="005C649A"/>
    <w:rsid w:val="005C662C"/>
    <w:rsid w:val="005C7F6C"/>
    <w:rsid w:val="005D0CF7"/>
    <w:rsid w:val="005D16A5"/>
    <w:rsid w:val="005D1BA5"/>
    <w:rsid w:val="005D2E7C"/>
    <w:rsid w:val="005D3A9F"/>
    <w:rsid w:val="005D7B91"/>
    <w:rsid w:val="005D7BE1"/>
    <w:rsid w:val="005E00C3"/>
    <w:rsid w:val="005E1680"/>
    <w:rsid w:val="005E3CA7"/>
    <w:rsid w:val="005E3CEF"/>
    <w:rsid w:val="005E439B"/>
    <w:rsid w:val="005E4B44"/>
    <w:rsid w:val="005E64EF"/>
    <w:rsid w:val="005F0473"/>
    <w:rsid w:val="005F0A71"/>
    <w:rsid w:val="005F3CFB"/>
    <w:rsid w:val="005F4529"/>
    <w:rsid w:val="005F4684"/>
    <w:rsid w:val="005F57C7"/>
    <w:rsid w:val="005F5AD0"/>
    <w:rsid w:val="005F6713"/>
    <w:rsid w:val="005F6F73"/>
    <w:rsid w:val="006025C3"/>
    <w:rsid w:val="00603159"/>
    <w:rsid w:val="00603C4C"/>
    <w:rsid w:val="00603D55"/>
    <w:rsid w:val="00603EFC"/>
    <w:rsid w:val="00603FB2"/>
    <w:rsid w:val="00604B8C"/>
    <w:rsid w:val="006066B1"/>
    <w:rsid w:val="0060674D"/>
    <w:rsid w:val="006071AF"/>
    <w:rsid w:val="006071F1"/>
    <w:rsid w:val="0060752E"/>
    <w:rsid w:val="00610289"/>
    <w:rsid w:val="006103DE"/>
    <w:rsid w:val="006108DD"/>
    <w:rsid w:val="0061093D"/>
    <w:rsid w:val="00611953"/>
    <w:rsid w:val="00612D25"/>
    <w:rsid w:val="00612F22"/>
    <w:rsid w:val="00612FFC"/>
    <w:rsid w:val="00613EE5"/>
    <w:rsid w:val="00614125"/>
    <w:rsid w:val="0061470D"/>
    <w:rsid w:val="00615CFD"/>
    <w:rsid w:val="00616807"/>
    <w:rsid w:val="00617601"/>
    <w:rsid w:val="0061782C"/>
    <w:rsid w:val="00620D89"/>
    <w:rsid w:val="00620F88"/>
    <w:rsid w:val="006211CF"/>
    <w:rsid w:val="006226E0"/>
    <w:rsid w:val="006243C3"/>
    <w:rsid w:val="00624B2A"/>
    <w:rsid w:val="00625645"/>
    <w:rsid w:val="00626C1D"/>
    <w:rsid w:val="006323FC"/>
    <w:rsid w:val="00632A7D"/>
    <w:rsid w:val="00634CB6"/>
    <w:rsid w:val="00642703"/>
    <w:rsid w:val="006430B2"/>
    <w:rsid w:val="0064330D"/>
    <w:rsid w:val="00643E6E"/>
    <w:rsid w:val="00643EB5"/>
    <w:rsid w:val="0064430B"/>
    <w:rsid w:val="00644D2D"/>
    <w:rsid w:val="00644DA9"/>
    <w:rsid w:val="0064631F"/>
    <w:rsid w:val="0064657F"/>
    <w:rsid w:val="00647B5B"/>
    <w:rsid w:val="00647DCF"/>
    <w:rsid w:val="00650C70"/>
    <w:rsid w:val="0065152E"/>
    <w:rsid w:val="00651FF0"/>
    <w:rsid w:val="006524F4"/>
    <w:rsid w:val="0065524D"/>
    <w:rsid w:val="00655B6A"/>
    <w:rsid w:val="00655E0C"/>
    <w:rsid w:val="00656CF3"/>
    <w:rsid w:val="006612FC"/>
    <w:rsid w:val="0066372A"/>
    <w:rsid w:val="00670520"/>
    <w:rsid w:val="00670B77"/>
    <w:rsid w:val="00670F47"/>
    <w:rsid w:val="00671CEE"/>
    <w:rsid w:val="0067347B"/>
    <w:rsid w:val="006748D2"/>
    <w:rsid w:val="00674DDC"/>
    <w:rsid w:val="006766A5"/>
    <w:rsid w:val="00676AFA"/>
    <w:rsid w:val="006775B5"/>
    <w:rsid w:val="00677606"/>
    <w:rsid w:val="00677AC3"/>
    <w:rsid w:val="00680084"/>
    <w:rsid w:val="00680E6D"/>
    <w:rsid w:val="00681D26"/>
    <w:rsid w:val="00682271"/>
    <w:rsid w:val="00682560"/>
    <w:rsid w:val="00682BAD"/>
    <w:rsid w:val="00683147"/>
    <w:rsid w:val="006838C5"/>
    <w:rsid w:val="0068547C"/>
    <w:rsid w:val="00686BC6"/>
    <w:rsid w:val="00690462"/>
    <w:rsid w:val="00690E24"/>
    <w:rsid w:val="00690E37"/>
    <w:rsid w:val="0069318F"/>
    <w:rsid w:val="00694DFD"/>
    <w:rsid w:val="00695CE7"/>
    <w:rsid w:val="006969DC"/>
    <w:rsid w:val="006979C1"/>
    <w:rsid w:val="006A002B"/>
    <w:rsid w:val="006A02F6"/>
    <w:rsid w:val="006A031E"/>
    <w:rsid w:val="006A03B2"/>
    <w:rsid w:val="006A0530"/>
    <w:rsid w:val="006A11FF"/>
    <w:rsid w:val="006A1448"/>
    <w:rsid w:val="006A1576"/>
    <w:rsid w:val="006A17A3"/>
    <w:rsid w:val="006A20CF"/>
    <w:rsid w:val="006A48A9"/>
    <w:rsid w:val="006A63D1"/>
    <w:rsid w:val="006A7E4B"/>
    <w:rsid w:val="006B0333"/>
    <w:rsid w:val="006B0857"/>
    <w:rsid w:val="006B1A3E"/>
    <w:rsid w:val="006B25AE"/>
    <w:rsid w:val="006B2EFB"/>
    <w:rsid w:val="006B4EBC"/>
    <w:rsid w:val="006B5F57"/>
    <w:rsid w:val="006B69BA"/>
    <w:rsid w:val="006B7D87"/>
    <w:rsid w:val="006C0153"/>
    <w:rsid w:val="006C0299"/>
    <w:rsid w:val="006C06DE"/>
    <w:rsid w:val="006C10A9"/>
    <w:rsid w:val="006C2C81"/>
    <w:rsid w:val="006C2E13"/>
    <w:rsid w:val="006C3B52"/>
    <w:rsid w:val="006C437D"/>
    <w:rsid w:val="006C480D"/>
    <w:rsid w:val="006C48CF"/>
    <w:rsid w:val="006C4D42"/>
    <w:rsid w:val="006C51DD"/>
    <w:rsid w:val="006C5D08"/>
    <w:rsid w:val="006C6BB2"/>
    <w:rsid w:val="006C7DBC"/>
    <w:rsid w:val="006D0D95"/>
    <w:rsid w:val="006D2217"/>
    <w:rsid w:val="006D41E7"/>
    <w:rsid w:val="006D437D"/>
    <w:rsid w:val="006D6DA8"/>
    <w:rsid w:val="006D7473"/>
    <w:rsid w:val="006E0BB7"/>
    <w:rsid w:val="006E49BC"/>
    <w:rsid w:val="006E4A66"/>
    <w:rsid w:val="006E5282"/>
    <w:rsid w:val="006E57D1"/>
    <w:rsid w:val="006E653B"/>
    <w:rsid w:val="006E791F"/>
    <w:rsid w:val="006E7D12"/>
    <w:rsid w:val="006F011A"/>
    <w:rsid w:val="006F08EC"/>
    <w:rsid w:val="006F1755"/>
    <w:rsid w:val="006F2D49"/>
    <w:rsid w:val="006F32AE"/>
    <w:rsid w:val="006F3A9F"/>
    <w:rsid w:val="006F3E0E"/>
    <w:rsid w:val="006F5262"/>
    <w:rsid w:val="006F5474"/>
    <w:rsid w:val="006F5CE4"/>
    <w:rsid w:val="006F5D62"/>
    <w:rsid w:val="0070012A"/>
    <w:rsid w:val="007002B8"/>
    <w:rsid w:val="00700FD6"/>
    <w:rsid w:val="00701091"/>
    <w:rsid w:val="00702C77"/>
    <w:rsid w:val="007035B6"/>
    <w:rsid w:val="00703A16"/>
    <w:rsid w:val="0070424A"/>
    <w:rsid w:val="0070451D"/>
    <w:rsid w:val="00704707"/>
    <w:rsid w:val="00704A6E"/>
    <w:rsid w:val="00704B99"/>
    <w:rsid w:val="00705A9B"/>
    <w:rsid w:val="00705AEF"/>
    <w:rsid w:val="00705E1C"/>
    <w:rsid w:val="007064A9"/>
    <w:rsid w:val="00706B09"/>
    <w:rsid w:val="007103F4"/>
    <w:rsid w:val="0071094A"/>
    <w:rsid w:val="007117E3"/>
    <w:rsid w:val="00711FCE"/>
    <w:rsid w:val="0071327A"/>
    <w:rsid w:val="0071350C"/>
    <w:rsid w:val="00715848"/>
    <w:rsid w:val="00715C66"/>
    <w:rsid w:val="00716F11"/>
    <w:rsid w:val="007170FD"/>
    <w:rsid w:val="007177F8"/>
    <w:rsid w:val="00717F4C"/>
    <w:rsid w:val="007206D5"/>
    <w:rsid w:val="00720CFF"/>
    <w:rsid w:val="00722D56"/>
    <w:rsid w:val="00723476"/>
    <w:rsid w:val="00725289"/>
    <w:rsid w:val="00726EAA"/>
    <w:rsid w:val="007305BA"/>
    <w:rsid w:val="00731B65"/>
    <w:rsid w:val="00733DA7"/>
    <w:rsid w:val="007347AC"/>
    <w:rsid w:val="0073487B"/>
    <w:rsid w:val="007359B2"/>
    <w:rsid w:val="007362EC"/>
    <w:rsid w:val="0073716C"/>
    <w:rsid w:val="00737803"/>
    <w:rsid w:val="007406EA"/>
    <w:rsid w:val="007407E1"/>
    <w:rsid w:val="00742059"/>
    <w:rsid w:val="007428E0"/>
    <w:rsid w:val="00742DD0"/>
    <w:rsid w:val="007438B3"/>
    <w:rsid w:val="00744175"/>
    <w:rsid w:val="00745646"/>
    <w:rsid w:val="00750EF5"/>
    <w:rsid w:val="007511C2"/>
    <w:rsid w:val="00752540"/>
    <w:rsid w:val="0075359D"/>
    <w:rsid w:val="00754641"/>
    <w:rsid w:val="00756714"/>
    <w:rsid w:val="0075708A"/>
    <w:rsid w:val="00757CEF"/>
    <w:rsid w:val="0076092F"/>
    <w:rsid w:val="00761581"/>
    <w:rsid w:val="00761692"/>
    <w:rsid w:val="00764CCF"/>
    <w:rsid w:val="00765083"/>
    <w:rsid w:val="007659AB"/>
    <w:rsid w:val="00765A9A"/>
    <w:rsid w:val="0076714B"/>
    <w:rsid w:val="007679BA"/>
    <w:rsid w:val="0077084C"/>
    <w:rsid w:val="00771334"/>
    <w:rsid w:val="00772116"/>
    <w:rsid w:val="007741E1"/>
    <w:rsid w:val="00774918"/>
    <w:rsid w:val="00774FA4"/>
    <w:rsid w:val="0077531B"/>
    <w:rsid w:val="00775EE5"/>
    <w:rsid w:val="00776EB0"/>
    <w:rsid w:val="007775C2"/>
    <w:rsid w:val="00780308"/>
    <w:rsid w:val="00780445"/>
    <w:rsid w:val="0078129A"/>
    <w:rsid w:val="007813C2"/>
    <w:rsid w:val="007818E9"/>
    <w:rsid w:val="00781F5D"/>
    <w:rsid w:val="00784A3D"/>
    <w:rsid w:val="00784A8C"/>
    <w:rsid w:val="00784CD3"/>
    <w:rsid w:val="007854C1"/>
    <w:rsid w:val="0078666E"/>
    <w:rsid w:val="007868AD"/>
    <w:rsid w:val="00786B8D"/>
    <w:rsid w:val="00786C1F"/>
    <w:rsid w:val="00787725"/>
    <w:rsid w:val="007905F9"/>
    <w:rsid w:val="007910BF"/>
    <w:rsid w:val="007915C2"/>
    <w:rsid w:val="00794C76"/>
    <w:rsid w:val="007953DB"/>
    <w:rsid w:val="007955D6"/>
    <w:rsid w:val="00795BE6"/>
    <w:rsid w:val="007960B0"/>
    <w:rsid w:val="00796590"/>
    <w:rsid w:val="007A2ADB"/>
    <w:rsid w:val="007A3236"/>
    <w:rsid w:val="007A3593"/>
    <w:rsid w:val="007A3B7A"/>
    <w:rsid w:val="007A4B59"/>
    <w:rsid w:val="007A5747"/>
    <w:rsid w:val="007A5825"/>
    <w:rsid w:val="007A5FE5"/>
    <w:rsid w:val="007A7252"/>
    <w:rsid w:val="007A7278"/>
    <w:rsid w:val="007B035E"/>
    <w:rsid w:val="007B0839"/>
    <w:rsid w:val="007B1A7D"/>
    <w:rsid w:val="007B1D19"/>
    <w:rsid w:val="007B22AB"/>
    <w:rsid w:val="007B29A9"/>
    <w:rsid w:val="007B4EBC"/>
    <w:rsid w:val="007B572F"/>
    <w:rsid w:val="007B57E8"/>
    <w:rsid w:val="007B5B5F"/>
    <w:rsid w:val="007B602C"/>
    <w:rsid w:val="007B6B7E"/>
    <w:rsid w:val="007B7E60"/>
    <w:rsid w:val="007C02A5"/>
    <w:rsid w:val="007C12ED"/>
    <w:rsid w:val="007C167F"/>
    <w:rsid w:val="007C3330"/>
    <w:rsid w:val="007C37F2"/>
    <w:rsid w:val="007C404E"/>
    <w:rsid w:val="007C6E9E"/>
    <w:rsid w:val="007D0D3F"/>
    <w:rsid w:val="007D13E9"/>
    <w:rsid w:val="007D3864"/>
    <w:rsid w:val="007D3CA9"/>
    <w:rsid w:val="007D46B2"/>
    <w:rsid w:val="007D4D96"/>
    <w:rsid w:val="007D5E4C"/>
    <w:rsid w:val="007D624E"/>
    <w:rsid w:val="007D6E87"/>
    <w:rsid w:val="007D7655"/>
    <w:rsid w:val="007D783E"/>
    <w:rsid w:val="007D7F15"/>
    <w:rsid w:val="007E09B8"/>
    <w:rsid w:val="007E0A09"/>
    <w:rsid w:val="007E25A3"/>
    <w:rsid w:val="007E3128"/>
    <w:rsid w:val="007E38BB"/>
    <w:rsid w:val="007E3C95"/>
    <w:rsid w:val="007E4FDC"/>
    <w:rsid w:val="007E5A9F"/>
    <w:rsid w:val="007E611B"/>
    <w:rsid w:val="007E6566"/>
    <w:rsid w:val="007E6922"/>
    <w:rsid w:val="007E6C5C"/>
    <w:rsid w:val="007E6F50"/>
    <w:rsid w:val="007F0E8E"/>
    <w:rsid w:val="007F1B9B"/>
    <w:rsid w:val="007F3AD2"/>
    <w:rsid w:val="007F43C6"/>
    <w:rsid w:val="007F4C60"/>
    <w:rsid w:val="007F5AF6"/>
    <w:rsid w:val="007F668B"/>
    <w:rsid w:val="007F6BCD"/>
    <w:rsid w:val="007F6CCE"/>
    <w:rsid w:val="007F77C8"/>
    <w:rsid w:val="00802705"/>
    <w:rsid w:val="00802BC6"/>
    <w:rsid w:val="00802F14"/>
    <w:rsid w:val="00803C35"/>
    <w:rsid w:val="00804B0E"/>
    <w:rsid w:val="00807F7C"/>
    <w:rsid w:val="0081004A"/>
    <w:rsid w:val="00810FE2"/>
    <w:rsid w:val="00811228"/>
    <w:rsid w:val="00812EF3"/>
    <w:rsid w:val="00813C5C"/>
    <w:rsid w:val="0081413F"/>
    <w:rsid w:val="008143A5"/>
    <w:rsid w:val="00814453"/>
    <w:rsid w:val="00815498"/>
    <w:rsid w:val="00815B9B"/>
    <w:rsid w:val="00815D43"/>
    <w:rsid w:val="00815F9F"/>
    <w:rsid w:val="008161F4"/>
    <w:rsid w:val="00816A44"/>
    <w:rsid w:val="008208A8"/>
    <w:rsid w:val="00821997"/>
    <w:rsid w:val="0082381D"/>
    <w:rsid w:val="0082456E"/>
    <w:rsid w:val="00824A83"/>
    <w:rsid w:val="00827A8D"/>
    <w:rsid w:val="00827C1F"/>
    <w:rsid w:val="00831B1C"/>
    <w:rsid w:val="00831C15"/>
    <w:rsid w:val="00831F5C"/>
    <w:rsid w:val="00832A80"/>
    <w:rsid w:val="00833154"/>
    <w:rsid w:val="0083330B"/>
    <w:rsid w:val="00833F82"/>
    <w:rsid w:val="00834EC5"/>
    <w:rsid w:val="00836669"/>
    <w:rsid w:val="0084154C"/>
    <w:rsid w:val="00841594"/>
    <w:rsid w:val="00841EDE"/>
    <w:rsid w:val="00842509"/>
    <w:rsid w:val="00842671"/>
    <w:rsid w:val="008427E6"/>
    <w:rsid w:val="00843338"/>
    <w:rsid w:val="0084471F"/>
    <w:rsid w:val="00844DF8"/>
    <w:rsid w:val="0084552F"/>
    <w:rsid w:val="00845B93"/>
    <w:rsid w:val="00846257"/>
    <w:rsid w:val="008551FB"/>
    <w:rsid w:val="00860ED5"/>
    <w:rsid w:val="008611B1"/>
    <w:rsid w:val="008614DC"/>
    <w:rsid w:val="00862D87"/>
    <w:rsid w:val="0086350D"/>
    <w:rsid w:val="00863B17"/>
    <w:rsid w:val="00863DD4"/>
    <w:rsid w:val="00865391"/>
    <w:rsid w:val="00865DD0"/>
    <w:rsid w:val="00870D6E"/>
    <w:rsid w:val="008712BA"/>
    <w:rsid w:val="00871A69"/>
    <w:rsid w:val="00871B7D"/>
    <w:rsid w:val="00872CA9"/>
    <w:rsid w:val="00872F33"/>
    <w:rsid w:val="00873774"/>
    <w:rsid w:val="008754C0"/>
    <w:rsid w:val="008755CA"/>
    <w:rsid w:val="00876082"/>
    <w:rsid w:val="008771B4"/>
    <w:rsid w:val="00877688"/>
    <w:rsid w:val="00877BCA"/>
    <w:rsid w:val="00877BDE"/>
    <w:rsid w:val="008809BC"/>
    <w:rsid w:val="00882769"/>
    <w:rsid w:val="00882D11"/>
    <w:rsid w:val="00884346"/>
    <w:rsid w:val="008843EE"/>
    <w:rsid w:val="00884C09"/>
    <w:rsid w:val="00885B5A"/>
    <w:rsid w:val="00886B70"/>
    <w:rsid w:val="00887490"/>
    <w:rsid w:val="008875D9"/>
    <w:rsid w:val="0089117D"/>
    <w:rsid w:val="00891550"/>
    <w:rsid w:val="0089296A"/>
    <w:rsid w:val="00893E2F"/>
    <w:rsid w:val="00894B48"/>
    <w:rsid w:val="008951B6"/>
    <w:rsid w:val="00895290"/>
    <w:rsid w:val="00895642"/>
    <w:rsid w:val="00895B2A"/>
    <w:rsid w:val="00895E43"/>
    <w:rsid w:val="008A0250"/>
    <w:rsid w:val="008A0557"/>
    <w:rsid w:val="008A0B3D"/>
    <w:rsid w:val="008A0FBE"/>
    <w:rsid w:val="008A225F"/>
    <w:rsid w:val="008A31F3"/>
    <w:rsid w:val="008A320E"/>
    <w:rsid w:val="008A40C9"/>
    <w:rsid w:val="008A5069"/>
    <w:rsid w:val="008A614C"/>
    <w:rsid w:val="008B06ED"/>
    <w:rsid w:val="008B0BEA"/>
    <w:rsid w:val="008B1336"/>
    <w:rsid w:val="008B1CD1"/>
    <w:rsid w:val="008B20E7"/>
    <w:rsid w:val="008B33E0"/>
    <w:rsid w:val="008B3A95"/>
    <w:rsid w:val="008B3EE6"/>
    <w:rsid w:val="008B3F9F"/>
    <w:rsid w:val="008B40F0"/>
    <w:rsid w:val="008B44FC"/>
    <w:rsid w:val="008B52E5"/>
    <w:rsid w:val="008B71AC"/>
    <w:rsid w:val="008C0A57"/>
    <w:rsid w:val="008C2372"/>
    <w:rsid w:val="008C3263"/>
    <w:rsid w:val="008C3358"/>
    <w:rsid w:val="008C3CB4"/>
    <w:rsid w:val="008C5370"/>
    <w:rsid w:val="008C59E8"/>
    <w:rsid w:val="008C5DDA"/>
    <w:rsid w:val="008C64E0"/>
    <w:rsid w:val="008D02C1"/>
    <w:rsid w:val="008D0A4C"/>
    <w:rsid w:val="008D0A74"/>
    <w:rsid w:val="008D0FD4"/>
    <w:rsid w:val="008D22AA"/>
    <w:rsid w:val="008D2D7F"/>
    <w:rsid w:val="008D38A7"/>
    <w:rsid w:val="008D3F88"/>
    <w:rsid w:val="008D4813"/>
    <w:rsid w:val="008D591D"/>
    <w:rsid w:val="008D594B"/>
    <w:rsid w:val="008E0D9B"/>
    <w:rsid w:val="008E123A"/>
    <w:rsid w:val="008E1B8E"/>
    <w:rsid w:val="008E3275"/>
    <w:rsid w:val="008E374E"/>
    <w:rsid w:val="008E45B5"/>
    <w:rsid w:val="008E4625"/>
    <w:rsid w:val="008E5CC4"/>
    <w:rsid w:val="008E7EE9"/>
    <w:rsid w:val="008F15BB"/>
    <w:rsid w:val="008F17C8"/>
    <w:rsid w:val="008F3D64"/>
    <w:rsid w:val="008F4AA4"/>
    <w:rsid w:val="008F5458"/>
    <w:rsid w:val="008F601D"/>
    <w:rsid w:val="008F62D9"/>
    <w:rsid w:val="008F69C7"/>
    <w:rsid w:val="008F6A15"/>
    <w:rsid w:val="008F7462"/>
    <w:rsid w:val="00902796"/>
    <w:rsid w:val="00902A8C"/>
    <w:rsid w:val="009036EF"/>
    <w:rsid w:val="00903F9D"/>
    <w:rsid w:val="00904299"/>
    <w:rsid w:val="00904334"/>
    <w:rsid w:val="00904DB2"/>
    <w:rsid w:val="00906543"/>
    <w:rsid w:val="009069D3"/>
    <w:rsid w:val="0090791D"/>
    <w:rsid w:val="009107FF"/>
    <w:rsid w:val="009116AF"/>
    <w:rsid w:val="00911E9A"/>
    <w:rsid w:val="0091226B"/>
    <w:rsid w:val="00912D6C"/>
    <w:rsid w:val="00913897"/>
    <w:rsid w:val="009149EE"/>
    <w:rsid w:val="00916141"/>
    <w:rsid w:val="009179AF"/>
    <w:rsid w:val="00917F08"/>
    <w:rsid w:val="00920030"/>
    <w:rsid w:val="00920A12"/>
    <w:rsid w:val="00920B68"/>
    <w:rsid w:val="0092348E"/>
    <w:rsid w:val="0092492A"/>
    <w:rsid w:val="00924F02"/>
    <w:rsid w:val="00931F5D"/>
    <w:rsid w:val="009327E4"/>
    <w:rsid w:val="00932CC0"/>
    <w:rsid w:val="00932FB1"/>
    <w:rsid w:val="00933195"/>
    <w:rsid w:val="00933B17"/>
    <w:rsid w:val="009348CF"/>
    <w:rsid w:val="00934F47"/>
    <w:rsid w:val="00935BED"/>
    <w:rsid w:val="00940842"/>
    <w:rsid w:val="009408E8"/>
    <w:rsid w:val="00941820"/>
    <w:rsid w:val="009464A3"/>
    <w:rsid w:val="009477A6"/>
    <w:rsid w:val="00953962"/>
    <w:rsid w:val="00953C27"/>
    <w:rsid w:val="00954704"/>
    <w:rsid w:val="00955423"/>
    <w:rsid w:val="00956CF5"/>
    <w:rsid w:val="009573A8"/>
    <w:rsid w:val="009574F8"/>
    <w:rsid w:val="009600E0"/>
    <w:rsid w:val="00960312"/>
    <w:rsid w:val="00960DF8"/>
    <w:rsid w:val="00961C50"/>
    <w:rsid w:val="00962ED5"/>
    <w:rsid w:val="0096436D"/>
    <w:rsid w:val="00964684"/>
    <w:rsid w:val="009646A1"/>
    <w:rsid w:val="00964F66"/>
    <w:rsid w:val="00966181"/>
    <w:rsid w:val="00967C60"/>
    <w:rsid w:val="009711B1"/>
    <w:rsid w:val="00971A5D"/>
    <w:rsid w:val="00971EDF"/>
    <w:rsid w:val="009726A0"/>
    <w:rsid w:val="00972F94"/>
    <w:rsid w:val="00973905"/>
    <w:rsid w:val="00976378"/>
    <w:rsid w:val="009775CB"/>
    <w:rsid w:val="009777A1"/>
    <w:rsid w:val="00980046"/>
    <w:rsid w:val="00984902"/>
    <w:rsid w:val="0098536F"/>
    <w:rsid w:val="00985674"/>
    <w:rsid w:val="00985873"/>
    <w:rsid w:val="00986496"/>
    <w:rsid w:val="009900B3"/>
    <w:rsid w:val="0099060B"/>
    <w:rsid w:val="00991958"/>
    <w:rsid w:val="00992962"/>
    <w:rsid w:val="00993076"/>
    <w:rsid w:val="00993FD9"/>
    <w:rsid w:val="0099459B"/>
    <w:rsid w:val="009950A2"/>
    <w:rsid w:val="00995AB1"/>
    <w:rsid w:val="009975A2"/>
    <w:rsid w:val="009A02EA"/>
    <w:rsid w:val="009A1182"/>
    <w:rsid w:val="009A1247"/>
    <w:rsid w:val="009A1A3F"/>
    <w:rsid w:val="009A424A"/>
    <w:rsid w:val="009A46C9"/>
    <w:rsid w:val="009A5547"/>
    <w:rsid w:val="009A7CD4"/>
    <w:rsid w:val="009B1771"/>
    <w:rsid w:val="009B379E"/>
    <w:rsid w:val="009B3A6E"/>
    <w:rsid w:val="009B45E6"/>
    <w:rsid w:val="009B4845"/>
    <w:rsid w:val="009B4A1A"/>
    <w:rsid w:val="009B4A1D"/>
    <w:rsid w:val="009B4C70"/>
    <w:rsid w:val="009B596A"/>
    <w:rsid w:val="009B5A47"/>
    <w:rsid w:val="009B6B79"/>
    <w:rsid w:val="009B6E11"/>
    <w:rsid w:val="009B6ED7"/>
    <w:rsid w:val="009B71D9"/>
    <w:rsid w:val="009C01F7"/>
    <w:rsid w:val="009C0AE0"/>
    <w:rsid w:val="009C0F06"/>
    <w:rsid w:val="009C10A9"/>
    <w:rsid w:val="009C10FF"/>
    <w:rsid w:val="009C1F1F"/>
    <w:rsid w:val="009C24EA"/>
    <w:rsid w:val="009C3F83"/>
    <w:rsid w:val="009C56E5"/>
    <w:rsid w:val="009C5CE4"/>
    <w:rsid w:val="009C5DA3"/>
    <w:rsid w:val="009C727B"/>
    <w:rsid w:val="009C78C1"/>
    <w:rsid w:val="009D1143"/>
    <w:rsid w:val="009D168F"/>
    <w:rsid w:val="009D3075"/>
    <w:rsid w:val="009D36A8"/>
    <w:rsid w:val="009D3BD6"/>
    <w:rsid w:val="009D4BE3"/>
    <w:rsid w:val="009D5291"/>
    <w:rsid w:val="009D534C"/>
    <w:rsid w:val="009D545C"/>
    <w:rsid w:val="009D5869"/>
    <w:rsid w:val="009D7132"/>
    <w:rsid w:val="009E1A8D"/>
    <w:rsid w:val="009E2626"/>
    <w:rsid w:val="009E2D84"/>
    <w:rsid w:val="009E2F01"/>
    <w:rsid w:val="009E3136"/>
    <w:rsid w:val="009E3689"/>
    <w:rsid w:val="009E37C5"/>
    <w:rsid w:val="009E45DD"/>
    <w:rsid w:val="009E553F"/>
    <w:rsid w:val="009E577E"/>
    <w:rsid w:val="009E6CED"/>
    <w:rsid w:val="009F0762"/>
    <w:rsid w:val="009F0D6E"/>
    <w:rsid w:val="009F1512"/>
    <w:rsid w:val="009F2740"/>
    <w:rsid w:val="009F380A"/>
    <w:rsid w:val="009F3AC9"/>
    <w:rsid w:val="009F3CE4"/>
    <w:rsid w:val="009F405F"/>
    <w:rsid w:val="009F49A1"/>
    <w:rsid w:val="009F49C4"/>
    <w:rsid w:val="009F55BF"/>
    <w:rsid w:val="009F5823"/>
    <w:rsid w:val="009F6315"/>
    <w:rsid w:val="009F6768"/>
    <w:rsid w:val="009F6A12"/>
    <w:rsid w:val="009F6A5C"/>
    <w:rsid w:val="009F7013"/>
    <w:rsid w:val="009F7C11"/>
    <w:rsid w:val="00A0089B"/>
    <w:rsid w:val="00A00BC6"/>
    <w:rsid w:val="00A010D9"/>
    <w:rsid w:val="00A01DD8"/>
    <w:rsid w:val="00A02B77"/>
    <w:rsid w:val="00A02CDE"/>
    <w:rsid w:val="00A03677"/>
    <w:rsid w:val="00A04010"/>
    <w:rsid w:val="00A048ED"/>
    <w:rsid w:val="00A04D9A"/>
    <w:rsid w:val="00A06407"/>
    <w:rsid w:val="00A102AF"/>
    <w:rsid w:val="00A10A44"/>
    <w:rsid w:val="00A11320"/>
    <w:rsid w:val="00A12786"/>
    <w:rsid w:val="00A13236"/>
    <w:rsid w:val="00A13424"/>
    <w:rsid w:val="00A13E5E"/>
    <w:rsid w:val="00A14D7E"/>
    <w:rsid w:val="00A15C30"/>
    <w:rsid w:val="00A1637A"/>
    <w:rsid w:val="00A17228"/>
    <w:rsid w:val="00A176C7"/>
    <w:rsid w:val="00A17F3F"/>
    <w:rsid w:val="00A211CC"/>
    <w:rsid w:val="00A23918"/>
    <w:rsid w:val="00A239AD"/>
    <w:rsid w:val="00A253A5"/>
    <w:rsid w:val="00A2604D"/>
    <w:rsid w:val="00A26300"/>
    <w:rsid w:val="00A3005C"/>
    <w:rsid w:val="00A30394"/>
    <w:rsid w:val="00A31726"/>
    <w:rsid w:val="00A33C81"/>
    <w:rsid w:val="00A34357"/>
    <w:rsid w:val="00A35B7D"/>
    <w:rsid w:val="00A37BC2"/>
    <w:rsid w:val="00A41394"/>
    <w:rsid w:val="00A41D48"/>
    <w:rsid w:val="00A42529"/>
    <w:rsid w:val="00A44053"/>
    <w:rsid w:val="00A44F15"/>
    <w:rsid w:val="00A4665A"/>
    <w:rsid w:val="00A46E6C"/>
    <w:rsid w:val="00A519B8"/>
    <w:rsid w:val="00A51E6A"/>
    <w:rsid w:val="00A5401F"/>
    <w:rsid w:val="00A54515"/>
    <w:rsid w:val="00A54E02"/>
    <w:rsid w:val="00A561E9"/>
    <w:rsid w:val="00A56837"/>
    <w:rsid w:val="00A56B77"/>
    <w:rsid w:val="00A573C8"/>
    <w:rsid w:val="00A612CE"/>
    <w:rsid w:val="00A6165C"/>
    <w:rsid w:val="00A61C61"/>
    <w:rsid w:val="00A61D0A"/>
    <w:rsid w:val="00A63439"/>
    <w:rsid w:val="00A6566F"/>
    <w:rsid w:val="00A65C8B"/>
    <w:rsid w:val="00A66155"/>
    <w:rsid w:val="00A66536"/>
    <w:rsid w:val="00A67A21"/>
    <w:rsid w:val="00A708AD"/>
    <w:rsid w:val="00A7139C"/>
    <w:rsid w:val="00A7165B"/>
    <w:rsid w:val="00A728DE"/>
    <w:rsid w:val="00A74181"/>
    <w:rsid w:val="00A75402"/>
    <w:rsid w:val="00A75467"/>
    <w:rsid w:val="00A756CB"/>
    <w:rsid w:val="00A76072"/>
    <w:rsid w:val="00A779CC"/>
    <w:rsid w:val="00A77D5F"/>
    <w:rsid w:val="00A80B29"/>
    <w:rsid w:val="00A81212"/>
    <w:rsid w:val="00A81260"/>
    <w:rsid w:val="00A82AD8"/>
    <w:rsid w:val="00A83B3D"/>
    <w:rsid w:val="00A85656"/>
    <w:rsid w:val="00A85B7D"/>
    <w:rsid w:val="00A85F9D"/>
    <w:rsid w:val="00A8670C"/>
    <w:rsid w:val="00A90913"/>
    <w:rsid w:val="00A9205A"/>
    <w:rsid w:val="00A920E7"/>
    <w:rsid w:val="00A945DA"/>
    <w:rsid w:val="00A9485B"/>
    <w:rsid w:val="00A956D7"/>
    <w:rsid w:val="00A95DC2"/>
    <w:rsid w:val="00AA12F8"/>
    <w:rsid w:val="00AA1B4A"/>
    <w:rsid w:val="00AA1FAC"/>
    <w:rsid w:val="00AA3421"/>
    <w:rsid w:val="00AA34BB"/>
    <w:rsid w:val="00AA4BEB"/>
    <w:rsid w:val="00AA6A79"/>
    <w:rsid w:val="00AA7836"/>
    <w:rsid w:val="00AB10BD"/>
    <w:rsid w:val="00AB18E9"/>
    <w:rsid w:val="00AB2DD4"/>
    <w:rsid w:val="00AB476D"/>
    <w:rsid w:val="00AB5392"/>
    <w:rsid w:val="00AB58E1"/>
    <w:rsid w:val="00AB5EE9"/>
    <w:rsid w:val="00AC008D"/>
    <w:rsid w:val="00AC109B"/>
    <w:rsid w:val="00AC16DC"/>
    <w:rsid w:val="00AC19AB"/>
    <w:rsid w:val="00AC2BA9"/>
    <w:rsid w:val="00AC37DD"/>
    <w:rsid w:val="00AC3972"/>
    <w:rsid w:val="00AC3C0E"/>
    <w:rsid w:val="00AC3FF0"/>
    <w:rsid w:val="00AC4499"/>
    <w:rsid w:val="00AC482C"/>
    <w:rsid w:val="00AC4892"/>
    <w:rsid w:val="00AC4FA0"/>
    <w:rsid w:val="00AC505C"/>
    <w:rsid w:val="00AC6818"/>
    <w:rsid w:val="00AD009F"/>
    <w:rsid w:val="00AD1110"/>
    <w:rsid w:val="00AD157E"/>
    <w:rsid w:val="00AD15BC"/>
    <w:rsid w:val="00AD1B98"/>
    <w:rsid w:val="00AD4051"/>
    <w:rsid w:val="00AD4054"/>
    <w:rsid w:val="00AD4F97"/>
    <w:rsid w:val="00AD5794"/>
    <w:rsid w:val="00AD5938"/>
    <w:rsid w:val="00AD5B96"/>
    <w:rsid w:val="00AD6D9A"/>
    <w:rsid w:val="00AD72C1"/>
    <w:rsid w:val="00AD75B9"/>
    <w:rsid w:val="00AD7843"/>
    <w:rsid w:val="00AD7B53"/>
    <w:rsid w:val="00AD7EA9"/>
    <w:rsid w:val="00AE0940"/>
    <w:rsid w:val="00AE1969"/>
    <w:rsid w:val="00AE1B14"/>
    <w:rsid w:val="00AE1C3E"/>
    <w:rsid w:val="00AE22EE"/>
    <w:rsid w:val="00AE30AE"/>
    <w:rsid w:val="00AE4580"/>
    <w:rsid w:val="00AE4A37"/>
    <w:rsid w:val="00AE5061"/>
    <w:rsid w:val="00AF089C"/>
    <w:rsid w:val="00AF0B7F"/>
    <w:rsid w:val="00AF0D17"/>
    <w:rsid w:val="00AF143A"/>
    <w:rsid w:val="00AF220C"/>
    <w:rsid w:val="00AF264B"/>
    <w:rsid w:val="00AF368E"/>
    <w:rsid w:val="00AF6DDA"/>
    <w:rsid w:val="00B004BA"/>
    <w:rsid w:val="00B01CF7"/>
    <w:rsid w:val="00B02F57"/>
    <w:rsid w:val="00B0388E"/>
    <w:rsid w:val="00B03898"/>
    <w:rsid w:val="00B040C2"/>
    <w:rsid w:val="00B04A6A"/>
    <w:rsid w:val="00B04EC0"/>
    <w:rsid w:val="00B06BB0"/>
    <w:rsid w:val="00B07555"/>
    <w:rsid w:val="00B075AB"/>
    <w:rsid w:val="00B076B3"/>
    <w:rsid w:val="00B077ED"/>
    <w:rsid w:val="00B07B78"/>
    <w:rsid w:val="00B12D93"/>
    <w:rsid w:val="00B1398F"/>
    <w:rsid w:val="00B14436"/>
    <w:rsid w:val="00B152A2"/>
    <w:rsid w:val="00B15586"/>
    <w:rsid w:val="00B1563B"/>
    <w:rsid w:val="00B16E84"/>
    <w:rsid w:val="00B177F6"/>
    <w:rsid w:val="00B17EBE"/>
    <w:rsid w:val="00B17F74"/>
    <w:rsid w:val="00B17FAF"/>
    <w:rsid w:val="00B200DF"/>
    <w:rsid w:val="00B2059C"/>
    <w:rsid w:val="00B20D1A"/>
    <w:rsid w:val="00B21075"/>
    <w:rsid w:val="00B22EA8"/>
    <w:rsid w:val="00B23AC3"/>
    <w:rsid w:val="00B24816"/>
    <w:rsid w:val="00B25F8A"/>
    <w:rsid w:val="00B32404"/>
    <w:rsid w:val="00B32C47"/>
    <w:rsid w:val="00B32DE2"/>
    <w:rsid w:val="00B3357A"/>
    <w:rsid w:val="00B34DCF"/>
    <w:rsid w:val="00B37143"/>
    <w:rsid w:val="00B40FE1"/>
    <w:rsid w:val="00B41BD1"/>
    <w:rsid w:val="00B41ED4"/>
    <w:rsid w:val="00B422BC"/>
    <w:rsid w:val="00B42655"/>
    <w:rsid w:val="00B42D22"/>
    <w:rsid w:val="00B42DA3"/>
    <w:rsid w:val="00B430BE"/>
    <w:rsid w:val="00B43398"/>
    <w:rsid w:val="00B436FF"/>
    <w:rsid w:val="00B43B86"/>
    <w:rsid w:val="00B44C42"/>
    <w:rsid w:val="00B44EC0"/>
    <w:rsid w:val="00B45880"/>
    <w:rsid w:val="00B459D0"/>
    <w:rsid w:val="00B471A8"/>
    <w:rsid w:val="00B47647"/>
    <w:rsid w:val="00B5034F"/>
    <w:rsid w:val="00B5168D"/>
    <w:rsid w:val="00B523A7"/>
    <w:rsid w:val="00B52D55"/>
    <w:rsid w:val="00B531B0"/>
    <w:rsid w:val="00B53C99"/>
    <w:rsid w:val="00B55B3B"/>
    <w:rsid w:val="00B60C6A"/>
    <w:rsid w:val="00B61350"/>
    <w:rsid w:val="00B6161A"/>
    <w:rsid w:val="00B62501"/>
    <w:rsid w:val="00B6257B"/>
    <w:rsid w:val="00B631E4"/>
    <w:rsid w:val="00B63335"/>
    <w:rsid w:val="00B6409E"/>
    <w:rsid w:val="00B6438C"/>
    <w:rsid w:val="00B64C72"/>
    <w:rsid w:val="00B65067"/>
    <w:rsid w:val="00B652C9"/>
    <w:rsid w:val="00B65D21"/>
    <w:rsid w:val="00B66C08"/>
    <w:rsid w:val="00B70B29"/>
    <w:rsid w:val="00B717E8"/>
    <w:rsid w:val="00B72521"/>
    <w:rsid w:val="00B72AEF"/>
    <w:rsid w:val="00B73534"/>
    <w:rsid w:val="00B735FB"/>
    <w:rsid w:val="00B73CFF"/>
    <w:rsid w:val="00B740A7"/>
    <w:rsid w:val="00B74924"/>
    <w:rsid w:val="00B75C72"/>
    <w:rsid w:val="00B80A2C"/>
    <w:rsid w:val="00B81335"/>
    <w:rsid w:val="00B8301C"/>
    <w:rsid w:val="00B83BE7"/>
    <w:rsid w:val="00B8743B"/>
    <w:rsid w:val="00B87935"/>
    <w:rsid w:val="00B87A65"/>
    <w:rsid w:val="00B909C5"/>
    <w:rsid w:val="00B92778"/>
    <w:rsid w:val="00B92A7E"/>
    <w:rsid w:val="00B93943"/>
    <w:rsid w:val="00B951A6"/>
    <w:rsid w:val="00B9533E"/>
    <w:rsid w:val="00B95712"/>
    <w:rsid w:val="00B962BE"/>
    <w:rsid w:val="00B96DCA"/>
    <w:rsid w:val="00B96F1F"/>
    <w:rsid w:val="00B97027"/>
    <w:rsid w:val="00B97D6E"/>
    <w:rsid w:val="00BA04A5"/>
    <w:rsid w:val="00BA0DBC"/>
    <w:rsid w:val="00BA1B1D"/>
    <w:rsid w:val="00BA403D"/>
    <w:rsid w:val="00BA4062"/>
    <w:rsid w:val="00BA4279"/>
    <w:rsid w:val="00BA46B9"/>
    <w:rsid w:val="00BA4912"/>
    <w:rsid w:val="00BA52EF"/>
    <w:rsid w:val="00BA554E"/>
    <w:rsid w:val="00BA5C85"/>
    <w:rsid w:val="00BA6956"/>
    <w:rsid w:val="00BA7237"/>
    <w:rsid w:val="00BA73B4"/>
    <w:rsid w:val="00BA74AE"/>
    <w:rsid w:val="00BB0566"/>
    <w:rsid w:val="00BB0CF9"/>
    <w:rsid w:val="00BB1659"/>
    <w:rsid w:val="00BB1BFE"/>
    <w:rsid w:val="00BB2F2E"/>
    <w:rsid w:val="00BB303B"/>
    <w:rsid w:val="00BB35C9"/>
    <w:rsid w:val="00BB36F1"/>
    <w:rsid w:val="00BB3CA3"/>
    <w:rsid w:val="00BB4961"/>
    <w:rsid w:val="00BB636F"/>
    <w:rsid w:val="00BB71D8"/>
    <w:rsid w:val="00BB74D1"/>
    <w:rsid w:val="00BB7BEB"/>
    <w:rsid w:val="00BB7F71"/>
    <w:rsid w:val="00BC1EC9"/>
    <w:rsid w:val="00BC282C"/>
    <w:rsid w:val="00BC550C"/>
    <w:rsid w:val="00BC6B98"/>
    <w:rsid w:val="00BC7793"/>
    <w:rsid w:val="00BD0E6C"/>
    <w:rsid w:val="00BD103D"/>
    <w:rsid w:val="00BD14E3"/>
    <w:rsid w:val="00BD22E2"/>
    <w:rsid w:val="00BD2553"/>
    <w:rsid w:val="00BD2CA8"/>
    <w:rsid w:val="00BD4491"/>
    <w:rsid w:val="00BD4EDF"/>
    <w:rsid w:val="00BD6DB3"/>
    <w:rsid w:val="00BD6FEE"/>
    <w:rsid w:val="00BE1EB6"/>
    <w:rsid w:val="00BE2559"/>
    <w:rsid w:val="00BE4043"/>
    <w:rsid w:val="00BE45E3"/>
    <w:rsid w:val="00BE5822"/>
    <w:rsid w:val="00BE7637"/>
    <w:rsid w:val="00BF14BE"/>
    <w:rsid w:val="00BF1637"/>
    <w:rsid w:val="00BF2A63"/>
    <w:rsid w:val="00BF46EC"/>
    <w:rsid w:val="00BF49A9"/>
    <w:rsid w:val="00BF70FB"/>
    <w:rsid w:val="00C00116"/>
    <w:rsid w:val="00C00477"/>
    <w:rsid w:val="00C00B29"/>
    <w:rsid w:val="00C00B8F"/>
    <w:rsid w:val="00C0420B"/>
    <w:rsid w:val="00C04D83"/>
    <w:rsid w:val="00C06271"/>
    <w:rsid w:val="00C07198"/>
    <w:rsid w:val="00C07616"/>
    <w:rsid w:val="00C07876"/>
    <w:rsid w:val="00C10C8B"/>
    <w:rsid w:val="00C1125A"/>
    <w:rsid w:val="00C12E61"/>
    <w:rsid w:val="00C13363"/>
    <w:rsid w:val="00C14287"/>
    <w:rsid w:val="00C1555B"/>
    <w:rsid w:val="00C16296"/>
    <w:rsid w:val="00C167C4"/>
    <w:rsid w:val="00C16FAF"/>
    <w:rsid w:val="00C1718F"/>
    <w:rsid w:val="00C1768F"/>
    <w:rsid w:val="00C177E2"/>
    <w:rsid w:val="00C2065A"/>
    <w:rsid w:val="00C21399"/>
    <w:rsid w:val="00C218EE"/>
    <w:rsid w:val="00C22592"/>
    <w:rsid w:val="00C226B2"/>
    <w:rsid w:val="00C22D35"/>
    <w:rsid w:val="00C22F55"/>
    <w:rsid w:val="00C26EE0"/>
    <w:rsid w:val="00C277BF"/>
    <w:rsid w:val="00C27C7C"/>
    <w:rsid w:val="00C31312"/>
    <w:rsid w:val="00C31696"/>
    <w:rsid w:val="00C33515"/>
    <w:rsid w:val="00C367E7"/>
    <w:rsid w:val="00C371ED"/>
    <w:rsid w:val="00C37628"/>
    <w:rsid w:val="00C40426"/>
    <w:rsid w:val="00C404BC"/>
    <w:rsid w:val="00C4078A"/>
    <w:rsid w:val="00C439F9"/>
    <w:rsid w:val="00C4447C"/>
    <w:rsid w:val="00C44CBD"/>
    <w:rsid w:val="00C456B3"/>
    <w:rsid w:val="00C4599B"/>
    <w:rsid w:val="00C45B69"/>
    <w:rsid w:val="00C45F9B"/>
    <w:rsid w:val="00C4691B"/>
    <w:rsid w:val="00C469C0"/>
    <w:rsid w:val="00C47BD8"/>
    <w:rsid w:val="00C47EE9"/>
    <w:rsid w:val="00C5199A"/>
    <w:rsid w:val="00C52A88"/>
    <w:rsid w:val="00C52BB5"/>
    <w:rsid w:val="00C54598"/>
    <w:rsid w:val="00C54F70"/>
    <w:rsid w:val="00C557AB"/>
    <w:rsid w:val="00C55D1D"/>
    <w:rsid w:val="00C5618E"/>
    <w:rsid w:val="00C6165E"/>
    <w:rsid w:val="00C618B4"/>
    <w:rsid w:val="00C61F15"/>
    <w:rsid w:val="00C61F2F"/>
    <w:rsid w:val="00C62558"/>
    <w:rsid w:val="00C628C3"/>
    <w:rsid w:val="00C62CB6"/>
    <w:rsid w:val="00C63A22"/>
    <w:rsid w:val="00C65417"/>
    <w:rsid w:val="00C654C7"/>
    <w:rsid w:val="00C665CA"/>
    <w:rsid w:val="00C71526"/>
    <w:rsid w:val="00C72899"/>
    <w:rsid w:val="00C728A1"/>
    <w:rsid w:val="00C744D7"/>
    <w:rsid w:val="00C7473A"/>
    <w:rsid w:val="00C74E22"/>
    <w:rsid w:val="00C75B2B"/>
    <w:rsid w:val="00C76C6F"/>
    <w:rsid w:val="00C776DC"/>
    <w:rsid w:val="00C77A17"/>
    <w:rsid w:val="00C77E1B"/>
    <w:rsid w:val="00C80818"/>
    <w:rsid w:val="00C80FB1"/>
    <w:rsid w:val="00C841BA"/>
    <w:rsid w:val="00C85D8E"/>
    <w:rsid w:val="00C862EB"/>
    <w:rsid w:val="00C902AA"/>
    <w:rsid w:val="00C90681"/>
    <w:rsid w:val="00C906B7"/>
    <w:rsid w:val="00C90F36"/>
    <w:rsid w:val="00C919E1"/>
    <w:rsid w:val="00C91C45"/>
    <w:rsid w:val="00C91DBB"/>
    <w:rsid w:val="00C9322A"/>
    <w:rsid w:val="00C951D8"/>
    <w:rsid w:val="00C953CE"/>
    <w:rsid w:val="00C96349"/>
    <w:rsid w:val="00C965F7"/>
    <w:rsid w:val="00C966DC"/>
    <w:rsid w:val="00C96AF0"/>
    <w:rsid w:val="00C96E45"/>
    <w:rsid w:val="00C96E49"/>
    <w:rsid w:val="00CA11B6"/>
    <w:rsid w:val="00CA253E"/>
    <w:rsid w:val="00CA2B76"/>
    <w:rsid w:val="00CA34F8"/>
    <w:rsid w:val="00CA43F4"/>
    <w:rsid w:val="00CA5325"/>
    <w:rsid w:val="00CA57A3"/>
    <w:rsid w:val="00CA5C59"/>
    <w:rsid w:val="00CA5C5D"/>
    <w:rsid w:val="00CA65A3"/>
    <w:rsid w:val="00CA6774"/>
    <w:rsid w:val="00CB11AF"/>
    <w:rsid w:val="00CB1263"/>
    <w:rsid w:val="00CB194B"/>
    <w:rsid w:val="00CB1A4E"/>
    <w:rsid w:val="00CB1BDE"/>
    <w:rsid w:val="00CB3495"/>
    <w:rsid w:val="00CB6483"/>
    <w:rsid w:val="00CB6F32"/>
    <w:rsid w:val="00CC0019"/>
    <w:rsid w:val="00CC0ECB"/>
    <w:rsid w:val="00CC12A0"/>
    <w:rsid w:val="00CC1EEC"/>
    <w:rsid w:val="00CC4754"/>
    <w:rsid w:val="00CC595E"/>
    <w:rsid w:val="00CC6913"/>
    <w:rsid w:val="00CC71A0"/>
    <w:rsid w:val="00CC76B3"/>
    <w:rsid w:val="00CD0129"/>
    <w:rsid w:val="00CD092D"/>
    <w:rsid w:val="00CD0C8A"/>
    <w:rsid w:val="00CD12AF"/>
    <w:rsid w:val="00CD300E"/>
    <w:rsid w:val="00CD33D2"/>
    <w:rsid w:val="00CD563C"/>
    <w:rsid w:val="00CE107B"/>
    <w:rsid w:val="00CE1708"/>
    <w:rsid w:val="00CE1F20"/>
    <w:rsid w:val="00CE506E"/>
    <w:rsid w:val="00CE6673"/>
    <w:rsid w:val="00CE7D0B"/>
    <w:rsid w:val="00CE7D45"/>
    <w:rsid w:val="00CF065B"/>
    <w:rsid w:val="00CF0AF9"/>
    <w:rsid w:val="00CF1322"/>
    <w:rsid w:val="00CF1AA2"/>
    <w:rsid w:val="00CF308F"/>
    <w:rsid w:val="00CF3EE9"/>
    <w:rsid w:val="00CF4E52"/>
    <w:rsid w:val="00CF52C1"/>
    <w:rsid w:val="00CF5534"/>
    <w:rsid w:val="00CF6396"/>
    <w:rsid w:val="00CF67A5"/>
    <w:rsid w:val="00D007E7"/>
    <w:rsid w:val="00D0112A"/>
    <w:rsid w:val="00D01F1D"/>
    <w:rsid w:val="00D02528"/>
    <w:rsid w:val="00D04135"/>
    <w:rsid w:val="00D04B6A"/>
    <w:rsid w:val="00D0509B"/>
    <w:rsid w:val="00D058BF"/>
    <w:rsid w:val="00D06ADF"/>
    <w:rsid w:val="00D06BA9"/>
    <w:rsid w:val="00D06C25"/>
    <w:rsid w:val="00D06D0E"/>
    <w:rsid w:val="00D078F5"/>
    <w:rsid w:val="00D10D33"/>
    <w:rsid w:val="00D1139D"/>
    <w:rsid w:val="00D12A94"/>
    <w:rsid w:val="00D1380D"/>
    <w:rsid w:val="00D13B37"/>
    <w:rsid w:val="00D13B66"/>
    <w:rsid w:val="00D15F18"/>
    <w:rsid w:val="00D167D3"/>
    <w:rsid w:val="00D17642"/>
    <w:rsid w:val="00D179FE"/>
    <w:rsid w:val="00D17E35"/>
    <w:rsid w:val="00D205F9"/>
    <w:rsid w:val="00D20B2C"/>
    <w:rsid w:val="00D2114A"/>
    <w:rsid w:val="00D217FC"/>
    <w:rsid w:val="00D23194"/>
    <w:rsid w:val="00D245F9"/>
    <w:rsid w:val="00D24660"/>
    <w:rsid w:val="00D24D37"/>
    <w:rsid w:val="00D26920"/>
    <w:rsid w:val="00D27683"/>
    <w:rsid w:val="00D27692"/>
    <w:rsid w:val="00D2782E"/>
    <w:rsid w:val="00D27C4F"/>
    <w:rsid w:val="00D27F12"/>
    <w:rsid w:val="00D306CB"/>
    <w:rsid w:val="00D31F1E"/>
    <w:rsid w:val="00D3376D"/>
    <w:rsid w:val="00D33CDB"/>
    <w:rsid w:val="00D340AA"/>
    <w:rsid w:val="00D3460D"/>
    <w:rsid w:val="00D3636F"/>
    <w:rsid w:val="00D3676D"/>
    <w:rsid w:val="00D370C4"/>
    <w:rsid w:val="00D40840"/>
    <w:rsid w:val="00D40BD5"/>
    <w:rsid w:val="00D4167B"/>
    <w:rsid w:val="00D418A0"/>
    <w:rsid w:val="00D42F61"/>
    <w:rsid w:val="00D45B4A"/>
    <w:rsid w:val="00D45FDB"/>
    <w:rsid w:val="00D4635D"/>
    <w:rsid w:val="00D5028E"/>
    <w:rsid w:val="00D50431"/>
    <w:rsid w:val="00D50B6D"/>
    <w:rsid w:val="00D50F9B"/>
    <w:rsid w:val="00D51E81"/>
    <w:rsid w:val="00D522CB"/>
    <w:rsid w:val="00D5269D"/>
    <w:rsid w:val="00D5479B"/>
    <w:rsid w:val="00D55091"/>
    <w:rsid w:val="00D553A2"/>
    <w:rsid w:val="00D563B5"/>
    <w:rsid w:val="00D56885"/>
    <w:rsid w:val="00D60A5C"/>
    <w:rsid w:val="00D61142"/>
    <w:rsid w:val="00D63684"/>
    <w:rsid w:val="00D63904"/>
    <w:rsid w:val="00D639EC"/>
    <w:rsid w:val="00D644F5"/>
    <w:rsid w:val="00D64BA1"/>
    <w:rsid w:val="00D64E45"/>
    <w:rsid w:val="00D6577C"/>
    <w:rsid w:val="00D65BC7"/>
    <w:rsid w:val="00D65BE0"/>
    <w:rsid w:val="00D67260"/>
    <w:rsid w:val="00D67557"/>
    <w:rsid w:val="00D67A09"/>
    <w:rsid w:val="00D7035C"/>
    <w:rsid w:val="00D70AB2"/>
    <w:rsid w:val="00D71103"/>
    <w:rsid w:val="00D71276"/>
    <w:rsid w:val="00D71A77"/>
    <w:rsid w:val="00D72359"/>
    <w:rsid w:val="00D7269F"/>
    <w:rsid w:val="00D72959"/>
    <w:rsid w:val="00D73345"/>
    <w:rsid w:val="00D73E6D"/>
    <w:rsid w:val="00D7424A"/>
    <w:rsid w:val="00D748B8"/>
    <w:rsid w:val="00D75D82"/>
    <w:rsid w:val="00D75FD3"/>
    <w:rsid w:val="00D75FFA"/>
    <w:rsid w:val="00D77B96"/>
    <w:rsid w:val="00D86B60"/>
    <w:rsid w:val="00D90114"/>
    <w:rsid w:val="00D9157A"/>
    <w:rsid w:val="00D91D5B"/>
    <w:rsid w:val="00D942D8"/>
    <w:rsid w:val="00D94C24"/>
    <w:rsid w:val="00D94D20"/>
    <w:rsid w:val="00D95800"/>
    <w:rsid w:val="00D96024"/>
    <w:rsid w:val="00D978B4"/>
    <w:rsid w:val="00DA1204"/>
    <w:rsid w:val="00DA16D5"/>
    <w:rsid w:val="00DA2082"/>
    <w:rsid w:val="00DA28EF"/>
    <w:rsid w:val="00DA2FC2"/>
    <w:rsid w:val="00DA393B"/>
    <w:rsid w:val="00DA4828"/>
    <w:rsid w:val="00DA5DD5"/>
    <w:rsid w:val="00DA6496"/>
    <w:rsid w:val="00DA6F82"/>
    <w:rsid w:val="00DA7B54"/>
    <w:rsid w:val="00DB0A55"/>
    <w:rsid w:val="00DB4E28"/>
    <w:rsid w:val="00DB5799"/>
    <w:rsid w:val="00DB709A"/>
    <w:rsid w:val="00DB72D4"/>
    <w:rsid w:val="00DB77A9"/>
    <w:rsid w:val="00DB7E30"/>
    <w:rsid w:val="00DC28B7"/>
    <w:rsid w:val="00DC2C6E"/>
    <w:rsid w:val="00DC4691"/>
    <w:rsid w:val="00DC4C0F"/>
    <w:rsid w:val="00DC5070"/>
    <w:rsid w:val="00DC55A9"/>
    <w:rsid w:val="00DC5E98"/>
    <w:rsid w:val="00DD0428"/>
    <w:rsid w:val="00DD0F6F"/>
    <w:rsid w:val="00DD1786"/>
    <w:rsid w:val="00DD1989"/>
    <w:rsid w:val="00DD2E57"/>
    <w:rsid w:val="00DD3399"/>
    <w:rsid w:val="00DD403D"/>
    <w:rsid w:val="00DD5C90"/>
    <w:rsid w:val="00DD6D43"/>
    <w:rsid w:val="00DD70F0"/>
    <w:rsid w:val="00DD7425"/>
    <w:rsid w:val="00DD7B8B"/>
    <w:rsid w:val="00DD7C21"/>
    <w:rsid w:val="00DE0C08"/>
    <w:rsid w:val="00DE0F30"/>
    <w:rsid w:val="00DE1278"/>
    <w:rsid w:val="00DE15ED"/>
    <w:rsid w:val="00DE20CC"/>
    <w:rsid w:val="00DE568C"/>
    <w:rsid w:val="00DE6840"/>
    <w:rsid w:val="00DE73CD"/>
    <w:rsid w:val="00DE77A4"/>
    <w:rsid w:val="00DF0F99"/>
    <w:rsid w:val="00DF121A"/>
    <w:rsid w:val="00DF22DB"/>
    <w:rsid w:val="00DF411F"/>
    <w:rsid w:val="00DF637D"/>
    <w:rsid w:val="00DF6EDC"/>
    <w:rsid w:val="00DF6F48"/>
    <w:rsid w:val="00DF77A0"/>
    <w:rsid w:val="00DF7F2E"/>
    <w:rsid w:val="00E01D9E"/>
    <w:rsid w:val="00E01FBE"/>
    <w:rsid w:val="00E02195"/>
    <w:rsid w:val="00E02FCE"/>
    <w:rsid w:val="00E03200"/>
    <w:rsid w:val="00E06C7B"/>
    <w:rsid w:val="00E06D55"/>
    <w:rsid w:val="00E07699"/>
    <w:rsid w:val="00E109D7"/>
    <w:rsid w:val="00E11A2C"/>
    <w:rsid w:val="00E13028"/>
    <w:rsid w:val="00E140FC"/>
    <w:rsid w:val="00E15277"/>
    <w:rsid w:val="00E23131"/>
    <w:rsid w:val="00E24772"/>
    <w:rsid w:val="00E2783D"/>
    <w:rsid w:val="00E319DC"/>
    <w:rsid w:val="00E333C9"/>
    <w:rsid w:val="00E33A6E"/>
    <w:rsid w:val="00E33F3B"/>
    <w:rsid w:val="00E34446"/>
    <w:rsid w:val="00E34815"/>
    <w:rsid w:val="00E34FED"/>
    <w:rsid w:val="00E36A28"/>
    <w:rsid w:val="00E40AE8"/>
    <w:rsid w:val="00E40CAA"/>
    <w:rsid w:val="00E44909"/>
    <w:rsid w:val="00E44EC4"/>
    <w:rsid w:val="00E4590B"/>
    <w:rsid w:val="00E46B39"/>
    <w:rsid w:val="00E46EC1"/>
    <w:rsid w:val="00E505FC"/>
    <w:rsid w:val="00E50E25"/>
    <w:rsid w:val="00E517C1"/>
    <w:rsid w:val="00E52D32"/>
    <w:rsid w:val="00E53548"/>
    <w:rsid w:val="00E54D21"/>
    <w:rsid w:val="00E55346"/>
    <w:rsid w:val="00E5667F"/>
    <w:rsid w:val="00E56CCA"/>
    <w:rsid w:val="00E57067"/>
    <w:rsid w:val="00E57F26"/>
    <w:rsid w:val="00E6106C"/>
    <w:rsid w:val="00E612AD"/>
    <w:rsid w:val="00E618AD"/>
    <w:rsid w:val="00E626CC"/>
    <w:rsid w:val="00E62C47"/>
    <w:rsid w:val="00E6474D"/>
    <w:rsid w:val="00E64C3D"/>
    <w:rsid w:val="00E64F31"/>
    <w:rsid w:val="00E6637C"/>
    <w:rsid w:val="00E66A34"/>
    <w:rsid w:val="00E70299"/>
    <w:rsid w:val="00E72342"/>
    <w:rsid w:val="00E72D59"/>
    <w:rsid w:val="00E7436C"/>
    <w:rsid w:val="00E754AD"/>
    <w:rsid w:val="00E75CD5"/>
    <w:rsid w:val="00E77E8F"/>
    <w:rsid w:val="00E8099F"/>
    <w:rsid w:val="00E81EA5"/>
    <w:rsid w:val="00E8228A"/>
    <w:rsid w:val="00E83697"/>
    <w:rsid w:val="00E85CDD"/>
    <w:rsid w:val="00E85F50"/>
    <w:rsid w:val="00E86A7A"/>
    <w:rsid w:val="00E87076"/>
    <w:rsid w:val="00E90962"/>
    <w:rsid w:val="00E926F7"/>
    <w:rsid w:val="00E94AA2"/>
    <w:rsid w:val="00E95BB6"/>
    <w:rsid w:val="00E96A0B"/>
    <w:rsid w:val="00E96F46"/>
    <w:rsid w:val="00E97369"/>
    <w:rsid w:val="00E97CFE"/>
    <w:rsid w:val="00EA00BE"/>
    <w:rsid w:val="00EA00C0"/>
    <w:rsid w:val="00EA1004"/>
    <w:rsid w:val="00EA12CE"/>
    <w:rsid w:val="00EA16E8"/>
    <w:rsid w:val="00EA1BCA"/>
    <w:rsid w:val="00EA4AF9"/>
    <w:rsid w:val="00EA52AD"/>
    <w:rsid w:val="00EA5BCB"/>
    <w:rsid w:val="00EB0370"/>
    <w:rsid w:val="00EB1116"/>
    <w:rsid w:val="00EB170E"/>
    <w:rsid w:val="00EB2F9E"/>
    <w:rsid w:val="00EB324A"/>
    <w:rsid w:val="00EB3764"/>
    <w:rsid w:val="00EB3FF3"/>
    <w:rsid w:val="00EB4340"/>
    <w:rsid w:val="00EB51A9"/>
    <w:rsid w:val="00EB537D"/>
    <w:rsid w:val="00EB620A"/>
    <w:rsid w:val="00EB6377"/>
    <w:rsid w:val="00EB64EE"/>
    <w:rsid w:val="00EB732E"/>
    <w:rsid w:val="00EB7AE0"/>
    <w:rsid w:val="00EC00B2"/>
    <w:rsid w:val="00EC03F7"/>
    <w:rsid w:val="00EC17D7"/>
    <w:rsid w:val="00EC1DD2"/>
    <w:rsid w:val="00EC2728"/>
    <w:rsid w:val="00EC432B"/>
    <w:rsid w:val="00EC5763"/>
    <w:rsid w:val="00EC5C3B"/>
    <w:rsid w:val="00EC6EB2"/>
    <w:rsid w:val="00EC7803"/>
    <w:rsid w:val="00EC7AC8"/>
    <w:rsid w:val="00ED167E"/>
    <w:rsid w:val="00ED2135"/>
    <w:rsid w:val="00ED265C"/>
    <w:rsid w:val="00ED2676"/>
    <w:rsid w:val="00ED4161"/>
    <w:rsid w:val="00ED45D3"/>
    <w:rsid w:val="00ED4926"/>
    <w:rsid w:val="00ED5B13"/>
    <w:rsid w:val="00ED7386"/>
    <w:rsid w:val="00ED75FD"/>
    <w:rsid w:val="00ED7DCE"/>
    <w:rsid w:val="00EE02F0"/>
    <w:rsid w:val="00EE111B"/>
    <w:rsid w:val="00EE1228"/>
    <w:rsid w:val="00EE266B"/>
    <w:rsid w:val="00EE28A1"/>
    <w:rsid w:val="00EE36D9"/>
    <w:rsid w:val="00EE3994"/>
    <w:rsid w:val="00EE5CCC"/>
    <w:rsid w:val="00EF0A9C"/>
    <w:rsid w:val="00EF1411"/>
    <w:rsid w:val="00EF1989"/>
    <w:rsid w:val="00EF2787"/>
    <w:rsid w:val="00EF363E"/>
    <w:rsid w:val="00EF5E70"/>
    <w:rsid w:val="00EF65CF"/>
    <w:rsid w:val="00EF6822"/>
    <w:rsid w:val="00EF6D26"/>
    <w:rsid w:val="00EF6E7F"/>
    <w:rsid w:val="00EF729E"/>
    <w:rsid w:val="00F00D94"/>
    <w:rsid w:val="00F01C75"/>
    <w:rsid w:val="00F029CD"/>
    <w:rsid w:val="00F033D8"/>
    <w:rsid w:val="00F04210"/>
    <w:rsid w:val="00F04446"/>
    <w:rsid w:val="00F04A16"/>
    <w:rsid w:val="00F04F3D"/>
    <w:rsid w:val="00F05C3D"/>
    <w:rsid w:val="00F06008"/>
    <w:rsid w:val="00F06C97"/>
    <w:rsid w:val="00F075FA"/>
    <w:rsid w:val="00F10559"/>
    <w:rsid w:val="00F115D1"/>
    <w:rsid w:val="00F11A84"/>
    <w:rsid w:val="00F1315E"/>
    <w:rsid w:val="00F1467D"/>
    <w:rsid w:val="00F147EC"/>
    <w:rsid w:val="00F1578D"/>
    <w:rsid w:val="00F15B08"/>
    <w:rsid w:val="00F15B39"/>
    <w:rsid w:val="00F15F66"/>
    <w:rsid w:val="00F15FC8"/>
    <w:rsid w:val="00F17932"/>
    <w:rsid w:val="00F17CB9"/>
    <w:rsid w:val="00F17DFC"/>
    <w:rsid w:val="00F2008B"/>
    <w:rsid w:val="00F204C2"/>
    <w:rsid w:val="00F20D1B"/>
    <w:rsid w:val="00F21C05"/>
    <w:rsid w:val="00F2297A"/>
    <w:rsid w:val="00F22ED5"/>
    <w:rsid w:val="00F24B91"/>
    <w:rsid w:val="00F24FBD"/>
    <w:rsid w:val="00F2508D"/>
    <w:rsid w:val="00F257FB"/>
    <w:rsid w:val="00F26DBB"/>
    <w:rsid w:val="00F27642"/>
    <w:rsid w:val="00F3045D"/>
    <w:rsid w:val="00F308C8"/>
    <w:rsid w:val="00F31136"/>
    <w:rsid w:val="00F316DC"/>
    <w:rsid w:val="00F31BD7"/>
    <w:rsid w:val="00F32498"/>
    <w:rsid w:val="00F33289"/>
    <w:rsid w:val="00F3377B"/>
    <w:rsid w:val="00F3441D"/>
    <w:rsid w:val="00F34878"/>
    <w:rsid w:val="00F36466"/>
    <w:rsid w:val="00F36538"/>
    <w:rsid w:val="00F36D1E"/>
    <w:rsid w:val="00F37172"/>
    <w:rsid w:val="00F37FAA"/>
    <w:rsid w:val="00F40806"/>
    <w:rsid w:val="00F41080"/>
    <w:rsid w:val="00F43238"/>
    <w:rsid w:val="00F45C19"/>
    <w:rsid w:val="00F461B8"/>
    <w:rsid w:val="00F463EA"/>
    <w:rsid w:val="00F46450"/>
    <w:rsid w:val="00F51823"/>
    <w:rsid w:val="00F51FAF"/>
    <w:rsid w:val="00F52B75"/>
    <w:rsid w:val="00F52F0F"/>
    <w:rsid w:val="00F540E5"/>
    <w:rsid w:val="00F54332"/>
    <w:rsid w:val="00F546B1"/>
    <w:rsid w:val="00F54F2C"/>
    <w:rsid w:val="00F55399"/>
    <w:rsid w:val="00F55982"/>
    <w:rsid w:val="00F56117"/>
    <w:rsid w:val="00F566C2"/>
    <w:rsid w:val="00F57AF0"/>
    <w:rsid w:val="00F60758"/>
    <w:rsid w:val="00F61C53"/>
    <w:rsid w:val="00F61DB0"/>
    <w:rsid w:val="00F62410"/>
    <w:rsid w:val="00F62A5B"/>
    <w:rsid w:val="00F62F9B"/>
    <w:rsid w:val="00F63C08"/>
    <w:rsid w:val="00F63E29"/>
    <w:rsid w:val="00F65102"/>
    <w:rsid w:val="00F67120"/>
    <w:rsid w:val="00F70D4D"/>
    <w:rsid w:val="00F716EE"/>
    <w:rsid w:val="00F750C7"/>
    <w:rsid w:val="00F80AD6"/>
    <w:rsid w:val="00F80BBD"/>
    <w:rsid w:val="00F82E68"/>
    <w:rsid w:val="00F8328B"/>
    <w:rsid w:val="00F83EAF"/>
    <w:rsid w:val="00F857E0"/>
    <w:rsid w:val="00F85C33"/>
    <w:rsid w:val="00F8601E"/>
    <w:rsid w:val="00F868AC"/>
    <w:rsid w:val="00F90779"/>
    <w:rsid w:val="00F91C0E"/>
    <w:rsid w:val="00F93676"/>
    <w:rsid w:val="00F938B7"/>
    <w:rsid w:val="00F93E04"/>
    <w:rsid w:val="00F942CB"/>
    <w:rsid w:val="00F947F8"/>
    <w:rsid w:val="00F95057"/>
    <w:rsid w:val="00F9550C"/>
    <w:rsid w:val="00F96EDD"/>
    <w:rsid w:val="00F97434"/>
    <w:rsid w:val="00FA1460"/>
    <w:rsid w:val="00FA17C1"/>
    <w:rsid w:val="00FA1803"/>
    <w:rsid w:val="00FA23D3"/>
    <w:rsid w:val="00FA2434"/>
    <w:rsid w:val="00FA2B5A"/>
    <w:rsid w:val="00FA2D5C"/>
    <w:rsid w:val="00FA3258"/>
    <w:rsid w:val="00FA6423"/>
    <w:rsid w:val="00FA6DA4"/>
    <w:rsid w:val="00FA6FFE"/>
    <w:rsid w:val="00FB00AF"/>
    <w:rsid w:val="00FB0D90"/>
    <w:rsid w:val="00FB162A"/>
    <w:rsid w:val="00FB4856"/>
    <w:rsid w:val="00FB632D"/>
    <w:rsid w:val="00FB68E0"/>
    <w:rsid w:val="00FB6CF3"/>
    <w:rsid w:val="00FC012E"/>
    <w:rsid w:val="00FC0EB9"/>
    <w:rsid w:val="00FC12B9"/>
    <w:rsid w:val="00FC131D"/>
    <w:rsid w:val="00FC2035"/>
    <w:rsid w:val="00FC212C"/>
    <w:rsid w:val="00FC2618"/>
    <w:rsid w:val="00FC4BE9"/>
    <w:rsid w:val="00FC4E6B"/>
    <w:rsid w:val="00FC52C8"/>
    <w:rsid w:val="00FC65D1"/>
    <w:rsid w:val="00FC71EC"/>
    <w:rsid w:val="00FC72D9"/>
    <w:rsid w:val="00FC74C6"/>
    <w:rsid w:val="00FC78CD"/>
    <w:rsid w:val="00FD1028"/>
    <w:rsid w:val="00FD15F0"/>
    <w:rsid w:val="00FD33E8"/>
    <w:rsid w:val="00FD4743"/>
    <w:rsid w:val="00FD5DC7"/>
    <w:rsid w:val="00FD7649"/>
    <w:rsid w:val="00FE1556"/>
    <w:rsid w:val="00FE2C09"/>
    <w:rsid w:val="00FE3476"/>
    <w:rsid w:val="00FE3A86"/>
    <w:rsid w:val="00FE4E06"/>
    <w:rsid w:val="00FE4E3E"/>
    <w:rsid w:val="00FE56B9"/>
    <w:rsid w:val="00FE731C"/>
    <w:rsid w:val="00FE73AF"/>
    <w:rsid w:val="00FE785A"/>
    <w:rsid w:val="00FE7B51"/>
    <w:rsid w:val="00FF072C"/>
    <w:rsid w:val="00FF120D"/>
    <w:rsid w:val="00FF2FF6"/>
    <w:rsid w:val="00FF3502"/>
    <w:rsid w:val="00FF4BA6"/>
    <w:rsid w:val="00FF64E6"/>
    <w:rsid w:val="00FF7238"/>
    <w:rsid w:val="00FF76B9"/>
    <w:rsid w:val="03AD6920"/>
    <w:rsid w:val="0601A383"/>
    <w:rsid w:val="16A7E727"/>
    <w:rsid w:val="1A2E9BF7"/>
    <w:rsid w:val="1AE9F301"/>
    <w:rsid w:val="1B21C60A"/>
    <w:rsid w:val="1C8D8152"/>
    <w:rsid w:val="1D069F7B"/>
    <w:rsid w:val="1F529D5E"/>
    <w:rsid w:val="20C09D07"/>
    <w:rsid w:val="257E2757"/>
    <w:rsid w:val="2A5D5421"/>
    <w:rsid w:val="2F81C176"/>
    <w:rsid w:val="35706EDF"/>
    <w:rsid w:val="35A5D8C8"/>
    <w:rsid w:val="35ACE846"/>
    <w:rsid w:val="367BBDD3"/>
    <w:rsid w:val="3D841B4E"/>
    <w:rsid w:val="3E95F217"/>
    <w:rsid w:val="4021DF48"/>
    <w:rsid w:val="44665DAF"/>
    <w:rsid w:val="5018043A"/>
    <w:rsid w:val="51A36D40"/>
    <w:rsid w:val="57027E3D"/>
    <w:rsid w:val="5E8C482F"/>
    <w:rsid w:val="5FEB809A"/>
    <w:rsid w:val="60828451"/>
    <w:rsid w:val="6C8FE7E6"/>
    <w:rsid w:val="6E574BBD"/>
    <w:rsid w:val="712F0350"/>
    <w:rsid w:val="71ECB26C"/>
    <w:rsid w:val="74512A38"/>
    <w:rsid w:val="74841CBF"/>
    <w:rsid w:val="780BAD1B"/>
    <w:rsid w:val="7DA6E88B"/>
    <w:rsid w:val="7DD39E4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A647BC4"/>
  <w15:docId w15:val="{4E723A23-C199-4E98-B163-C1C327786D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2648"/>
  </w:style>
  <w:style w:type="paragraph" w:styleId="Heading1">
    <w:name w:val="heading 1"/>
    <w:basedOn w:val="Normal"/>
    <w:next w:val="Normal"/>
    <w:link w:val="Heading1Char"/>
    <w:qFormat/>
    <w:rsid w:val="009036EF"/>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9F6A12"/>
    <w:pPr>
      <w:keepNext/>
      <w:outlineLvl w:val="1"/>
    </w:pPr>
    <w:rPr>
      <w:rFonts w:ascii="Arial" w:hAnsi="Arial" w:cs="Arial"/>
      <w:b/>
      <w:color w:val="000080"/>
      <w:sz w:val="22"/>
      <w:szCs w:val="22"/>
      <w14:shadow w14:blurRad="50800" w14:dist="38100" w14:dir="2700000" w14:sx="100000" w14:sy="100000" w14:kx="0" w14:ky="0" w14:algn="tl">
        <w14:srgbClr w14:val="000000">
          <w14:alpha w14:val="60000"/>
        </w14:srgbClr>
      </w14:shadow>
    </w:rPr>
  </w:style>
  <w:style w:type="paragraph" w:styleId="Heading3">
    <w:name w:val="heading 3"/>
    <w:basedOn w:val="Normal"/>
    <w:next w:val="Normal"/>
    <w:link w:val="Heading3Char"/>
    <w:uiPriority w:val="9"/>
    <w:qFormat/>
    <w:rsid w:val="009F6A12"/>
    <w:pPr>
      <w:keepNext/>
      <w:outlineLvl w:val="2"/>
    </w:pPr>
    <w:rPr>
      <w:rFonts w:ascii="Arial" w:hAnsi="Arial" w:cs="Arial"/>
      <w:b/>
      <w:color w:val="003366"/>
      <w:sz w:val="22"/>
      <w:szCs w:val="22"/>
      <w14:shadow w14:blurRad="50800" w14:dist="38100" w14:dir="2700000" w14:sx="100000" w14:sy="100000" w14:kx="0" w14:ky="0" w14:algn="tl">
        <w14:srgbClr w14:val="000000">
          <w14:alpha w14:val="60000"/>
        </w14:srgbClr>
      </w14:shadow>
    </w:rPr>
  </w:style>
  <w:style w:type="paragraph" w:styleId="Heading4">
    <w:name w:val="heading 4"/>
    <w:basedOn w:val="Normal"/>
    <w:next w:val="Normal"/>
    <w:link w:val="Heading4Char"/>
    <w:uiPriority w:val="9"/>
    <w:qFormat/>
    <w:rsid w:val="009F6A12"/>
    <w:pPr>
      <w:keepNext/>
      <w:ind w:left="-360"/>
      <w:outlineLvl w:val="3"/>
    </w:pPr>
    <w:rPr>
      <w:rFonts w:ascii="Cooper Black" w:hAnsi="Cooper Black"/>
      <w:b/>
      <w:bCs/>
      <w:color w:val="003366"/>
      <w:sz w:val="32"/>
      <w:szCs w:val="28"/>
    </w:rPr>
  </w:style>
  <w:style w:type="paragraph" w:styleId="Heading5">
    <w:name w:val="heading 5"/>
    <w:basedOn w:val="Normal"/>
    <w:next w:val="Normal"/>
    <w:link w:val="Heading5Char"/>
    <w:qFormat/>
    <w:rsid w:val="005A6E78"/>
    <w:pPr>
      <w:spacing w:before="240" w:after="60"/>
      <w:outlineLvl w:val="4"/>
    </w:pPr>
    <w:rPr>
      <w:rFonts w:ascii="Calibri" w:hAnsi="Calibri"/>
      <w:b/>
      <w:bCs/>
      <w:i/>
      <w:iCs/>
      <w:sz w:val="26"/>
      <w:szCs w:val="26"/>
    </w:rPr>
  </w:style>
  <w:style w:type="paragraph" w:styleId="Heading6">
    <w:name w:val="heading 6"/>
    <w:basedOn w:val="Normal"/>
    <w:next w:val="Normal"/>
    <w:link w:val="Heading6Char"/>
    <w:qFormat/>
    <w:rsid w:val="005A32BE"/>
    <w:pPr>
      <w:spacing w:before="240" w:after="60"/>
      <w:outlineLvl w:val="5"/>
    </w:pPr>
    <w:rPr>
      <w:rFonts w:ascii="Calibri" w:hAnsi="Calibri"/>
      <w:b/>
      <w:bCs/>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2">
    <w:name w:val="Body Text Indent 2"/>
    <w:basedOn w:val="Normal"/>
    <w:rsid w:val="00C04D83"/>
    <w:pPr>
      <w:ind w:left="1083" w:hanging="342"/>
    </w:pPr>
    <w:rPr>
      <w:rFonts w:ascii="Arial" w:hAnsi="Arial" w:cs="Arial"/>
    </w:rPr>
  </w:style>
  <w:style w:type="character" w:styleId="Hyperlink">
    <w:name w:val="Hyperlink"/>
    <w:uiPriority w:val="99"/>
    <w:rsid w:val="00412F4E"/>
    <w:rPr>
      <w:color w:val="0000FF"/>
      <w:u w:val="single"/>
    </w:rPr>
  </w:style>
  <w:style w:type="paragraph" w:styleId="BodyTextIndent">
    <w:name w:val="Body Text Indent"/>
    <w:basedOn w:val="Normal"/>
    <w:rsid w:val="001E3415"/>
    <w:pPr>
      <w:spacing w:after="120"/>
      <w:ind w:left="360"/>
    </w:pPr>
  </w:style>
  <w:style w:type="paragraph" w:styleId="BodyText2">
    <w:name w:val="Body Text 2"/>
    <w:basedOn w:val="Normal"/>
    <w:rsid w:val="001E3415"/>
    <w:pPr>
      <w:spacing w:after="120" w:line="480" w:lineRule="auto"/>
    </w:pPr>
  </w:style>
  <w:style w:type="paragraph" w:styleId="BlockText">
    <w:name w:val="Block Text"/>
    <w:basedOn w:val="Normal"/>
    <w:rsid w:val="001E3415"/>
    <w:pPr>
      <w:ind w:left="1083" w:right="1437" w:hanging="399"/>
    </w:pPr>
    <w:rPr>
      <w:rFonts w:ascii="Arial" w:hAnsi="Arial" w:cs="Arial"/>
    </w:rPr>
  </w:style>
  <w:style w:type="paragraph" w:styleId="BodyText">
    <w:name w:val="Body Text"/>
    <w:basedOn w:val="Normal"/>
    <w:rsid w:val="00DD5C90"/>
    <w:pPr>
      <w:spacing w:after="120"/>
    </w:pPr>
  </w:style>
  <w:style w:type="paragraph" w:styleId="NormalWeb">
    <w:name w:val="Normal (Web)"/>
    <w:basedOn w:val="Normal"/>
    <w:uiPriority w:val="99"/>
    <w:rsid w:val="00643EB5"/>
    <w:pPr>
      <w:spacing w:before="100" w:beforeAutospacing="1" w:after="100" w:afterAutospacing="1"/>
    </w:pPr>
    <w:rPr>
      <w:color w:val="000000"/>
    </w:rPr>
  </w:style>
  <w:style w:type="paragraph" w:styleId="Footer">
    <w:name w:val="footer"/>
    <w:basedOn w:val="Normal"/>
    <w:rsid w:val="005B71A5"/>
    <w:pPr>
      <w:tabs>
        <w:tab w:val="center" w:pos="4320"/>
        <w:tab w:val="right" w:pos="8640"/>
      </w:tabs>
    </w:pPr>
  </w:style>
  <w:style w:type="character" w:styleId="PageNumber">
    <w:name w:val="page number"/>
    <w:basedOn w:val="DefaultParagraphFont"/>
    <w:rsid w:val="005B71A5"/>
  </w:style>
  <w:style w:type="paragraph" w:styleId="Header">
    <w:name w:val="header"/>
    <w:basedOn w:val="Normal"/>
    <w:rsid w:val="005B71A5"/>
    <w:pPr>
      <w:tabs>
        <w:tab w:val="center" w:pos="4320"/>
        <w:tab w:val="right" w:pos="8640"/>
      </w:tabs>
    </w:pPr>
  </w:style>
  <w:style w:type="character" w:customStyle="1" w:styleId="lingoregion">
    <w:name w:val="lingo_region"/>
    <w:basedOn w:val="DefaultParagraphFont"/>
    <w:rsid w:val="00182296"/>
  </w:style>
  <w:style w:type="character" w:customStyle="1" w:styleId="stbuttontext">
    <w:name w:val="stbuttontext"/>
    <w:basedOn w:val="DefaultParagraphFont"/>
    <w:rsid w:val="009036EF"/>
  </w:style>
  <w:style w:type="paragraph" w:styleId="z-TopofForm">
    <w:name w:val="HTML Top of Form"/>
    <w:basedOn w:val="Normal"/>
    <w:next w:val="Normal"/>
    <w:link w:val="z-TopofFormChar"/>
    <w:hidden/>
    <w:uiPriority w:val="99"/>
    <w:rsid w:val="009036EF"/>
    <w:pPr>
      <w:pBdr>
        <w:bottom w:val="single" w:sz="6" w:space="1" w:color="auto"/>
      </w:pBdr>
      <w:jc w:val="center"/>
    </w:pPr>
    <w:rPr>
      <w:rFonts w:ascii="Arial" w:hAnsi="Arial"/>
      <w:vanish/>
      <w:sz w:val="16"/>
      <w:szCs w:val="16"/>
    </w:rPr>
  </w:style>
  <w:style w:type="paragraph" w:styleId="z-BottomofForm">
    <w:name w:val="HTML Bottom of Form"/>
    <w:basedOn w:val="Normal"/>
    <w:next w:val="Normal"/>
    <w:link w:val="z-BottomofFormChar"/>
    <w:hidden/>
    <w:uiPriority w:val="99"/>
    <w:rsid w:val="009036EF"/>
    <w:pPr>
      <w:pBdr>
        <w:top w:val="single" w:sz="6" w:space="1" w:color="auto"/>
      </w:pBdr>
      <w:jc w:val="center"/>
    </w:pPr>
    <w:rPr>
      <w:rFonts w:ascii="Arial" w:hAnsi="Arial"/>
      <w:vanish/>
      <w:sz w:val="16"/>
      <w:szCs w:val="16"/>
    </w:rPr>
  </w:style>
  <w:style w:type="character" w:styleId="Emphasis">
    <w:name w:val="Emphasis"/>
    <w:uiPriority w:val="20"/>
    <w:qFormat/>
    <w:rsid w:val="009036EF"/>
    <w:rPr>
      <w:i/>
      <w:iCs/>
    </w:rPr>
  </w:style>
  <w:style w:type="character" w:customStyle="1" w:styleId="object">
    <w:name w:val="object"/>
    <w:basedOn w:val="DefaultParagraphFont"/>
    <w:rsid w:val="0064330D"/>
  </w:style>
  <w:style w:type="paragraph" w:styleId="BalloonText">
    <w:name w:val="Balloon Text"/>
    <w:basedOn w:val="Normal"/>
    <w:link w:val="BalloonTextChar"/>
    <w:rsid w:val="008E45B5"/>
    <w:rPr>
      <w:rFonts w:ascii="Tahoma" w:hAnsi="Tahoma"/>
      <w:sz w:val="16"/>
      <w:szCs w:val="16"/>
    </w:rPr>
  </w:style>
  <w:style w:type="character" w:customStyle="1" w:styleId="BalloonTextChar">
    <w:name w:val="Balloon Text Char"/>
    <w:link w:val="BalloonText"/>
    <w:rsid w:val="008E45B5"/>
    <w:rPr>
      <w:rFonts w:ascii="Tahoma" w:hAnsi="Tahoma" w:cs="Tahoma"/>
      <w:sz w:val="16"/>
      <w:szCs w:val="16"/>
    </w:rPr>
  </w:style>
  <w:style w:type="character" w:styleId="HTMLCite">
    <w:name w:val="HTML Cite"/>
    <w:uiPriority w:val="99"/>
    <w:unhideWhenUsed/>
    <w:rsid w:val="005A1038"/>
    <w:rPr>
      <w:i/>
      <w:iCs/>
    </w:rPr>
  </w:style>
  <w:style w:type="paragraph" w:customStyle="1" w:styleId="cnnfirst">
    <w:name w:val="cnn_first"/>
    <w:basedOn w:val="Normal"/>
    <w:rsid w:val="006071AF"/>
    <w:pPr>
      <w:spacing w:before="100" w:beforeAutospacing="1" w:after="100" w:afterAutospacing="1"/>
    </w:pPr>
  </w:style>
  <w:style w:type="character" w:customStyle="1" w:styleId="created">
    <w:name w:val="created"/>
    <w:basedOn w:val="DefaultParagraphFont"/>
    <w:rsid w:val="00844DF8"/>
  </w:style>
  <w:style w:type="character" w:customStyle="1" w:styleId="author">
    <w:name w:val="author"/>
    <w:basedOn w:val="DefaultParagraphFont"/>
    <w:rsid w:val="00844DF8"/>
  </w:style>
  <w:style w:type="character" w:customStyle="1" w:styleId="icon">
    <w:name w:val="icon"/>
    <w:basedOn w:val="DefaultParagraphFont"/>
    <w:rsid w:val="00844DF8"/>
  </w:style>
  <w:style w:type="paragraph" w:customStyle="1" w:styleId="inside-copy1">
    <w:name w:val="inside-copy1"/>
    <w:basedOn w:val="Normal"/>
    <w:rsid w:val="00831F5C"/>
    <w:pPr>
      <w:spacing w:line="330" w:lineRule="atLeast"/>
      <w:ind w:left="960"/>
    </w:pPr>
    <w:rPr>
      <w:color w:val="000000"/>
      <w:sz w:val="21"/>
      <w:szCs w:val="21"/>
    </w:rPr>
  </w:style>
  <w:style w:type="paragraph" w:styleId="PlainText">
    <w:name w:val="Plain Text"/>
    <w:basedOn w:val="Normal"/>
    <w:link w:val="PlainTextChar"/>
    <w:uiPriority w:val="99"/>
    <w:unhideWhenUsed/>
    <w:rsid w:val="00B40FE1"/>
    <w:rPr>
      <w:rFonts w:ascii="Consolas" w:hAnsi="Consolas"/>
      <w:sz w:val="21"/>
      <w:szCs w:val="21"/>
    </w:rPr>
  </w:style>
  <w:style w:type="character" w:customStyle="1" w:styleId="PlainTextChar">
    <w:name w:val="Plain Text Char"/>
    <w:link w:val="PlainText"/>
    <w:uiPriority w:val="99"/>
    <w:rsid w:val="00B40FE1"/>
    <w:rPr>
      <w:rFonts w:ascii="Consolas" w:hAnsi="Consolas"/>
      <w:sz w:val="21"/>
      <w:szCs w:val="21"/>
    </w:rPr>
  </w:style>
  <w:style w:type="character" w:styleId="Strong">
    <w:name w:val="Strong"/>
    <w:uiPriority w:val="22"/>
    <w:qFormat/>
    <w:rsid w:val="00620D89"/>
    <w:rPr>
      <w:b/>
      <w:bCs/>
      <w:i w:val="0"/>
      <w:iCs w:val="0"/>
    </w:rPr>
  </w:style>
  <w:style w:type="paragraph" w:customStyle="1" w:styleId="fontstyle211">
    <w:name w:val="fontstyle211"/>
    <w:basedOn w:val="Normal"/>
    <w:rsid w:val="00D96024"/>
    <w:pPr>
      <w:spacing w:before="100" w:beforeAutospacing="1" w:after="100" w:afterAutospacing="1"/>
    </w:pPr>
    <w:rPr>
      <w:rFonts w:ascii="Arial" w:hAnsi="Arial" w:cs="Arial"/>
      <w:color w:val="636363"/>
      <w:sz w:val="14"/>
      <w:szCs w:val="14"/>
    </w:rPr>
  </w:style>
  <w:style w:type="character" w:customStyle="1" w:styleId="itxtrst">
    <w:name w:val="itxtrst"/>
    <w:basedOn w:val="DefaultParagraphFont"/>
    <w:rsid w:val="00D96024"/>
  </w:style>
  <w:style w:type="character" w:customStyle="1" w:styleId="blogcaption1">
    <w:name w:val="blog_caption1"/>
    <w:rsid w:val="00496740"/>
    <w:rPr>
      <w:rFonts w:ascii="Arial" w:hAnsi="Arial" w:cs="Arial" w:hint="default"/>
      <w:color w:val="333333"/>
      <w:sz w:val="16"/>
      <w:szCs w:val="16"/>
    </w:rPr>
  </w:style>
  <w:style w:type="character" w:customStyle="1" w:styleId="author1">
    <w:name w:val="author1"/>
    <w:basedOn w:val="DefaultParagraphFont"/>
    <w:rsid w:val="00496740"/>
  </w:style>
  <w:style w:type="character" w:customStyle="1" w:styleId="timestamp13">
    <w:name w:val="timestamp13"/>
    <w:rsid w:val="00496740"/>
    <w:rPr>
      <w:vanish w:val="0"/>
      <w:webHidden w:val="0"/>
      <w:sz w:val="18"/>
      <w:szCs w:val="18"/>
      <w:specVanish w:val="0"/>
    </w:rPr>
  </w:style>
  <w:style w:type="paragraph" w:customStyle="1" w:styleId="bbptweet1">
    <w:name w:val="bbptweet1"/>
    <w:basedOn w:val="Normal"/>
    <w:rsid w:val="00496740"/>
    <w:pPr>
      <w:shd w:val="clear" w:color="auto" w:fill="FFFFFF"/>
      <w:spacing w:line="330" w:lineRule="atLeast"/>
    </w:pPr>
    <w:rPr>
      <w:color w:val="000000"/>
      <w:sz w:val="27"/>
      <w:szCs w:val="27"/>
    </w:rPr>
  </w:style>
  <w:style w:type="character" w:customStyle="1" w:styleId="author2">
    <w:name w:val="author2"/>
    <w:basedOn w:val="DefaultParagraphFont"/>
    <w:rsid w:val="00496740"/>
  </w:style>
  <w:style w:type="character" w:customStyle="1" w:styleId="timestamp20">
    <w:name w:val="timestamp20"/>
    <w:rsid w:val="00496740"/>
    <w:rPr>
      <w:vanish w:val="0"/>
      <w:webHidden w:val="0"/>
      <w:sz w:val="18"/>
      <w:szCs w:val="18"/>
      <w:specVanish w:val="0"/>
    </w:rPr>
  </w:style>
  <w:style w:type="paragraph" w:customStyle="1" w:styleId="bbptweet2">
    <w:name w:val="bbptweet2"/>
    <w:basedOn w:val="Normal"/>
    <w:rsid w:val="00496740"/>
    <w:pPr>
      <w:shd w:val="clear" w:color="auto" w:fill="FFFFFF"/>
      <w:spacing w:line="330" w:lineRule="atLeast"/>
    </w:pPr>
    <w:rPr>
      <w:color w:val="000000"/>
      <w:sz w:val="27"/>
      <w:szCs w:val="27"/>
    </w:rPr>
  </w:style>
  <w:style w:type="character" w:customStyle="1" w:styleId="author3">
    <w:name w:val="author3"/>
    <w:basedOn w:val="DefaultParagraphFont"/>
    <w:rsid w:val="00496740"/>
  </w:style>
  <w:style w:type="character" w:customStyle="1" w:styleId="timestamp27">
    <w:name w:val="timestamp27"/>
    <w:rsid w:val="00496740"/>
    <w:rPr>
      <w:vanish w:val="0"/>
      <w:webHidden w:val="0"/>
      <w:sz w:val="18"/>
      <w:szCs w:val="18"/>
      <w:specVanish w:val="0"/>
    </w:rPr>
  </w:style>
  <w:style w:type="paragraph" w:customStyle="1" w:styleId="bbptweet3">
    <w:name w:val="bbptweet3"/>
    <w:basedOn w:val="Normal"/>
    <w:rsid w:val="00496740"/>
    <w:pPr>
      <w:shd w:val="clear" w:color="auto" w:fill="FFFFFF"/>
      <w:spacing w:line="330" w:lineRule="atLeast"/>
    </w:pPr>
    <w:rPr>
      <w:color w:val="000000"/>
      <w:sz w:val="27"/>
      <w:szCs w:val="27"/>
    </w:rPr>
  </w:style>
  <w:style w:type="character" w:customStyle="1" w:styleId="author4">
    <w:name w:val="author4"/>
    <w:basedOn w:val="DefaultParagraphFont"/>
    <w:rsid w:val="00496740"/>
  </w:style>
  <w:style w:type="character" w:customStyle="1" w:styleId="timestamp34">
    <w:name w:val="timestamp34"/>
    <w:rsid w:val="00496740"/>
    <w:rPr>
      <w:vanish w:val="0"/>
      <w:webHidden w:val="0"/>
      <w:sz w:val="18"/>
      <w:szCs w:val="18"/>
      <w:specVanish w:val="0"/>
    </w:rPr>
  </w:style>
  <w:style w:type="paragraph" w:customStyle="1" w:styleId="bbptweet4">
    <w:name w:val="bbptweet4"/>
    <w:basedOn w:val="Normal"/>
    <w:rsid w:val="00496740"/>
    <w:pPr>
      <w:shd w:val="clear" w:color="auto" w:fill="FFFFFF"/>
      <w:spacing w:line="330" w:lineRule="atLeast"/>
    </w:pPr>
    <w:rPr>
      <w:color w:val="000000"/>
      <w:sz w:val="27"/>
      <w:szCs w:val="27"/>
    </w:rPr>
  </w:style>
  <w:style w:type="character" w:customStyle="1" w:styleId="Heading5Char">
    <w:name w:val="Heading 5 Char"/>
    <w:link w:val="Heading5"/>
    <w:semiHidden/>
    <w:rsid w:val="005A6E78"/>
    <w:rPr>
      <w:rFonts w:ascii="Calibri" w:eastAsia="Times New Roman" w:hAnsi="Calibri" w:cs="Times New Roman"/>
      <w:b/>
      <w:bCs/>
      <w:i/>
      <w:iCs/>
      <w:sz w:val="26"/>
      <w:szCs w:val="26"/>
    </w:rPr>
  </w:style>
  <w:style w:type="character" w:customStyle="1" w:styleId="bubble4">
    <w:name w:val="bubble4"/>
    <w:rsid w:val="005A6E78"/>
    <w:rPr>
      <w:vanish w:val="0"/>
      <w:webHidden w:val="0"/>
      <w:shd w:val="clear" w:color="auto" w:fill="auto"/>
      <w:specVanish w:val="0"/>
    </w:rPr>
  </w:style>
  <w:style w:type="character" w:customStyle="1" w:styleId="updated">
    <w:name w:val="updated"/>
    <w:basedOn w:val="DefaultParagraphFont"/>
    <w:rsid w:val="005A6E78"/>
  </w:style>
  <w:style w:type="character" w:customStyle="1" w:styleId="authorbyline5">
    <w:name w:val="author_byline5"/>
    <w:basedOn w:val="DefaultParagraphFont"/>
    <w:rsid w:val="005A6E78"/>
  </w:style>
  <w:style w:type="character" w:customStyle="1" w:styleId="org">
    <w:name w:val="org"/>
    <w:basedOn w:val="DefaultParagraphFont"/>
    <w:rsid w:val="005A6E78"/>
  </w:style>
  <w:style w:type="paragraph" w:customStyle="1" w:styleId="indent">
    <w:name w:val="indent"/>
    <w:basedOn w:val="Normal"/>
    <w:rsid w:val="0081004A"/>
    <w:pPr>
      <w:spacing w:before="100" w:beforeAutospacing="1" w:after="100" w:afterAutospacing="1"/>
    </w:pPr>
  </w:style>
  <w:style w:type="paragraph" w:customStyle="1" w:styleId="firstparagraph1">
    <w:name w:val="firstparagraph1"/>
    <w:basedOn w:val="Normal"/>
    <w:rsid w:val="0081004A"/>
    <w:pPr>
      <w:spacing w:after="150" w:line="375" w:lineRule="atLeast"/>
    </w:pPr>
    <w:rPr>
      <w:color w:val="000000"/>
    </w:rPr>
  </w:style>
  <w:style w:type="character" w:customStyle="1" w:styleId="usldisabledcommentslink">
    <w:name w:val="usldisabledcommentslink"/>
    <w:basedOn w:val="DefaultParagraphFont"/>
    <w:rsid w:val="0081004A"/>
  </w:style>
  <w:style w:type="character" w:customStyle="1" w:styleId="usldisabledcommentscount">
    <w:name w:val="usldisabledcommentscount"/>
    <w:basedOn w:val="DefaultParagraphFont"/>
    <w:rsid w:val="0081004A"/>
  </w:style>
  <w:style w:type="character" w:customStyle="1" w:styleId="partition1">
    <w:name w:val="partition1"/>
    <w:rsid w:val="0081004A"/>
    <w:rPr>
      <w:color w:val="666666"/>
    </w:rPr>
  </w:style>
  <w:style w:type="character" w:customStyle="1" w:styleId="usldisabledrecommendlink">
    <w:name w:val="usldisabledrecommendlink"/>
    <w:basedOn w:val="DefaultParagraphFont"/>
    <w:rsid w:val="0081004A"/>
  </w:style>
  <w:style w:type="character" w:customStyle="1" w:styleId="usldisabledrecommendcount">
    <w:name w:val="usldisabledrecommendcount"/>
    <w:basedOn w:val="DefaultParagraphFont"/>
    <w:rsid w:val="0081004A"/>
  </w:style>
  <w:style w:type="character" w:customStyle="1" w:styleId="ppy-extcaption2">
    <w:name w:val="ppy-extcaption2"/>
    <w:basedOn w:val="DefaultParagraphFont"/>
    <w:rsid w:val="0081004A"/>
  </w:style>
  <w:style w:type="paragraph" w:customStyle="1" w:styleId="credit5">
    <w:name w:val="credit5"/>
    <w:basedOn w:val="Normal"/>
    <w:rsid w:val="0081004A"/>
    <w:pPr>
      <w:spacing w:after="75" w:line="180" w:lineRule="atLeast"/>
      <w:jc w:val="right"/>
    </w:pPr>
    <w:rPr>
      <w:color w:val="999999"/>
      <w:sz w:val="15"/>
      <w:szCs w:val="15"/>
    </w:rPr>
  </w:style>
  <w:style w:type="paragraph" w:customStyle="1" w:styleId="authordate">
    <w:name w:val="author_date"/>
    <w:basedOn w:val="Normal"/>
    <w:rsid w:val="005A32BE"/>
    <w:pPr>
      <w:spacing w:before="100" w:beforeAutospacing="1" w:after="100" w:afterAutospacing="1"/>
    </w:pPr>
  </w:style>
  <w:style w:type="character" w:customStyle="1" w:styleId="padding10">
    <w:name w:val="padding10"/>
    <w:basedOn w:val="DefaultParagraphFont"/>
    <w:rsid w:val="005A32BE"/>
  </w:style>
  <w:style w:type="character" w:customStyle="1" w:styleId="Date1">
    <w:name w:val="Date1"/>
    <w:basedOn w:val="DefaultParagraphFont"/>
    <w:rsid w:val="005A32BE"/>
  </w:style>
  <w:style w:type="paragraph" w:customStyle="1" w:styleId="inside-copy">
    <w:name w:val="inside-copy"/>
    <w:basedOn w:val="Normal"/>
    <w:rsid w:val="005A32BE"/>
    <w:pPr>
      <w:spacing w:before="100" w:beforeAutospacing="1" w:after="100" w:afterAutospacing="1"/>
    </w:pPr>
  </w:style>
  <w:style w:type="character" w:customStyle="1" w:styleId="Heading6Char">
    <w:name w:val="Heading 6 Char"/>
    <w:link w:val="Heading6"/>
    <w:semiHidden/>
    <w:rsid w:val="005A32BE"/>
    <w:rPr>
      <w:rFonts w:ascii="Calibri" w:hAnsi="Calibri"/>
      <w:b/>
      <w:bCs/>
      <w:sz w:val="22"/>
      <w:szCs w:val="22"/>
    </w:rPr>
  </w:style>
  <w:style w:type="character" w:customStyle="1" w:styleId="z-TopofFormChar">
    <w:name w:val="z-Top of Form Char"/>
    <w:link w:val="z-TopofForm"/>
    <w:uiPriority w:val="99"/>
    <w:rsid w:val="005A32BE"/>
    <w:rPr>
      <w:rFonts w:ascii="Arial" w:hAnsi="Arial" w:cs="Arial"/>
      <w:vanish/>
      <w:sz w:val="16"/>
      <w:szCs w:val="16"/>
    </w:rPr>
  </w:style>
  <w:style w:type="character" w:customStyle="1" w:styleId="z-BottomofFormChar">
    <w:name w:val="z-Bottom of Form Char"/>
    <w:link w:val="z-BottomofForm"/>
    <w:uiPriority w:val="99"/>
    <w:rsid w:val="005A32BE"/>
    <w:rPr>
      <w:rFonts w:ascii="Arial" w:hAnsi="Arial" w:cs="Arial"/>
      <w:vanish/>
      <w:sz w:val="16"/>
      <w:szCs w:val="16"/>
    </w:rPr>
  </w:style>
  <w:style w:type="paragraph" w:customStyle="1" w:styleId="postmeta">
    <w:name w:val="postmeta"/>
    <w:basedOn w:val="Normal"/>
    <w:rsid w:val="005A32BE"/>
    <w:pPr>
      <w:spacing w:before="100" w:beforeAutospacing="1" w:after="100" w:afterAutospacing="1"/>
    </w:pPr>
  </w:style>
  <w:style w:type="character" w:customStyle="1" w:styleId="author-name">
    <w:name w:val="author-name"/>
    <w:basedOn w:val="DefaultParagraphFont"/>
    <w:rsid w:val="005A32BE"/>
  </w:style>
  <w:style w:type="paragraph" w:customStyle="1" w:styleId="wp-caption-text">
    <w:name w:val="wp-caption-text"/>
    <w:basedOn w:val="Normal"/>
    <w:rsid w:val="005A32BE"/>
    <w:pPr>
      <w:spacing w:before="100" w:beforeAutospacing="1" w:after="100" w:afterAutospacing="1"/>
    </w:pPr>
  </w:style>
  <w:style w:type="character" w:customStyle="1" w:styleId="pullquote">
    <w:name w:val="pullquote"/>
    <w:basedOn w:val="DefaultParagraphFont"/>
    <w:rsid w:val="005A32BE"/>
  </w:style>
  <w:style w:type="character" w:customStyle="1" w:styleId="apple-converted-space">
    <w:name w:val="apple-converted-space"/>
    <w:basedOn w:val="DefaultParagraphFont"/>
    <w:rsid w:val="005A32BE"/>
  </w:style>
  <w:style w:type="paragraph" w:customStyle="1" w:styleId="articlebyline">
    <w:name w:val="articlebyline"/>
    <w:basedOn w:val="Normal"/>
    <w:rsid w:val="005A32BE"/>
    <w:pPr>
      <w:spacing w:before="100" w:beforeAutospacing="1" w:after="100" w:afterAutospacing="1"/>
    </w:pPr>
  </w:style>
  <w:style w:type="character" w:customStyle="1" w:styleId="articledate">
    <w:name w:val="articledate"/>
    <w:basedOn w:val="DefaultParagraphFont"/>
    <w:rsid w:val="005A32BE"/>
  </w:style>
  <w:style w:type="paragraph" w:customStyle="1" w:styleId="meta">
    <w:name w:val="meta"/>
    <w:basedOn w:val="Normal"/>
    <w:rsid w:val="005A32BE"/>
    <w:pPr>
      <w:spacing w:before="100" w:beforeAutospacing="1" w:after="100" w:afterAutospacing="1"/>
    </w:pPr>
  </w:style>
  <w:style w:type="character" w:customStyle="1" w:styleId="comm">
    <w:name w:val="comm"/>
    <w:basedOn w:val="DefaultParagraphFont"/>
    <w:rsid w:val="00356F63"/>
  </w:style>
  <w:style w:type="character" w:customStyle="1" w:styleId="field-content">
    <w:name w:val="field-content"/>
    <w:basedOn w:val="DefaultParagraphFont"/>
    <w:rsid w:val="0082456E"/>
  </w:style>
  <w:style w:type="paragraph" w:customStyle="1" w:styleId="small">
    <w:name w:val="small"/>
    <w:basedOn w:val="Normal"/>
    <w:rsid w:val="00555DF0"/>
    <w:pPr>
      <w:spacing w:before="100" w:beforeAutospacing="1" w:after="100" w:afterAutospacing="1"/>
    </w:pPr>
  </w:style>
  <w:style w:type="character" w:customStyle="1" w:styleId="credit">
    <w:name w:val="credit"/>
    <w:basedOn w:val="DefaultParagraphFont"/>
    <w:rsid w:val="00555DF0"/>
  </w:style>
  <w:style w:type="character" w:customStyle="1" w:styleId="photographer">
    <w:name w:val="photographer"/>
    <w:basedOn w:val="DefaultParagraphFont"/>
    <w:rsid w:val="00555DF0"/>
  </w:style>
  <w:style w:type="character" w:customStyle="1" w:styleId="datemonth">
    <w:name w:val="datemonth"/>
    <w:basedOn w:val="DefaultParagraphFont"/>
    <w:rsid w:val="00555DF0"/>
  </w:style>
  <w:style w:type="character" w:customStyle="1" w:styleId="dateday">
    <w:name w:val="dateday"/>
    <w:basedOn w:val="DefaultParagraphFont"/>
    <w:rsid w:val="00555DF0"/>
  </w:style>
  <w:style w:type="character" w:customStyle="1" w:styleId="dateyear">
    <w:name w:val="dateyear"/>
    <w:basedOn w:val="DefaultParagraphFont"/>
    <w:rsid w:val="00555DF0"/>
  </w:style>
  <w:style w:type="character" w:customStyle="1" w:styleId="byline">
    <w:name w:val="byline"/>
    <w:basedOn w:val="DefaultParagraphFont"/>
    <w:rsid w:val="00555DF0"/>
  </w:style>
  <w:style w:type="character" w:customStyle="1" w:styleId="datestring">
    <w:name w:val="datestring"/>
    <w:basedOn w:val="DefaultParagraphFont"/>
    <w:rsid w:val="00555DF0"/>
  </w:style>
  <w:style w:type="character" w:customStyle="1" w:styleId="datetimeseparator">
    <w:name w:val="datetimeseparator"/>
    <w:basedOn w:val="DefaultParagraphFont"/>
    <w:rsid w:val="00555DF0"/>
  </w:style>
  <w:style w:type="character" w:customStyle="1" w:styleId="timestring">
    <w:name w:val="timestring"/>
    <w:basedOn w:val="DefaultParagraphFont"/>
    <w:rsid w:val="00555DF0"/>
  </w:style>
  <w:style w:type="character" w:customStyle="1" w:styleId="dateline">
    <w:name w:val="dateline"/>
    <w:basedOn w:val="DefaultParagraphFont"/>
    <w:rsid w:val="002A1FBC"/>
  </w:style>
  <w:style w:type="paragraph" w:customStyle="1" w:styleId="Pa1">
    <w:name w:val="Pa1"/>
    <w:basedOn w:val="Normal"/>
    <w:uiPriority w:val="99"/>
    <w:rsid w:val="00210BE8"/>
    <w:pPr>
      <w:autoSpaceDE w:val="0"/>
      <w:autoSpaceDN w:val="0"/>
      <w:spacing w:line="241" w:lineRule="atLeast"/>
    </w:pPr>
    <w:rPr>
      <w:rFonts w:ascii="Trajan Pro" w:eastAsia="Calibri" w:hAnsi="Trajan Pro"/>
    </w:rPr>
  </w:style>
  <w:style w:type="character" w:customStyle="1" w:styleId="A4">
    <w:name w:val="A4"/>
    <w:uiPriority w:val="99"/>
    <w:rsid w:val="00210BE8"/>
    <w:rPr>
      <w:rFonts w:ascii="Trajan Pro" w:hAnsi="Trajan Pro" w:hint="default"/>
      <w:color w:val="000000"/>
    </w:rPr>
  </w:style>
  <w:style w:type="character" w:customStyle="1" w:styleId="A5">
    <w:name w:val="A5"/>
    <w:uiPriority w:val="99"/>
    <w:rsid w:val="00210BE8"/>
    <w:rPr>
      <w:rFonts w:ascii="Trajan Pro" w:hAnsi="Trajan Pro" w:hint="default"/>
      <w:color w:val="000000"/>
    </w:rPr>
  </w:style>
  <w:style w:type="paragraph" w:customStyle="1" w:styleId="by-line">
    <w:name w:val="by-line"/>
    <w:basedOn w:val="Normal"/>
    <w:rsid w:val="005510B2"/>
    <w:pPr>
      <w:spacing w:before="100" w:beforeAutospacing="1" w:after="100" w:afterAutospacing="1"/>
    </w:pPr>
  </w:style>
  <w:style w:type="character" w:customStyle="1" w:styleId="date-time">
    <w:name w:val="date-time"/>
    <w:basedOn w:val="DefaultParagraphFont"/>
    <w:rsid w:val="005510B2"/>
  </w:style>
  <w:style w:type="paragraph" w:customStyle="1" w:styleId="image-description">
    <w:name w:val="image-description"/>
    <w:basedOn w:val="Normal"/>
    <w:rsid w:val="005510B2"/>
    <w:pPr>
      <w:spacing w:before="100" w:beforeAutospacing="1" w:after="100" w:afterAutospacing="1"/>
    </w:pPr>
  </w:style>
  <w:style w:type="paragraph" w:customStyle="1" w:styleId="bodydropcap">
    <w:name w:val="body.dropcap"/>
    <w:basedOn w:val="Normal"/>
    <w:rsid w:val="005510B2"/>
    <w:pPr>
      <w:spacing w:before="100" w:beforeAutospacing="1" w:after="100" w:afterAutospacing="1"/>
    </w:pPr>
  </w:style>
  <w:style w:type="character" w:customStyle="1" w:styleId="headline">
    <w:name w:val="headline"/>
    <w:basedOn w:val="DefaultParagraphFont"/>
    <w:rsid w:val="005510B2"/>
  </w:style>
  <w:style w:type="character" w:customStyle="1" w:styleId="desc">
    <w:name w:val="desc"/>
    <w:basedOn w:val="DefaultParagraphFont"/>
    <w:rsid w:val="005510B2"/>
  </w:style>
  <w:style w:type="character" w:customStyle="1" w:styleId="dispurl">
    <w:name w:val="dispurl"/>
    <w:basedOn w:val="DefaultParagraphFont"/>
    <w:rsid w:val="005510B2"/>
  </w:style>
  <w:style w:type="paragraph" w:customStyle="1" w:styleId="bodytext0">
    <w:name w:val="body.text"/>
    <w:basedOn w:val="Normal"/>
    <w:rsid w:val="005510B2"/>
    <w:pPr>
      <w:spacing w:before="100" w:beforeAutospacing="1" w:after="100" w:afterAutospacing="1"/>
    </w:pPr>
  </w:style>
  <w:style w:type="character" w:customStyle="1" w:styleId="bbphotobyline">
    <w:name w:val="bbphotobyline"/>
    <w:basedOn w:val="DefaultParagraphFont"/>
    <w:rsid w:val="003A1CC4"/>
  </w:style>
  <w:style w:type="character" w:customStyle="1" w:styleId="highlight">
    <w:name w:val="highlight"/>
    <w:basedOn w:val="DefaultParagraphFont"/>
    <w:rsid w:val="003A1CC4"/>
  </w:style>
  <w:style w:type="paragraph" w:customStyle="1" w:styleId="p1">
    <w:name w:val="p1"/>
    <w:basedOn w:val="Normal"/>
    <w:rsid w:val="008B3A95"/>
    <w:pPr>
      <w:spacing w:before="100" w:beforeAutospacing="1" w:after="100" w:afterAutospacing="1"/>
    </w:pPr>
  </w:style>
  <w:style w:type="paragraph" w:customStyle="1" w:styleId="p2">
    <w:name w:val="p2"/>
    <w:basedOn w:val="Normal"/>
    <w:rsid w:val="008B3A95"/>
    <w:pPr>
      <w:spacing w:before="100" w:beforeAutospacing="1" w:after="100" w:afterAutospacing="1"/>
    </w:pPr>
  </w:style>
  <w:style w:type="paragraph" w:customStyle="1" w:styleId="textbodyblack">
    <w:name w:val="textbodyblack"/>
    <w:basedOn w:val="Normal"/>
    <w:rsid w:val="005E4B44"/>
    <w:pPr>
      <w:spacing w:before="100" w:beforeAutospacing="1" w:after="100" w:afterAutospacing="1"/>
    </w:pPr>
  </w:style>
  <w:style w:type="character" w:customStyle="1" w:styleId="pubdate">
    <w:name w:val="pubdate"/>
    <w:basedOn w:val="DefaultParagraphFont"/>
    <w:rsid w:val="00B66C08"/>
  </w:style>
  <w:style w:type="character" w:customStyle="1" w:styleId="separator">
    <w:name w:val="separator"/>
    <w:basedOn w:val="DefaultParagraphFont"/>
    <w:rsid w:val="00B66C08"/>
  </w:style>
  <w:style w:type="character" w:customStyle="1" w:styleId="username">
    <w:name w:val="username"/>
    <w:basedOn w:val="DefaultParagraphFont"/>
    <w:rsid w:val="00742059"/>
  </w:style>
  <w:style w:type="paragraph" w:customStyle="1" w:styleId="js-tweet-text">
    <w:name w:val="js-tweet-text"/>
    <w:basedOn w:val="Normal"/>
    <w:rsid w:val="00742059"/>
    <w:pPr>
      <w:spacing w:before="100" w:beforeAutospacing="1" w:after="100" w:afterAutospacing="1"/>
    </w:pPr>
  </w:style>
  <w:style w:type="character" w:customStyle="1" w:styleId="collapse-action-wrapper">
    <w:name w:val="collapse-action-wrapper"/>
    <w:basedOn w:val="DefaultParagraphFont"/>
    <w:rsid w:val="00742059"/>
  </w:style>
  <w:style w:type="character" w:customStyle="1" w:styleId="retweet">
    <w:name w:val="retweet"/>
    <w:basedOn w:val="DefaultParagraphFont"/>
    <w:rsid w:val="00742059"/>
  </w:style>
  <w:style w:type="character" w:customStyle="1" w:styleId="favorite">
    <w:name w:val="favorite"/>
    <w:basedOn w:val="DefaultParagraphFont"/>
    <w:rsid w:val="00742059"/>
  </w:style>
  <w:style w:type="character" w:customStyle="1" w:styleId="metadata">
    <w:name w:val="metadata"/>
    <w:basedOn w:val="DefaultParagraphFont"/>
    <w:rsid w:val="00742059"/>
  </w:style>
  <w:style w:type="character" w:customStyle="1" w:styleId="tweet-source">
    <w:name w:val="tweet-source"/>
    <w:basedOn w:val="DefaultParagraphFont"/>
    <w:rsid w:val="00742059"/>
  </w:style>
  <w:style w:type="character" w:customStyle="1" w:styleId="unfavorite">
    <w:name w:val="unfavorite"/>
    <w:basedOn w:val="DefaultParagraphFont"/>
    <w:rsid w:val="001A653D"/>
  </w:style>
  <w:style w:type="character" w:customStyle="1" w:styleId="undo-retweet">
    <w:name w:val="undo-retweet"/>
    <w:basedOn w:val="DefaultParagraphFont"/>
    <w:rsid w:val="00535600"/>
  </w:style>
  <w:style w:type="character" w:customStyle="1" w:styleId="plus-icon">
    <w:name w:val="plus-icon"/>
    <w:basedOn w:val="DefaultParagraphFont"/>
    <w:rsid w:val="00B15586"/>
  </w:style>
  <w:style w:type="character" w:customStyle="1" w:styleId="totalviews">
    <w:name w:val="total_views"/>
    <w:basedOn w:val="DefaultParagraphFont"/>
    <w:rsid w:val="00B15586"/>
  </w:style>
  <w:style w:type="character" w:customStyle="1" w:styleId="comments">
    <w:name w:val="comments"/>
    <w:basedOn w:val="DefaultParagraphFont"/>
    <w:rsid w:val="00B15586"/>
  </w:style>
  <w:style w:type="character" w:customStyle="1" w:styleId="fn">
    <w:name w:val="fn"/>
    <w:basedOn w:val="DefaultParagraphFont"/>
    <w:rsid w:val="007915C2"/>
  </w:style>
  <w:style w:type="character" w:customStyle="1" w:styleId="nickname">
    <w:name w:val="nickname"/>
    <w:basedOn w:val="DefaultParagraphFont"/>
    <w:rsid w:val="007915C2"/>
  </w:style>
  <w:style w:type="paragraph" w:customStyle="1" w:styleId="entry-title5">
    <w:name w:val="entry-title5"/>
    <w:basedOn w:val="Normal"/>
    <w:rsid w:val="007915C2"/>
    <w:pPr>
      <w:spacing w:before="120" w:after="180"/>
      <w:textAlignment w:val="bottom"/>
    </w:pPr>
  </w:style>
  <w:style w:type="character" w:customStyle="1" w:styleId="updated4">
    <w:name w:val="updated4"/>
    <w:basedOn w:val="DefaultParagraphFont"/>
    <w:rsid w:val="007915C2"/>
  </w:style>
  <w:style w:type="paragraph" w:styleId="ListParagraph">
    <w:name w:val="List Paragraph"/>
    <w:basedOn w:val="Normal"/>
    <w:uiPriority w:val="34"/>
    <w:qFormat/>
    <w:rsid w:val="00780308"/>
    <w:pPr>
      <w:spacing w:after="200" w:line="276" w:lineRule="auto"/>
      <w:ind w:left="720"/>
      <w:contextualSpacing/>
    </w:pPr>
    <w:rPr>
      <w:rFonts w:asciiTheme="minorHAnsi" w:eastAsiaTheme="minorHAnsi" w:hAnsiTheme="minorHAnsi" w:cstheme="minorBidi"/>
      <w:sz w:val="22"/>
      <w:szCs w:val="22"/>
    </w:rPr>
  </w:style>
  <w:style w:type="character" w:customStyle="1" w:styleId="label">
    <w:name w:val="label"/>
    <w:basedOn w:val="DefaultParagraphFont"/>
    <w:rsid w:val="002972A8"/>
  </w:style>
  <w:style w:type="paragraph" w:customStyle="1" w:styleId="first">
    <w:name w:val="first"/>
    <w:basedOn w:val="Normal"/>
    <w:rsid w:val="00796590"/>
    <w:pPr>
      <w:spacing w:before="100" w:beforeAutospacing="1" w:after="100" w:afterAutospacing="1"/>
    </w:pPr>
  </w:style>
  <w:style w:type="character" w:customStyle="1" w:styleId="gig-counter-text">
    <w:name w:val="gig-counter-text"/>
    <w:basedOn w:val="DefaultParagraphFont"/>
    <w:rsid w:val="00B43398"/>
  </w:style>
  <w:style w:type="character" w:customStyle="1" w:styleId="tl">
    <w:name w:val="tl"/>
    <w:basedOn w:val="DefaultParagraphFont"/>
    <w:rsid w:val="002E3F62"/>
  </w:style>
  <w:style w:type="character" w:customStyle="1" w:styleId="f">
    <w:name w:val="f"/>
    <w:basedOn w:val="DefaultParagraphFont"/>
    <w:rsid w:val="002E3F62"/>
  </w:style>
  <w:style w:type="character" w:customStyle="1" w:styleId="st">
    <w:name w:val="st"/>
    <w:basedOn w:val="DefaultParagraphFont"/>
    <w:rsid w:val="002E3F62"/>
  </w:style>
  <w:style w:type="paragraph" w:customStyle="1" w:styleId="published">
    <w:name w:val="published"/>
    <w:basedOn w:val="Normal"/>
    <w:rsid w:val="002E3F62"/>
    <w:pPr>
      <w:spacing w:before="100" w:beforeAutospacing="1" w:after="100" w:afterAutospacing="1"/>
    </w:pPr>
  </w:style>
  <w:style w:type="character" w:customStyle="1" w:styleId="postdatetime">
    <w:name w:val="postdatetime"/>
    <w:basedOn w:val="DefaultParagraphFont"/>
    <w:rsid w:val="002E3F62"/>
  </w:style>
  <w:style w:type="character" w:customStyle="1" w:styleId="asset-metabar-author">
    <w:name w:val="asset-metabar-author"/>
    <w:basedOn w:val="DefaultParagraphFont"/>
    <w:rsid w:val="002E3F62"/>
  </w:style>
  <w:style w:type="character" w:customStyle="1" w:styleId="asset-metabar-time">
    <w:name w:val="asset-metabar-time"/>
    <w:basedOn w:val="DefaultParagraphFont"/>
    <w:rsid w:val="002E3F62"/>
  </w:style>
  <w:style w:type="paragraph" w:customStyle="1" w:styleId="image-credit-wrap">
    <w:name w:val="image-credit-wrap"/>
    <w:basedOn w:val="Normal"/>
    <w:rsid w:val="002E3F62"/>
    <w:pPr>
      <w:spacing w:before="100" w:beforeAutospacing="1" w:after="100" w:afterAutospacing="1"/>
    </w:pPr>
  </w:style>
  <w:style w:type="character" w:customStyle="1" w:styleId="sep">
    <w:name w:val="sep"/>
    <w:basedOn w:val="DefaultParagraphFont"/>
    <w:rsid w:val="00E72D59"/>
  </w:style>
  <w:style w:type="character" w:customStyle="1" w:styleId="author-date">
    <w:name w:val="author-date"/>
    <w:basedOn w:val="DefaultParagraphFont"/>
    <w:rsid w:val="001C262C"/>
  </w:style>
  <w:style w:type="character" w:customStyle="1" w:styleId="livefyre-commentcount">
    <w:name w:val="livefyre-commentcount"/>
    <w:basedOn w:val="DefaultParagraphFont"/>
    <w:rsid w:val="001C262C"/>
  </w:style>
  <w:style w:type="character" w:customStyle="1" w:styleId="number">
    <w:name w:val="number"/>
    <w:basedOn w:val="DefaultParagraphFont"/>
    <w:rsid w:val="001C262C"/>
  </w:style>
  <w:style w:type="character" w:customStyle="1" w:styleId="username17">
    <w:name w:val="username17"/>
    <w:basedOn w:val="DefaultParagraphFont"/>
    <w:rsid w:val="001E00BE"/>
    <w:rPr>
      <w:rtl w:val="0"/>
    </w:rPr>
  </w:style>
  <w:style w:type="character" w:customStyle="1" w:styleId="timestamp">
    <w:name w:val="_timestamp"/>
    <w:basedOn w:val="DefaultParagraphFont"/>
    <w:rsid w:val="001E00BE"/>
  </w:style>
  <w:style w:type="character" w:customStyle="1" w:styleId="expand-stream-item2">
    <w:name w:val="expand-stream-item2"/>
    <w:basedOn w:val="DefaultParagraphFont"/>
    <w:rsid w:val="001E00BE"/>
  </w:style>
  <w:style w:type="character" w:customStyle="1" w:styleId="collapse-stream-item2">
    <w:name w:val="collapse-stream-item2"/>
    <w:basedOn w:val="DefaultParagraphFont"/>
    <w:rsid w:val="001E00BE"/>
  </w:style>
  <w:style w:type="character" w:customStyle="1" w:styleId="metadata11">
    <w:name w:val="metadata11"/>
    <w:basedOn w:val="DefaultParagraphFont"/>
    <w:rsid w:val="001E00BE"/>
  </w:style>
  <w:style w:type="paragraph" w:customStyle="1" w:styleId="card2-description">
    <w:name w:val="card2-description"/>
    <w:basedOn w:val="Normal"/>
    <w:rsid w:val="00B459D0"/>
  </w:style>
  <w:style w:type="character" w:customStyle="1" w:styleId="invisible4">
    <w:name w:val="invisible4"/>
    <w:basedOn w:val="DefaultParagraphFont"/>
    <w:rsid w:val="00B459D0"/>
  </w:style>
  <w:style w:type="character" w:customStyle="1" w:styleId="js-display-url">
    <w:name w:val="js-display-url"/>
    <w:basedOn w:val="DefaultParagraphFont"/>
    <w:rsid w:val="00B459D0"/>
  </w:style>
  <w:style w:type="character" w:customStyle="1" w:styleId="util-text-normal2">
    <w:name w:val="util-text-normal2"/>
    <w:basedOn w:val="DefaultParagraphFont"/>
    <w:rsid w:val="00B459D0"/>
  </w:style>
  <w:style w:type="paragraph" w:customStyle="1" w:styleId="has-dropcap">
    <w:name w:val="has-dropcap"/>
    <w:basedOn w:val="Normal"/>
    <w:rsid w:val="00D67A09"/>
    <w:pPr>
      <w:spacing w:before="100" w:beforeAutospacing="1" w:after="100" w:afterAutospacing="1"/>
    </w:pPr>
  </w:style>
  <w:style w:type="character" w:customStyle="1" w:styleId="ata11y">
    <w:name w:val="at_a11y"/>
    <w:basedOn w:val="DefaultParagraphFont"/>
    <w:rsid w:val="00E626CC"/>
  </w:style>
  <w:style w:type="paragraph" w:customStyle="1" w:styleId="left">
    <w:name w:val="left"/>
    <w:basedOn w:val="Normal"/>
    <w:rsid w:val="00E626CC"/>
    <w:pPr>
      <w:spacing w:before="100" w:beforeAutospacing="1" w:after="100" w:afterAutospacing="1"/>
    </w:pPr>
  </w:style>
  <w:style w:type="paragraph" w:customStyle="1" w:styleId="right">
    <w:name w:val="right"/>
    <w:basedOn w:val="Normal"/>
    <w:rsid w:val="00E626CC"/>
    <w:pPr>
      <w:spacing w:before="100" w:beforeAutospacing="1" w:after="100" w:afterAutospacing="1"/>
    </w:pPr>
  </w:style>
  <w:style w:type="paragraph" w:customStyle="1" w:styleId="enlarge">
    <w:name w:val="enlarge"/>
    <w:basedOn w:val="Normal"/>
    <w:rsid w:val="00E626CC"/>
    <w:pPr>
      <w:spacing w:before="100" w:beforeAutospacing="1" w:after="100" w:afterAutospacing="1"/>
    </w:pPr>
  </w:style>
  <w:style w:type="paragraph" w:customStyle="1" w:styleId="question">
    <w:name w:val="question"/>
    <w:basedOn w:val="Normal"/>
    <w:rsid w:val="00206552"/>
    <w:pPr>
      <w:spacing w:before="100" w:beforeAutospacing="1" w:after="100" w:afterAutospacing="1"/>
    </w:pPr>
  </w:style>
  <w:style w:type="paragraph" w:customStyle="1" w:styleId="total-votes">
    <w:name w:val="total-votes"/>
    <w:basedOn w:val="Normal"/>
    <w:rsid w:val="00206552"/>
    <w:pPr>
      <w:spacing w:before="100" w:beforeAutospacing="1" w:after="100" w:afterAutospacing="1"/>
    </w:pPr>
  </w:style>
  <w:style w:type="paragraph" w:customStyle="1" w:styleId="imageitemauthor">
    <w:name w:val="image_item_author"/>
    <w:basedOn w:val="Normal"/>
    <w:rsid w:val="00612D25"/>
    <w:pPr>
      <w:spacing w:before="100" w:beforeAutospacing="1" w:after="100" w:afterAutospacing="1"/>
    </w:pPr>
  </w:style>
  <w:style w:type="paragraph" w:customStyle="1" w:styleId="imageitemdate">
    <w:name w:val="image_item_date"/>
    <w:basedOn w:val="Normal"/>
    <w:rsid w:val="00612D25"/>
    <w:pPr>
      <w:spacing w:before="100" w:beforeAutospacing="1" w:after="100" w:afterAutospacing="1"/>
    </w:pPr>
  </w:style>
  <w:style w:type="character" w:customStyle="1" w:styleId="wl-startdate">
    <w:name w:val="wl-startdate"/>
    <w:basedOn w:val="DefaultParagraphFont"/>
    <w:rsid w:val="00612D25"/>
  </w:style>
  <w:style w:type="character" w:customStyle="1" w:styleId="fbcommentscount">
    <w:name w:val="fb_comments_count"/>
    <w:basedOn w:val="DefaultParagraphFont"/>
    <w:rsid w:val="00933195"/>
  </w:style>
  <w:style w:type="character" w:customStyle="1" w:styleId="gslcommentslabel">
    <w:name w:val="gslcommentslabel"/>
    <w:basedOn w:val="DefaultParagraphFont"/>
    <w:rsid w:val="00933195"/>
  </w:style>
  <w:style w:type="character" w:customStyle="1" w:styleId="fontsize">
    <w:name w:val="fontsize"/>
    <w:basedOn w:val="DefaultParagraphFont"/>
    <w:rsid w:val="00933195"/>
  </w:style>
  <w:style w:type="character" w:customStyle="1" w:styleId="Date2">
    <w:name w:val="Date2"/>
    <w:basedOn w:val="DefaultParagraphFont"/>
    <w:rsid w:val="00A54515"/>
  </w:style>
  <w:style w:type="paragraph" w:customStyle="1" w:styleId="pullquoteafter">
    <w:name w:val="pullquoteafter"/>
    <w:basedOn w:val="Normal"/>
    <w:rsid w:val="008A40C9"/>
    <w:pPr>
      <w:spacing w:before="100" w:beforeAutospacing="1" w:after="100" w:afterAutospacing="1"/>
    </w:pPr>
  </w:style>
  <w:style w:type="paragraph" w:customStyle="1" w:styleId="inline-share-tools">
    <w:name w:val="inline-share-tools"/>
    <w:basedOn w:val="Normal"/>
    <w:rsid w:val="007362EC"/>
    <w:pPr>
      <w:spacing w:before="100" w:beforeAutospacing="1" w:after="100" w:afterAutospacing="1"/>
    </w:pPr>
  </w:style>
  <w:style w:type="character" w:customStyle="1" w:styleId="inline-share-tools-label">
    <w:name w:val="inline-share-tools-label"/>
    <w:basedOn w:val="DefaultParagraphFont"/>
    <w:rsid w:val="007362EC"/>
  </w:style>
  <w:style w:type="character" w:customStyle="1" w:styleId="inline-share-count">
    <w:name w:val="inline-share-count"/>
    <w:basedOn w:val="DefaultParagraphFont"/>
    <w:rsid w:val="007362EC"/>
  </w:style>
  <w:style w:type="character" w:customStyle="1" w:styleId="inline-share-btn-label">
    <w:name w:val="inline-share-btn-label"/>
    <w:basedOn w:val="DefaultParagraphFont"/>
    <w:rsid w:val="007362EC"/>
  </w:style>
  <w:style w:type="character" w:customStyle="1" w:styleId="au">
    <w:name w:val="au"/>
    <w:basedOn w:val="DefaultParagraphFont"/>
    <w:rsid w:val="00A46E6C"/>
  </w:style>
  <w:style w:type="paragraph" w:customStyle="1" w:styleId="timestamp0">
    <w:name w:val="timestamp"/>
    <w:basedOn w:val="Normal"/>
    <w:rsid w:val="007347AC"/>
    <w:pPr>
      <w:spacing w:before="100" w:beforeAutospacing="1" w:after="100" w:afterAutospacing="1"/>
    </w:pPr>
  </w:style>
  <w:style w:type="character" w:customStyle="1" w:styleId="divider">
    <w:name w:val="divider"/>
    <w:basedOn w:val="DefaultParagraphFont"/>
    <w:rsid w:val="007347AC"/>
  </w:style>
  <w:style w:type="character" w:customStyle="1" w:styleId="categories">
    <w:name w:val="categories"/>
    <w:basedOn w:val="DefaultParagraphFont"/>
    <w:rsid w:val="00B60C6A"/>
  </w:style>
  <w:style w:type="character" w:customStyle="1" w:styleId="pds-answer-text">
    <w:name w:val="pds-answer-text"/>
    <w:basedOn w:val="DefaultParagraphFont"/>
    <w:rsid w:val="0032435F"/>
  </w:style>
  <w:style w:type="character" w:customStyle="1" w:styleId="pds-feedback-per">
    <w:name w:val="pds-feedback-per"/>
    <w:basedOn w:val="DefaultParagraphFont"/>
    <w:rsid w:val="0032435F"/>
  </w:style>
  <w:style w:type="character" w:customStyle="1" w:styleId="pds-feedback-votes">
    <w:name w:val="pds-feedback-votes"/>
    <w:basedOn w:val="DefaultParagraphFont"/>
    <w:rsid w:val="0032435F"/>
  </w:style>
  <w:style w:type="character" w:customStyle="1" w:styleId="pds-clear">
    <w:name w:val="pds-clear"/>
    <w:basedOn w:val="DefaultParagraphFont"/>
    <w:rsid w:val="0032435F"/>
  </w:style>
  <w:style w:type="character" w:customStyle="1" w:styleId="pds-links-back">
    <w:name w:val="pds-links-back"/>
    <w:basedOn w:val="DefaultParagraphFont"/>
    <w:rsid w:val="0032435F"/>
  </w:style>
  <w:style w:type="character" w:customStyle="1" w:styleId="totalcount">
    <w:name w:val="total_count"/>
    <w:basedOn w:val="DefaultParagraphFont"/>
    <w:rsid w:val="002562F5"/>
  </w:style>
  <w:style w:type="character" w:customStyle="1" w:styleId="bottom-line">
    <w:name w:val="bottom-line"/>
    <w:basedOn w:val="DefaultParagraphFont"/>
    <w:rsid w:val="00CF5534"/>
  </w:style>
  <w:style w:type="character" w:customStyle="1" w:styleId="provider-name">
    <w:name w:val="provider-name"/>
    <w:basedOn w:val="DefaultParagraphFont"/>
    <w:rsid w:val="00CF5534"/>
  </w:style>
  <w:style w:type="paragraph" w:customStyle="1" w:styleId="post-tags">
    <w:name w:val="post-tags"/>
    <w:basedOn w:val="Normal"/>
    <w:rsid w:val="00F075FA"/>
    <w:pPr>
      <w:spacing w:before="100" w:beforeAutospacing="1" w:after="100" w:afterAutospacing="1"/>
    </w:pPr>
  </w:style>
  <w:style w:type="character" w:customStyle="1" w:styleId="pin1407815191535pinitbuttoncount">
    <w:name w:val="pin_1407815191535_pin_it_button_count"/>
    <w:basedOn w:val="DefaultParagraphFont"/>
    <w:rsid w:val="00F147EC"/>
  </w:style>
  <w:style w:type="character" w:customStyle="1" w:styleId="poster-name">
    <w:name w:val="poster-name"/>
    <w:basedOn w:val="DefaultParagraphFont"/>
    <w:rsid w:val="00BB0CF9"/>
  </w:style>
  <w:style w:type="character" w:customStyle="1" w:styleId="link">
    <w:name w:val="link"/>
    <w:basedOn w:val="DefaultParagraphFont"/>
    <w:rsid w:val="00BB0CF9"/>
  </w:style>
  <w:style w:type="character" w:customStyle="1" w:styleId="originline">
    <w:name w:val="origin_line"/>
    <w:basedOn w:val="DefaultParagraphFont"/>
    <w:rsid w:val="009C5CE4"/>
  </w:style>
  <w:style w:type="character" w:customStyle="1" w:styleId="video-play-button">
    <w:name w:val="video-play-button"/>
    <w:basedOn w:val="DefaultParagraphFont"/>
    <w:rsid w:val="00196443"/>
  </w:style>
  <w:style w:type="character" w:customStyle="1" w:styleId="video-length">
    <w:name w:val="video-length"/>
    <w:basedOn w:val="DefaultParagraphFont"/>
    <w:rsid w:val="00196443"/>
  </w:style>
  <w:style w:type="character" w:customStyle="1" w:styleId="vw-post-author">
    <w:name w:val="vw-post-author"/>
    <w:basedOn w:val="DefaultParagraphFont"/>
    <w:rsid w:val="00CD300E"/>
  </w:style>
  <w:style w:type="character" w:customStyle="1" w:styleId="vw-post-meta-separator">
    <w:name w:val="vw-post-meta-separator"/>
    <w:basedOn w:val="DefaultParagraphFont"/>
    <w:rsid w:val="00CD300E"/>
  </w:style>
  <w:style w:type="character" w:customStyle="1" w:styleId="vw-post-likes-number">
    <w:name w:val="vw-post-likes-number"/>
    <w:basedOn w:val="DefaultParagraphFont"/>
    <w:rsid w:val="00CD300E"/>
  </w:style>
  <w:style w:type="character" w:customStyle="1" w:styleId="vw-post-view-number">
    <w:name w:val="vw-post-view-number"/>
    <w:basedOn w:val="DefaultParagraphFont"/>
    <w:rsid w:val="00CD300E"/>
  </w:style>
  <w:style w:type="character" w:customStyle="1" w:styleId="vw-post-share-number">
    <w:name w:val="vw-post-share-number"/>
    <w:basedOn w:val="DefaultParagraphFont"/>
    <w:rsid w:val="00CD300E"/>
  </w:style>
  <w:style w:type="character" w:customStyle="1" w:styleId="share-button-counter">
    <w:name w:val="share-button-counter"/>
    <w:basedOn w:val="DefaultParagraphFont"/>
    <w:rsid w:val="00CD300E"/>
  </w:style>
  <w:style w:type="character" w:customStyle="1" w:styleId="share-button-verb">
    <w:name w:val="share-button-verb"/>
    <w:basedOn w:val="DefaultParagraphFont"/>
    <w:rsid w:val="00CD300E"/>
  </w:style>
  <w:style w:type="character" w:styleId="FollowedHyperlink">
    <w:name w:val="FollowedHyperlink"/>
    <w:basedOn w:val="DefaultParagraphFont"/>
    <w:uiPriority w:val="99"/>
    <w:semiHidden/>
    <w:unhideWhenUsed/>
    <w:rsid w:val="009B4A1D"/>
    <w:rPr>
      <w:color w:val="800080" w:themeColor="followedHyperlink"/>
      <w:u w:val="single"/>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GridTable1Light-Accent11">
    <w:name w:val="Grid Table 1 Light - Accent 11"/>
    <w:basedOn w:val="TableNormal"/>
    <w:uiPriority w:val="46"/>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Heading1Char">
    <w:name w:val="Heading 1 Char"/>
    <w:basedOn w:val="DefaultParagraphFont"/>
    <w:link w:val="Heading1"/>
    <w:uiPriority w:val="9"/>
    <w:rsid w:val="00C62558"/>
    <w:rPr>
      <w:rFonts w:ascii="Arial" w:hAnsi="Arial" w:cs="Arial"/>
      <w:b/>
      <w:bCs/>
      <w:kern w:val="32"/>
      <w:sz w:val="32"/>
      <w:szCs w:val="32"/>
    </w:rPr>
  </w:style>
  <w:style w:type="character" w:customStyle="1" w:styleId="Mention1">
    <w:name w:val="Mention1"/>
    <w:basedOn w:val="DefaultParagraphFont"/>
    <w:uiPriority w:val="99"/>
    <w:semiHidden/>
    <w:unhideWhenUsed/>
    <w:rsid w:val="00D06BA9"/>
    <w:rPr>
      <w:color w:val="2B579A"/>
      <w:shd w:val="clear" w:color="auto" w:fill="E6E6E6"/>
    </w:rPr>
  </w:style>
  <w:style w:type="character" w:customStyle="1" w:styleId="vjs-control-text">
    <w:name w:val="vjs-control-text"/>
    <w:basedOn w:val="DefaultParagraphFont"/>
    <w:rsid w:val="00085644"/>
  </w:style>
  <w:style w:type="paragraph" w:customStyle="1" w:styleId="articlemeta">
    <w:name w:val="article__meta"/>
    <w:basedOn w:val="Normal"/>
    <w:rsid w:val="00085644"/>
    <w:pPr>
      <w:spacing w:before="100" w:beforeAutospacing="1" w:after="100" w:afterAutospacing="1"/>
    </w:pPr>
  </w:style>
  <w:style w:type="character" w:customStyle="1" w:styleId="js-publish-date">
    <w:name w:val="js-publish-date"/>
    <w:basedOn w:val="DefaultParagraphFont"/>
    <w:rsid w:val="00085644"/>
  </w:style>
  <w:style w:type="character" w:customStyle="1" w:styleId="embedded-content--chartheadline-text">
    <w:name w:val="embedded-content--chart__headline-text"/>
    <w:basedOn w:val="DefaultParagraphFont"/>
    <w:rsid w:val="00085644"/>
  </w:style>
  <w:style w:type="character" w:customStyle="1" w:styleId="embedded-content--chartrow-rank">
    <w:name w:val="embedded-content--chart__row-rank"/>
    <w:basedOn w:val="DefaultParagraphFont"/>
    <w:rsid w:val="00085644"/>
  </w:style>
  <w:style w:type="character" w:customStyle="1" w:styleId="embedded-content--chartrow-title">
    <w:name w:val="embedded-content--chart__row-title"/>
    <w:basedOn w:val="DefaultParagraphFont"/>
    <w:rsid w:val="00085644"/>
  </w:style>
  <w:style w:type="character" w:customStyle="1" w:styleId="UnresolvedMention1">
    <w:name w:val="Unresolved Mention1"/>
    <w:basedOn w:val="DefaultParagraphFont"/>
    <w:uiPriority w:val="99"/>
    <w:semiHidden/>
    <w:unhideWhenUsed/>
    <w:rsid w:val="0054172A"/>
    <w:rPr>
      <w:color w:val="808080"/>
      <w:shd w:val="clear" w:color="auto" w:fill="E6E6E6"/>
    </w:rPr>
  </w:style>
  <w:style w:type="paragraph" w:customStyle="1" w:styleId="oembed-link-desc">
    <w:name w:val="oembed-link-desc"/>
    <w:basedOn w:val="Normal"/>
    <w:rsid w:val="00256A51"/>
    <w:pPr>
      <w:spacing w:before="100" w:beforeAutospacing="1" w:after="100" w:afterAutospacing="1"/>
    </w:pPr>
  </w:style>
  <w:style w:type="character" w:customStyle="1" w:styleId="UnresolvedMention2">
    <w:name w:val="Unresolved Mention2"/>
    <w:basedOn w:val="DefaultParagraphFont"/>
    <w:uiPriority w:val="99"/>
    <w:semiHidden/>
    <w:unhideWhenUsed/>
    <w:rsid w:val="002D2A60"/>
    <w:rPr>
      <w:color w:val="808080"/>
      <w:shd w:val="clear" w:color="auto" w:fill="E6E6E6"/>
    </w:rPr>
  </w:style>
  <w:style w:type="character" w:customStyle="1" w:styleId="UnresolvedMention3">
    <w:name w:val="Unresolved Mention3"/>
    <w:basedOn w:val="DefaultParagraphFont"/>
    <w:uiPriority w:val="99"/>
    <w:semiHidden/>
    <w:unhideWhenUsed/>
    <w:rsid w:val="006E653B"/>
    <w:rPr>
      <w:color w:val="808080"/>
      <w:shd w:val="clear" w:color="auto" w:fill="E6E6E6"/>
    </w:rPr>
  </w:style>
  <w:style w:type="character" w:customStyle="1" w:styleId="Heading3Char">
    <w:name w:val="Heading 3 Char"/>
    <w:basedOn w:val="DefaultParagraphFont"/>
    <w:link w:val="Heading3"/>
    <w:uiPriority w:val="9"/>
    <w:rsid w:val="00A13424"/>
    <w:rPr>
      <w:rFonts w:ascii="Arial" w:hAnsi="Arial" w:cs="Arial"/>
      <w:b/>
      <w:color w:val="003366"/>
      <w:sz w:val="22"/>
      <w:szCs w:val="22"/>
      <w14:shadow w14:blurRad="50800" w14:dist="38100" w14:dir="2700000" w14:sx="100000" w14:sy="100000" w14:kx="0" w14:ky="0" w14:algn="tl">
        <w14:srgbClr w14:val="000000">
          <w14:alpha w14:val="60000"/>
        </w14:srgbClr>
      </w14:shadow>
    </w:rPr>
  </w:style>
  <w:style w:type="character" w:customStyle="1" w:styleId="Heading4Char">
    <w:name w:val="Heading 4 Char"/>
    <w:basedOn w:val="DefaultParagraphFont"/>
    <w:link w:val="Heading4"/>
    <w:uiPriority w:val="9"/>
    <w:rsid w:val="00A13424"/>
    <w:rPr>
      <w:rFonts w:ascii="Cooper Black" w:hAnsi="Cooper Black"/>
      <w:b/>
      <w:bCs/>
      <w:color w:val="003366"/>
      <w:sz w:val="32"/>
      <w:szCs w:val="28"/>
    </w:rPr>
  </w:style>
  <w:style w:type="paragraph" w:customStyle="1" w:styleId="msonormal0">
    <w:name w:val="msonormal"/>
    <w:basedOn w:val="Normal"/>
    <w:rsid w:val="00A13424"/>
    <w:pPr>
      <w:spacing w:before="100" w:beforeAutospacing="1" w:after="100" w:afterAutospacing="1"/>
    </w:pPr>
  </w:style>
  <w:style w:type="paragraph" w:customStyle="1" w:styleId="selectionshareable">
    <w:name w:val="selectionshareable"/>
    <w:basedOn w:val="Normal"/>
    <w:rsid w:val="00A13424"/>
    <w:pPr>
      <w:spacing w:before="100" w:beforeAutospacing="1" w:after="100" w:afterAutospacing="1"/>
    </w:pPr>
  </w:style>
  <w:style w:type="character" w:customStyle="1" w:styleId="u-hiddeninnarrowenv">
    <w:name w:val="u-hiddeninnarrowenv"/>
    <w:basedOn w:val="DefaultParagraphFont"/>
    <w:rsid w:val="00A13424"/>
  </w:style>
  <w:style w:type="character" w:customStyle="1" w:styleId="followbutton-bird">
    <w:name w:val="followbutton-bird"/>
    <w:basedOn w:val="DefaultParagraphFont"/>
    <w:rsid w:val="00A13424"/>
  </w:style>
  <w:style w:type="character" w:customStyle="1" w:styleId="tweetauthor-avatar">
    <w:name w:val="tweetauthor-avatar"/>
    <w:basedOn w:val="DefaultParagraphFont"/>
    <w:rsid w:val="00A13424"/>
  </w:style>
  <w:style w:type="character" w:customStyle="1" w:styleId="tweetauthor-name">
    <w:name w:val="tweetauthor-name"/>
    <w:basedOn w:val="DefaultParagraphFont"/>
    <w:rsid w:val="00A13424"/>
  </w:style>
  <w:style w:type="character" w:customStyle="1" w:styleId="tweetauthor-verifiedbadge">
    <w:name w:val="tweetauthor-verifiedbadge"/>
    <w:basedOn w:val="DefaultParagraphFont"/>
    <w:rsid w:val="00A13424"/>
  </w:style>
  <w:style w:type="character" w:customStyle="1" w:styleId="tweetauthor-screenname">
    <w:name w:val="tweetauthor-screenname"/>
    <w:basedOn w:val="DefaultParagraphFont"/>
    <w:rsid w:val="00A13424"/>
  </w:style>
  <w:style w:type="paragraph" w:customStyle="1" w:styleId="tweet-text">
    <w:name w:val="tweet-text"/>
    <w:basedOn w:val="Normal"/>
    <w:rsid w:val="00A13424"/>
    <w:pPr>
      <w:spacing w:before="100" w:beforeAutospacing="1" w:after="100" w:afterAutospacing="1"/>
    </w:pPr>
  </w:style>
  <w:style w:type="character" w:customStyle="1" w:styleId="u-hiddenvisually">
    <w:name w:val="u-hiddenvisually"/>
    <w:basedOn w:val="DefaultParagraphFont"/>
    <w:rsid w:val="00A13424"/>
  </w:style>
  <w:style w:type="character" w:customStyle="1" w:styleId="tweetaction-stat">
    <w:name w:val="tweetaction-stat"/>
    <w:basedOn w:val="DefaultParagraphFont"/>
    <w:rsid w:val="00A13424"/>
  </w:style>
  <w:style w:type="character" w:customStyle="1" w:styleId="more-images">
    <w:name w:val="more-images"/>
    <w:basedOn w:val="DefaultParagraphFont"/>
    <w:rsid w:val="00A13424"/>
  </w:style>
  <w:style w:type="character" w:customStyle="1" w:styleId="fyre-stream-sort-bar">
    <w:name w:val="fyre-stream-sort-bar"/>
    <w:basedOn w:val="DefaultParagraphFont"/>
    <w:rsid w:val="00A13424"/>
  </w:style>
  <w:style w:type="character" w:customStyle="1" w:styleId="fyre-comment-archive">
    <w:name w:val="fyre-comment-archive"/>
    <w:basedOn w:val="DefaultParagraphFont"/>
    <w:rsid w:val="00A13424"/>
  </w:style>
  <w:style w:type="character" w:customStyle="1" w:styleId="fyre-comment-like">
    <w:name w:val="fyre-comment-like"/>
    <w:basedOn w:val="DefaultParagraphFont"/>
    <w:rsid w:val="00A13424"/>
  </w:style>
  <w:style w:type="character" w:customStyle="1" w:styleId="fyre-comment-like-count">
    <w:name w:val="fyre-comment-like-count"/>
    <w:basedOn w:val="DefaultParagraphFont"/>
    <w:rsid w:val="00A13424"/>
  </w:style>
  <w:style w:type="character" w:customStyle="1" w:styleId="fyre-comment-like-imgs">
    <w:name w:val="fyre-comment-like-imgs"/>
    <w:basedOn w:val="DefaultParagraphFont"/>
    <w:rsid w:val="00A13424"/>
  </w:style>
  <w:style w:type="character" w:customStyle="1" w:styleId="article-info">
    <w:name w:val="article-info"/>
    <w:basedOn w:val="DefaultParagraphFont"/>
    <w:rsid w:val="00A13424"/>
  </w:style>
  <w:style w:type="paragraph" w:customStyle="1" w:styleId="standfirst">
    <w:name w:val="standfirst"/>
    <w:basedOn w:val="Normal"/>
    <w:rsid w:val="00A13424"/>
    <w:pPr>
      <w:spacing w:before="100" w:beforeAutospacing="1" w:after="100" w:afterAutospacing="1"/>
    </w:pPr>
  </w:style>
  <w:style w:type="character" w:customStyle="1" w:styleId="more">
    <w:name w:val="more"/>
    <w:basedOn w:val="DefaultParagraphFont"/>
    <w:rsid w:val="00A13424"/>
  </w:style>
  <w:style w:type="character" w:customStyle="1" w:styleId="content-created">
    <w:name w:val="content-created"/>
    <w:basedOn w:val="DefaultParagraphFont"/>
    <w:rsid w:val="00150C58"/>
  </w:style>
  <w:style w:type="character" w:customStyle="1" w:styleId="asset-metabar-time-updated">
    <w:name w:val="asset-metabar-time-updated"/>
    <w:basedOn w:val="DefaultParagraphFont"/>
    <w:rsid w:val="00150C58"/>
  </w:style>
  <w:style w:type="paragraph" w:customStyle="1" w:styleId="video-desc">
    <w:name w:val="video-desc"/>
    <w:basedOn w:val="Normal"/>
    <w:rsid w:val="00150C58"/>
    <w:pPr>
      <w:spacing w:before="100" w:beforeAutospacing="1" w:after="100" w:afterAutospacing="1"/>
    </w:pPr>
  </w:style>
  <w:style w:type="character" w:customStyle="1" w:styleId="publisheddate">
    <w:name w:val="published_date"/>
    <w:basedOn w:val="DefaultParagraphFont"/>
    <w:rsid w:val="005F57C7"/>
  </w:style>
  <w:style w:type="character" w:customStyle="1" w:styleId="commentcount">
    <w:name w:val="commentcount"/>
    <w:basedOn w:val="DefaultParagraphFont"/>
    <w:rsid w:val="005F57C7"/>
  </w:style>
  <w:style w:type="character" w:customStyle="1" w:styleId="Caption1">
    <w:name w:val="Caption1"/>
    <w:basedOn w:val="DefaultParagraphFont"/>
    <w:rsid w:val="004528CD"/>
  </w:style>
  <w:style w:type="character" w:customStyle="1" w:styleId="prettylink-prefix">
    <w:name w:val="prettylink-prefix"/>
    <w:basedOn w:val="DefaultParagraphFont"/>
    <w:rsid w:val="003936D6"/>
  </w:style>
  <w:style w:type="character" w:customStyle="1" w:styleId="prettylink-value">
    <w:name w:val="prettylink-value"/>
    <w:basedOn w:val="DefaultParagraphFont"/>
    <w:rsid w:val="003936D6"/>
  </w:style>
  <w:style w:type="character" w:customStyle="1" w:styleId="UnresolvedMention4">
    <w:name w:val="Unresolved Mention4"/>
    <w:basedOn w:val="DefaultParagraphFont"/>
    <w:uiPriority w:val="99"/>
    <w:semiHidden/>
    <w:unhideWhenUsed/>
    <w:rsid w:val="00344891"/>
    <w:rPr>
      <w:color w:val="808080"/>
      <w:shd w:val="clear" w:color="auto" w:fill="E6E6E6"/>
    </w:rPr>
  </w:style>
  <w:style w:type="character" w:customStyle="1" w:styleId="UnresolvedMention5">
    <w:name w:val="Unresolved Mention5"/>
    <w:basedOn w:val="DefaultParagraphFont"/>
    <w:uiPriority w:val="99"/>
    <w:semiHidden/>
    <w:unhideWhenUsed/>
    <w:rsid w:val="00C47BD8"/>
    <w:rPr>
      <w:color w:val="808080"/>
      <w:shd w:val="clear" w:color="auto" w:fill="E6E6E6"/>
    </w:rPr>
  </w:style>
  <w:style w:type="character" w:customStyle="1" w:styleId="UnresolvedMention6">
    <w:name w:val="Unresolved Mention6"/>
    <w:basedOn w:val="DefaultParagraphFont"/>
    <w:uiPriority w:val="99"/>
    <w:semiHidden/>
    <w:unhideWhenUsed/>
    <w:rsid w:val="00374DB8"/>
    <w:rPr>
      <w:color w:val="808080"/>
      <w:shd w:val="clear" w:color="auto" w:fill="E6E6E6"/>
    </w:rPr>
  </w:style>
  <w:style w:type="paragraph" w:customStyle="1" w:styleId="tweettextsize">
    <w:name w:val="tweettextsize"/>
    <w:basedOn w:val="Normal"/>
    <w:rsid w:val="00154945"/>
    <w:pPr>
      <w:spacing w:before="100" w:beforeAutospacing="1" w:after="100" w:afterAutospacing="1"/>
    </w:pPr>
  </w:style>
  <w:style w:type="character" w:customStyle="1" w:styleId="twitter-hashflag-container">
    <w:name w:val="twitter-hashflag-container"/>
    <w:basedOn w:val="DefaultParagraphFont"/>
    <w:rsid w:val="00154945"/>
  </w:style>
  <w:style w:type="character" w:customStyle="1" w:styleId="byline-intro">
    <w:name w:val="byline-intro"/>
    <w:basedOn w:val="DefaultParagraphFont"/>
    <w:rsid w:val="00E87076"/>
  </w:style>
  <w:style w:type="character" w:customStyle="1" w:styleId="share-btn">
    <w:name w:val="share-btn"/>
    <w:basedOn w:val="DefaultParagraphFont"/>
    <w:rsid w:val="00E87076"/>
  </w:style>
  <w:style w:type="paragraph" w:customStyle="1" w:styleId="tweet-action">
    <w:name w:val="tweet-action"/>
    <w:basedOn w:val="Normal"/>
    <w:rsid w:val="00E87076"/>
    <w:pPr>
      <w:spacing w:before="100" w:beforeAutospacing="1" w:after="100" w:afterAutospacing="1"/>
    </w:pPr>
  </w:style>
  <w:style w:type="character" w:customStyle="1" w:styleId="xq82c">
    <w:name w:val="xq82c"/>
    <w:basedOn w:val="DefaultParagraphFont"/>
    <w:rsid w:val="00B74924"/>
  </w:style>
  <w:style w:type="character" w:customStyle="1" w:styleId="v0c3xd">
    <w:name w:val="v0c3xd"/>
    <w:basedOn w:val="DefaultParagraphFont"/>
    <w:rsid w:val="00B74924"/>
  </w:style>
  <w:style w:type="paragraph" w:customStyle="1" w:styleId="canvas-atom">
    <w:name w:val="canvas-atom"/>
    <w:basedOn w:val="Normal"/>
    <w:rsid w:val="00053867"/>
    <w:pPr>
      <w:spacing w:before="100" w:beforeAutospacing="1" w:after="100" w:afterAutospacing="1"/>
    </w:pPr>
  </w:style>
  <w:style w:type="character" w:styleId="UnresolvedMention">
    <w:name w:val="Unresolved Mention"/>
    <w:basedOn w:val="DefaultParagraphFont"/>
    <w:uiPriority w:val="99"/>
    <w:semiHidden/>
    <w:unhideWhenUsed/>
    <w:rsid w:val="009C727B"/>
    <w:rPr>
      <w:color w:val="605E5C"/>
      <w:shd w:val="clear" w:color="auto" w:fill="E1DFDD"/>
    </w:rPr>
  </w:style>
  <w:style w:type="paragraph" w:customStyle="1" w:styleId="action-menu-item">
    <w:name w:val="action-menu-item"/>
    <w:basedOn w:val="Normal"/>
    <w:rsid w:val="001C733A"/>
    <w:pPr>
      <w:spacing w:before="100" w:beforeAutospacing="1" w:after="100" w:afterAutospacing="1"/>
    </w:pPr>
  </w:style>
  <w:style w:type="character" w:customStyle="1" w:styleId="ae-compliance-indent">
    <w:name w:val="ae-compliance-indent"/>
    <w:basedOn w:val="DefaultParagraphFont"/>
    <w:rsid w:val="005260B5"/>
  </w:style>
  <w:style w:type="character" w:customStyle="1" w:styleId="tweetinfo-heartstat">
    <w:name w:val="tweetinfo-heartstat"/>
    <w:basedOn w:val="DefaultParagraphFont"/>
    <w:rsid w:val="005260B5"/>
  </w:style>
  <w:style w:type="character" w:customStyle="1" w:styleId="foxbusinessmidarticlesponsorname">
    <w:name w:val="foxbusiness_mid_article_sponsor_name"/>
    <w:basedOn w:val="DefaultParagraphFont"/>
    <w:rsid w:val="005260B5"/>
  </w:style>
  <w:style w:type="paragraph" w:customStyle="1" w:styleId="foxbusinessmidarticlecaption">
    <w:name w:val="foxbusiness_mid_article_caption"/>
    <w:basedOn w:val="Normal"/>
    <w:rsid w:val="005260B5"/>
    <w:pPr>
      <w:spacing w:before="100" w:beforeAutospacing="1" w:after="100" w:afterAutospacing="1"/>
    </w:pPr>
  </w:style>
  <w:style w:type="paragraph" w:customStyle="1" w:styleId="graf">
    <w:name w:val="graf"/>
    <w:basedOn w:val="Normal"/>
    <w:rsid w:val="00CB1BDE"/>
    <w:pPr>
      <w:spacing w:before="100" w:beforeAutospacing="1" w:after="100" w:afterAutospacing="1"/>
    </w:pPr>
  </w:style>
  <w:style w:type="character" w:customStyle="1" w:styleId="fullnamegroup">
    <w:name w:val="fullnamegroup"/>
    <w:basedOn w:val="DefaultParagraphFont"/>
    <w:rsid w:val="00282E96"/>
  </w:style>
  <w:style w:type="character" w:customStyle="1" w:styleId="usernamebreak">
    <w:name w:val="usernamebreak"/>
    <w:basedOn w:val="DefaultParagraphFont"/>
    <w:rsid w:val="00282E96"/>
  </w:style>
  <w:style w:type="character" w:customStyle="1" w:styleId="rn-13yce4e">
    <w:name w:val="rn-13yce4e"/>
    <w:basedOn w:val="DefaultParagraphFont"/>
    <w:rsid w:val="00282E96"/>
  </w:style>
  <w:style w:type="character" w:customStyle="1" w:styleId="profiletweet-actioncount">
    <w:name w:val="profiletweet-actioncount"/>
    <w:basedOn w:val="DefaultParagraphFont"/>
    <w:rsid w:val="00282E96"/>
  </w:style>
  <w:style w:type="character" w:customStyle="1" w:styleId="profiletweet-actioncountforaria">
    <w:name w:val="profiletweet-actioncountforaria"/>
    <w:basedOn w:val="DefaultParagraphFont"/>
    <w:rsid w:val="00282E96"/>
  </w:style>
  <w:style w:type="character" w:customStyle="1" w:styleId="profiletweet-actioncountforpresentation">
    <w:name w:val="profiletweet-actioncountforpresentation"/>
    <w:basedOn w:val="DefaultParagraphFont"/>
    <w:rsid w:val="00282E96"/>
  </w:style>
  <w:style w:type="character" w:customStyle="1" w:styleId="user-actions-follow-button">
    <w:name w:val="user-actions-follow-button"/>
    <w:basedOn w:val="DefaultParagraphFont"/>
    <w:rsid w:val="00BB7BEB"/>
  </w:style>
  <w:style w:type="paragraph" w:customStyle="1" w:styleId="icon-facebook">
    <w:name w:val="icon-facebook"/>
    <w:basedOn w:val="Normal"/>
    <w:rsid w:val="00BB74D1"/>
    <w:pPr>
      <w:spacing w:before="100" w:beforeAutospacing="1" w:after="100" w:afterAutospacing="1"/>
    </w:pPr>
  </w:style>
  <w:style w:type="paragraph" w:customStyle="1" w:styleId="icon-twitter">
    <w:name w:val="icon-twitter"/>
    <w:basedOn w:val="Normal"/>
    <w:rsid w:val="00BB74D1"/>
    <w:pPr>
      <w:spacing w:before="100" w:beforeAutospacing="1" w:after="100" w:afterAutospacing="1"/>
    </w:pPr>
  </w:style>
  <w:style w:type="paragraph" w:customStyle="1" w:styleId="icon-pinterest">
    <w:name w:val="icon-pinterest"/>
    <w:basedOn w:val="Normal"/>
    <w:rsid w:val="00BB74D1"/>
    <w:pPr>
      <w:spacing w:before="100" w:beforeAutospacing="1" w:after="100" w:afterAutospacing="1"/>
    </w:pPr>
  </w:style>
  <w:style w:type="paragraph" w:customStyle="1" w:styleId="icon-tumblr">
    <w:name w:val="icon-tumblr"/>
    <w:basedOn w:val="Normal"/>
    <w:rsid w:val="00BB74D1"/>
    <w:pPr>
      <w:spacing w:before="100" w:beforeAutospacing="1" w:after="100" w:afterAutospacing="1"/>
    </w:pPr>
  </w:style>
  <w:style w:type="paragraph" w:customStyle="1" w:styleId="icon-more">
    <w:name w:val="icon-more"/>
    <w:basedOn w:val="Normal"/>
    <w:rsid w:val="00BB74D1"/>
    <w:pPr>
      <w:spacing w:before="100" w:beforeAutospacing="1" w:after="100" w:afterAutospacing="1"/>
    </w:pPr>
  </w:style>
  <w:style w:type="paragraph" w:customStyle="1" w:styleId="icon-gplus">
    <w:name w:val="icon-gplus"/>
    <w:basedOn w:val="Normal"/>
    <w:rsid w:val="00BB74D1"/>
    <w:pPr>
      <w:spacing w:before="100" w:beforeAutospacing="1" w:after="100" w:afterAutospacing="1"/>
    </w:pPr>
  </w:style>
  <w:style w:type="paragraph" w:customStyle="1" w:styleId="icon-email">
    <w:name w:val="icon-email"/>
    <w:basedOn w:val="Normal"/>
    <w:rsid w:val="00BB74D1"/>
    <w:pPr>
      <w:spacing w:before="100" w:beforeAutospacing="1" w:after="100" w:afterAutospacing="1"/>
    </w:pPr>
  </w:style>
  <w:style w:type="paragraph" w:customStyle="1" w:styleId="image-source-cnt">
    <w:name w:val="image-source-cnt"/>
    <w:basedOn w:val="Normal"/>
    <w:rsid w:val="00BB74D1"/>
    <w:pPr>
      <w:spacing w:before="100" w:beforeAutospacing="1" w:after="100" w:afterAutospacing="1"/>
    </w:pPr>
  </w:style>
  <w:style w:type="paragraph" w:customStyle="1" w:styleId="legaltext">
    <w:name w:val="legal_text"/>
    <w:basedOn w:val="Normal"/>
    <w:rsid w:val="00BB74D1"/>
    <w:pPr>
      <w:spacing w:before="100" w:beforeAutospacing="1" w:after="100" w:afterAutospacing="1"/>
    </w:pPr>
  </w:style>
  <w:style w:type="character" w:customStyle="1" w:styleId="subscribeactionsocialitemlabel">
    <w:name w:val="subscribe__action__social__item__label"/>
    <w:basedOn w:val="DefaultParagraphFont"/>
    <w:rsid w:val="00BB74D1"/>
  </w:style>
  <w:style w:type="paragraph" w:customStyle="1" w:styleId="tag-linkslistwrapper">
    <w:name w:val="tag-links__list__wrapper"/>
    <w:basedOn w:val="Normal"/>
    <w:rsid w:val="00BB74D1"/>
    <w:pPr>
      <w:spacing w:before="100" w:beforeAutospacing="1" w:after="100" w:afterAutospacing="1"/>
    </w:pPr>
  </w:style>
  <w:style w:type="character" w:customStyle="1" w:styleId="zergheader">
    <w:name w:val="zergheader"/>
    <w:basedOn w:val="DefaultParagraphFont"/>
    <w:rsid w:val="00BB74D1"/>
  </w:style>
  <w:style w:type="character" w:customStyle="1" w:styleId="zergattribution">
    <w:name w:val="zergattribution"/>
    <w:basedOn w:val="DefaultParagraphFont"/>
    <w:rsid w:val="00BB74D1"/>
  </w:style>
  <w:style w:type="character" w:customStyle="1" w:styleId="zergdestw">
    <w:name w:val="zergdestw"/>
    <w:basedOn w:val="DefaultParagraphFont"/>
    <w:rsid w:val="00BB74D1"/>
  </w:style>
  <w:style w:type="character" w:customStyle="1" w:styleId="subscribeyoutubesubtitle">
    <w:name w:val="subscribe__youtube__subtitle"/>
    <w:basedOn w:val="DefaultParagraphFont"/>
    <w:rsid w:val="00BB74D1"/>
  </w:style>
  <w:style w:type="paragraph" w:customStyle="1" w:styleId="trendtitle">
    <w:name w:val="trend__title"/>
    <w:basedOn w:val="Normal"/>
    <w:rsid w:val="00BB74D1"/>
    <w:pPr>
      <w:spacing w:before="100" w:beforeAutospacing="1" w:after="100" w:afterAutospacing="1"/>
    </w:pPr>
  </w:style>
  <w:style w:type="character" w:customStyle="1" w:styleId="trendtitledesc">
    <w:name w:val="trend__title__desc"/>
    <w:basedOn w:val="DefaultParagraphFont"/>
    <w:rsid w:val="00BB74D1"/>
  </w:style>
  <w:style w:type="character" w:customStyle="1" w:styleId="trendtitletag">
    <w:name w:val="trend__title__tag"/>
    <w:basedOn w:val="DefaultParagraphFont"/>
    <w:rsid w:val="00BB74D1"/>
  </w:style>
  <w:style w:type="paragraph" w:customStyle="1" w:styleId="trendlistitem">
    <w:name w:val="trend__list__item"/>
    <w:basedOn w:val="Normal"/>
    <w:rsid w:val="00BB74D1"/>
    <w:pPr>
      <w:spacing w:before="100" w:beforeAutospacing="1" w:after="100" w:afterAutospacing="1"/>
    </w:pPr>
  </w:style>
  <w:style w:type="character" w:customStyle="1" w:styleId="btnbigswapinner">
    <w:name w:val="btn_big_swap__inner"/>
    <w:basedOn w:val="DefaultParagraphFont"/>
    <w:rsid w:val="00BB74D1"/>
  </w:style>
  <w:style w:type="paragraph" w:customStyle="1" w:styleId="feedhighlight">
    <w:name w:val="feed__highlight"/>
    <w:basedOn w:val="Normal"/>
    <w:rsid w:val="00BB74D1"/>
    <w:pPr>
      <w:spacing w:before="100" w:beforeAutospacing="1" w:after="100" w:afterAutospacing="1"/>
    </w:pPr>
  </w:style>
  <w:style w:type="character" w:customStyle="1" w:styleId="feedbottomtime">
    <w:name w:val="feed__bottom__time"/>
    <w:basedOn w:val="DefaultParagraphFont"/>
    <w:rsid w:val="00BB74D1"/>
  </w:style>
  <w:style w:type="character" w:customStyle="1" w:styleId="vjs-current-time-display">
    <w:name w:val="vjs-current-time-display"/>
    <w:basedOn w:val="DefaultParagraphFont"/>
    <w:rsid w:val="00131F5E"/>
  </w:style>
  <w:style w:type="character" w:customStyle="1" w:styleId="vjs-duration-display">
    <w:name w:val="vjs-duration-display"/>
    <w:basedOn w:val="DefaultParagraphFont"/>
    <w:rsid w:val="00131F5E"/>
  </w:style>
  <w:style w:type="paragraph" w:customStyle="1" w:styleId="internal">
    <w:name w:val="internal"/>
    <w:basedOn w:val="Normal"/>
    <w:rsid w:val="00131F5E"/>
    <w:pPr>
      <w:spacing w:before="100" w:beforeAutospacing="1" w:after="100" w:afterAutospacing="1"/>
    </w:pPr>
  </w:style>
  <w:style w:type="paragraph" w:customStyle="1" w:styleId="zn-bodyparagraph">
    <w:name w:val="zn-body__paragraph"/>
    <w:basedOn w:val="Normal"/>
    <w:rsid w:val="00C5199A"/>
    <w:pPr>
      <w:spacing w:before="100" w:beforeAutospacing="1" w:after="100" w:afterAutospacing="1"/>
    </w:pPr>
  </w:style>
  <w:style w:type="paragraph" w:customStyle="1" w:styleId="dropcap">
    <w:name w:val="dropcap"/>
    <w:basedOn w:val="Normal"/>
    <w:rsid w:val="00E85CDD"/>
    <w:pPr>
      <w:spacing w:before="100" w:beforeAutospacing="1" w:after="100" w:afterAutospacing="1"/>
    </w:pPr>
  </w:style>
  <w:style w:type="paragraph" w:customStyle="1" w:styleId="gntarbp">
    <w:name w:val="gnt_ar_b_p"/>
    <w:basedOn w:val="Normal"/>
    <w:rsid w:val="0092348E"/>
    <w:pPr>
      <w:spacing w:before="100" w:beforeAutospacing="1" w:after="100" w:afterAutospacing="1"/>
    </w:pPr>
  </w:style>
  <w:style w:type="character" w:customStyle="1" w:styleId="css-901oao">
    <w:name w:val="css-901oao"/>
    <w:basedOn w:val="DefaultParagraphFont"/>
    <w:rsid w:val="00DD7425"/>
  </w:style>
  <w:style w:type="character" w:customStyle="1" w:styleId="r-18u37iz">
    <w:name w:val="r-18u37iz"/>
    <w:basedOn w:val="DefaultParagraphFont"/>
    <w:rsid w:val="00DD7425"/>
  </w:style>
  <w:style w:type="character" w:customStyle="1" w:styleId="reactions-count">
    <w:name w:val="reactions-count"/>
    <w:basedOn w:val="DefaultParagraphFont"/>
    <w:rsid w:val="007D13E9"/>
  </w:style>
  <w:style w:type="character" w:customStyle="1" w:styleId="teamavatarname">
    <w:name w:val="teamavatar__name"/>
    <w:basedOn w:val="DefaultParagraphFont"/>
    <w:rsid w:val="00C52B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74172">
      <w:bodyDiv w:val="1"/>
      <w:marLeft w:val="0"/>
      <w:marRight w:val="0"/>
      <w:marTop w:val="0"/>
      <w:marBottom w:val="0"/>
      <w:divBdr>
        <w:top w:val="none" w:sz="0" w:space="0" w:color="auto"/>
        <w:left w:val="none" w:sz="0" w:space="0" w:color="auto"/>
        <w:bottom w:val="none" w:sz="0" w:space="0" w:color="auto"/>
        <w:right w:val="none" w:sz="0" w:space="0" w:color="auto"/>
      </w:divBdr>
      <w:divsChild>
        <w:div w:id="18749797">
          <w:marLeft w:val="150"/>
          <w:marRight w:val="150"/>
          <w:marTop w:val="0"/>
          <w:marBottom w:val="0"/>
          <w:divBdr>
            <w:top w:val="none" w:sz="0" w:space="0" w:color="auto"/>
            <w:left w:val="none" w:sz="0" w:space="0" w:color="auto"/>
            <w:bottom w:val="none" w:sz="0" w:space="0" w:color="auto"/>
            <w:right w:val="none" w:sz="0" w:space="0" w:color="auto"/>
          </w:divBdr>
          <w:divsChild>
            <w:div w:id="1939293933">
              <w:marLeft w:val="0"/>
              <w:marRight w:val="0"/>
              <w:marTop w:val="0"/>
              <w:marBottom w:val="0"/>
              <w:divBdr>
                <w:top w:val="none" w:sz="0" w:space="0" w:color="auto"/>
                <w:left w:val="none" w:sz="0" w:space="0" w:color="auto"/>
                <w:bottom w:val="none" w:sz="0" w:space="0" w:color="auto"/>
                <w:right w:val="none" w:sz="0" w:space="0" w:color="auto"/>
              </w:divBdr>
              <w:divsChild>
                <w:div w:id="1213299964">
                  <w:marLeft w:val="0"/>
                  <w:marRight w:val="0"/>
                  <w:marTop w:val="0"/>
                  <w:marBottom w:val="0"/>
                  <w:divBdr>
                    <w:top w:val="none" w:sz="0" w:space="0" w:color="auto"/>
                    <w:left w:val="none" w:sz="0" w:space="0" w:color="auto"/>
                    <w:bottom w:val="none" w:sz="0" w:space="0" w:color="auto"/>
                    <w:right w:val="none" w:sz="0" w:space="0" w:color="auto"/>
                  </w:divBdr>
                  <w:divsChild>
                    <w:div w:id="401753181">
                      <w:marLeft w:val="0"/>
                      <w:marRight w:val="0"/>
                      <w:marTop w:val="0"/>
                      <w:marBottom w:val="0"/>
                      <w:divBdr>
                        <w:top w:val="none" w:sz="0" w:space="0" w:color="auto"/>
                        <w:left w:val="none" w:sz="0" w:space="0" w:color="auto"/>
                        <w:bottom w:val="none" w:sz="0" w:space="0" w:color="auto"/>
                        <w:right w:val="none" w:sz="0" w:space="0" w:color="auto"/>
                      </w:divBdr>
                      <w:divsChild>
                        <w:div w:id="1294292188">
                          <w:marLeft w:val="0"/>
                          <w:marRight w:val="0"/>
                          <w:marTop w:val="0"/>
                          <w:marBottom w:val="0"/>
                          <w:divBdr>
                            <w:top w:val="none" w:sz="0" w:space="0" w:color="auto"/>
                            <w:left w:val="none" w:sz="0" w:space="0" w:color="auto"/>
                            <w:bottom w:val="none" w:sz="0" w:space="0" w:color="auto"/>
                            <w:right w:val="none" w:sz="0" w:space="0" w:color="auto"/>
                          </w:divBdr>
                          <w:divsChild>
                            <w:div w:id="875196462">
                              <w:marLeft w:val="0"/>
                              <w:marRight w:val="0"/>
                              <w:marTop w:val="0"/>
                              <w:marBottom w:val="150"/>
                              <w:divBdr>
                                <w:top w:val="none" w:sz="0" w:space="0" w:color="auto"/>
                                <w:left w:val="none" w:sz="0" w:space="0" w:color="auto"/>
                                <w:bottom w:val="single" w:sz="48" w:space="23" w:color="ECECED"/>
                                <w:right w:val="none" w:sz="0" w:space="0" w:color="auto"/>
                              </w:divBdr>
                              <w:divsChild>
                                <w:div w:id="1979191135">
                                  <w:marLeft w:val="0"/>
                                  <w:marRight w:val="0"/>
                                  <w:marTop w:val="0"/>
                                  <w:marBottom w:val="0"/>
                                  <w:divBdr>
                                    <w:top w:val="none" w:sz="0" w:space="0" w:color="auto"/>
                                    <w:left w:val="none" w:sz="0" w:space="0" w:color="auto"/>
                                    <w:bottom w:val="none" w:sz="0" w:space="0" w:color="auto"/>
                                    <w:right w:val="none" w:sz="0" w:space="0" w:color="auto"/>
                                  </w:divBdr>
                                  <w:divsChild>
                                    <w:div w:id="1017537539">
                                      <w:marLeft w:val="0"/>
                                      <w:marRight w:val="0"/>
                                      <w:marTop w:val="0"/>
                                      <w:marBottom w:val="0"/>
                                      <w:divBdr>
                                        <w:top w:val="none" w:sz="0" w:space="0" w:color="auto"/>
                                        <w:left w:val="none" w:sz="0" w:space="0" w:color="auto"/>
                                        <w:bottom w:val="none" w:sz="0" w:space="0" w:color="auto"/>
                                        <w:right w:val="none" w:sz="0" w:space="0" w:color="auto"/>
                                      </w:divBdr>
                                      <w:divsChild>
                                        <w:div w:id="54207626">
                                          <w:marLeft w:val="0"/>
                                          <w:marRight w:val="0"/>
                                          <w:marTop w:val="0"/>
                                          <w:marBottom w:val="0"/>
                                          <w:divBdr>
                                            <w:top w:val="none" w:sz="0" w:space="0" w:color="auto"/>
                                            <w:left w:val="none" w:sz="0" w:space="0" w:color="auto"/>
                                            <w:bottom w:val="none" w:sz="0" w:space="0" w:color="auto"/>
                                            <w:right w:val="none" w:sz="0" w:space="0" w:color="auto"/>
                                          </w:divBdr>
                                          <w:divsChild>
                                            <w:div w:id="1750999599">
                                              <w:marLeft w:val="0"/>
                                              <w:marRight w:val="0"/>
                                              <w:marTop w:val="0"/>
                                              <w:marBottom w:val="0"/>
                                              <w:divBdr>
                                                <w:top w:val="none" w:sz="0" w:space="0" w:color="auto"/>
                                                <w:left w:val="none" w:sz="0" w:space="0" w:color="auto"/>
                                                <w:bottom w:val="none" w:sz="0" w:space="0" w:color="auto"/>
                                                <w:right w:val="none" w:sz="0" w:space="0" w:color="auto"/>
                                              </w:divBdr>
                                            </w:div>
                                          </w:divsChild>
                                        </w:div>
                                        <w:div w:id="67895848">
                                          <w:marLeft w:val="0"/>
                                          <w:marRight w:val="0"/>
                                          <w:marTop w:val="0"/>
                                          <w:marBottom w:val="0"/>
                                          <w:divBdr>
                                            <w:top w:val="none" w:sz="0" w:space="0" w:color="auto"/>
                                            <w:left w:val="none" w:sz="0" w:space="0" w:color="auto"/>
                                            <w:bottom w:val="none" w:sz="0" w:space="0" w:color="auto"/>
                                            <w:right w:val="none" w:sz="0" w:space="0" w:color="auto"/>
                                          </w:divBdr>
                                          <w:divsChild>
                                            <w:div w:id="1389183591">
                                              <w:marLeft w:val="0"/>
                                              <w:marRight w:val="0"/>
                                              <w:marTop w:val="0"/>
                                              <w:marBottom w:val="0"/>
                                              <w:divBdr>
                                                <w:top w:val="none" w:sz="0" w:space="0" w:color="auto"/>
                                                <w:left w:val="none" w:sz="0" w:space="0" w:color="auto"/>
                                                <w:bottom w:val="none" w:sz="0" w:space="0" w:color="auto"/>
                                                <w:right w:val="none" w:sz="0" w:space="0" w:color="auto"/>
                                              </w:divBdr>
                                            </w:div>
                                          </w:divsChild>
                                        </w:div>
                                        <w:div w:id="1403721709">
                                          <w:marLeft w:val="0"/>
                                          <w:marRight w:val="0"/>
                                          <w:marTop w:val="0"/>
                                          <w:marBottom w:val="75"/>
                                          <w:divBdr>
                                            <w:top w:val="none" w:sz="0" w:space="0" w:color="auto"/>
                                            <w:left w:val="none" w:sz="0" w:space="0" w:color="auto"/>
                                            <w:bottom w:val="none" w:sz="0" w:space="0" w:color="auto"/>
                                            <w:right w:val="none" w:sz="0" w:space="0" w:color="auto"/>
                                          </w:divBdr>
                                        </w:div>
                                        <w:div w:id="1787042289">
                                          <w:marLeft w:val="0"/>
                                          <w:marRight w:val="0"/>
                                          <w:marTop w:val="0"/>
                                          <w:marBottom w:val="0"/>
                                          <w:divBdr>
                                            <w:top w:val="none" w:sz="0" w:space="0" w:color="auto"/>
                                            <w:left w:val="none" w:sz="0" w:space="0" w:color="auto"/>
                                            <w:bottom w:val="none" w:sz="0" w:space="0" w:color="auto"/>
                                            <w:right w:val="none" w:sz="0" w:space="0" w:color="auto"/>
                                          </w:divBdr>
                                        </w:div>
                                        <w:div w:id="211277641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32780033">
          <w:marLeft w:val="150"/>
          <w:marRight w:val="150"/>
          <w:marTop w:val="0"/>
          <w:marBottom w:val="0"/>
          <w:divBdr>
            <w:top w:val="none" w:sz="0" w:space="0" w:color="auto"/>
            <w:left w:val="none" w:sz="0" w:space="0" w:color="auto"/>
            <w:bottom w:val="none" w:sz="0" w:space="0" w:color="auto"/>
            <w:right w:val="none" w:sz="0" w:space="0" w:color="auto"/>
          </w:divBdr>
          <w:divsChild>
            <w:div w:id="109857692">
              <w:marLeft w:val="0"/>
              <w:marRight w:val="0"/>
              <w:marTop w:val="0"/>
              <w:marBottom w:val="0"/>
              <w:divBdr>
                <w:top w:val="none" w:sz="0" w:space="0" w:color="auto"/>
                <w:left w:val="none" w:sz="0" w:space="0" w:color="auto"/>
                <w:bottom w:val="none" w:sz="0" w:space="0" w:color="auto"/>
                <w:right w:val="none" w:sz="0" w:space="0" w:color="auto"/>
              </w:divBdr>
              <w:divsChild>
                <w:div w:id="159738314">
                  <w:marLeft w:val="0"/>
                  <w:marRight w:val="0"/>
                  <w:marTop w:val="0"/>
                  <w:marBottom w:val="0"/>
                  <w:divBdr>
                    <w:top w:val="none" w:sz="0" w:space="0" w:color="auto"/>
                    <w:left w:val="none" w:sz="0" w:space="0" w:color="auto"/>
                    <w:bottom w:val="none" w:sz="0" w:space="0" w:color="auto"/>
                    <w:right w:val="none" w:sz="0" w:space="0" w:color="auto"/>
                  </w:divBdr>
                  <w:divsChild>
                    <w:div w:id="1130516799">
                      <w:marLeft w:val="0"/>
                      <w:marRight w:val="0"/>
                      <w:marTop w:val="0"/>
                      <w:marBottom w:val="0"/>
                      <w:divBdr>
                        <w:top w:val="none" w:sz="0" w:space="0" w:color="auto"/>
                        <w:left w:val="none" w:sz="0" w:space="0" w:color="auto"/>
                        <w:bottom w:val="none" w:sz="0" w:space="0" w:color="auto"/>
                        <w:right w:val="none" w:sz="0" w:space="0" w:color="auto"/>
                      </w:divBdr>
                      <w:divsChild>
                        <w:div w:id="1622027833">
                          <w:marLeft w:val="0"/>
                          <w:marRight w:val="0"/>
                          <w:marTop w:val="0"/>
                          <w:marBottom w:val="0"/>
                          <w:divBdr>
                            <w:top w:val="none" w:sz="0" w:space="0" w:color="auto"/>
                            <w:left w:val="none" w:sz="0" w:space="0" w:color="auto"/>
                            <w:bottom w:val="none" w:sz="0" w:space="0" w:color="auto"/>
                            <w:right w:val="none" w:sz="0" w:space="0" w:color="auto"/>
                          </w:divBdr>
                          <w:divsChild>
                            <w:div w:id="1854033604">
                              <w:marLeft w:val="0"/>
                              <w:marRight w:val="0"/>
                              <w:marTop w:val="0"/>
                              <w:marBottom w:val="0"/>
                              <w:divBdr>
                                <w:top w:val="none" w:sz="0" w:space="0" w:color="auto"/>
                                <w:left w:val="none" w:sz="0" w:space="0" w:color="auto"/>
                                <w:bottom w:val="none" w:sz="0" w:space="0" w:color="auto"/>
                                <w:right w:val="none" w:sz="0" w:space="0" w:color="auto"/>
                              </w:divBdr>
                              <w:divsChild>
                                <w:div w:id="649408932">
                                  <w:marLeft w:val="0"/>
                                  <w:marRight w:val="0"/>
                                  <w:marTop w:val="0"/>
                                  <w:marBottom w:val="0"/>
                                  <w:divBdr>
                                    <w:top w:val="none" w:sz="0" w:space="0" w:color="auto"/>
                                    <w:left w:val="none" w:sz="0" w:space="0" w:color="auto"/>
                                    <w:bottom w:val="none" w:sz="0" w:space="0" w:color="auto"/>
                                    <w:right w:val="none" w:sz="0" w:space="0" w:color="auto"/>
                                  </w:divBdr>
                                </w:div>
                                <w:div w:id="1824198883">
                                  <w:marLeft w:val="0"/>
                                  <w:marRight w:val="0"/>
                                  <w:marTop w:val="0"/>
                                  <w:marBottom w:val="0"/>
                                  <w:divBdr>
                                    <w:top w:val="none" w:sz="0" w:space="0" w:color="auto"/>
                                    <w:left w:val="none" w:sz="0" w:space="0" w:color="auto"/>
                                    <w:bottom w:val="none" w:sz="0" w:space="0" w:color="auto"/>
                                    <w:right w:val="none" w:sz="0" w:space="0" w:color="auto"/>
                                  </w:divBdr>
                                </w:div>
                                <w:div w:id="1848709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5991733">
          <w:marLeft w:val="150"/>
          <w:marRight w:val="150"/>
          <w:marTop w:val="0"/>
          <w:marBottom w:val="0"/>
          <w:divBdr>
            <w:top w:val="none" w:sz="0" w:space="0" w:color="auto"/>
            <w:left w:val="none" w:sz="0" w:space="0" w:color="auto"/>
            <w:bottom w:val="none" w:sz="0" w:space="0" w:color="auto"/>
            <w:right w:val="none" w:sz="0" w:space="0" w:color="auto"/>
          </w:divBdr>
          <w:divsChild>
            <w:div w:id="543910114">
              <w:marLeft w:val="0"/>
              <w:marRight w:val="0"/>
              <w:marTop w:val="0"/>
              <w:marBottom w:val="0"/>
              <w:divBdr>
                <w:top w:val="none" w:sz="0" w:space="0" w:color="auto"/>
                <w:left w:val="none" w:sz="0" w:space="0" w:color="auto"/>
                <w:bottom w:val="none" w:sz="0" w:space="0" w:color="auto"/>
                <w:right w:val="none" w:sz="0" w:space="0" w:color="auto"/>
              </w:divBdr>
              <w:divsChild>
                <w:div w:id="1837761972">
                  <w:marLeft w:val="0"/>
                  <w:marRight w:val="0"/>
                  <w:marTop w:val="0"/>
                  <w:marBottom w:val="300"/>
                  <w:divBdr>
                    <w:top w:val="none" w:sz="0" w:space="0" w:color="auto"/>
                    <w:left w:val="none" w:sz="0" w:space="0" w:color="auto"/>
                    <w:bottom w:val="none" w:sz="0" w:space="0" w:color="auto"/>
                    <w:right w:val="none" w:sz="0" w:space="0" w:color="auto"/>
                  </w:divBdr>
                  <w:divsChild>
                    <w:div w:id="1558319154">
                      <w:marLeft w:val="0"/>
                      <w:marRight w:val="0"/>
                      <w:marTop w:val="0"/>
                      <w:marBottom w:val="0"/>
                      <w:divBdr>
                        <w:top w:val="none" w:sz="0" w:space="0" w:color="auto"/>
                        <w:left w:val="none" w:sz="0" w:space="0" w:color="auto"/>
                        <w:bottom w:val="none" w:sz="0" w:space="0" w:color="auto"/>
                        <w:right w:val="none" w:sz="0" w:space="0" w:color="auto"/>
                      </w:divBdr>
                      <w:divsChild>
                        <w:div w:id="1470976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964541">
                  <w:marLeft w:val="0"/>
                  <w:marRight w:val="0"/>
                  <w:marTop w:val="0"/>
                  <w:marBottom w:val="300"/>
                  <w:divBdr>
                    <w:top w:val="none" w:sz="0" w:space="0" w:color="auto"/>
                    <w:left w:val="none" w:sz="0" w:space="0" w:color="auto"/>
                    <w:bottom w:val="none" w:sz="0" w:space="0" w:color="auto"/>
                    <w:right w:val="none" w:sz="0" w:space="0" w:color="auto"/>
                  </w:divBdr>
                  <w:divsChild>
                    <w:div w:id="1571698718">
                      <w:marLeft w:val="0"/>
                      <w:marRight w:val="0"/>
                      <w:marTop w:val="0"/>
                      <w:marBottom w:val="0"/>
                      <w:divBdr>
                        <w:top w:val="none" w:sz="0" w:space="0" w:color="auto"/>
                        <w:left w:val="none" w:sz="0" w:space="0" w:color="auto"/>
                        <w:bottom w:val="none" w:sz="0" w:space="0" w:color="auto"/>
                        <w:right w:val="none" w:sz="0" w:space="0" w:color="auto"/>
                      </w:divBdr>
                      <w:divsChild>
                        <w:div w:id="1195390640">
                          <w:marLeft w:val="0"/>
                          <w:marRight w:val="0"/>
                          <w:marTop w:val="0"/>
                          <w:marBottom w:val="0"/>
                          <w:divBdr>
                            <w:top w:val="none" w:sz="0" w:space="0" w:color="auto"/>
                            <w:left w:val="none" w:sz="0" w:space="0" w:color="auto"/>
                            <w:bottom w:val="none" w:sz="0" w:space="0" w:color="auto"/>
                            <w:right w:val="none" w:sz="0" w:space="0" w:color="auto"/>
                          </w:divBdr>
                        </w:div>
                        <w:div w:id="1562132540">
                          <w:marLeft w:val="0"/>
                          <w:marRight w:val="0"/>
                          <w:marTop w:val="0"/>
                          <w:marBottom w:val="0"/>
                          <w:divBdr>
                            <w:top w:val="none" w:sz="0" w:space="0" w:color="auto"/>
                            <w:left w:val="none" w:sz="0" w:space="0" w:color="auto"/>
                            <w:bottom w:val="none" w:sz="0" w:space="0" w:color="auto"/>
                            <w:right w:val="none" w:sz="0" w:space="0" w:color="auto"/>
                          </w:divBdr>
                          <w:divsChild>
                            <w:div w:id="716320854">
                              <w:marLeft w:val="0"/>
                              <w:marRight w:val="0"/>
                              <w:marTop w:val="0"/>
                              <w:marBottom w:val="0"/>
                              <w:divBdr>
                                <w:top w:val="none" w:sz="0" w:space="0" w:color="auto"/>
                                <w:left w:val="none" w:sz="0" w:space="0" w:color="auto"/>
                                <w:bottom w:val="none" w:sz="0" w:space="0" w:color="auto"/>
                                <w:right w:val="none" w:sz="0" w:space="0" w:color="auto"/>
                              </w:divBdr>
                              <w:divsChild>
                                <w:div w:id="168251435">
                                  <w:marLeft w:val="0"/>
                                  <w:marRight w:val="0"/>
                                  <w:marTop w:val="0"/>
                                  <w:marBottom w:val="0"/>
                                  <w:divBdr>
                                    <w:top w:val="none" w:sz="0" w:space="0" w:color="auto"/>
                                    <w:left w:val="none" w:sz="0" w:space="0" w:color="auto"/>
                                    <w:bottom w:val="none" w:sz="0" w:space="0" w:color="auto"/>
                                    <w:right w:val="none" w:sz="0" w:space="0" w:color="auto"/>
                                  </w:divBdr>
                                  <w:divsChild>
                                    <w:div w:id="1234775424">
                                      <w:marLeft w:val="0"/>
                                      <w:marRight w:val="0"/>
                                      <w:marTop w:val="0"/>
                                      <w:marBottom w:val="0"/>
                                      <w:divBdr>
                                        <w:top w:val="none" w:sz="0" w:space="0" w:color="auto"/>
                                        <w:left w:val="none" w:sz="0" w:space="0" w:color="auto"/>
                                        <w:bottom w:val="none" w:sz="0" w:space="0" w:color="auto"/>
                                        <w:right w:val="none" w:sz="0" w:space="0" w:color="auto"/>
                                      </w:divBdr>
                                      <w:divsChild>
                                        <w:div w:id="71977494">
                                          <w:marLeft w:val="405"/>
                                          <w:marRight w:val="0"/>
                                          <w:marTop w:val="0"/>
                                          <w:marBottom w:val="0"/>
                                          <w:divBdr>
                                            <w:top w:val="none" w:sz="0" w:space="0" w:color="auto"/>
                                            <w:left w:val="none" w:sz="0" w:space="0" w:color="auto"/>
                                            <w:bottom w:val="none" w:sz="0" w:space="0" w:color="auto"/>
                                            <w:right w:val="none" w:sz="0" w:space="0" w:color="auto"/>
                                          </w:divBdr>
                                        </w:div>
                                        <w:div w:id="1014306403">
                                          <w:marLeft w:val="405"/>
                                          <w:marRight w:val="0"/>
                                          <w:marTop w:val="0"/>
                                          <w:marBottom w:val="0"/>
                                          <w:divBdr>
                                            <w:top w:val="none" w:sz="0" w:space="0" w:color="auto"/>
                                            <w:left w:val="none" w:sz="0" w:space="0" w:color="auto"/>
                                            <w:bottom w:val="none" w:sz="0" w:space="0" w:color="auto"/>
                                            <w:right w:val="none" w:sz="0" w:space="0" w:color="auto"/>
                                          </w:divBdr>
                                        </w:div>
                                        <w:div w:id="1588658530">
                                          <w:marLeft w:val="405"/>
                                          <w:marRight w:val="0"/>
                                          <w:marTop w:val="0"/>
                                          <w:marBottom w:val="0"/>
                                          <w:divBdr>
                                            <w:top w:val="none" w:sz="0" w:space="0" w:color="auto"/>
                                            <w:left w:val="none" w:sz="0" w:space="0" w:color="auto"/>
                                            <w:bottom w:val="none" w:sz="0" w:space="0" w:color="auto"/>
                                            <w:right w:val="none" w:sz="0" w:space="0" w:color="auto"/>
                                          </w:divBdr>
                                        </w:div>
                                        <w:div w:id="1870416213">
                                          <w:marLeft w:val="405"/>
                                          <w:marRight w:val="0"/>
                                          <w:marTop w:val="0"/>
                                          <w:marBottom w:val="0"/>
                                          <w:divBdr>
                                            <w:top w:val="none" w:sz="0" w:space="0" w:color="auto"/>
                                            <w:left w:val="none" w:sz="0" w:space="0" w:color="auto"/>
                                            <w:bottom w:val="none" w:sz="0" w:space="0" w:color="auto"/>
                                            <w:right w:val="none" w:sz="0" w:space="0" w:color="auto"/>
                                          </w:divBdr>
                                        </w:div>
                                        <w:div w:id="1962608239">
                                          <w:marLeft w:val="40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581436">
      <w:bodyDiv w:val="1"/>
      <w:marLeft w:val="0"/>
      <w:marRight w:val="0"/>
      <w:marTop w:val="0"/>
      <w:marBottom w:val="0"/>
      <w:divBdr>
        <w:top w:val="none" w:sz="0" w:space="0" w:color="auto"/>
        <w:left w:val="none" w:sz="0" w:space="0" w:color="auto"/>
        <w:bottom w:val="none" w:sz="0" w:space="0" w:color="auto"/>
        <w:right w:val="none" w:sz="0" w:space="0" w:color="auto"/>
      </w:divBdr>
    </w:div>
    <w:div w:id="55784261">
      <w:bodyDiv w:val="1"/>
      <w:marLeft w:val="0"/>
      <w:marRight w:val="0"/>
      <w:marTop w:val="0"/>
      <w:marBottom w:val="0"/>
      <w:divBdr>
        <w:top w:val="none" w:sz="0" w:space="0" w:color="auto"/>
        <w:left w:val="none" w:sz="0" w:space="0" w:color="auto"/>
        <w:bottom w:val="none" w:sz="0" w:space="0" w:color="auto"/>
        <w:right w:val="none" w:sz="0" w:space="0" w:color="auto"/>
      </w:divBdr>
    </w:div>
    <w:div w:id="60951154">
      <w:bodyDiv w:val="1"/>
      <w:marLeft w:val="0"/>
      <w:marRight w:val="0"/>
      <w:marTop w:val="0"/>
      <w:marBottom w:val="0"/>
      <w:divBdr>
        <w:top w:val="none" w:sz="0" w:space="0" w:color="auto"/>
        <w:left w:val="none" w:sz="0" w:space="0" w:color="auto"/>
        <w:bottom w:val="none" w:sz="0" w:space="0" w:color="auto"/>
        <w:right w:val="none" w:sz="0" w:space="0" w:color="auto"/>
      </w:divBdr>
    </w:div>
    <w:div w:id="62528580">
      <w:bodyDiv w:val="1"/>
      <w:marLeft w:val="0"/>
      <w:marRight w:val="0"/>
      <w:marTop w:val="0"/>
      <w:marBottom w:val="0"/>
      <w:divBdr>
        <w:top w:val="none" w:sz="0" w:space="0" w:color="auto"/>
        <w:left w:val="none" w:sz="0" w:space="0" w:color="auto"/>
        <w:bottom w:val="none" w:sz="0" w:space="0" w:color="auto"/>
        <w:right w:val="none" w:sz="0" w:space="0" w:color="auto"/>
      </w:divBdr>
    </w:div>
    <w:div w:id="63921681">
      <w:bodyDiv w:val="1"/>
      <w:marLeft w:val="0"/>
      <w:marRight w:val="0"/>
      <w:marTop w:val="0"/>
      <w:marBottom w:val="0"/>
      <w:divBdr>
        <w:top w:val="none" w:sz="0" w:space="0" w:color="auto"/>
        <w:left w:val="none" w:sz="0" w:space="0" w:color="auto"/>
        <w:bottom w:val="none" w:sz="0" w:space="0" w:color="auto"/>
        <w:right w:val="none" w:sz="0" w:space="0" w:color="auto"/>
      </w:divBdr>
    </w:div>
    <w:div w:id="79375195">
      <w:bodyDiv w:val="1"/>
      <w:marLeft w:val="0"/>
      <w:marRight w:val="0"/>
      <w:marTop w:val="0"/>
      <w:marBottom w:val="0"/>
      <w:divBdr>
        <w:top w:val="none" w:sz="0" w:space="0" w:color="auto"/>
        <w:left w:val="none" w:sz="0" w:space="0" w:color="auto"/>
        <w:bottom w:val="none" w:sz="0" w:space="0" w:color="auto"/>
        <w:right w:val="none" w:sz="0" w:space="0" w:color="auto"/>
      </w:divBdr>
    </w:div>
    <w:div w:id="80181317">
      <w:bodyDiv w:val="1"/>
      <w:marLeft w:val="0"/>
      <w:marRight w:val="0"/>
      <w:marTop w:val="0"/>
      <w:marBottom w:val="0"/>
      <w:divBdr>
        <w:top w:val="none" w:sz="0" w:space="0" w:color="auto"/>
        <w:left w:val="none" w:sz="0" w:space="0" w:color="auto"/>
        <w:bottom w:val="none" w:sz="0" w:space="0" w:color="auto"/>
        <w:right w:val="none" w:sz="0" w:space="0" w:color="auto"/>
      </w:divBdr>
    </w:div>
    <w:div w:id="86074582">
      <w:bodyDiv w:val="1"/>
      <w:marLeft w:val="0"/>
      <w:marRight w:val="0"/>
      <w:marTop w:val="0"/>
      <w:marBottom w:val="0"/>
      <w:divBdr>
        <w:top w:val="none" w:sz="0" w:space="0" w:color="auto"/>
        <w:left w:val="none" w:sz="0" w:space="0" w:color="auto"/>
        <w:bottom w:val="none" w:sz="0" w:space="0" w:color="auto"/>
        <w:right w:val="none" w:sz="0" w:space="0" w:color="auto"/>
      </w:divBdr>
      <w:divsChild>
        <w:div w:id="1332173310">
          <w:marLeft w:val="0"/>
          <w:marRight w:val="0"/>
          <w:marTop w:val="0"/>
          <w:marBottom w:val="0"/>
          <w:divBdr>
            <w:top w:val="none" w:sz="0" w:space="0" w:color="auto"/>
            <w:left w:val="none" w:sz="0" w:space="0" w:color="auto"/>
            <w:bottom w:val="none" w:sz="0" w:space="0" w:color="auto"/>
            <w:right w:val="none" w:sz="0" w:space="0" w:color="auto"/>
          </w:divBdr>
        </w:div>
      </w:divsChild>
    </w:div>
    <w:div w:id="87433112">
      <w:bodyDiv w:val="1"/>
      <w:marLeft w:val="0"/>
      <w:marRight w:val="0"/>
      <w:marTop w:val="0"/>
      <w:marBottom w:val="0"/>
      <w:divBdr>
        <w:top w:val="none" w:sz="0" w:space="0" w:color="auto"/>
        <w:left w:val="none" w:sz="0" w:space="0" w:color="auto"/>
        <w:bottom w:val="none" w:sz="0" w:space="0" w:color="auto"/>
        <w:right w:val="none" w:sz="0" w:space="0" w:color="auto"/>
      </w:divBdr>
    </w:div>
    <w:div w:id="94638115">
      <w:bodyDiv w:val="1"/>
      <w:marLeft w:val="0"/>
      <w:marRight w:val="0"/>
      <w:marTop w:val="0"/>
      <w:marBottom w:val="0"/>
      <w:divBdr>
        <w:top w:val="none" w:sz="0" w:space="0" w:color="auto"/>
        <w:left w:val="none" w:sz="0" w:space="0" w:color="auto"/>
        <w:bottom w:val="none" w:sz="0" w:space="0" w:color="auto"/>
        <w:right w:val="none" w:sz="0" w:space="0" w:color="auto"/>
      </w:divBdr>
    </w:div>
    <w:div w:id="101193484">
      <w:bodyDiv w:val="1"/>
      <w:marLeft w:val="0"/>
      <w:marRight w:val="0"/>
      <w:marTop w:val="0"/>
      <w:marBottom w:val="0"/>
      <w:divBdr>
        <w:top w:val="none" w:sz="0" w:space="0" w:color="auto"/>
        <w:left w:val="none" w:sz="0" w:space="0" w:color="auto"/>
        <w:bottom w:val="none" w:sz="0" w:space="0" w:color="auto"/>
        <w:right w:val="none" w:sz="0" w:space="0" w:color="auto"/>
      </w:divBdr>
    </w:div>
    <w:div w:id="105318700">
      <w:bodyDiv w:val="1"/>
      <w:marLeft w:val="0"/>
      <w:marRight w:val="0"/>
      <w:marTop w:val="0"/>
      <w:marBottom w:val="0"/>
      <w:divBdr>
        <w:top w:val="none" w:sz="0" w:space="0" w:color="auto"/>
        <w:left w:val="none" w:sz="0" w:space="0" w:color="auto"/>
        <w:bottom w:val="none" w:sz="0" w:space="0" w:color="auto"/>
        <w:right w:val="none" w:sz="0" w:space="0" w:color="auto"/>
      </w:divBdr>
      <w:divsChild>
        <w:div w:id="1461649601">
          <w:marLeft w:val="0"/>
          <w:marRight w:val="0"/>
          <w:marTop w:val="0"/>
          <w:marBottom w:val="0"/>
          <w:divBdr>
            <w:top w:val="none" w:sz="0" w:space="0" w:color="auto"/>
            <w:left w:val="none" w:sz="0" w:space="0" w:color="auto"/>
            <w:bottom w:val="none" w:sz="0" w:space="0" w:color="auto"/>
            <w:right w:val="none" w:sz="0" w:space="0" w:color="auto"/>
          </w:divBdr>
        </w:div>
        <w:div w:id="1097402341">
          <w:marLeft w:val="0"/>
          <w:marRight w:val="0"/>
          <w:marTop w:val="150"/>
          <w:marBottom w:val="0"/>
          <w:divBdr>
            <w:top w:val="none" w:sz="0" w:space="0" w:color="auto"/>
            <w:left w:val="none" w:sz="0" w:space="0" w:color="auto"/>
            <w:bottom w:val="none" w:sz="0" w:space="0" w:color="auto"/>
            <w:right w:val="none" w:sz="0" w:space="0" w:color="auto"/>
          </w:divBdr>
          <w:divsChild>
            <w:div w:id="1278412859">
              <w:marLeft w:val="0"/>
              <w:marRight w:val="0"/>
              <w:marTop w:val="0"/>
              <w:marBottom w:val="0"/>
              <w:divBdr>
                <w:top w:val="none" w:sz="0" w:space="0" w:color="auto"/>
                <w:left w:val="none" w:sz="0" w:space="0" w:color="auto"/>
                <w:bottom w:val="none" w:sz="0" w:space="0" w:color="auto"/>
                <w:right w:val="none" w:sz="0" w:space="0" w:color="auto"/>
              </w:divBdr>
              <w:divsChild>
                <w:div w:id="1895311688">
                  <w:marLeft w:val="0"/>
                  <w:marRight w:val="0"/>
                  <w:marTop w:val="0"/>
                  <w:marBottom w:val="0"/>
                  <w:divBdr>
                    <w:top w:val="none" w:sz="0" w:space="0" w:color="auto"/>
                    <w:left w:val="none" w:sz="0" w:space="0" w:color="auto"/>
                    <w:bottom w:val="none" w:sz="0" w:space="0" w:color="auto"/>
                    <w:right w:val="none" w:sz="0" w:space="0" w:color="auto"/>
                  </w:divBdr>
                  <w:divsChild>
                    <w:div w:id="430510795">
                      <w:marLeft w:val="0"/>
                      <w:marRight w:val="0"/>
                      <w:marTop w:val="0"/>
                      <w:marBottom w:val="0"/>
                      <w:divBdr>
                        <w:top w:val="none" w:sz="0" w:space="0" w:color="auto"/>
                        <w:left w:val="none" w:sz="0" w:space="0" w:color="auto"/>
                        <w:bottom w:val="none" w:sz="0" w:space="0" w:color="auto"/>
                        <w:right w:val="none" w:sz="0" w:space="0" w:color="auto"/>
                      </w:divBdr>
                      <w:divsChild>
                        <w:div w:id="1068917191">
                          <w:marLeft w:val="0"/>
                          <w:marRight w:val="15"/>
                          <w:marTop w:val="0"/>
                          <w:marBottom w:val="0"/>
                          <w:divBdr>
                            <w:top w:val="none" w:sz="0" w:space="0" w:color="auto"/>
                            <w:left w:val="none" w:sz="0" w:space="0" w:color="auto"/>
                            <w:bottom w:val="none" w:sz="0" w:space="0" w:color="auto"/>
                            <w:right w:val="none" w:sz="0" w:space="0" w:color="auto"/>
                          </w:divBdr>
                          <w:divsChild>
                            <w:div w:id="1676883737">
                              <w:marLeft w:val="0"/>
                              <w:marRight w:val="0"/>
                              <w:marTop w:val="0"/>
                              <w:marBottom w:val="0"/>
                              <w:divBdr>
                                <w:top w:val="none" w:sz="0" w:space="0" w:color="auto"/>
                                <w:left w:val="none" w:sz="0" w:space="0" w:color="auto"/>
                                <w:bottom w:val="none" w:sz="0" w:space="0" w:color="auto"/>
                                <w:right w:val="none" w:sz="0" w:space="0" w:color="auto"/>
                              </w:divBdr>
                            </w:div>
                          </w:divsChild>
                        </w:div>
                        <w:div w:id="174616594">
                          <w:marLeft w:val="0"/>
                          <w:marRight w:val="0"/>
                          <w:marTop w:val="0"/>
                          <w:marBottom w:val="0"/>
                          <w:divBdr>
                            <w:top w:val="none" w:sz="0" w:space="0" w:color="auto"/>
                            <w:left w:val="none" w:sz="0" w:space="0" w:color="auto"/>
                            <w:bottom w:val="none" w:sz="0" w:space="0" w:color="auto"/>
                            <w:right w:val="none" w:sz="0" w:space="0" w:color="auto"/>
                          </w:divBdr>
                          <w:divsChild>
                            <w:div w:id="1466773160">
                              <w:marLeft w:val="0"/>
                              <w:marRight w:val="0"/>
                              <w:marTop w:val="0"/>
                              <w:marBottom w:val="15"/>
                              <w:divBdr>
                                <w:top w:val="none" w:sz="0" w:space="0" w:color="auto"/>
                                <w:left w:val="none" w:sz="0" w:space="0" w:color="auto"/>
                                <w:bottom w:val="none" w:sz="0" w:space="0" w:color="auto"/>
                                <w:right w:val="none" w:sz="0" w:space="0" w:color="auto"/>
                              </w:divBdr>
                              <w:divsChild>
                                <w:div w:id="638995814">
                                  <w:marLeft w:val="0"/>
                                  <w:marRight w:val="0"/>
                                  <w:marTop w:val="0"/>
                                  <w:marBottom w:val="0"/>
                                  <w:divBdr>
                                    <w:top w:val="none" w:sz="0" w:space="0" w:color="auto"/>
                                    <w:left w:val="none" w:sz="0" w:space="0" w:color="auto"/>
                                    <w:bottom w:val="none" w:sz="0" w:space="0" w:color="auto"/>
                                    <w:right w:val="none" w:sz="0" w:space="0" w:color="auto"/>
                                  </w:divBdr>
                                </w:div>
                              </w:divsChild>
                            </w:div>
                            <w:div w:id="1226642133">
                              <w:marLeft w:val="0"/>
                              <w:marRight w:val="0"/>
                              <w:marTop w:val="0"/>
                              <w:marBottom w:val="15"/>
                              <w:divBdr>
                                <w:top w:val="none" w:sz="0" w:space="0" w:color="auto"/>
                                <w:left w:val="none" w:sz="0" w:space="0" w:color="auto"/>
                                <w:bottom w:val="none" w:sz="0" w:space="0" w:color="auto"/>
                                <w:right w:val="none" w:sz="0" w:space="0" w:color="auto"/>
                              </w:divBdr>
                              <w:divsChild>
                                <w:div w:id="1719477472">
                                  <w:marLeft w:val="0"/>
                                  <w:marRight w:val="0"/>
                                  <w:marTop w:val="0"/>
                                  <w:marBottom w:val="0"/>
                                  <w:divBdr>
                                    <w:top w:val="none" w:sz="0" w:space="0" w:color="auto"/>
                                    <w:left w:val="none" w:sz="0" w:space="0" w:color="auto"/>
                                    <w:bottom w:val="none" w:sz="0" w:space="0" w:color="auto"/>
                                    <w:right w:val="none" w:sz="0" w:space="0" w:color="auto"/>
                                  </w:divBdr>
                                </w:div>
                              </w:divsChild>
                            </w:div>
                            <w:div w:id="1897617107">
                              <w:marLeft w:val="0"/>
                              <w:marRight w:val="0"/>
                              <w:marTop w:val="0"/>
                              <w:marBottom w:val="15"/>
                              <w:divBdr>
                                <w:top w:val="none" w:sz="0" w:space="0" w:color="auto"/>
                                <w:left w:val="none" w:sz="0" w:space="0" w:color="auto"/>
                                <w:bottom w:val="none" w:sz="0" w:space="0" w:color="auto"/>
                                <w:right w:val="none" w:sz="0" w:space="0" w:color="auto"/>
                              </w:divBdr>
                              <w:divsChild>
                                <w:div w:id="319695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7042808">
          <w:marLeft w:val="0"/>
          <w:marRight w:val="0"/>
          <w:marTop w:val="0"/>
          <w:marBottom w:val="0"/>
          <w:divBdr>
            <w:top w:val="none" w:sz="0" w:space="0" w:color="auto"/>
            <w:left w:val="none" w:sz="0" w:space="0" w:color="auto"/>
            <w:bottom w:val="none" w:sz="0" w:space="0" w:color="auto"/>
            <w:right w:val="none" w:sz="0" w:space="0" w:color="auto"/>
          </w:divBdr>
          <w:divsChild>
            <w:div w:id="176915713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11172206">
      <w:bodyDiv w:val="1"/>
      <w:marLeft w:val="0"/>
      <w:marRight w:val="0"/>
      <w:marTop w:val="0"/>
      <w:marBottom w:val="0"/>
      <w:divBdr>
        <w:top w:val="none" w:sz="0" w:space="0" w:color="auto"/>
        <w:left w:val="none" w:sz="0" w:space="0" w:color="auto"/>
        <w:bottom w:val="none" w:sz="0" w:space="0" w:color="auto"/>
        <w:right w:val="none" w:sz="0" w:space="0" w:color="auto"/>
      </w:divBdr>
    </w:div>
    <w:div w:id="135997803">
      <w:bodyDiv w:val="1"/>
      <w:marLeft w:val="0"/>
      <w:marRight w:val="0"/>
      <w:marTop w:val="0"/>
      <w:marBottom w:val="0"/>
      <w:divBdr>
        <w:top w:val="none" w:sz="0" w:space="0" w:color="auto"/>
        <w:left w:val="none" w:sz="0" w:space="0" w:color="auto"/>
        <w:bottom w:val="none" w:sz="0" w:space="0" w:color="auto"/>
        <w:right w:val="none" w:sz="0" w:space="0" w:color="auto"/>
      </w:divBdr>
      <w:divsChild>
        <w:div w:id="359670039">
          <w:marLeft w:val="0"/>
          <w:marRight w:val="0"/>
          <w:marTop w:val="0"/>
          <w:marBottom w:val="0"/>
          <w:divBdr>
            <w:top w:val="none" w:sz="0" w:space="0" w:color="auto"/>
            <w:left w:val="none" w:sz="0" w:space="0" w:color="auto"/>
            <w:bottom w:val="none" w:sz="0" w:space="0" w:color="auto"/>
            <w:right w:val="none" w:sz="0" w:space="0" w:color="auto"/>
          </w:divBdr>
          <w:divsChild>
            <w:div w:id="858929150">
              <w:marLeft w:val="750"/>
              <w:marRight w:val="0"/>
              <w:marTop w:val="0"/>
              <w:marBottom w:val="225"/>
              <w:divBdr>
                <w:top w:val="none" w:sz="0" w:space="0" w:color="auto"/>
                <w:left w:val="none" w:sz="0" w:space="0" w:color="auto"/>
                <w:bottom w:val="none" w:sz="0" w:space="0" w:color="auto"/>
                <w:right w:val="none" w:sz="0" w:space="0" w:color="auto"/>
              </w:divBdr>
              <w:divsChild>
                <w:div w:id="519011021">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01454">
      <w:bodyDiv w:val="1"/>
      <w:marLeft w:val="0"/>
      <w:marRight w:val="0"/>
      <w:marTop w:val="0"/>
      <w:marBottom w:val="0"/>
      <w:divBdr>
        <w:top w:val="none" w:sz="0" w:space="0" w:color="auto"/>
        <w:left w:val="none" w:sz="0" w:space="0" w:color="auto"/>
        <w:bottom w:val="none" w:sz="0" w:space="0" w:color="auto"/>
        <w:right w:val="none" w:sz="0" w:space="0" w:color="auto"/>
      </w:divBdr>
      <w:divsChild>
        <w:div w:id="1448886307">
          <w:marLeft w:val="0"/>
          <w:marRight w:val="0"/>
          <w:marTop w:val="0"/>
          <w:marBottom w:val="0"/>
          <w:divBdr>
            <w:top w:val="none" w:sz="0" w:space="0" w:color="auto"/>
            <w:left w:val="none" w:sz="0" w:space="0" w:color="auto"/>
            <w:bottom w:val="none" w:sz="0" w:space="0" w:color="auto"/>
            <w:right w:val="none" w:sz="0" w:space="0" w:color="auto"/>
          </w:divBdr>
          <w:divsChild>
            <w:div w:id="2046713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57217">
      <w:bodyDiv w:val="1"/>
      <w:marLeft w:val="0"/>
      <w:marRight w:val="0"/>
      <w:marTop w:val="0"/>
      <w:marBottom w:val="0"/>
      <w:divBdr>
        <w:top w:val="none" w:sz="0" w:space="0" w:color="auto"/>
        <w:left w:val="none" w:sz="0" w:space="0" w:color="auto"/>
        <w:bottom w:val="none" w:sz="0" w:space="0" w:color="auto"/>
        <w:right w:val="none" w:sz="0" w:space="0" w:color="auto"/>
      </w:divBdr>
      <w:divsChild>
        <w:div w:id="959412713">
          <w:marLeft w:val="0"/>
          <w:marRight w:val="0"/>
          <w:marTop w:val="0"/>
          <w:marBottom w:val="0"/>
          <w:divBdr>
            <w:top w:val="none" w:sz="0" w:space="0" w:color="auto"/>
            <w:left w:val="none" w:sz="0" w:space="0" w:color="auto"/>
            <w:bottom w:val="none" w:sz="0" w:space="0" w:color="auto"/>
            <w:right w:val="none" w:sz="0" w:space="0" w:color="auto"/>
          </w:divBdr>
        </w:div>
      </w:divsChild>
    </w:div>
    <w:div w:id="170923396">
      <w:bodyDiv w:val="1"/>
      <w:marLeft w:val="0"/>
      <w:marRight w:val="0"/>
      <w:marTop w:val="0"/>
      <w:marBottom w:val="0"/>
      <w:divBdr>
        <w:top w:val="none" w:sz="0" w:space="0" w:color="auto"/>
        <w:left w:val="none" w:sz="0" w:space="0" w:color="auto"/>
        <w:bottom w:val="none" w:sz="0" w:space="0" w:color="auto"/>
        <w:right w:val="none" w:sz="0" w:space="0" w:color="auto"/>
      </w:divBdr>
      <w:divsChild>
        <w:div w:id="2105413113">
          <w:marLeft w:val="150"/>
          <w:marRight w:val="0"/>
          <w:marTop w:val="0"/>
          <w:marBottom w:val="150"/>
          <w:divBdr>
            <w:top w:val="none" w:sz="0" w:space="0" w:color="auto"/>
            <w:left w:val="single" w:sz="6" w:space="8" w:color="C2C2C2"/>
            <w:bottom w:val="none" w:sz="0" w:space="0" w:color="auto"/>
            <w:right w:val="none" w:sz="0" w:space="0" w:color="auto"/>
          </w:divBdr>
          <w:divsChild>
            <w:div w:id="690912865">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 w:id="174806586">
      <w:bodyDiv w:val="1"/>
      <w:marLeft w:val="0"/>
      <w:marRight w:val="0"/>
      <w:marTop w:val="0"/>
      <w:marBottom w:val="0"/>
      <w:divBdr>
        <w:top w:val="none" w:sz="0" w:space="0" w:color="auto"/>
        <w:left w:val="none" w:sz="0" w:space="0" w:color="auto"/>
        <w:bottom w:val="none" w:sz="0" w:space="0" w:color="auto"/>
        <w:right w:val="none" w:sz="0" w:space="0" w:color="auto"/>
      </w:divBdr>
      <w:divsChild>
        <w:div w:id="345792549">
          <w:marLeft w:val="0"/>
          <w:marRight w:val="0"/>
          <w:marTop w:val="0"/>
          <w:marBottom w:val="0"/>
          <w:divBdr>
            <w:top w:val="single" w:sz="6" w:space="0" w:color="FFFFFF"/>
            <w:left w:val="single" w:sz="6" w:space="0" w:color="FFFFFF"/>
            <w:bottom w:val="single" w:sz="6" w:space="0" w:color="FFFFFF"/>
            <w:right w:val="single" w:sz="6" w:space="0" w:color="FFFFFF"/>
          </w:divBdr>
          <w:divsChild>
            <w:div w:id="1336804349">
              <w:marLeft w:val="0"/>
              <w:marRight w:val="0"/>
              <w:marTop w:val="0"/>
              <w:marBottom w:val="0"/>
              <w:divBdr>
                <w:top w:val="none" w:sz="0" w:space="0" w:color="auto"/>
                <w:left w:val="none" w:sz="0" w:space="0" w:color="auto"/>
                <w:bottom w:val="none" w:sz="0" w:space="0" w:color="auto"/>
                <w:right w:val="none" w:sz="0" w:space="0" w:color="auto"/>
              </w:divBdr>
              <w:divsChild>
                <w:div w:id="1558080855">
                  <w:marLeft w:val="0"/>
                  <w:marRight w:val="0"/>
                  <w:marTop w:val="0"/>
                  <w:marBottom w:val="0"/>
                  <w:divBdr>
                    <w:top w:val="none" w:sz="0" w:space="0" w:color="auto"/>
                    <w:left w:val="none" w:sz="0" w:space="0" w:color="auto"/>
                    <w:bottom w:val="none" w:sz="0" w:space="0" w:color="auto"/>
                    <w:right w:val="none" w:sz="0" w:space="0" w:color="auto"/>
                  </w:divBdr>
                  <w:divsChild>
                    <w:div w:id="1179856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550011">
      <w:bodyDiv w:val="1"/>
      <w:marLeft w:val="0"/>
      <w:marRight w:val="0"/>
      <w:marTop w:val="0"/>
      <w:marBottom w:val="0"/>
      <w:divBdr>
        <w:top w:val="none" w:sz="0" w:space="0" w:color="auto"/>
        <w:left w:val="none" w:sz="0" w:space="0" w:color="auto"/>
        <w:bottom w:val="none" w:sz="0" w:space="0" w:color="auto"/>
        <w:right w:val="none" w:sz="0" w:space="0" w:color="auto"/>
      </w:divBdr>
      <w:divsChild>
        <w:div w:id="1096170057">
          <w:marLeft w:val="0"/>
          <w:marRight w:val="0"/>
          <w:marTop w:val="240"/>
          <w:marBottom w:val="240"/>
          <w:divBdr>
            <w:top w:val="none" w:sz="0" w:space="0" w:color="auto"/>
            <w:left w:val="none" w:sz="0" w:space="0" w:color="auto"/>
            <w:bottom w:val="none" w:sz="0" w:space="0" w:color="auto"/>
            <w:right w:val="none" w:sz="0" w:space="0" w:color="auto"/>
          </w:divBdr>
        </w:div>
        <w:div w:id="483664796">
          <w:marLeft w:val="0"/>
          <w:marRight w:val="0"/>
          <w:marTop w:val="240"/>
          <w:marBottom w:val="240"/>
          <w:divBdr>
            <w:top w:val="none" w:sz="0" w:space="0" w:color="auto"/>
            <w:left w:val="none" w:sz="0" w:space="0" w:color="auto"/>
            <w:bottom w:val="none" w:sz="0" w:space="0" w:color="auto"/>
            <w:right w:val="none" w:sz="0" w:space="0" w:color="auto"/>
          </w:divBdr>
          <w:divsChild>
            <w:div w:id="1906645068">
              <w:marLeft w:val="0"/>
              <w:marRight w:val="0"/>
              <w:marTop w:val="0"/>
              <w:marBottom w:val="0"/>
              <w:divBdr>
                <w:top w:val="single" w:sz="6" w:space="0" w:color="E1E8ED"/>
                <w:left w:val="single" w:sz="6" w:space="0" w:color="E1E8ED"/>
                <w:bottom w:val="single" w:sz="6" w:space="0" w:color="E1E8ED"/>
                <w:right w:val="single" w:sz="6" w:space="0" w:color="E1E8ED"/>
              </w:divBdr>
              <w:divsChild>
                <w:div w:id="1328359420">
                  <w:marLeft w:val="0"/>
                  <w:marRight w:val="0"/>
                  <w:marTop w:val="0"/>
                  <w:marBottom w:val="0"/>
                  <w:divBdr>
                    <w:top w:val="none" w:sz="0" w:space="0" w:color="auto"/>
                    <w:left w:val="none" w:sz="0" w:space="0" w:color="auto"/>
                    <w:bottom w:val="none" w:sz="0" w:space="0" w:color="auto"/>
                    <w:right w:val="none" w:sz="0" w:space="0" w:color="auto"/>
                  </w:divBdr>
                  <w:divsChild>
                    <w:div w:id="97530922">
                      <w:blockQuote w:val="1"/>
                      <w:marLeft w:val="0"/>
                      <w:marRight w:val="0"/>
                      <w:marTop w:val="0"/>
                      <w:marBottom w:val="0"/>
                      <w:divBdr>
                        <w:top w:val="none" w:sz="0" w:space="0" w:color="auto"/>
                        <w:left w:val="none" w:sz="0" w:space="0" w:color="auto"/>
                        <w:bottom w:val="none" w:sz="0" w:space="0" w:color="auto"/>
                        <w:right w:val="none" w:sz="0" w:space="0" w:color="auto"/>
                      </w:divBdr>
                      <w:divsChild>
                        <w:div w:id="1674449184">
                          <w:marLeft w:val="0"/>
                          <w:marRight w:val="0"/>
                          <w:marTop w:val="0"/>
                          <w:marBottom w:val="0"/>
                          <w:divBdr>
                            <w:top w:val="none" w:sz="0" w:space="0" w:color="auto"/>
                            <w:left w:val="none" w:sz="0" w:space="0" w:color="auto"/>
                            <w:bottom w:val="none" w:sz="0" w:space="0" w:color="auto"/>
                            <w:right w:val="none" w:sz="0" w:space="0" w:color="auto"/>
                          </w:divBdr>
                          <w:divsChild>
                            <w:div w:id="379210604">
                              <w:marLeft w:val="0"/>
                              <w:marRight w:val="0"/>
                              <w:marTop w:val="0"/>
                              <w:marBottom w:val="0"/>
                              <w:divBdr>
                                <w:top w:val="none" w:sz="0" w:space="0" w:color="auto"/>
                                <w:left w:val="none" w:sz="0" w:space="0" w:color="auto"/>
                                <w:bottom w:val="none" w:sz="0" w:space="0" w:color="auto"/>
                                <w:right w:val="none" w:sz="0" w:space="0" w:color="auto"/>
                              </w:divBdr>
                            </w:div>
                            <w:div w:id="1013413278">
                              <w:marLeft w:val="0"/>
                              <w:marRight w:val="0"/>
                              <w:marTop w:val="30"/>
                              <w:marBottom w:val="0"/>
                              <w:divBdr>
                                <w:top w:val="none" w:sz="0" w:space="0" w:color="auto"/>
                                <w:left w:val="none" w:sz="0" w:space="0" w:color="auto"/>
                                <w:bottom w:val="none" w:sz="0" w:space="0" w:color="auto"/>
                                <w:right w:val="none" w:sz="0" w:space="0" w:color="auto"/>
                              </w:divBdr>
                            </w:div>
                          </w:divsChild>
                        </w:div>
                        <w:div w:id="1902059195">
                          <w:marLeft w:val="0"/>
                          <w:marRight w:val="0"/>
                          <w:marTop w:val="210"/>
                          <w:marBottom w:val="0"/>
                          <w:divBdr>
                            <w:top w:val="none" w:sz="0" w:space="0" w:color="auto"/>
                            <w:left w:val="none" w:sz="0" w:space="0" w:color="auto"/>
                            <w:bottom w:val="none" w:sz="0" w:space="0" w:color="auto"/>
                            <w:right w:val="none" w:sz="0" w:space="0" w:color="auto"/>
                          </w:divBdr>
                          <w:divsChild>
                            <w:div w:id="328563631">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 w:id="2006980069">
                  <w:marLeft w:val="300"/>
                  <w:marRight w:val="300"/>
                  <w:marTop w:val="150"/>
                  <w:marBottom w:val="150"/>
                  <w:divBdr>
                    <w:top w:val="none" w:sz="0" w:space="0" w:color="auto"/>
                    <w:left w:val="none" w:sz="0" w:space="0" w:color="auto"/>
                    <w:bottom w:val="none" w:sz="0" w:space="0" w:color="auto"/>
                    <w:right w:val="none" w:sz="0" w:space="0" w:color="auto"/>
                  </w:divBdr>
                </w:div>
              </w:divsChild>
            </w:div>
          </w:divsChild>
        </w:div>
        <w:div w:id="1512647886">
          <w:marLeft w:val="120"/>
          <w:marRight w:val="240"/>
          <w:marTop w:val="60"/>
          <w:marBottom w:val="180"/>
          <w:divBdr>
            <w:top w:val="single" w:sz="18" w:space="0" w:color="D5E8EF"/>
            <w:left w:val="none" w:sz="0" w:space="0" w:color="auto"/>
            <w:bottom w:val="single" w:sz="6" w:space="0" w:color="E5E4DA"/>
            <w:right w:val="none" w:sz="0" w:space="0" w:color="auto"/>
          </w:divBdr>
        </w:div>
        <w:div w:id="1113133117">
          <w:marLeft w:val="0"/>
          <w:marRight w:val="0"/>
          <w:marTop w:val="0"/>
          <w:marBottom w:val="240"/>
          <w:divBdr>
            <w:top w:val="none" w:sz="0" w:space="0" w:color="auto"/>
            <w:left w:val="none" w:sz="0" w:space="0" w:color="auto"/>
            <w:bottom w:val="none" w:sz="0" w:space="0" w:color="auto"/>
            <w:right w:val="none" w:sz="0" w:space="0" w:color="auto"/>
          </w:divBdr>
          <w:divsChild>
            <w:div w:id="1640842261">
              <w:marLeft w:val="0"/>
              <w:marRight w:val="0"/>
              <w:marTop w:val="0"/>
              <w:marBottom w:val="0"/>
              <w:divBdr>
                <w:top w:val="none" w:sz="0" w:space="0" w:color="auto"/>
                <w:left w:val="none" w:sz="0" w:space="0" w:color="auto"/>
                <w:bottom w:val="none" w:sz="0" w:space="0" w:color="auto"/>
                <w:right w:val="none" w:sz="0" w:space="0" w:color="auto"/>
              </w:divBdr>
            </w:div>
            <w:div w:id="1707221386">
              <w:marLeft w:val="0"/>
              <w:marRight w:val="0"/>
              <w:marTop w:val="0"/>
              <w:marBottom w:val="0"/>
              <w:divBdr>
                <w:top w:val="none" w:sz="0" w:space="0" w:color="auto"/>
                <w:left w:val="none" w:sz="0" w:space="0" w:color="auto"/>
                <w:bottom w:val="none" w:sz="0" w:space="0" w:color="auto"/>
                <w:right w:val="none" w:sz="0" w:space="0" w:color="auto"/>
              </w:divBdr>
            </w:div>
          </w:divsChild>
        </w:div>
        <w:div w:id="1082532099">
          <w:marLeft w:val="0"/>
          <w:marRight w:val="0"/>
          <w:marTop w:val="0"/>
          <w:marBottom w:val="0"/>
          <w:divBdr>
            <w:top w:val="none" w:sz="0" w:space="0" w:color="auto"/>
            <w:left w:val="none" w:sz="0" w:space="0" w:color="auto"/>
            <w:bottom w:val="none" w:sz="0" w:space="0" w:color="auto"/>
            <w:right w:val="none" w:sz="0" w:space="0" w:color="auto"/>
          </w:divBdr>
        </w:div>
        <w:div w:id="2104645489">
          <w:marLeft w:val="0"/>
          <w:marRight w:val="0"/>
          <w:marTop w:val="240"/>
          <w:marBottom w:val="240"/>
          <w:divBdr>
            <w:top w:val="none" w:sz="0" w:space="0" w:color="auto"/>
            <w:left w:val="none" w:sz="0" w:space="0" w:color="auto"/>
            <w:bottom w:val="none" w:sz="0" w:space="0" w:color="auto"/>
            <w:right w:val="none" w:sz="0" w:space="0" w:color="auto"/>
          </w:divBdr>
        </w:div>
        <w:div w:id="1047334139">
          <w:marLeft w:val="0"/>
          <w:marRight w:val="0"/>
          <w:marTop w:val="0"/>
          <w:marBottom w:val="0"/>
          <w:divBdr>
            <w:top w:val="none" w:sz="0" w:space="0" w:color="auto"/>
            <w:left w:val="none" w:sz="0" w:space="0" w:color="auto"/>
            <w:bottom w:val="none" w:sz="0" w:space="0" w:color="auto"/>
            <w:right w:val="none" w:sz="0" w:space="0" w:color="auto"/>
          </w:divBdr>
        </w:div>
        <w:div w:id="1410348362">
          <w:marLeft w:val="0"/>
          <w:marRight w:val="0"/>
          <w:marTop w:val="240"/>
          <w:marBottom w:val="240"/>
          <w:divBdr>
            <w:top w:val="none" w:sz="0" w:space="0" w:color="auto"/>
            <w:left w:val="none" w:sz="0" w:space="0" w:color="auto"/>
            <w:bottom w:val="none" w:sz="0" w:space="0" w:color="auto"/>
            <w:right w:val="none" w:sz="0" w:space="0" w:color="auto"/>
          </w:divBdr>
          <w:divsChild>
            <w:div w:id="1990741109">
              <w:marLeft w:val="0"/>
              <w:marRight w:val="0"/>
              <w:marTop w:val="0"/>
              <w:marBottom w:val="0"/>
              <w:divBdr>
                <w:top w:val="none" w:sz="0" w:space="0" w:color="auto"/>
                <w:left w:val="none" w:sz="0" w:space="0" w:color="auto"/>
                <w:bottom w:val="none" w:sz="0" w:space="0" w:color="auto"/>
                <w:right w:val="none" w:sz="0" w:space="0" w:color="auto"/>
              </w:divBdr>
              <w:divsChild>
                <w:div w:id="706179099">
                  <w:marLeft w:val="0"/>
                  <w:marRight w:val="0"/>
                  <w:marTop w:val="0"/>
                  <w:marBottom w:val="0"/>
                  <w:divBdr>
                    <w:top w:val="none" w:sz="0" w:space="0" w:color="auto"/>
                    <w:left w:val="none" w:sz="0" w:space="0" w:color="auto"/>
                    <w:bottom w:val="none" w:sz="0" w:space="0" w:color="auto"/>
                    <w:right w:val="none" w:sz="0" w:space="0" w:color="auto"/>
                  </w:divBdr>
                  <w:divsChild>
                    <w:div w:id="360252848">
                      <w:marLeft w:val="0"/>
                      <w:marRight w:val="0"/>
                      <w:marTop w:val="0"/>
                      <w:marBottom w:val="0"/>
                      <w:divBdr>
                        <w:top w:val="single" w:sz="36" w:space="4" w:color="D5E8EF"/>
                        <w:left w:val="none" w:sz="0" w:space="0" w:color="auto"/>
                        <w:bottom w:val="none" w:sz="0" w:space="0" w:color="auto"/>
                        <w:right w:val="none" w:sz="0" w:space="0" w:color="auto"/>
                      </w:divBdr>
                      <w:divsChild>
                        <w:div w:id="1991710573">
                          <w:marLeft w:val="0"/>
                          <w:marRight w:val="0"/>
                          <w:marTop w:val="0"/>
                          <w:marBottom w:val="0"/>
                          <w:divBdr>
                            <w:top w:val="none" w:sz="0" w:space="0" w:color="auto"/>
                            <w:left w:val="none" w:sz="0" w:space="0" w:color="auto"/>
                            <w:bottom w:val="none" w:sz="0" w:space="0" w:color="auto"/>
                            <w:right w:val="none" w:sz="0" w:space="0" w:color="auto"/>
                          </w:divBdr>
                        </w:div>
                        <w:div w:id="1157841102">
                          <w:marLeft w:val="0"/>
                          <w:marRight w:val="0"/>
                          <w:marTop w:val="0"/>
                          <w:marBottom w:val="0"/>
                          <w:divBdr>
                            <w:top w:val="none" w:sz="0" w:space="0" w:color="auto"/>
                            <w:left w:val="none" w:sz="0" w:space="0" w:color="auto"/>
                            <w:bottom w:val="none" w:sz="0" w:space="0" w:color="auto"/>
                            <w:right w:val="none" w:sz="0" w:space="0" w:color="auto"/>
                          </w:divBdr>
                          <w:divsChild>
                            <w:div w:id="1085565741">
                              <w:marLeft w:val="0"/>
                              <w:marRight w:val="0"/>
                              <w:marTop w:val="0"/>
                              <w:marBottom w:val="0"/>
                              <w:divBdr>
                                <w:top w:val="none" w:sz="0" w:space="0" w:color="auto"/>
                                <w:left w:val="none" w:sz="0" w:space="0" w:color="auto"/>
                                <w:bottom w:val="none" w:sz="0" w:space="0" w:color="auto"/>
                                <w:right w:val="none" w:sz="0" w:space="0" w:color="auto"/>
                              </w:divBdr>
                            </w:div>
                          </w:divsChild>
                        </w:div>
                        <w:div w:id="27879266">
                          <w:marLeft w:val="0"/>
                          <w:marRight w:val="0"/>
                          <w:marTop w:val="600"/>
                          <w:marBottom w:val="0"/>
                          <w:divBdr>
                            <w:top w:val="none" w:sz="0" w:space="0" w:color="auto"/>
                            <w:left w:val="none" w:sz="0" w:space="0" w:color="auto"/>
                            <w:bottom w:val="none" w:sz="0" w:space="0" w:color="auto"/>
                            <w:right w:val="none" w:sz="0" w:space="0" w:color="auto"/>
                          </w:divBdr>
                          <w:divsChild>
                            <w:div w:id="700982354">
                              <w:marLeft w:val="0"/>
                              <w:marRight w:val="0"/>
                              <w:marTop w:val="0"/>
                              <w:marBottom w:val="0"/>
                              <w:divBdr>
                                <w:top w:val="none" w:sz="0" w:space="0" w:color="auto"/>
                                <w:left w:val="none" w:sz="0" w:space="0" w:color="auto"/>
                                <w:bottom w:val="none" w:sz="0" w:space="0" w:color="auto"/>
                                <w:right w:val="none" w:sz="0" w:space="0" w:color="auto"/>
                              </w:divBdr>
                              <w:divsChild>
                                <w:div w:id="1041780406">
                                  <w:marLeft w:val="0"/>
                                  <w:marRight w:val="0"/>
                                  <w:marTop w:val="0"/>
                                  <w:marBottom w:val="0"/>
                                  <w:divBdr>
                                    <w:top w:val="single" w:sz="6" w:space="8" w:color="DFDED1"/>
                                    <w:left w:val="single" w:sz="6" w:space="8" w:color="DFDED1"/>
                                    <w:bottom w:val="single" w:sz="6" w:space="8" w:color="DFDED1"/>
                                    <w:right w:val="single" w:sz="6" w:space="8" w:color="DFDED1"/>
                                  </w:divBdr>
                                </w:div>
                                <w:div w:id="1068383180">
                                  <w:marLeft w:val="0"/>
                                  <w:marRight w:val="0"/>
                                  <w:marTop w:val="0"/>
                                  <w:marBottom w:val="0"/>
                                  <w:divBdr>
                                    <w:top w:val="none" w:sz="0" w:space="0" w:color="auto"/>
                                    <w:left w:val="none" w:sz="0" w:space="0" w:color="auto"/>
                                    <w:bottom w:val="none" w:sz="0" w:space="0" w:color="auto"/>
                                    <w:right w:val="none" w:sz="0" w:space="0" w:color="auto"/>
                                  </w:divBdr>
                                  <w:divsChild>
                                    <w:div w:id="1021276306">
                                      <w:marLeft w:val="0"/>
                                      <w:marRight w:val="0"/>
                                      <w:marTop w:val="0"/>
                                      <w:marBottom w:val="0"/>
                                      <w:divBdr>
                                        <w:top w:val="none" w:sz="0" w:space="0" w:color="auto"/>
                                        <w:left w:val="none" w:sz="0" w:space="0" w:color="auto"/>
                                        <w:bottom w:val="single" w:sz="6" w:space="0" w:color="DFDED1"/>
                                        <w:right w:val="single" w:sz="6" w:space="0" w:color="DFDED1"/>
                                      </w:divBdr>
                                    </w:div>
                                    <w:div w:id="1677730053">
                                      <w:marLeft w:val="0"/>
                                      <w:marRight w:val="0"/>
                                      <w:marTop w:val="0"/>
                                      <w:marBottom w:val="0"/>
                                      <w:divBdr>
                                        <w:top w:val="none" w:sz="0" w:space="0" w:color="DFDED1"/>
                                        <w:left w:val="none" w:sz="0" w:space="0" w:color="DFDED1"/>
                                        <w:bottom w:val="single" w:sz="6" w:space="0" w:color="DFDED1"/>
                                        <w:right w:val="single" w:sz="6" w:space="0" w:color="DFDED1"/>
                                      </w:divBdr>
                                      <w:divsChild>
                                        <w:div w:id="1004865159">
                                          <w:marLeft w:val="0"/>
                                          <w:marRight w:val="0"/>
                                          <w:marTop w:val="0"/>
                                          <w:marBottom w:val="0"/>
                                          <w:divBdr>
                                            <w:top w:val="none" w:sz="0" w:space="0" w:color="auto"/>
                                            <w:left w:val="none" w:sz="0" w:space="0" w:color="auto"/>
                                            <w:bottom w:val="single" w:sz="6" w:space="0" w:color="DFDED1"/>
                                            <w:right w:val="none" w:sz="0" w:space="0" w:color="auto"/>
                                          </w:divBdr>
                                        </w:div>
                                      </w:divsChild>
                                    </w:div>
                                    <w:div w:id="567111446">
                                      <w:marLeft w:val="0"/>
                                      <w:marRight w:val="0"/>
                                      <w:marTop w:val="0"/>
                                      <w:marBottom w:val="0"/>
                                      <w:divBdr>
                                        <w:top w:val="none" w:sz="0" w:space="0" w:color="DFDED1"/>
                                        <w:left w:val="single" w:sz="6" w:space="0" w:color="DFDED1"/>
                                        <w:bottom w:val="single" w:sz="6" w:space="0" w:color="DFDED1"/>
                                        <w:right w:val="single" w:sz="6" w:space="0" w:color="DFDED1"/>
                                      </w:divBdr>
                                      <w:divsChild>
                                        <w:div w:id="1324353581">
                                          <w:marLeft w:val="0"/>
                                          <w:marRight w:val="0"/>
                                          <w:marTop w:val="0"/>
                                          <w:marBottom w:val="0"/>
                                          <w:divBdr>
                                            <w:top w:val="none" w:sz="0" w:space="0" w:color="auto"/>
                                            <w:left w:val="none" w:sz="0" w:space="0" w:color="auto"/>
                                            <w:bottom w:val="none" w:sz="0" w:space="0" w:color="auto"/>
                                            <w:right w:val="none" w:sz="0" w:space="0" w:color="auto"/>
                                          </w:divBdr>
                                        </w:div>
                                      </w:divsChild>
                                    </w:div>
                                    <w:div w:id="1737243607">
                                      <w:marLeft w:val="0"/>
                                      <w:marRight w:val="0"/>
                                      <w:marTop w:val="0"/>
                                      <w:marBottom w:val="0"/>
                                      <w:divBdr>
                                        <w:top w:val="none" w:sz="0" w:space="0" w:color="DFDED1"/>
                                        <w:left w:val="single" w:sz="6" w:space="0" w:color="DFDED1"/>
                                        <w:bottom w:val="single" w:sz="6" w:space="0" w:color="DFDED1"/>
                                        <w:right w:val="single" w:sz="6" w:space="0" w:color="DFDED1"/>
                                      </w:divBdr>
                                      <w:divsChild>
                                        <w:div w:id="1966962235">
                                          <w:marLeft w:val="0"/>
                                          <w:marRight w:val="0"/>
                                          <w:marTop w:val="0"/>
                                          <w:marBottom w:val="0"/>
                                          <w:divBdr>
                                            <w:top w:val="none" w:sz="0" w:space="0" w:color="auto"/>
                                            <w:left w:val="none" w:sz="0" w:space="0" w:color="auto"/>
                                            <w:bottom w:val="none" w:sz="0" w:space="0" w:color="auto"/>
                                            <w:right w:val="none" w:sz="0" w:space="0" w:color="auto"/>
                                          </w:divBdr>
                                          <w:divsChild>
                                            <w:div w:id="934479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7525923">
                          <w:marLeft w:val="0"/>
                          <w:marRight w:val="0"/>
                          <w:marTop w:val="0"/>
                          <w:marBottom w:val="0"/>
                          <w:divBdr>
                            <w:top w:val="none" w:sz="0" w:space="0" w:color="auto"/>
                            <w:left w:val="none" w:sz="0" w:space="0" w:color="auto"/>
                            <w:bottom w:val="none" w:sz="0" w:space="0" w:color="auto"/>
                            <w:right w:val="none" w:sz="0" w:space="0" w:color="auto"/>
                          </w:divBdr>
                          <w:divsChild>
                            <w:div w:id="1081829388">
                              <w:marLeft w:val="0"/>
                              <w:marRight w:val="0"/>
                              <w:marTop w:val="150"/>
                              <w:marBottom w:val="300"/>
                              <w:divBdr>
                                <w:top w:val="none" w:sz="0" w:space="0" w:color="auto"/>
                                <w:left w:val="none" w:sz="0" w:space="0" w:color="auto"/>
                                <w:bottom w:val="single" w:sz="6" w:space="8" w:color="E5E5E5"/>
                                <w:right w:val="none" w:sz="0" w:space="0" w:color="auto"/>
                              </w:divBdr>
                              <w:divsChild>
                                <w:div w:id="857347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632350">
                          <w:marLeft w:val="0"/>
                          <w:marRight w:val="0"/>
                          <w:marTop w:val="30"/>
                          <w:marBottom w:val="0"/>
                          <w:divBdr>
                            <w:top w:val="none" w:sz="0" w:space="0" w:color="auto"/>
                            <w:left w:val="none" w:sz="0" w:space="0" w:color="auto"/>
                            <w:bottom w:val="none" w:sz="0" w:space="0" w:color="auto"/>
                            <w:right w:val="none" w:sz="0" w:space="0" w:color="auto"/>
                          </w:divBdr>
                          <w:divsChild>
                            <w:div w:id="1668748584">
                              <w:marLeft w:val="0"/>
                              <w:marRight w:val="0"/>
                              <w:marTop w:val="0"/>
                              <w:marBottom w:val="0"/>
                              <w:divBdr>
                                <w:top w:val="none" w:sz="0" w:space="0" w:color="auto"/>
                                <w:left w:val="none" w:sz="0" w:space="0" w:color="auto"/>
                                <w:bottom w:val="none" w:sz="0" w:space="0" w:color="auto"/>
                                <w:right w:val="none" w:sz="0" w:space="0" w:color="auto"/>
                              </w:divBdr>
                              <w:divsChild>
                                <w:div w:id="844511438">
                                  <w:marLeft w:val="0"/>
                                  <w:marRight w:val="0"/>
                                  <w:marTop w:val="0"/>
                                  <w:marBottom w:val="0"/>
                                  <w:divBdr>
                                    <w:top w:val="none" w:sz="0" w:space="0" w:color="auto"/>
                                    <w:left w:val="none" w:sz="0" w:space="0" w:color="auto"/>
                                    <w:bottom w:val="none" w:sz="0" w:space="0" w:color="auto"/>
                                    <w:right w:val="none" w:sz="0" w:space="0" w:color="auto"/>
                                  </w:divBdr>
                                  <w:divsChild>
                                    <w:div w:id="838740405">
                                      <w:marLeft w:val="0"/>
                                      <w:marRight w:val="0"/>
                                      <w:marTop w:val="0"/>
                                      <w:marBottom w:val="0"/>
                                      <w:divBdr>
                                        <w:top w:val="none" w:sz="0" w:space="0" w:color="auto"/>
                                        <w:left w:val="none" w:sz="0" w:space="0" w:color="auto"/>
                                        <w:bottom w:val="none" w:sz="0" w:space="0" w:color="auto"/>
                                        <w:right w:val="none" w:sz="0" w:space="0" w:color="auto"/>
                                      </w:divBdr>
                                    </w:div>
                                    <w:div w:id="233316946">
                                      <w:marLeft w:val="0"/>
                                      <w:marRight w:val="0"/>
                                      <w:marTop w:val="75"/>
                                      <w:marBottom w:val="0"/>
                                      <w:divBdr>
                                        <w:top w:val="none" w:sz="0" w:space="0" w:color="auto"/>
                                        <w:left w:val="none" w:sz="0" w:space="0" w:color="auto"/>
                                        <w:bottom w:val="none" w:sz="0" w:space="0" w:color="auto"/>
                                        <w:right w:val="none" w:sz="0" w:space="0" w:color="auto"/>
                                      </w:divBdr>
                                    </w:div>
                                  </w:divsChild>
                                </w:div>
                                <w:div w:id="1133404393">
                                  <w:marLeft w:val="0"/>
                                  <w:marRight w:val="0"/>
                                  <w:marTop w:val="0"/>
                                  <w:marBottom w:val="0"/>
                                  <w:divBdr>
                                    <w:top w:val="none" w:sz="0" w:space="0" w:color="auto"/>
                                    <w:left w:val="none" w:sz="0" w:space="0" w:color="auto"/>
                                    <w:bottom w:val="none" w:sz="0" w:space="0" w:color="auto"/>
                                    <w:right w:val="none" w:sz="0" w:space="0" w:color="auto"/>
                                  </w:divBdr>
                                  <w:divsChild>
                                    <w:div w:id="1072002606">
                                      <w:marLeft w:val="0"/>
                                      <w:marRight w:val="0"/>
                                      <w:marTop w:val="0"/>
                                      <w:marBottom w:val="0"/>
                                      <w:divBdr>
                                        <w:top w:val="none" w:sz="0" w:space="0" w:color="auto"/>
                                        <w:left w:val="none" w:sz="0" w:space="0" w:color="auto"/>
                                        <w:bottom w:val="none" w:sz="0" w:space="0" w:color="auto"/>
                                        <w:right w:val="none" w:sz="0" w:space="0" w:color="auto"/>
                                      </w:divBdr>
                                    </w:div>
                                    <w:div w:id="1763142709">
                                      <w:marLeft w:val="0"/>
                                      <w:marRight w:val="0"/>
                                      <w:marTop w:val="75"/>
                                      <w:marBottom w:val="0"/>
                                      <w:divBdr>
                                        <w:top w:val="none" w:sz="0" w:space="0" w:color="auto"/>
                                        <w:left w:val="none" w:sz="0" w:space="0" w:color="auto"/>
                                        <w:bottom w:val="none" w:sz="0" w:space="0" w:color="auto"/>
                                        <w:right w:val="none" w:sz="0" w:space="0" w:color="auto"/>
                                      </w:divBdr>
                                    </w:div>
                                  </w:divsChild>
                                </w:div>
                                <w:div w:id="802498918">
                                  <w:marLeft w:val="0"/>
                                  <w:marRight w:val="0"/>
                                  <w:marTop w:val="0"/>
                                  <w:marBottom w:val="0"/>
                                  <w:divBdr>
                                    <w:top w:val="none" w:sz="0" w:space="0" w:color="auto"/>
                                    <w:left w:val="none" w:sz="0" w:space="0" w:color="auto"/>
                                    <w:bottom w:val="none" w:sz="0" w:space="0" w:color="auto"/>
                                    <w:right w:val="none" w:sz="0" w:space="0" w:color="auto"/>
                                  </w:divBdr>
                                  <w:divsChild>
                                    <w:div w:id="461004885">
                                      <w:marLeft w:val="750"/>
                                      <w:marRight w:val="0"/>
                                      <w:marTop w:val="0"/>
                                      <w:marBottom w:val="0"/>
                                      <w:divBdr>
                                        <w:top w:val="none" w:sz="0" w:space="0" w:color="auto"/>
                                        <w:left w:val="none" w:sz="0" w:space="0" w:color="auto"/>
                                        <w:bottom w:val="none" w:sz="0" w:space="0" w:color="auto"/>
                                        <w:right w:val="none" w:sz="0" w:space="0" w:color="auto"/>
                                      </w:divBdr>
                                      <w:divsChild>
                                        <w:div w:id="1249079898">
                                          <w:marLeft w:val="0"/>
                                          <w:marRight w:val="0"/>
                                          <w:marTop w:val="0"/>
                                          <w:marBottom w:val="0"/>
                                          <w:divBdr>
                                            <w:top w:val="none" w:sz="0" w:space="0" w:color="auto"/>
                                            <w:left w:val="none" w:sz="0" w:space="0" w:color="auto"/>
                                            <w:bottom w:val="none" w:sz="0" w:space="0" w:color="auto"/>
                                            <w:right w:val="none" w:sz="0" w:space="0" w:color="auto"/>
                                          </w:divBdr>
                                          <w:divsChild>
                                            <w:div w:id="1726248572">
                                              <w:marLeft w:val="0"/>
                                              <w:marRight w:val="0"/>
                                              <w:marTop w:val="0"/>
                                              <w:marBottom w:val="0"/>
                                              <w:divBdr>
                                                <w:top w:val="none" w:sz="0" w:space="0" w:color="auto"/>
                                                <w:left w:val="none" w:sz="0" w:space="0" w:color="auto"/>
                                                <w:bottom w:val="none" w:sz="0" w:space="0" w:color="auto"/>
                                                <w:right w:val="none" w:sz="0" w:space="0" w:color="auto"/>
                                              </w:divBdr>
                                            </w:div>
                                            <w:div w:id="25351189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2108378997">
                                  <w:marLeft w:val="0"/>
                                  <w:marRight w:val="0"/>
                                  <w:marTop w:val="0"/>
                                  <w:marBottom w:val="0"/>
                                  <w:divBdr>
                                    <w:top w:val="none" w:sz="0" w:space="0" w:color="auto"/>
                                    <w:left w:val="none" w:sz="0" w:space="0" w:color="auto"/>
                                    <w:bottom w:val="none" w:sz="0" w:space="0" w:color="auto"/>
                                    <w:right w:val="none" w:sz="0" w:space="0" w:color="auto"/>
                                  </w:divBdr>
                                  <w:divsChild>
                                    <w:div w:id="1231425211">
                                      <w:marLeft w:val="0"/>
                                      <w:marRight w:val="0"/>
                                      <w:marTop w:val="0"/>
                                      <w:marBottom w:val="0"/>
                                      <w:divBdr>
                                        <w:top w:val="none" w:sz="0" w:space="0" w:color="auto"/>
                                        <w:left w:val="none" w:sz="0" w:space="0" w:color="auto"/>
                                        <w:bottom w:val="none" w:sz="0" w:space="0" w:color="auto"/>
                                        <w:right w:val="none" w:sz="0" w:space="0" w:color="auto"/>
                                      </w:divBdr>
                                    </w:div>
                                    <w:div w:id="501242389">
                                      <w:marLeft w:val="0"/>
                                      <w:marRight w:val="0"/>
                                      <w:marTop w:val="75"/>
                                      <w:marBottom w:val="0"/>
                                      <w:divBdr>
                                        <w:top w:val="none" w:sz="0" w:space="0" w:color="auto"/>
                                        <w:left w:val="none" w:sz="0" w:space="0" w:color="auto"/>
                                        <w:bottom w:val="none" w:sz="0" w:space="0" w:color="auto"/>
                                        <w:right w:val="none" w:sz="0" w:space="0" w:color="auto"/>
                                      </w:divBdr>
                                    </w:div>
                                  </w:divsChild>
                                </w:div>
                                <w:div w:id="1255673007">
                                  <w:marLeft w:val="0"/>
                                  <w:marRight w:val="0"/>
                                  <w:marTop w:val="0"/>
                                  <w:marBottom w:val="0"/>
                                  <w:divBdr>
                                    <w:top w:val="none" w:sz="0" w:space="0" w:color="auto"/>
                                    <w:left w:val="none" w:sz="0" w:space="0" w:color="auto"/>
                                    <w:bottom w:val="none" w:sz="0" w:space="0" w:color="auto"/>
                                    <w:right w:val="none" w:sz="0" w:space="0" w:color="auto"/>
                                  </w:divBdr>
                                  <w:divsChild>
                                    <w:div w:id="413160656">
                                      <w:marLeft w:val="750"/>
                                      <w:marRight w:val="0"/>
                                      <w:marTop w:val="0"/>
                                      <w:marBottom w:val="0"/>
                                      <w:divBdr>
                                        <w:top w:val="none" w:sz="0" w:space="0" w:color="auto"/>
                                        <w:left w:val="none" w:sz="0" w:space="0" w:color="auto"/>
                                        <w:bottom w:val="none" w:sz="0" w:space="0" w:color="auto"/>
                                        <w:right w:val="none" w:sz="0" w:space="0" w:color="auto"/>
                                      </w:divBdr>
                                      <w:divsChild>
                                        <w:div w:id="247621458">
                                          <w:marLeft w:val="0"/>
                                          <w:marRight w:val="0"/>
                                          <w:marTop w:val="0"/>
                                          <w:marBottom w:val="0"/>
                                          <w:divBdr>
                                            <w:top w:val="none" w:sz="0" w:space="0" w:color="auto"/>
                                            <w:left w:val="none" w:sz="0" w:space="0" w:color="auto"/>
                                            <w:bottom w:val="none" w:sz="0" w:space="0" w:color="auto"/>
                                            <w:right w:val="none" w:sz="0" w:space="0" w:color="auto"/>
                                          </w:divBdr>
                                          <w:divsChild>
                                            <w:div w:id="1333483191">
                                              <w:marLeft w:val="0"/>
                                              <w:marRight w:val="0"/>
                                              <w:marTop w:val="0"/>
                                              <w:marBottom w:val="0"/>
                                              <w:divBdr>
                                                <w:top w:val="none" w:sz="0" w:space="0" w:color="auto"/>
                                                <w:left w:val="none" w:sz="0" w:space="0" w:color="auto"/>
                                                <w:bottom w:val="none" w:sz="0" w:space="0" w:color="auto"/>
                                                <w:right w:val="none" w:sz="0" w:space="0" w:color="auto"/>
                                              </w:divBdr>
                                            </w:div>
                                            <w:div w:id="1309018009">
                                              <w:marLeft w:val="0"/>
                                              <w:marRight w:val="0"/>
                                              <w:marTop w:val="75"/>
                                              <w:marBottom w:val="0"/>
                                              <w:divBdr>
                                                <w:top w:val="none" w:sz="0" w:space="0" w:color="auto"/>
                                                <w:left w:val="none" w:sz="0" w:space="0" w:color="auto"/>
                                                <w:bottom w:val="none" w:sz="0" w:space="0" w:color="auto"/>
                                                <w:right w:val="none" w:sz="0" w:space="0" w:color="auto"/>
                                              </w:divBdr>
                                            </w:div>
                                          </w:divsChild>
                                        </w:div>
                                        <w:div w:id="461074347">
                                          <w:marLeft w:val="0"/>
                                          <w:marRight w:val="0"/>
                                          <w:marTop w:val="0"/>
                                          <w:marBottom w:val="0"/>
                                          <w:divBdr>
                                            <w:top w:val="none" w:sz="0" w:space="0" w:color="auto"/>
                                            <w:left w:val="none" w:sz="0" w:space="0" w:color="auto"/>
                                            <w:bottom w:val="none" w:sz="0" w:space="0" w:color="auto"/>
                                            <w:right w:val="none" w:sz="0" w:space="0" w:color="auto"/>
                                          </w:divBdr>
                                          <w:divsChild>
                                            <w:div w:id="1689913415">
                                              <w:marLeft w:val="0"/>
                                              <w:marRight w:val="0"/>
                                              <w:marTop w:val="0"/>
                                              <w:marBottom w:val="0"/>
                                              <w:divBdr>
                                                <w:top w:val="none" w:sz="0" w:space="0" w:color="auto"/>
                                                <w:left w:val="none" w:sz="0" w:space="0" w:color="auto"/>
                                                <w:bottom w:val="none" w:sz="0" w:space="0" w:color="auto"/>
                                                <w:right w:val="none" w:sz="0" w:space="0" w:color="auto"/>
                                              </w:divBdr>
                                            </w:div>
                                            <w:div w:id="24747023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930119164">
                                  <w:marLeft w:val="0"/>
                                  <w:marRight w:val="0"/>
                                  <w:marTop w:val="0"/>
                                  <w:marBottom w:val="0"/>
                                  <w:divBdr>
                                    <w:top w:val="none" w:sz="0" w:space="0" w:color="auto"/>
                                    <w:left w:val="none" w:sz="0" w:space="0" w:color="auto"/>
                                    <w:bottom w:val="none" w:sz="0" w:space="0" w:color="auto"/>
                                    <w:right w:val="none" w:sz="0" w:space="0" w:color="auto"/>
                                  </w:divBdr>
                                  <w:divsChild>
                                    <w:div w:id="295987763">
                                      <w:marLeft w:val="0"/>
                                      <w:marRight w:val="0"/>
                                      <w:marTop w:val="0"/>
                                      <w:marBottom w:val="0"/>
                                      <w:divBdr>
                                        <w:top w:val="none" w:sz="0" w:space="0" w:color="auto"/>
                                        <w:left w:val="none" w:sz="0" w:space="0" w:color="auto"/>
                                        <w:bottom w:val="none" w:sz="0" w:space="0" w:color="auto"/>
                                        <w:right w:val="none" w:sz="0" w:space="0" w:color="auto"/>
                                      </w:divBdr>
                                    </w:div>
                                    <w:div w:id="1053313704">
                                      <w:marLeft w:val="0"/>
                                      <w:marRight w:val="0"/>
                                      <w:marTop w:val="75"/>
                                      <w:marBottom w:val="0"/>
                                      <w:divBdr>
                                        <w:top w:val="none" w:sz="0" w:space="0" w:color="auto"/>
                                        <w:left w:val="none" w:sz="0" w:space="0" w:color="auto"/>
                                        <w:bottom w:val="none" w:sz="0" w:space="0" w:color="auto"/>
                                        <w:right w:val="none" w:sz="0" w:space="0" w:color="auto"/>
                                      </w:divBdr>
                                    </w:div>
                                  </w:divsChild>
                                </w:div>
                                <w:div w:id="641891868">
                                  <w:marLeft w:val="0"/>
                                  <w:marRight w:val="0"/>
                                  <w:marTop w:val="0"/>
                                  <w:marBottom w:val="0"/>
                                  <w:divBdr>
                                    <w:top w:val="none" w:sz="0" w:space="0" w:color="auto"/>
                                    <w:left w:val="none" w:sz="0" w:space="0" w:color="auto"/>
                                    <w:bottom w:val="none" w:sz="0" w:space="0" w:color="auto"/>
                                    <w:right w:val="none" w:sz="0" w:space="0" w:color="auto"/>
                                  </w:divBdr>
                                  <w:divsChild>
                                    <w:div w:id="1782921674">
                                      <w:marLeft w:val="0"/>
                                      <w:marRight w:val="0"/>
                                      <w:marTop w:val="0"/>
                                      <w:marBottom w:val="0"/>
                                      <w:divBdr>
                                        <w:top w:val="none" w:sz="0" w:space="0" w:color="auto"/>
                                        <w:left w:val="none" w:sz="0" w:space="0" w:color="auto"/>
                                        <w:bottom w:val="none" w:sz="0" w:space="0" w:color="auto"/>
                                        <w:right w:val="none" w:sz="0" w:space="0" w:color="auto"/>
                                      </w:divBdr>
                                    </w:div>
                                    <w:div w:id="468597158">
                                      <w:marLeft w:val="0"/>
                                      <w:marRight w:val="0"/>
                                      <w:marTop w:val="75"/>
                                      <w:marBottom w:val="0"/>
                                      <w:divBdr>
                                        <w:top w:val="none" w:sz="0" w:space="0" w:color="auto"/>
                                        <w:left w:val="none" w:sz="0" w:space="0" w:color="auto"/>
                                        <w:bottom w:val="none" w:sz="0" w:space="0" w:color="auto"/>
                                        <w:right w:val="none" w:sz="0" w:space="0" w:color="auto"/>
                                      </w:divBdr>
                                    </w:div>
                                  </w:divsChild>
                                </w:div>
                                <w:div w:id="1257639449">
                                  <w:marLeft w:val="0"/>
                                  <w:marRight w:val="0"/>
                                  <w:marTop w:val="0"/>
                                  <w:marBottom w:val="0"/>
                                  <w:divBdr>
                                    <w:top w:val="none" w:sz="0" w:space="0" w:color="auto"/>
                                    <w:left w:val="none" w:sz="0" w:space="0" w:color="auto"/>
                                    <w:bottom w:val="none" w:sz="0" w:space="0" w:color="auto"/>
                                    <w:right w:val="none" w:sz="0" w:space="0" w:color="auto"/>
                                  </w:divBdr>
                                  <w:divsChild>
                                    <w:div w:id="951549445">
                                      <w:marLeft w:val="0"/>
                                      <w:marRight w:val="0"/>
                                      <w:marTop w:val="0"/>
                                      <w:marBottom w:val="0"/>
                                      <w:divBdr>
                                        <w:top w:val="none" w:sz="0" w:space="0" w:color="auto"/>
                                        <w:left w:val="none" w:sz="0" w:space="0" w:color="auto"/>
                                        <w:bottom w:val="none" w:sz="0" w:space="0" w:color="auto"/>
                                        <w:right w:val="none" w:sz="0" w:space="0" w:color="auto"/>
                                      </w:divBdr>
                                    </w:div>
                                    <w:div w:id="1042830681">
                                      <w:marLeft w:val="0"/>
                                      <w:marRight w:val="0"/>
                                      <w:marTop w:val="75"/>
                                      <w:marBottom w:val="0"/>
                                      <w:divBdr>
                                        <w:top w:val="none" w:sz="0" w:space="0" w:color="auto"/>
                                        <w:left w:val="none" w:sz="0" w:space="0" w:color="auto"/>
                                        <w:bottom w:val="none" w:sz="0" w:space="0" w:color="auto"/>
                                        <w:right w:val="none" w:sz="0" w:space="0" w:color="auto"/>
                                      </w:divBdr>
                                    </w:div>
                                  </w:divsChild>
                                </w:div>
                                <w:div w:id="2135830123">
                                  <w:marLeft w:val="0"/>
                                  <w:marRight w:val="0"/>
                                  <w:marTop w:val="0"/>
                                  <w:marBottom w:val="0"/>
                                  <w:divBdr>
                                    <w:top w:val="none" w:sz="0" w:space="0" w:color="auto"/>
                                    <w:left w:val="none" w:sz="0" w:space="0" w:color="auto"/>
                                    <w:bottom w:val="none" w:sz="0" w:space="0" w:color="auto"/>
                                    <w:right w:val="none" w:sz="0" w:space="0" w:color="auto"/>
                                  </w:divBdr>
                                  <w:divsChild>
                                    <w:div w:id="1433211085">
                                      <w:marLeft w:val="0"/>
                                      <w:marRight w:val="0"/>
                                      <w:marTop w:val="0"/>
                                      <w:marBottom w:val="0"/>
                                      <w:divBdr>
                                        <w:top w:val="none" w:sz="0" w:space="0" w:color="auto"/>
                                        <w:left w:val="none" w:sz="0" w:space="0" w:color="auto"/>
                                        <w:bottom w:val="none" w:sz="0" w:space="0" w:color="auto"/>
                                        <w:right w:val="none" w:sz="0" w:space="0" w:color="auto"/>
                                      </w:divBdr>
                                    </w:div>
                                    <w:div w:id="452209263">
                                      <w:marLeft w:val="0"/>
                                      <w:marRight w:val="0"/>
                                      <w:marTop w:val="75"/>
                                      <w:marBottom w:val="0"/>
                                      <w:divBdr>
                                        <w:top w:val="none" w:sz="0" w:space="0" w:color="auto"/>
                                        <w:left w:val="none" w:sz="0" w:space="0" w:color="auto"/>
                                        <w:bottom w:val="none" w:sz="0" w:space="0" w:color="auto"/>
                                        <w:right w:val="none" w:sz="0" w:space="0" w:color="auto"/>
                                      </w:divBdr>
                                    </w:div>
                                  </w:divsChild>
                                </w:div>
                                <w:div w:id="1165364401">
                                  <w:marLeft w:val="0"/>
                                  <w:marRight w:val="0"/>
                                  <w:marTop w:val="0"/>
                                  <w:marBottom w:val="0"/>
                                  <w:divBdr>
                                    <w:top w:val="none" w:sz="0" w:space="0" w:color="auto"/>
                                    <w:left w:val="none" w:sz="0" w:space="0" w:color="auto"/>
                                    <w:bottom w:val="none" w:sz="0" w:space="0" w:color="auto"/>
                                    <w:right w:val="none" w:sz="0" w:space="0" w:color="auto"/>
                                  </w:divBdr>
                                  <w:divsChild>
                                    <w:div w:id="575897347">
                                      <w:marLeft w:val="750"/>
                                      <w:marRight w:val="0"/>
                                      <w:marTop w:val="0"/>
                                      <w:marBottom w:val="0"/>
                                      <w:divBdr>
                                        <w:top w:val="none" w:sz="0" w:space="0" w:color="auto"/>
                                        <w:left w:val="none" w:sz="0" w:space="0" w:color="auto"/>
                                        <w:bottom w:val="none" w:sz="0" w:space="0" w:color="auto"/>
                                        <w:right w:val="none" w:sz="0" w:space="0" w:color="auto"/>
                                      </w:divBdr>
                                      <w:divsChild>
                                        <w:div w:id="1444572562">
                                          <w:marLeft w:val="0"/>
                                          <w:marRight w:val="0"/>
                                          <w:marTop w:val="0"/>
                                          <w:marBottom w:val="0"/>
                                          <w:divBdr>
                                            <w:top w:val="none" w:sz="0" w:space="0" w:color="auto"/>
                                            <w:left w:val="none" w:sz="0" w:space="0" w:color="auto"/>
                                            <w:bottom w:val="none" w:sz="0" w:space="0" w:color="auto"/>
                                            <w:right w:val="none" w:sz="0" w:space="0" w:color="auto"/>
                                          </w:divBdr>
                                          <w:divsChild>
                                            <w:div w:id="1299451768">
                                              <w:marLeft w:val="0"/>
                                              <w:marRight w:val="0"/>
                                              <w:marTop w:val="0"/>
                                              <w:marBottom w:val="0"/>
                                              <w:divBdr>
                                                <w:top w:val="none" w:sz="0" w:space="0" w:color="auto"/>
                                                <w:left w:val="none" w:sz="0" w:space="0" w:color="auto"/>
                                                <w:bottom w:val="none" w:sz="0" w:space="0" w:color="auto"/>
                                                <w:right w:val="none" w:sz="0" w:space="0" w:color="auto"/>
                                              </w:divBdr>
                                            </w:div>
                                            <w:div w:id="189268650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592084354">
                                  <w:marLeft w:val="0"/>
                                  <w:marRight w:val="0"/>
                                  <w:marTop w:val="0"/>
                                  <w:marBottom w:val="0"/>
                                  <w:divBdr>
                                    <w:top w:val="none" w:sz="0" w:space="0" w:color="auto"/>
                                    <w:left w:val="none" w:sz="0" w:space="0" w:color="auto"/>
                                    <w:bottom w:val="none" w:sz="0" w:space="0" w:color="auto"/>
                                    <w:right w:val="none" w:sz="0" w:space="0" w:color="auto"/>
                                  </w:divBdr>
                                  <w:divsChild>
                                    <w:div w:id="1859006106">
                                      <w:marLeft w:val="0"/>
                                      <w:marRight w:val="0"/>
                                      <w:marTop w:val="0"/>
                                      <w:marBottom w:val="0"/>
                                      <w:divBdr>
                                        <w:top w:val="none" w:sz="0" w:space="0" w:color="auto"/>
                                        <w:left w:val="none" w:sz="0" w:space="0" w:color="auto"/>
                                        <w:bottom w:val="none" w:sz="0" w:space="0" w:color="auto"/>
                                        <w:right w:val="none" w:sz="0" w:space="0" w:color="auto"/>
                                      </w:divBdr>
                                    </w:div>
                                    <w:div w:id="1709066509">
                                      <w:marLeft w:val="0"/>
                                      <w:marRight w:val="0"/>
                                      <w:marTop w:val="75"/>
                                      <w:marBottom w:val="0"/>
                                      <w:divBdr>
                                        <w:top w:val="none" w:sz="0" w:space="0" w:color="auto"/>
                                        <w:left w:val="none" w:sz="0" w:space="0" w:color="auto"/>
                                        <w:bottom w:val="none" w:sz="0" w:space="0" w:color="auto"/>
                                        <w:right w:val="none" w:sz="0" w:space="0" w:color="auto"/>
                                      </w:divBdr>
                                    </w:div>
                                  </w:divsChild>
                                </w:div>
                                <w:div w:id="675504081">
                                  <w:marLeft w:val="0"/>
                                  <w:marRight w:val="0"/>
                                  <w:marTop w:val="0"/>
                                  <w:marBottom w:val="0"/>
                                  <w:divBdr>
                                    <w:top w:val="none" w:sz="0" w:space="0" w:color="auto"/>
                                    <w:left w:val="none" w:sz="0" w:space="0" w:color="auto"/>
                                    <w:bottom w:val="none" w:sz="0" w:space="0" w:color="auto"/>
                                    <w:right w:val="none" w:sz="0" w:space="0" w:color="auto"/>
                                  </w:divBdr>
                                  <w:divsChild>
                                    <w:div w:id="103110854">
                                      <w:marLeft w:val="0"/>
                                      <w:marRight w:val="0"/>
                                      <w:marTop w:val="0"/>
                                      <w:marBottom w:val="0"/>
                                      <w:divBdr>
                                        <w:top w:val="none" w:sz="0" w:space="0" w:color="auto"/>
                                        <w:left w:val="none" w:sz="0" w:space="0" w:color="auto"/>
                                        <w:bottom w:val="none" w:sz="0" w:space="0" w:color="auto"/>
                                        <w:right w:val="none" w:sz="0" w:space="0" w:color="auto"/>
                                      </w:divBdr>
                                    </w:div>
                                    <w:div w:id="973415010">
                                      <w:marLeft w:val="0"/>
                                      <w:marRight w:val="0"/>
                                      <w:marTop w:val="75"/>
                                      <w:marBottom w:val="0"/>
                                      <w:divBdr>
                                        <w:top w:val="none" w:sz="0" w:space="0" w:color="auto"/>
                                        <w:left w:val="none" w:sz="0" w:space="0" w:color="auto"/>
                                        <w:bottom w:val="none" w:sz="0" w:space="0" w:color="auto"/>
                                        <w:right w:val="none" w:sz="0" w:space="0" w:color="auto"/>
                                      </w:divBdr>
                                    </w:div>
                                  </w:divsChild>
                                </w:div>
                                <w:div w:id="1250312926">
                                  <w:marLeft w:val="0"/>
                                  <w:marRight w:val="0"/>
                                  <w:marTop w:val="0"/>
                                  <w:marBottom w:val="0"/>
                                  <w:divBdr>
                                    <w:top w:val="none" w:sz="0" w:space="0" w:color="auto"/>
                                    <w:left w:val="none" w:sz="0" w:space="0" w:color="auto"/>
                                    <w:bottom w:val="none" w:sz="0" w:space="0" w:color="auto"/>
                                    <w:right w:val="none" w:sz="0" w:space="0" w:color="auto"/>
                                  </w:divBdr>
                                  <w:divsChild>
                                    <w:div w:id="1974823690">
                                      <w:marLeft w:val="0"/>
                                      <w:marRight w:val="0"/>
                                      <w:marTop w:val="0"/>
                                      <w:marBottom w:val="0"/>
                                      <w:divBdr>
                                        <w:top w:val="none" w:sz="0" w:space="0" w:color="auto"/>
                                        <w:left w:val="none" w:sz="0" w:space="0" w:color="auto"/>
                                        <w:bottom w:val="none" w:sz="0" w:space="0" w:color="auto"/>
                                        <w:right w:val="none" w:sz="0" w:space="0" w:color="auto"/>
                                      </w:divBdr>
                                    </w:div>
                                    <w:div w:id="426584596">
                                      <w:marLeft w:val="0"/>
                                      <w:marRight w:val="0"/>
                                      <w:marTop w:val="75"/>
                                      <w:marBottom w:val="0"/>
                                      <w:divBdr>
                                        <w:top w:val="none" w:sz="0" w:space="0" w:color="auto"/>
                                        <w:left w:val="none" w:sz="0" w:space="0" w:color="auto"/>
                                        <w:bottom w:val="none" w:sz="0" w:space="0" w:color="auto"/>
                                        <w:right w:val="none" w:sz="0" w:space="0" w:color="auto"/>
                                      </w:divBdr>
                                    </w:div>
                                  </w:divsChild>
                                </w:div>
                                <w:div w:id="1055003400">
                                  <w:marLeft w:val="0"/>
                                  <w:marRight w:val="0"/>
                                  <w:marTop w:val="0"/>
                                  <w:marBottom w:val="0"/>
                                  <w:divBdr>
                                    <w:top w:val="none" w:sz="0" w:space="0" w:color="auto"/>
                                    <w:left w:val="none" w:sz="0" w:space="0" w:color="auto"/>
                                    <w:bottom w:val="none" w:sz="0" w:space="0" w:color="auto"/>
                                    <w:right w:val="none" w:sz="0" w:space="0" w:color="auto"/>
                                  </w:divBdr>
                                  <w:divsChild>
                                    <w:div w:id="1785274074">
                                      <w:marLeft w:val="0"/>
                                      <w:marRight w:val="0"/>
                                      <w:marTop w:val="0"/>
                                      <w:marBottom w:val="0"/>
                                      <w:divBdr>
                                        <w:top w:val="none" w:sz="0" w:space="0" w:color="auto"/>
                                        <w:left w:val="none" w:sz="0" w:space="0" w:color="auto"/>
                                        <w:bottom w:val="none" w:sz="0" w:space="0" w:color="auto"/>
                                        <w:right w:val="none" w:sz="0" w:space="0" w:color="auto"/>
                                      </w:divBdr>
                                    </w:div>
                                    <w:div w:id="450169244">
                                      <w:marLeft w:val="0"/>
                                      <w:marRight w:val="0"/>
                                      <w:marTop w:val="75"/>
                                      <w:marBottom w:val="0"/>
                                      <w:divBdr>
                                        <w:top w:val="none" w:sz="0" w:space="0" w:color="auto"/>
                                        <w:left w:val="none" w:sz="0" w:space="0" w:color="auto"/>
                                        <w:bottom w:val="none" w:sz="0" w:space="0" w:color="auto"/>
                                        <w:right w:val="none" w:sz="0" w:space="0" w:color="auto"/>
                                      </w:divBdr>
                                    </w:div>
                                  </w:divsChild>
                                </w:div>
                                <w:div w:id="1758939438">
                                  <w:marLeft w:val="0"/>
                                  <w:marRight w:val="0"/>
                                  <w:marTop w:val="0"/>
                                  <w:marBottom w:val="0"/>
                                  <w:divBdr>
                                    <w:top w:val="none" w:sz="0" w:space="0" w:color="auto"/>
                                    <w:left w:val="none" w:sz="0" w:space="0" w:color="auto"/>
                                    <w:bottom w:val="none" w:sz="0" w:space="0" w:color="auto"/>
                                    <w:right w:val="none" w:sz="0" w:space="0" w:color="auto"/>
                                  </w:divBdr>
                                  <w:divsChild>
                                    <w:div w:id="912466073">
                                      <w:marLeft w:val="0"/>
                                      <w:marRight w:val="0"/>
                                      <w:marTop w:val="0"/>
                                      <w:marBottom w:val="0"/>
                                      <w:divBdr>
                                        <w:top w:val="none" w:sz="0" w:space="0" w:color="auto"/>
                                        <w:left w:val="none" w:sz="0" w:space="0" w:color="auto"/>
                                        <w:bottom w:val="none" w:sz="0" w:space="0" w:color="auto"/>
                                        <w:right w:val="none" w:sz="0" w:space="0" w:color="auto"/>
                                      </w:divBdr>
                                    </w:div>
                                    <w:div w:id="831333965">
                                      <w:marLeft w:val="0"/>
                                      <w:marRight w:val="0"/>
                                      <w:marTop w:val="75"/>
                                      <w:marBottom w:val="0"/>
                                      <w:divBdr>
                                        <w:top w:val="none" w:sz="0" w:space="0" w:color="auto"/>
                                        <w:left w:val="none" w:sz="0" w:space="0" w:color="auto"/>
                                        <w:bottom w:val="none" w:sz="0" w:space="0" w:color="auto"/>
                                        <w:right w:val="none" w:sz="0" w:space="0" w:color="auto"/>
                                      </w:divBdr>
                                    </w:div>
                                  </w:divsChild>
                                </w:div>
                                <w:div w:id="1399864735">
                                  <w:marLeft w:val="0"/>
                                  <w:marRight w:val="0"/>
                                  <w:marTop w:val="0"/>
                                  <w:marBottom w:val="0"/>
                                  <w:divBdr>
                                    <w:top w:val="none" w:sz="0" w:space="0" w:color="auto"/>
                                    <w:left w:val="none" w:sz="0" w:space="0" w:color="auto"/>
                                    <w:bottom w:val="none" w:sz="0" w:space="0" w:color="auto"/>
                                    <w:right w:val="none" w:sz="0" w:space="0" w:color="auto"/>
                                  </w:divBdr>
                                  <w:divsChild>
                                    <w:div w:id="1800608198">
                                      <w:marLeft w:val="750"/>
                                      <w:marRight w:val="0"/>
                                      <w:marTop w:val="0"/>
                                      <w:marBottom w:val="0"/>
                                      <w:divBdr>
                                        <w:top w:val="none" w:sz="0" w:space="0" w:color="auto"/>
                                        <w:left w:val="none" w:sz="0" w:space="0" w:color="auto"/>
                                        <w:bottom w:val="none" w:sz="0" w:space="0" w:color="auto"/>
                                        <w:right w:val="none" w:sz="0" w:space="0" w:color="auto"/>
                                      </w:divBdr>
                                      <w:divsChild>
                                        <w:div w:id="680157462">
                                          <w:marLeft w:val="0"/>
                                          <w:marRight w:val="0"/>
                                          <w:marTop w:val="0"/>
                                          <w:marBottom w:val="0"/>
                                          <w:divBdr>
                                            <w:top w:val="none" w:sz="0" w:space="0" w:color="auto"/>
                                            <w:left w:val="none" w:sz="0" w:space="0" w:color="auto"/>
                                            <w:bottom w:val="none" w:sz="0" w:space="0" w:color="auto"/>
                                            <w:right w:val="none" w:sz="0" w:space="0" w:color="auto"/>
                                          </w:divBdr>
                                          <w:divsChild>
                                            <w:div w:id="2122383715">
                                              <w:marLeft w:val="0"/>
                                              <w:marRight w:val="0"/>
                                              <w:marTop w:val="0"/>
                                              <w:marBottom w:val="0"/>
                                              <w:divBdr>
                                                <w:top w:val="none" w:sz="0" w:space="0" w:color="auto"/>
                                                <w:left w:val="none" w:sz="0" w:space="0" w:color="auto"/>
                                                <w:bottom w:val="none" w:sz="0" w:space="0" w:color="auto"/>
                                                <w:right w:val="none" w:sz="0" w:space="0" w:color="auto"/>
                                              </w:divBdr>
                                            </w:div>
                                            <w:div w:id="1075125958">
                                              <w:marLeft w:val="0"/>
                                              <w:marRight w:val="0"/>
                                              <w:marTop w:val="75"/>
                                              <w:marBottom w:val="0"/>
                                              <w:divBdr>
                                                <w:top w:val="none" w:sz="0" w:space="0" w:color="auto"/>
                                                <w:left w:val="none" w:sz="0" w:space="0" w:color="auto"/>
                                                <w:bottom w:val="none" w:sz="0" w:space="0" w:color="auto"/>
                                                <w:right w:val="none" w:sz="0" w:space="0" w:color="auto"/>
                                              </w:divBdr>
                                            </w:div>
                                          </w:divsChild>
                                        </w:div>
                                        <w:div w:id="1859811690">
                                          <w:marLeft w:val="0"/>
                                          <w:marRight w:val="0"/>
                                          <w:marTop w:val="0"/>
                                          <w:marBottom w:val="0"/>
                                          <w:divBdr>
                                            <w:top w:val="none" w:sz="0" w:space="0" w:color="auto"/>
                                            <w:left w:val="none" w:sz="0" w:space="0" w:color="auto"/>
                                            <w:bottom w:val="none" w:sz="0" w:space="0" w:color="auto"/>
                                            <w:right w:val="none" w:sz="0" w:space="0" w:color="auto"/>
                                          </w:divBdr>
                                          <w:divsChild>
                                            <w:div w:id="591206314">
                                              <w:marLeft w:val="0"/>
                                              <w:marRight w:val="0"/>
                                              <w:marTop w:val="0"/>
                                              <w:marBottom w:val="0"/>
                                              <w:divBdr>
                                                <w:top w:val="none" w:sz="0" w:space="0" w:color="auto"/>
                                                <w:left w:val="none" w:sz="0" w:space="0" w:color="auto"/>
                                                <w:bottom w:val="none" w:sz="0" w:space="0" w:color="auto"/>
                                                <w:right w:val="none" w:sz="0" w:space="0" w:color="auto"/>
                                              </w:divBdr>
                                            </w:div>
                                            <w:div w:id="1900094453">
                                              <w:marLeft w:val="0"/>
                                              <w:marRight w:val="0"/>
                                              <w:marTop w:val="75"/>
                                              <w:marBottom w:val="0"/>
                                              <w:divBdr>
                                                <w:top w:val="none" w:sz="0" w:space="0" w:color="auto"/>
                                                <w:left w:val="none" w:sz="0" w:space="0" w:color="auto"/>
                                                <w:bottom w:val="none" w:sz="0" w:space="0" w:color="auto"/>
                                                <w:right w:val="none" w:sz="0" w:space="0" w:color="auto"/>
                                              </w:divBdr>
                                            </w:div>
                                          </w:divsChild>
                                        </w:div>
                                        <w:div w:id="900865350">
                                          <w:marLeft w:val="0"/>
                                          <w:marRight w:val="0"/>
                                          <w:marTop w:val="0"/>
                                          <w:marBottom w:val="0"/>
                                          <w:divBdr>
                                            <w:top w:val="none" w:sz="0" w:space="0" w:color="auto"/>
                                            <w:left w:val="none" w:sz="0" w:space="0" w:color="auto"/>
                                            <w:bottom w:val="none" w:sz="0" w:space="0" w:color="auto"/>
                                            <w:right w:val="none" w:sz="0" w:space="0" w:color="auto"/>
                                          </w:divBdr>
                                          <w:divsChild>
                                            <w:div w:id="152529392">
                                              <w:marLeft w:val="0"/>
                                              <w:marRight w:val="0"/>
                                              <w:marTop w:val="0"/>
                                              <w:marBottom w:val="0"/>
                                              <w:divBdr>
                                                <w:top w:val="none" w:sz="0" w:space="0" w:color="auto"/>
                                                <w:left w:val="none" w:sz="0" w:space="0" w:color="auto"/>
                                                <w:bottom w:val="none" w:sz="0" w:space="0" w:color="auto"/>
                                                <w:right w:val="none" w:sz="0" w:space="0" w:color="auto"/>
                                              </w:divBdr>
                                            </w:div>
                                            <w:div w:id="1257134738">
                                              <w:marLeft w:val="0"/>
                                              <w:marRight w:val="0"/>
                                              <w:marTop w:val="75"/>
                                              <w:marBottom w:val="0"/>
                                              <w:divBdr>
                                                <w:top w:val="none" w:sz="0" w:space="0" w:color="auto"/>
                                                <w:left w:val="none" w:sz="0" w:space="0" w:color="auto"/>
                                                <w:bottom w:val="none" w:sz="0" w:space="0" w:color="auto"/>
                                                <w:right w:val="none" w:sz="0" w:space="0" w:color="auto"/>
                                              </w:divBdr>
                                            </w:div>
                                          </w:divsChild>
                                        </w:div>
                                        <w:div w:id="1269847245">
                                          <w:marLeft w:val="0"/>
                                          <w:marRight w:val="0"/>
                                          <w:marTop w:val="0"/>
                                          <w:marBottom w:val="0"/>
                                          <w:divBdr>
                                            <w:top w:val="none" w:sz="0" w:space="0" w:color="auto"/>
                                            <w:left w:val="none" w:sz="0" w:space="0" w:color="auto"/>
                                            <w:bottom w:val="none" w:sz="0" w:space="0" w:color="auto"/>
                                            <w:right w:val="none" w:sz="0" w:space="0" w:color="auto"/>
                                          </w:divBdr>
                                          <w:divsChild>
                                            <w:div w:id="272135382">
                                              <w:marLeft w:val="0"/>
                                              <w:marRight w:val="0"/>
                                              <w:marTop w:val="0"/>
                                              <w:marBottom w:val="0"/>
                                              <w:divBdr>
                                                <w:top w:val="none" w:sz="0" w:space="0" w:color="auto"/>
                                                <w:left w:val="none" w:sz="0" w:space="0" w:color="auto"/>
                                                <w:bottom w:val="none" w:sz="0" w:space="0" w:color="auto"/>
                                                <w:right w:val="none" w:sz="0" w:space="0" w:color="auto"/>
                                              </w:divBdr>
                                            </w:div>
                                            <w:div w:id="150130791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1189099363">
                                  <w:marLeft w:val="0"/>
                                  <w:marRight w:val="0"/>
                                  <w:marTop w:val="0"/>
                                  <w:marBottom w:val="0"/>
                                  <w:divBdr>
                                    <w:top w:val="none" w:sz="0" w:space="0" w:color="auto"/>
                                    <w:left w:val="none" w:sz="0" w:space="0" w:color="auto"/>
                                    <w:bottom w:val="none" w:sz="0" w:space="0" w:color="auto"/>
                                    <w:right w:val="none" w:sz="0" w:space="0" w:color="auto"/>
                                  </w:divBdr>
                                  <w:divsChild>
                                    <w:div w:id="448008621">
                                      <w:marLeft w:val="0"/>
                                      <w:marRight w:val="0"/>
                                      <w:marTop w:val="0"/>
                                      <w:marBottom w:val="0"/>
                                      <w:divBdr>
                                        <w:top w:val="none" w:sz="0" w:space="0" w:color="auto"/>
                                        <w:left w:val="none" w:sz="0" w:space="0" w:color="auto"/>
                                        <w:bottom w:val="none" w:sz="0" w:space="0" w:color="auto"/>
                                        <w:right w:val="none" w:sz="0" w:space="0" w:color="auto"/>
                                      </w:divBdr>
                                    </w:div>
                                    <w:div w:id="643507758">
                                      <w:marLeft w:val="0"/>
                                      <w:marRight w:val="0"/>
                                      <w:marTop w:val="75"/>
                                      <w:marBottom w:val="0"/>
                                      <w:divBdr>
                                        <w:top w:val="none" w:sz="0" w:space="0" w:color="auto"/>
                                        <w:left w:val="none" w:sz="0" w:space="0" w:color="auto"/>
                                        <w:bottom w:val="none" w:sz="0" w:space="0" w:color="auto"/>
                                        <w:right w:val="none" w:sz="0" w:space="0" w:color="auto"/>
                                      </w:divBdr>
                                    </w:div>
                                  </w:divsChild>
                                </w:div>
                                <w:div w:id="465784925">
                                  <w:marLeft w:val="0"/>
                                  <w:marRight w:val="0"/>
                                  <w:marTop w:val="0"/>
                                  <w:marBottom w:val="0"/>
                                  <w:divBdr>
                                    <w:top w:val="none" w:sz="0" w:space="0" w:color="auto"/>
                                    <w:left w:val="none" w:sz="0" w:space="0" w:color="auto"/>
                                    <w:bottom w:val="none" w:sz="0" w:space="0" w:color="auto"/>
                                    <w:right w:val="none" w:sz="0" w:space="0" w:color="auto"/>
                                  </w:divBdr>
                                  <w:divsChild>
                                    <w:div w:id="687371136">
                                      <w:marLeft w:val="750"/>
                                      <w:marRight w:val="0"/>
                                      <w:marTop w:val="0"/>
                                      <w:marBottom w:val="0"/>
                                      <w:divBdr>
                                        <w:top w:val="none" w:sz="0" w:space="0" w:color="auto"/>
                                        <w:left w:val="none" w:sz="0" w:space="0" w:color="auto"/>
                                        <w:bottom w:val="none" w:sz="0" w:space="0" w:color="auto"/>
                                        <w:right w:val="none" w:sz="0" w:space="0" w:color="auto"/>
                                      </w:divBdr>
                                      <w:divsChild>
                                        <w:div w:id="1568802060">
                                          <w:marLeft w:val="0"/>
                                          <w:marRight w:val="0"/>
                                          <w:marTop w:val="0"/>
                                          <w:marBottom w:val="0"/>
                                          <w:divBdr>
                                            <w:top w:val="none" w:sz="0" w:space="0" w:color="auto"/>
                                            <w:left w:val="none" w:sz="0" w:space="0" w:color="auto"/>
                                            <w:bottom w:val="none" w:sz="0" w:space="0" w:color="auto"/>
                                            <w:right w:val="none" w:sz="0" w:space="0" w:color="auto"/>
                                          </w:divBdr>
                                          <w:divsChild>
                                            <w:div w:id="1483766767">
                                              <w:marLeft w:val="0"/>
                                              <w:marRight w:val="0"/>
                                              <w:marTop w:val="0"/>
                                              <w:marBottom w:val="0"/>
                                              <w:divBdr>
                                                <w:top w:val="none" w:sz="0" w:space="0" w:color="auto"/>
                                                <w:left w:val="none" w:sz="0" w:space="0" w:color="auto"/>
                                                <w:bottom w:val="none" w:sz="0" w:space="0" w:color="auto"/>
                                                <w:right w:val="none" w:sz="0" w:space="0" w:color="auto"/>
                                              </w:divBdr>
                                            </w:div>
                                            <w:div w:id="999698234">
                                              <w:marLeft w:val="0"/>
                                              <w:marRight w:val="0"/>
                                              <w:marTop w:val="75"/>
                                              <w:marBottom w:val="0"/>
                                              <w:divBdr>
                                                <w:top w:val="none" w:sz="0" w:space="0" w:color="auto"/>
                                                <w:left w:val="none" w:sz="0" w:space="0" w:color="auto"/>
                                                <w:bottom w:val="none" w:sz="0" w:space="0" w:color="auto"/>
                                                <w:right w:val="none" w:sz="0" w:space="0" w:color="auto"/>
                                              </w:divBdr>
                                            </w:div>
                                          </w:divsChild>
                                        </w:div>
                                        <w:div w:id="74403091">
                                          <w:marLeft w:val="0"/>
                                          <w:marRight w:val="0"/>
                                          <w:marTop w:val="0"/>
                                          <w:marBottom w:val="0"/>
                                          <w:divBdr>
                                            <w:top w:val="none" w:sz="0" w:space="0" w:color="auto"/>
                                            <w:left w:val="none" w:sz="0" w:space="0" w:color="auto"/>
                                            <w:bottom w:val="none" w:sz="0" w:space="0" w:color="auto"/>
                                            <w:right w:val="none" w:sz="0" w:space="0" w:color="auto"/>
                                          </w:divBdr>
                                          <w:divsChild>
                                            <w:div w:id="704866205">
                                              <w:marLeft w:val="0"/>
                                              <w:marRight w:val="0"/>
                                              <w:marTop w:val="0"/>
                                              <w:marBottom w:val="0"/>
                                              <w:divBdr>
                                                <w:top w:val="none" w:sz="0" w:space="0" w:color="auto"/>
                                                <w:left w:val="none" w:sz="0" w:space="0" w:color="auto"/>
                                                <w:bottom w:val="none" w:sz="0" w:space="0" w:color="auto"/>
                                                <w:right w:val="none" w:sz="0" w:space="0" w:color="auto"/>
                                              </w:divBdr>
                                            </w:div>
                                            <w:div w:id="348603634">
                                              <w:marLeft w:val="0"/>
                                              <w:marRight w:val="0"/>
                                              <w:marTop w:val="75"/>
                                              <w:marBottom w:val="0"/>
                                              <w:divBdr>
                                                <w:top w:val="none" w:sz="0" w:space="0" w:color="auto"/>
                                                <w:left w:val="none" w:sz="0" w:space="0" w:color="auto"/>
                                                <w:bottom w:val="none" w:sz="0" w:space="0" w:color="auto"/>
                                                <w:right w:val="none" w:sz="0" w:space="0" w:color="auto"/>
                                              </w:divBdr>
                                            </w:div>
                                          </w:divsChild>
                                        </w:div>
                                        <w:div w:id="1830555246">
                                          <w:marLeft w:val="0"/>
                                          <w:marRight w:val="0"/>
                                          <w:marTop w:val="0"/>
                                          <w:marBottom w:val="0"/>
                                          <w:divBdr>
                                            <w:top w:val="none" w:sz="0" w:space="0" w:color="auto"/>
                                            <w:left w:val="none" w:sz="0" w:space="0" w:color="auto"/>
                                            <w:bottom w:val="none" w:sz="0" w:space="0" w:color="auto"/>
                                            <w:right w:val="none" w:sz="0" w:space="0" w:color="auto"/>
                                          </w:divBdr>
                                          <w:divsChild>
                                            <w:div w:id="1952858484">
                                              <w:marLeft w:val="0"/>
                                              <w:marRight w:val="0"/>
                                              <w:marTop w:val="0"/>
                                              <w:marBottom w:val="0"/>
                                              <w:divBdr>
                                                <w:top w:val="none" w:sz="0" w:space="0" w:color="auto"/>
                                                <w:left w:val="none" w:sz="0" w:space="0" w:color="auto"/>
                                                <w:bottom w:val="none" w:sz="0" w:space="0" w:color="auto"/>
                                                <w:right w:val="none" w:sz="0" w:space="0" w:color="auto"/>
                                              </w:divBdr>
                                            </w:div>
                                            <w:div w:id="54279323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866524670">
                                  <w:marLeft w:val="0"/>
                                  <w:marRight w:val="0"/>
                                  <w:marTop w:val="0"/>
                                  <w:marBottom w:val="0"/>
                                  <w:divBdr>
                                    <w:top w:val="none" w:sz="0" w:space="0" w:color="auto"/>
                                    <w:left w:val="none" w:sz="0" w:space="0" w:color="auto"/>
                                    <w:bottom w:val="none" w:sz="0" w:space="0" w:color="auto"/>
                                    <w:right w:val="none" w:sz="0" w:space="0" w:color="auto"/>
                                  </w:divBdr>
                                  <w:divsChild>
                                    <w:div w:id="264046852">
                                      <w:marLeft w:val="0"/>
                                      <w:marRight w:val="0"/>
                                      <w:marTop w:val="0"/>
                                      <w:marBottom w:val="0"/>
                                      <w:divBdr>
                                        <w:top w:val="none" w:sz="0" w:space="0" w:color="auto"/>
                                        <w:left w:val="none" w:sz="0" w:space="0" w:color="auto"/>
                                        <w:bottom w:val="none" w:sz="0" w:space="0" w:color="auto"/>
                                        <w:right w:val="none" w:sz="0" w:space="0" w:color="auto"/>
                                      </w:divBdr>
                                    </w:div>
                                    <w:div w:id="1541164339">
                                      <w:marLeft w:val="0"/>
                                      <w:marRight w:val="0"/>
                                      <w:marTop w:val="75"/>
                                      <w:marBottom w:val="0"/>
                                      <w:divBdr>
                                        <w:top w:val="none" w:sz="0" w:space="0" w:color="auto"/>
                                        <w:left w:val="none" w:sz="0" w:space="0" w:color="auto"/>
                                        <w:bottom w:val="none" w:sz="0" w:space="0" w:color="auto"/>
                                        <w:right w:val="none" w:sz="0" w:space="0" w:color="auto"/>
                                      </w:divBdr>
                                    </w:div>
                                  </w:divsChild>
                                </w:div>
                                <w:div w:id="1645232932">
                                  <w:marLeft w:val="0"/>
                                  <w:marRight w:val="0"/>
                                  <w:marTop w:val="0"/>
                                  <w:marBottom w:val="0"/>
                                  <w:divBdr>
                                    <w:top w:val="none" w:sz="0" w:space="0" w:color="auto"/>
                                    <w:left w:val="none" w:sz="0" w:space="0" w:color="auto"/>
                                    <w:bottom w:val="none" w:sz="0" w:space="0" w:color="auto"/>
                                    <w:right w:val="none" w:sz="0" w:space="0" w:color="auto"/>
                                  </w:divBdr>
                                  <w:divsChild>
                                    <w:div w:id="846018719">
                                      <w:marLeft w:val="0"/>
                                      <w:marRight w:val="0"/>
                                      <w:marTop w:val="0"/>
                                      <w:marBottom w:val="0"/>
                                      <w:divBdr>
                                        <w:top w:val="none" w:sz="0" w:space="0" w:color="auto"/>
                                        <w:left w:val="none" w:sz="0" w:space="0" w:color="auto"/>
                                        <w:bottom w:val="none" w:sz="0" w:space="0" w:color="auto"/>
                                        <w:right w:val="none" w:sz="0" w:space="0" w:color="auto"/>
                                      </w:divBdr>
                                    </w:div>
                                    <w:div w:id="1331562325">
                                      <w:marLeft w:val="0"/>
                                      <w:marRight w:val="0"/>
                                      <w:marTop w:val="75"/>
                                      <w:marBottom w:val="0"/>
                                      <w:divBdr>
                                        <w:top w:val="none" w:sz="0" w:space="0" w:color="auto"/>
                                        <w:left w:val="none" w:sz="0" w:space="0" w:color="auto"/>
                                        <w:bottom w:val="none" w:sz="0" w:space="0" w:color="auto"/>
                                        <w:right w:val="none" w:sz="0" w:space="0" w:color="auto"/>
                                      </w:divBdr>
                                    </w:div>
                                  </w:divsChild>
                                </w:div>
                                <w:div w:id="1664311341">
                                  <w:marLeft w:val="0"/>
                                  <w:marRight w:val="0"/>
                                  <w:marTop w:val="0"/>
                                  <w:marBottom w:val="0"/>
                                  <w:divBdr>
                                    <w:top w:val="none" w:sz="0" w:space="0" w:color="auto"/>
                                    <w:left w:val="none" w:sz="0" w:space="0" w:color="auto"/>
                                    <w:bottom w:val="none" w:sz="0" w:space="0" w:color="auto"/>
                                    <w:right w:val="none" w:sz="0" w:space="0" w:color="auto"/>
                                  </w:divBdr>
                                  <w:divsChild>
                                    <w:div w:id="1202210243">
                                      <w:marLeft w:val="0"/>
                                      <w:marRight w:val="0"/>
                                      <w:marTop w:val="0"/>
                                      <w:marBottom w:val="0"/>
                                      <w:divBdr>
                                        <w:top w:val="none" w:sz="0" w:space="0" w:color="auto"/>
                                        <w:left w:val="none" w:sz="0" w:space="0" w:color="auto"/>
                                        <w:bottom w:val="none" w:sz="0" w:space="0" w:color="auto"/>
                                        <w:right w:val="none" w:sz="0" w:space="0" w:color="auto"/>
                                      </w:divBdr>
                                    </w:div>
                                    <w:div w:id="1934048163">
                                      <w:marLeft w:val="0"/>
                                      <w:marRight w:val="0"/>
                                      <w:marTop w:val="75"/>
                                      <w:marBottom w:val="0"/>
                                      <w:divBdr>
                                        <w:top w:val="none" w:sz="0" w:space="0" w:color="auto"/>
                                        <w:left w:val="none" w:sz="0" w:space="0" w:color="auto"/>
                                        <w:bottom w:val="none" w:sz="0" w:space="0" w:color="auto"/>
                                        <w:right w:val="none" w:sz="0" w:space="0" w:color="auto"/>
                                      </w:divBdr>
                                    </w:div>
                                  </w:divsChild>
                                </w:div>
                                <w:div w:id="1079979951">
                                  <w:marLeft w:val="0"/>
                                  <w:marRight w:val="0"/>
                                  <w:marTop w:val="0"/>
                                  <w:marBottom w:val="0"/>
                                  <w:divBdr>
                                    <w:top w:val="none" w:sz="0" w:space="0" w:color="auto"/>
                                    <w:left w:val="none" w:sz="0" w:space="0" w:color="auto"/>
                                    <w:bottom w:val="none" w:sz="0" w:space="0" w:color="auto"/>
                                    <w:right w:val="none" w:sz="0" w:space="0" w:color="auto"/>
                                  </w:divBdr>
                                  <w:divsChild>
                                    <w:div w:id="917444721">
                                      <w:marLeft w:val="0"/>
                                      <w:marRight w:val="0"/>
                                      <w:marTop w:val="0"/>
                                      <w:marBottom w:val="0"/>
                                      <w:divBdr>
                                        <w:top w:val="none" w:sz="0" w:space="0" w:color="auto"/>
                                        <w:left w:val="none" w:sz="0" w:space="0" w:color="auto"/>
                                        <w:bottom w:val="none" w:sz="0" w:space="0" w:color="auto"/>
                                        <w:right w:val="none" w:sz="0" w:space="0" w:color="auto"/>
                                      </w:divBdr>
                                    </w:div>
                                    <w:div w:id="1094940842">
                                      <w:marLeft w:val="0"/>
                                      <w:marRight w:val="0"/>
                                      <w:marTop w:val="75"/>
                                      <w:marBottom w:val="0"/>
                                      <w:divBdr>
                                        <w:top w:val="none" w:sz="0" w:space="0" w:color="auto"/>
                                        <w:left w:val="none" w:sz="0" w:space="0" w:color="auto"/>
                                        <w:bottom w:val="none" w:sz="0" w:space="0" w:color="auto"/>
                                        <w:right w:val="none" w:sz="0" w:space="0" w:color="auto"/>
                                      </w:divBdr>
                                    </w:div>
                                  </w:divsChild>
                                </w:div>
                                <w:div w:id="1051348580">
                                  <w:marLeft w:val="0"/>
                                  <w:marRight w:val="0"/>
                                  <w:marTop w:val="0"/>
                                  <w:marBottom w:val="0"/>
                                  <w:divBdr>
                                    <w:top w:val="none" w:sz="0" w:space="0" w:color="auto"/>
                                    <w:left w:val="none" w:sz="0" w:space="0" w:color="auto"/>
                                    <w:bottom w:val="none" w:sz="0" w:space="0" w:color="auto"/>
                                    <w:right w:val="none" w:sz="0" w:space="0" w:color="auto"/>
                                  </w:divBdr>
                                  <w:divsChild>
                                    <w:div w:id="1573351735">
                                      <w:marLeft w:val="0"/>
                                      <w:marRight w:val="0"/>
                                      <w:marTop w:val="0"/>
                                      <w:marBottom w:val="0"/>
                                      <w:divBdr>
                                        <w:top w:val="none" w:sz="0" w:space="0" w:color="auto"/>
                                        <w:left w:val="none" w:sz="0" w:space="0" w:color="auto"/>
                                        <w:bottom w:val="none" w:sz="0" w:space="0" w:color="auto"/>
                                        <w:right w:val="none" w:sz="0" w:space="0" w:color="auto"/>
                                      </w:divBdr>
                                    </w:div>
                                    <w:div w:id="1919829809">
                                      <w:marLeft w:val="0"/>
                                      <w:marRight w:val="0"/>
                                      <w:marTop w:val="75"/>
                                      <w:marBottom w:val="0"/>
                                      <w:divBdr>
                                        <w:top w:val="none" w:sz="0" w:space="0" w:color="auto"/>
                                        <w:left w:val="none" w:sz="0" w:space="0" w:color="auto"/>
                                        <w:bottom w:val="none" w:sz="0" w:space="0" w:color="auto"/>
                                        <w:right w:val="none" w:sz="0" w:space="0" w:color="auto"/>
                                      </w:divBdr>
                                    </w:div>
                                  </w:divsChild>
                                </w:div>
                                <w:div w:id="1021008116">
                                  <w:marLeft w:val="0"/>
                                  <w:marRight w:val="0"/>
                                  <w:marTop w:val="0"/>
                                  <w:marBottom w:val="0"/>
                                  <w:divBdr>
                                    <w:top w:val="none" w:sz="0" w:space="0" w:color="auto"/>
                                    <w:left w:val="none" w:sz="0" w:space="0" w:color="auto"/>
                                    <w:bottom w:val="none" w:sz="0" w:space="0" w:color="auto"/>
                                    <w:right w:val="none" w:sz="0" w:space="0" w:color="auto"/>
                                  </w:divBdr>
                                  <w:divsChild>
                                    <w:div w:id="1696733140">
                                      <w:marLeft w:val="0"/>
                                      <w:marRight w:val="0"/>
                                      <w:marTop w:val="0"/>
                                      <w:marBottom w:val="0"/>
                                      <w:divBdr>
                                        <w:top w:val="none" w:sz="0" w:space="0" w:color="auto"/>
                                        <w:left w:val="none" w:sz="0" w:space="0" w:color="auto"/>
                                        <w:bottom w:val="none" w:sz="0" w:space="0" w:color="auto"/>
                                        <w:right w:val="none" w:sz="0" w:space="0" w:color="auto"/>
                                      </w:divBdr>
                                    </w:div>
                                    <w:div w:id="1071611367">
                                      <w:marLeft w:val="0"/>
                                      <w:marRight w:val="0"/>
                                      <w:marTop w:val="75"/>
                                      <w:marBottom w:val="0"/>
                                      <w:divBdr>
                                        <w:top w:val="none" w:sz="0" w:space="0" w:color="auto"/>
                                        <w:left w:val="none" w:sz="0" w:space="0" w:color="auto"/>
                                        <w:bottom w:val="none" w:sz="0" w:space="0" w:color="auto"/>
                                        <w:right w:val="none" w:sz="0" w:space="0" w:color="auto"/>
                                      </w:divBdr>
                                    </w:div>
                                  </w:divsChild>
                                </w:div>
                                <w:div w:id="648360626">
                                  <w:marLeft w:val="0"/>
                                  <w:marRight w:val="0"/>
                                  <w:marTop w:val="0"/>
                                  <w:marBottom w:val="0"/>
                                  <w:divBdr>
                                    <w:top w:val="none" w:sz="0" w:space="0" w:color="auto"/>
                                    <w:left w:val="none" w:sz="0" w:space="0" w:color="auto"/>
                                    <w:bottom w:val="none" w:sz="0" w:space="0" w:color="auto"/>
                                    <w:right w:val="none" w:sz="0" w:space="0" w:color="auto"/>
                                  </w:divBdr>
                                  <w:divsChild>
                                    <w:div w:id="522982830">
                                      <w:marLeft w:val="0"/>
                                      <w:marRight w:val="0"/>
                                      <w:marTop w:val="0"/>
                                      <w:marBottom w:val="0"/>
                                      <w:divBdr>
                                        <w:top w:val="none" w:sz="0" w:space="0" w:color="auto"/>
                                        <w:left w:val="none" w:sz="0" w:space="0" w:color="auto"/>
                                        <w:bottom w:val="none" w:sz="0" w:space="0" w:color="auto"/>
                                        <w:right w:val="none" w:sz="0" w:space="0" w:color="auto"/>
                                      </w:divBdr>
                                    </w:div>
                                    <w:div w:id="1355961207">
                                      <w:marLeft w:val="0"/>
                                      <w:marRight w:val="0"/>
                                      <w:marTop w:val="75"/>
                                      <w:marBottom w:val="0"/>
                                      <w:divBdr>
                                        <w:top w:val="none" w:sz="0" w:space="0" w:color="auto"/>
                                        <w:left w:val="none" w:sz="0" w:space="0" w:color="auto"/>
                                        <w:bottom w:val="none" w:sz="0" w:space="0" w:color="auto"/>
                                        <w:right w:val="none" w:sz="0" w:space="0" w:color="auto"/>
                                      </w:divBdr>
                                    </w:div>
                                  </w:divsChild>
                                </w:div>
                                <w:div w:id="1548225421">
                                  <w:marLeft w:val="0"/>
                                  <w:marRight w:val="0"/>
                                  <w:marTop w:val="0"/>
                                  <w:marBottom w:val="0"/>
                                  <w:divBdr>
                                    <w:top w:val="none" w:sz="0" w:space="0" w:color="auto"/>
                                    <w:left w:val="none" w:sz="0" w:space="0" w:color="auto"/>
                                    <w:bottom w:val="none" w:sz="0" w:space="0" w:color="auto"/>
                                    <w:right w:val="none" w:sz="0" w:space="0" w:color="auto"/>
                                  </w:divBdr>
                                  <w:divsChild>
                                    <w:div w:id="1684280260">
                                      <w:marLeft w:val="750"/>
                                      <w:marRight w:val="0"/>
                                      <w:marTop w:val="0"/>
                                      <w:marBottom w:val="0"/>
                                      <w:divBdr>
                                        <w:top w:val="none" w:sz="0" w:space="0" w:color="auto"/>
                                        <w:left w:val="none" w:sz="0" w:space="0" w:color="auto"/>
                                        <w:bottom w:val="none" w:sz="0" w:space="0" w:color="auto"/>
                                        <w:right w:val="none" w:sz="0" w:space="0" w:color="auto"/>
                                      </w:divBdr>
                                      <w:divsChild>
                                        <w:div w:id="1453137908">
                                          <w:marLeft w:val="0"/>
                                          <w:marRight w:val="0"/>
                                          <w:marTop w:val="0"/>
                                          <w:marBottom w:val="0"/>
                                          <w:divBdr>
                                            <w:top w:val="none" w:sz="0" w:space="0" w:color="auto"/>
                                            <w:left w:val="none" w:sz="0" w:space="0" w:color="auto"/>
                                            <w:bottom w:val="none" w:sz="0" w:space="0" w:color="auto"/>
                                            <w:right w:val="none" w:sz="0" w:space="0" w:color="auto"/>
                                          </w:divBdr>
                                          <w:divsChild>
                                            <w:div w:id="1870297101">
                                              <w:marLeft w:val="0"/>
                                              <w:marRight w:val="0"/>
                                              <w:marTop w:val="0"/>
                                              <w:marBottom w:val="0"/>
                                              <w:divBdr>
                                                <w:top w:val="none" w:sz="0" w:space="0" w:color="auto"/>
                                                <w:left w:val="none" w:sz="0" w:space="0" w:color="auto"/>
                                                <w:bottom w:val="none" w:sz="0" w:space="0" w:color="auto"/>
                                                <w:right w:val="none" w:sz="0" w:space="0" w:color="auto"/>
                                              </w:divBdr>
                                            </w:div>
                                            <w:div w:id="113451780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38356609">
                                  <w:marLeft w:val="0"/>
                                  <w:marRight w:val="0"/>
                                  <w:marTop w:val="0"/>
                                  <w:marBottom w:val="0"/>
                                  <w:divBdr>
                                    <w:top w:val="none" w:sz="0" w:space="0" w:color="auto"/>
                                    <w:left w:val="none" w:sz="0" w:space="0" w:color="auto"/>
                                    <w:bottom w:val="none" w:sz="0" w:space="0" w:color="auto"/>
                                    <w:right w:val="none" w:sz="0" w:space="0" w:color="auto"/>
                                  </w:divBdr>
                                  <w:divsChild>
                                    <w:div w:id="708065243">
                                      <w:marLeft w:val="0"/>
                                      <w:marRight w:val="0"/>
                                      <w:marTop w:val="0"/>
                                      <w:marBottom w:val="0"/>
                                      <w:divBdr>
                                        <w:top w:val="none" w:sz="0" w:space="0" w:color="auto"/>
                                        <w:left w:val="none" w:sz="0" w:space="0" w:color="auto"/>
                                        <w:bottom w:val="none" w:sz="0" w:space="0" w:color="auto"/>
                                        <w:right w:val="none" w:sz="0" w:space="0" w:color="auto"/>
                                      </w:divBdr>
                                    </w:div>
                                    <w:div w:id="1494637354">
                                      <w:marLeft w:val="0"/>
                                      <w:marRight w:val="0"/>
                                      <w:marTop w:val="75"/>
                                      <w:marBottom w:val="0"/>
                                      <w:divBdr>
                                        <w:top w:val="none" w:sz="0" w:space="0" w:color="auto"/>
                                        <w:left w:val="none" w:sz="0" w:space="0" w:color="auto"/>
                                        <w:bottom w:val="none" w:sz="0" w:space="0" w:color="auto"/>
                                        <w:right w:val="none" w:sz="0" w:space="0" w:color="auto"/>
                                      </w:divBdr>
                                    </w:div>
                                  </w:divsChild>
                                </w:div>
                                <w:div w:id="896354241">
                                  <w:marLeft w:val="0"/>
                                  <w:marRight w:val="0"/>
                                  <w:marTop w:val="0"/>
                                  <w:marBottom w:val="0"/>
                                  <w:divBdr>
                                    <w:top w:val="none" w:sz="0" w:space="0" w:color="auto"/>
                                    <w:left w:val="none" w:sz="0" w:space="0" w:color="auto"/>
                                    <w:bottom w:val="none" w:sz="0" w:space="0" w:color="auto"/>
                                    <w:right w:val="none" w:sz="0" w:space="0" w:color="auto"/>
                                  </w:divBdr>
                                  <w:divsChild>
                                    <w:div w:id="1858345507">
                                      <w:marLeft w:val="0"/>
                                      <w:marRight w:val="0"/>
                                      <w:marTop w:val="0"/>
                                      <w:marBottom w:val="0"/>
                                      <w:divBdr>
                                        <w:top w:val="none" w:sz="0" w:space="0" w:color="auto"/>
                                        <w:left w:val="none" w:sz="0" w:space="0" w:color="auto"/>
                                        <w:bottom w:val="none" w:sz="0" w:space="0" w:color="auto"/>
                                        <w:right w:val="none" w:sz="0" w:space="0" w:color="auto"/>
                                      </w:divBdr>
                                    </w:div>
                                    <w:div w:id="788205877">
                                      <w:marLeft w:val="0"/>
                                      <w:marRight w:val="0"/>
                                      <w:marTop w:val="75"/>
                                      <w:marBottom w:val="0"/>
                                      <w:divBdr>
                                        <w:top w:val="none" w:sz="0" w:space="0" w:color="auto"/>
                                        <w:left w:val="none" w:sz="0" w:space="0" w:color="auto"/>
                                        <w:bottom w:val="none" w:sz="0" w:space="0" w:color="auto"/>
                                        <w:right w:val="none" w:sz="0" w:space="0" w:color="auto"/>
                                      </w:divBdr>
                                    </w:div>
                                  </w:divsChild>
                                </w:div>
                                <w:div w:id="201989575">
                                  <w:marLeft w:val="0"/>
                                  <w:marRight w:val="0"/>
                                  <w:marTop w:val="0"/>
                                  <w:marBottom w:val="0"/>
                                  <w:divBdr>
                                    <w:top w:val="none" w:sz="0" w:space="0" w:color="auto"/>
                                    <w:left w:val="none" w:sz="0" w:space="0" w:color="auto"/>
                                    <w:bottom w:val="none" w:sz="0" w:space="0" w:color="auto"/>
                                    <w:right w:val="none" w:sz="0" w:space="0" w:color="auto"/>
                                  </w:divBdr>
                                  <w:divsChild>
                                    <w:div w:id="1559704771">
                                      <w:marLeft w:val="0"/>
                                      <w:marRight w:val="0"/>
                                      <w:marTop w:val="0"/>
                                      <w:marBottom w:val="0"/>
                                      <w:divBdr>
                                        <w:top w:val="none" w:sz="0" w:space="0" w:color="auto"/>
                                        <w:left w:val="none" w:sz="0" w:space="0" w:color="auto"/>
                                        <w:bottom w:val="none" w:sz="0" w:space="0" w:color="auto"/>
                                        <w:right w:val="none" w:sz="0" w:space="0" w:color="auto"/>
                                      </w:divBdr>
                                    </w:div>
                                    <w:div w:id="839272253">
                                      <w:marLeft w:val="0"/>
                                      <w:marRight w:val="0"/>
                                      <w:marTop w:val="75"/>
                                      <w:marBottom w:val="0"/>
                                      <w:divBdr>
                                        <w:top w:val="none" w:sz="0" w:space="0" w:color="auto"/>
                                        <w:left w:val="none" w:sz="0" w:space="0" w:color="auto"/>
                                        <w:bottom w:val="none" w:sz="0" w:space="0" w:color="auto"/>
                                        <w:right w:val="none" w:sz="0" w:space="0" w:color="auto"/>
                                      </w:divBdr>
                                    </w:div>
                                  </w:divsChild>
                                </w:div>
                                <w:div w:id="1480808205">
                                  <w:marLeft w:val="0"/>
                                  <w:marRight w:val="0"/>
                                  <w:marTop w:val="0"/>
                                  <w:marBottom w:val="0"/>
                                  <w:divBdr>
                                    <w:top w:val="none" w:sz="0" w:space="0" w:color="auto"/>
                                    <w:left w:val="none" w:sz="0" w:space="0" w:color="auto"/>
                                    <w:bottom w:val="none" w:sz="0" w:space="0" w:color="auto"/>
                                    <w:right w:val="none" w:sz="0" w:space="0" w:color="auto"/>
                                  </w:divBdr>
                                  <w:divsChild>
                                    <w:div w:id="1177424479">
                                      <w:marLeft w:val="750"/>
                                      <w:marRight w:val="0"/>
                                      <w:marTop w:val="0"/>
                                      <w:marBottom w:val="0"/>
                                      <w:divBdr>
                                        <w:top w:val="none" w:sz="0" w:space="0" w:color="auto"/>
                                        <w:left w:val="none" w:sz="0" w:space="0" w:color="auto"/>
                                        <w:bottom w:val="none" w:sz="0" w:space="0" w:color="auto"/>
                                        <w:right w:val="none" w:sz="0" w:space="0" w:color="auto"/>
                                      </w:divBdr>
                                      <w:divsChild>
                                        <w:div w:id="670838876">
                                          <w:marLeft w:val="0"/>
                                          <w:marRight w:val="0"/>
                                          <w:marTop w:val="0"/>
                                          <w:marBottom w:val="0"/>
                                          <w:divBdr>
                                            <w:top w:val="none" w:sz="0" w:space="0" w:color="auto"/>
                                            <w:left w:val="none" w:sz="0" w:space="0" w:color="auto"/>
                                            <w:bottom w:val="none" w:sz="0" w:space="0" w:color="auto"/>
                                            <w:right w:val="none" w:sz="0" w:space="0" w:color="auto"/>
                                          </w:divBdr>
                                          <w:divsChild>
                                            <w:div w:id="2042199058">
                                              <w:marLeft w:val="0"/>
                                              <w:marRight w:val="0"/>
                                              <w:marTop w:val="0"/>
                                              <w:marBottom w:val="0"/>
                                              <w:divBdr>
                                                <w:top w:val="none" w:sz="0" w:space="0" w:color="auto"/>
                                                <w:left w:val="none" w:sz="0" w:space="0" w:color="auto"/>
                                                <w:bottom w:val="none" w:sz="0" w:space="0" w:color="auto"/>
                                                <w:right w:val="none" w:sz="0" w:space="0" w:color="auto"/>
                                              </w:divBdr>
                                            </w:div>
                                            <w:div w:id="156147716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571694977">
                                  <w:marLeft w:val="0"/>
                                  <w:marRight w:val="0"/>
                                  <w:marTop w:val="0"/>
                                  <w:marBottom w:val="0"/>
                                  <w:divBdr>
                                    <w:top w:val="none" w:sz="0" w:space="0" w:color="auto"/>
                                    <w:left w:val="none" w:sz="0" w:space="0" w:color="auto"/>
                                    <w:bottom w:val="none" w:sz="0" w:space="0" w:color="auto"/>
                                    <w:right w:val="none" w:sz="0" w:space="0" w:color="auto"/>
                                  </w:divBdr>
                                  <w:divsChild>
                                    <w:div w:id="515775615">
                                      <w:marLeft w:val="0"/>
                                      <w:marRight w:val="0"/>
                                      <w:marTop w:val="0"/>
                                      <w:marBottom w:val="0"/>
                                      <w:divBdr>
                                        <w:top w:val="none" w:sz="0" w:space="0" w:color="auto"/>
                                        <w:left w:val="none" w:sz="0" w:space="0" w:color="auto"/>
                                        <w:bottom w:val="none" w:sz="0" w:space="0" w:color="auto"/>
                                        <w:right w:val="none" w:sz="0" w:space="0" w:color="auto"/>
                                      </w:divBdr>
                                    </w:div>
                                    <w:div w:id="874931448">
                                      <w:marLeft w:val="0"/>
                                      <w:marRight w:val="0"/>
                                      <w:marTop w:val="75"/>
                                      <w:marBottom w:val="0"/>
                                      <w:divBdr>
                                        <w:top w:val="none" w:sz="0" w:space="0" w:color="auto"/>
                                        <w:left w:val="none" w:sz="0" w:space="0" w:color="auto"/>
                                        <w:bottom w:val="none" w:sz="0" w:space="0" w:color="auto"/>
                                        <w:right w:val="none" w:sz="0" w:space="0" w:color="auto"/>
                                      </w:divBdr>
                                    </w:div>
                                  </w:divsChild>
                                </w:div>
                                <w:div w:id="1599094945">
                                  <w:marLeft w:val="0"/>
                                  <w:marRight w:val="0"/>
                                  <w:marTop w:val="0"/>
                                  <w:marBottom w:val="0"/>
                                  <w:divBdr>
                                    <w:top w:val="none" w:sz="0" w:space="0" w:color="auto"/>
                                    <w:left w:val="none" w:sz="0" w:space="0" w:color="auto"/>
                                    <w:bottom w:val="none" w:sz="0" w:space="0" w:color="auto"/>
                                    <w:right w:val="none" w:sz="0" w:space="0" w:color="auto"/>
                                  </w:divBdr>
                                  <w:divsChild>
                                    <w:div w:id="1524903785">
                                      <w:marLeft w:val="750"/>
                                      <w:marRight w:val="0"/>
                                      <w:marTop w:val="0"/>
                                      <w:marBottom w:val="0"/>
                                      <w:divBdr>
                                        <w:top w:val="none" w:sz="0" w:space="0" w:color="auto"/>
                                        <w:left w:val="none" w:sz="0" w:space="0" w:color="auto"/>
                                        <w:bottom w:val="none" w:sz="0" w:space="0" w:color="auto"/>
                                        <w:right w:val="none" w:sz="0" w:space="0" w:color="auto"/>
                                      </w:divBdr>
                                      <w:divsChild>
                                        <w:div w:id="1558085522">
                                          <w:marLeft w:val="0"/>
                                          <w:marRight w:val="0"/>
                                          <w:marTop w:val="0"/>
                                          <w:marBottom w:val="0"/>
                                          <w:divBdr>
                                            <w:top w:val="none" w:sz="0" w:space="0" w:color="auto"/>
                                            <w:left w:val="none" w:sz="0" w:space="0" w:color="auto"/>
                                            <w:bottom w:val="none" w:sz="0" w:space="0" w:color="auto"/>
                                            <w:right w:val="none" w:sz="0" w:space="0" w:color="auto"/>
                                          </w:divBdr>
                                          <w:divsChild>
                                            <w:div w:id="149173912">
                                              <w:marLeft w:val="0"/>
                                              <w:marRight w:val="0"/>
                                              <w:marTop w:val="0"/>
                                              <w:marBottom w:val="0"/>
                                              <w:divBdr>
                                                <w:top w:val="none" w:sz="0" w:space="0" w:color="auto"/>
                                                <w:left w:val="none" w:sz="0" w:space="0" w:color="auto"/>
                                                <w:bottom w:val="none" w:sz="0" w:space="0" w:color="auto"/>
                                                <w:right w:val="none" w:sz="0" w:space="0" w:color="auto"/>
                                              </w:divBdr>
                                            </w:div>
                                            <w:div w:id="2085102814">
                                              <w:marLeft w:val="0"/>
                                              <w:marRight w:val="0"/>
                                              <w:marTop w:val="75"/>
                                              <w:marBottom w:val="0"/>
                                              <w:divBdr>
                                                <w:top w:val="none" w:sz="0" w:space="0" w:color="auto"/>
                                                <w:left w:val="none" w:sz="0" w:space="0" w:color="auto"/>
                                                <w:bottom w:val="none" w:sz="0" w:space="0" w:color="auto"/>
                                                <w:right w:val="none" w:sz="0" w:space="0" w:color="auto"/>
                                              </w:divBdr>
                                            </w:div>
                                          </w:divsChild>
                                        </w:div>
                                        <w:div w:id="1233009734">
                                          <w:marLeft w:val="0"/>
                                          <w:marRight w:val="0"/>
                                          <w:marTop w:val="0"/>
                                          <w:marBottom w:val="0"/>
                                          <w:divBdr>
                                            <w:top w:val="none" w:sz="0" w:space="0" w:color="auto"/>
                                            <w:left w:val="none" w:sz="0" w:space="0" w:color="auto"/>
                                            <w:bottom w:val="none" w:sz="0" w:space="0" w:color="auto"/>
                                            <w:right w:val="none" w:sz="0" w:space="0" w:color="auto"/>
                                          </w:divBdr>
                                          <w:divsChild>
                                            <w:div w:id="664284772">
                                              <w:marLeft w:val="0"/>
                                              <w:marRight w:val="0"/>
                                              <w:marTop w:val="0"/>
                                              <w:marBottom w:val="0"/>
                                              <w:divBdr>
                                                <w:top w:val="none" w:sz="0" w:space="0" w:color="auto"/>
                                                <w:left w:val="none" w:sz="0" w:space="0" w:color="auto"/>
                                                <w:bottom w:val="none" w:sz="0" w:space="0" w:color="auto"/>
                                                <w:right w:val="none" w:sz="0" w:space="0" w:color="auto"/>
                                              </w:divBdr>
                                            </w:div>
                                            <w:div w:id="1221745686">
                                              <w:marLeft w:val="0"/>
                                              <w:marRight w:val="0"/>
                                              <w:marTop w:val="75"/>
                                              <w:marBottom w:val="0"/>
                                              <w:divBdr>
                                                <w:top w:val="none" w:sz="0" w:space="0" w:color="auto"/>
                                                <w:left w:val="none" w:sz="0" w:space="0" w:color="auto"/>
                                                <w:bottom w:val="none" w:sz="0" w:space="0" w:color="auto"/>
                                                <w:right w:val="none" w:sz="0" w:space="0" w:color="auto"/>
                                              </w:divBdr>
                                            </w:div>
                                          </w:divsChild>
                                        </w:div>
                                        <w:div w:id="1055931902">
                                          <w:marLeft w:val="0"/>
                                          <w:marRight w:val="0"/>
                                          <w:marTop w:val="0"/>
                                          <w:marBottom w:val="0"/>
                                          <w:divBdr>
                                            <w:top w:val="none" w:sz="0" w:space="0" w:color="auto"/>
                                            <w:left w:val="none" w:sz="0" w:space="0" w:color="auto"/>
                                            <w:bottom w:val="none" w:sz="0" w:space="0" w:color="auto"/>
                                            <w:right w:val="none" w:sz="0" w:space="0" w:color="auto"/>
                                          </w:divBdr>
                                          <w:divsChild>
                                            <w:div w:id="1793016290">
                                              <w:marLeft w:val="0"/>
                                              <w:marRight w:val="0"/>
                                              <w:marTop w:val="0"/>
                                              <w:marBottom w:val="0"/>
                                              <w:divBdr>
                                                <w:top w:val="none" w:sz="0" w:space="0" w:color="auto"/>
                                                <w:left w:val="none" w:sz="0" w:space="0" w:color="auto"/>
                                                <w:bottom w:val="none" w:sz="0" w:space="0" w:color="auto"/>
                                                <w:right w:val="none" w:sz="0" w:space="0" w:color="auto"/>
                                              </w:divBdr>
                                            </w:div>
                                            <w:div w:id="47337918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1224633247">
                                  <w:marLeft w:val="0"/>
                                  <w:marRight w:val="0"/>
                                  <w:marTop w:val="0"/>
                                  <w:marBottom w:val="0"/>
                                  <w:divBdr>
                                    <w:top w:val="none" w:sz="0" w:space="0" w:color="auto"/>
                                    <w:left w:val="none" w:sz="0" w:space="0" w:color="auto"/>
                                    <w:bottom w:val="none" w:sz="0" w:space="0" w:color="auto"/>
                                    <w:right w:val="none" w:sz="0" w:space="0" w:color="auto"/>
                                  </w:divBdr>
                                  <w:divsChild>
                                    <w:div w:id="116880308">
                                      <w:marLeft w:val="0"/>
                                      <w:marRight w:val="0"/>
                                      <w:marTop w:val="0"/>
                                      <w:marBottom w:val="0"/>
                                      <w:divBdr>
                                        <w:top w:val="none" w:sz="0" w:space="0" w:color="auto"/>
                                        <w:left w:val="none" w:sz="0" w:space="0" w:color="auto"/>
                                        <w:bottom w:val="none" w:sz="0" w:space="0" w:color="auto"/>
                                        <w:right w:val="none" w:sz="0" w:space="0" w:color="auto"/>
                                      </w:divBdr>
                                    </w:div>
                                    <w:div w:id="2065252999">
                                      <w:marLeft w:val="0"/>
                                      <w:marRight w:val="0"/>
                                      <w:marTop w:val="75"/>
                                      <w:marBottom w:val="0"/>
                                      <w:divBdr>
                                        <w:top w:val="none" w:sz="0" w:space="0" w:color="auto"/>
                                        <w:left w:val="none" w:sz="0" w:space="0" w:color="auto"/>
                                        <w:bottom w:val="none" w:sz="0" w:space="0" w:color="auto"/>
                                        <w:right w:val="none" w:sz="0" w:space="0" w:color="auto"/>
                                      </w:divBdr>
                                    </w:div>
                                  </w:divsChild>
                                </w:div>
                                <w:div w:id="1372145051">
                                  <w:marLeft w:val="0"/>
                                  <w:marRight w:val="0"/>
                                  <w:marTop w:val="0"/>
                                  <w:marBottom w:val="0"/>
                                  <w:divBdr>
                                    <w:top w:val="none" w:sz="0" w:space="0" w:color="auto"/>
                                    <w:left w:val="none" w:sz="0" w:space="0" w:color="auto"/>
                                    <w:bottom w:val="none" w:sz="0" w:space="0" w:color="auto"/>
                                    <w:right w:val="none" w:sz="0" w:space="0" w:color="auto"/>
                                  </w:divBdr>
                                  <w:divsChild>
                                    <w:div w:id="1710304063">
                                      <w:marLeft w:val="0"/>
                                      <w:marRight w:val="0"/>
                                      <w:marTop w:val="0"/>
                                      <w:marBottom w:val="0"/>
                                      <w:divBdr>
                                        <w:top w:val="none" w:sz="0" w:space="0" w:color="auto"/>
                                        <w:left w:val="none" w:sz="0" w:space="0" w:color="auto"/>
                                        <w:bottom w:val="none" w:sz="0" w:space="0" w:color="auto"/>
                                        <w:right w:val="none" w:sz="0" w:space="0" w:color="auto"/>
                                      </w:divBdr>
                                    </w:div>
                                    <w:div w:id="840504574">
                                      <w:marLeft w:val="0"/>
                                      <w:marRight w:val="0"/>
                                      <w:marTop w:val="75"/>
                                      <w:marBottom w:val="0"/>
                                      <w:divBdr>
                                        <w:top w:val="none" w:sz="0" w:space="0" w:color="auto"/>
                                        <w:left w:val="none" w:sz="0" w:space="0" w:color="auto"/>
                                        <w:bottom w:val="none" w:sz="0" w:space="0" w:color="auto"/>
                                        <w:right w:val="none" w:sz="0" w:space="0" w:color="auto"/>
                                      </w:divBdr>
                                    </w:div>
                                  </w:divsChild>
                                </w:div>
                                <w:div w:id="614597870">
                                  <w:marLeft w:val="0"/>
                                  <w:marRight w:val="0"/>
                                  <w:marTop w:val="0"/>
                                  <w:marBottom w:val="0"/>
                                  <w:divBdr>
                                    <w:top w:val="none" w:sz="0" w:space="0" w:color="auto"/>
                                    <w:left w:val="none" w:sz="0" w:space="0" w:color="auto"/>
                                    <w:bottom w:val="none" w:sz="0" w:space="0" w:color="auto"/>
                                    <w:right w:val="none" w:sz="0" w:space="0" w:color="auto"/>
                                  </w:divBdr>
                                  <w:divsChild>
                                    <w:div w:id="1775591234">
                                      <w:marLeft w:val="0"/>
                                      <w:marRight w:val="0"/>
                                      <w:marTop w:val="0"/>
                                      <w:marBottom w:val="0"/>
                                      <w:divBdr>
                                        <w:top w:val="none" w:sz="0" w:space="0" w:color="auto"/>
                                        <w:left w:val="none" w:sz="0" w:space="0" w:color="auto"/>
                                        <w:bottom w:val="none" w:sz="0" w:space="0" w:color="auto"/>
                                        <w:right w:val="none" w:sz="0" w:space="0" w:color="auto"/>
                                      </w:divBdr>
                                    </w:div>
                                    <w:div w:id="353313251">
                                      <w:marLeft w:val="0"/>
                                      <w:marRight w:val="0"/>
                                      <w:marTop w:val="75"/>
                                      <w:marBottom w:val="0"/>
                                      <w:divBdr>
                                        <w:top w:val="none" w:sz="0" w:space="0" w:color="auto"/>
                                        <w:left w:val="none" w:sz="0" w:space="0" w:color="auto"/>
                                        <w:bottom w:val="none" w:sz="0" w:space="0" w:color="auto"/>
                                        <w:right w:val="none" w:sz="0" w:space="0" w:color="auto"/>
                                      </w:divBdr>
                                    </w:div>
                                  </w:divsChild>
                                </w:div>
                                <w:div w:id="561644704">
                                  <w:marLeft w:val="0"/>
                                  <w:marRight w:val="0"/>
                                  <w:marTop w:val="0"/>
                                  <w:marBottom w:val="0"/>
                                  <w:divBdr>
                                    <w:top w:val="none" w:sz="0" w:space="0" w:color="auto"/>
                                    <w:left w:val="none" w:sz="0" w:space="0" w:color="auto"/>
                                    <w:bottom w:val="none" w:sz="0" w:space="0" w:color="auto"/>
                                    <w:right w:val="none" w:sz="0" w:space="0" w:color="auto"/>
                                  </w:divBdr>
                                  <w:divsChild>
                                    <w:div w:id="606739859">
                                      <w:marLeft w:val="0"/>
                                      <w:marRight w:val="0"/>
                                      <w:marTop w:val="0"/>
                                      <w:marBottom w:val="0"/>
                                      <w:divBdr>
                                        <w:top w:val="none" w:sz="0" w:space="0" w:color="auto"/>
                                        <w:left w:val="none" w:sz="0" w:space="0" w:color="auto"/>
                                        <w:bottom w:val="none" w:sz="0" w:space="0" w:color="auto"/>
                                        <w:right w:val="none" w:sz="0" w:space="0" w:color="auto"/>
                                      </w:divBdr>
                                    </w:div>
                                    <w:div w:id="385178014">
                                      <w:marLeft w:val="0"/>
                                      <w:marRight w:val="0"/>
                                      <w:marTop w:val="75"/>
                                      <w:marBottom w:val="0"/>
                                      <w:divBdr>
                                        <w:top w:val="none" w:sz="0" w:space="0" w:color="auto"/>
                                        <w:left w:val="none" w:sz="0" w:space="0" w:color="auto"/>
                                        <w:bottom w:val="none" w:sz="0" w:space="0" w:color="auto"/>
                                        <w:right w:val="none" w:sz="0" w:space="0" w:color="auto"/>
                                      </w:divBdr>
                                    </w:div>
                                  </w:divsChild>
                                </w:div>
                                <w:div w:id="1080061908">
                                  <w:marLeft w:val="0"/>
                                  <w:marRight w:val="0"/>
                                  <w:marTop w:val="0"/>
                                  <w:marBottom w:val="0"/>
                                  <w:divBdr>
                                    <w:top w:val="none" w:sz="0" w:space="0" w:color="auto"/>
                                    <w:left w:val="none" w:sz="0" w:space="0" w:color="auto"/>
                                    <w:bottom w:val="none" w:sz="0" w:space="0" w:color="auto"/>
                                    <w:right w:val="none" w:sz="0" w:space="0" w:color="auto"/>
                                  </w:divBdr>
                                  <w:divsChild>
                                    <w:div w:id="61025944">
                                      <w:marLeft w:val="0"/>
                                      <w:marRight w:val="0"/>
                                      <w:marTop w:val="0"/>
                                      <w:marBottom w:val="0"/>
                                      <w:divBdr>
                                        <w:top w:val="none" w:sz="0" w:space="0" w:color="auto"/>
                                        <w:left w:val="none" w:sz="0" w:space="0" w:color="auto"/>
                                        <w:bottom w:val="none" w:sz="0" w:space="0" w:color="auto"/>
                                        <w:right w:val="none" w:sz="0" w:space="0" w:color="auto"/>
                                      </w:divBdr>
                                    </w:div>
                                    <w:div w:id="91559736">
                                      <w:marLeft w:val="0"/>
                                      <w:marRight w:val="0"/>
                                      <w:marTop w:val="75"/>
                                      <w:marBottom w:val="0"/>
                                      <w:divBdr>
                                        <w:top w:val="none" w:sz="0" w:space="0" w:color="auto"/>
                                        <w:left w:val="none" w:sz="0" w:space="0" w:color="auto"/>
                                        <w:bottom w:val="none" w:sz="0" w:space="0" w:color="auto"/>
                                        <w:right w:val="none" w:sz="0" w:space="0" w:color="auto"/>
                                      </w:divBdr>
                                    </w:div>
                                  </w:divsChild>
                                </w:div>
                                <w:div w:id="498883089">
                                  <w:marLeft w:val="0"/>
                                  <w:marRight w:val="0"/>
                                  <w:marTop w:val="0"/>
                                  <w:marBottom w:val="0"/>
                                  <w:divBdr>
                                    <w:top w:val="none" w:sz="0" w:space="0" w:color="auto"/>
                                    <w:left w:val="none" w:sz="0" w:space="0" w:color="auto"/>
                                    <w:bottom w:val="none" w:sz="0" w:space="0" w:color="auto"/>
                                    <w:right w:val="none" w:sz="0" w:space="0" w:color="auto"/>
                                  </w:divBdr>
                                  <w:divsChild>
                                    <w:div w:id="1402099034">
                                      <w:marLeft w:val="0"/>
                                      <w:marRight w:val="0"/>
                                      <w:marTop w:val="0"/>
                                      <w:marBottom w:val="0"/>
                                      <w:divBdr>
                                        <w:top w:val="none" w:sz="0" w:space="0" w:color="auto"/>
                                        <w:left w:val="none" w:sz="0" w:space="0" w:color="auto"/>
                                        <w:bottom w:val="none" w:sz="0" w:space="0" w:color="auto"/>
                                        <w:right w:val="none" w:sz="0" w:space="0" w:color="auto"/>
                                      </w:divBdr>
                                    </w:div>
                                    <w:div w:id="1845241399">
                                      <w:marLeft w:val="0"/>
                                      <w:marRight w:val="0"/>
                                      <w:marTop w:val="75"/>
                                      <w:marBottom w:val="0"/>
                                      <w:divBdr>
                                        <w:top w:val="none" w:sz="0" w:space="0" w:color="auto"/>
                                        <w:left w:val="none" w:sz="0" w:space="0" w:color="auto"/>
                                        <w:bottom w:val="none" w:sz="0" w:space="0" w:color="auto"/>
                                        <w:right w:val="none" w:sz="0" w:space="0" w:color="auto"/>
                                      </w:divBdr>
                                    </w:div>
                                  </w:divsChild>
                                </w:div>
                                <w:div w:id="1319534366">
                                  <w:marLeft w:val="0"/>
                                  <w:marRight w:val="0"/>
                                  <w:marTop w:val="0"/>
                                  <w:marBottom w:val="0"/>
                                  <w:divBdr>
                                    <w:top w:val="none" w:sz="0" w:space="0" w:color="auto"/>
                                    <w:left w:val="none" w:sz="0" w:space="0" w:color="auto"/>
                                    <w:bottom w:val="none" w:sz="0" w:space="0" w:color="auto"/>
                                    <w:right w:val="none" w:sz="0" w:space="0" w:color="auto"/>
                                  </w:divBdr>
                                  <w:divsChild>
                                    <w:div w:id="1364671119">
                                      <w:marLeft w:val="0"/>
                                      <w:marRight w:val="0"/>
                                      <w:marTop w:val="0"/>
                                      <w:marBottom w:val="0"/>
                                      <w:divBdr>
                                        <w:top w:val="none" w:sz="0" w:space="0" w:color="auto"/>
                                        <w:left w:val="none" w:sz="0" w:space="0" w:color="auto"/>
                                        <w:bottom w:val="none" w:sz="0" w:space="0" w:color="auto"/>
                                        <w:right w:val="none" w:sz="0" w:space="0" w:color="auto"/>
                                      </w:divBdr>
                                    </w:div>
                                    <w:div w:id="489756756">
                                      <w:marLeft w:val="0"/>
                                      <w:marRight w:val="0"/>
                                      <w:marTop w:val="75"/>
                                      <w:marBottom w:val="0"/>
                                      <w:divBdr>
                                        <w:top w:val="none" w:sz="0" w:space="0" w:color="auto"/>
                                        <w:left w:val="none" w:sz="0" w:space="0" w:color="auto"/>
                                        <w:bottom w:val="none" w:sz="0" w:space="0" w:color="auto"/>
                                        <w:right w:val="none" w:sz="0" w:space="0" w:color="auto"/>
                                      </w:divBdr>
                                    </w:div>
                                  </w:divsChild>
                                </w:div>
                                <w:div w:id="893347066">
                                  <w:marLeft w:val="0"/>
                                  <w:marRight w:val="0"/>
                                  <w:marTop w:val="0"/>
                                  <w:marBottom w:val="0"/>
                                  <w:divBdr>
                                    <w:top w:val="none" w:sz="0" w:space="0" w:color="auto"/>
                                    <w:left w:val="none" w:sz="0" w:space="0" w:color="auto"/>
                                    <w:bottom w:val="none" w:sz="0" w:space="0" w:color="auto"/>
                                    <w:right w:val="none" w:sz="0" w:space="0" w:color="auto"/>
                                  </w:divBdr>
                                  <w:divsChild>
                                    <w:div w:id="1271664129">
                                      <w:marLeft w:val="750"/>
                                      <w:marRight w:val="0"/>
                                      <w:marTop w:val="0"/>
                                      <w:marBottom w:val="0"/>
                                      <w:divBdr>
                                        <w:top w:val="none" w:sz="0" w:space="0" w:color="auto"/>
                                        <w:left w:val="none" w:sz="0" w:space="0" w:color="auto"/>
                                        <w:bottom w:val="none" w:sz="0" w:space="0" w:color="auto"/>
                                        <w:right w:val="none" w:sz="0" w:space="0" w:color="auto"/>
                                      </w:divBdr>
                                      <w:divsChild>
                                        <w:div w:id="626355767">
                                          <w:marLeft w:val="0"/>
                                          <w:marRight w:val="0"/>
                                          <w:marTop w:val="0"/>
                                          <w:marBottom w:val="0"/>
                                          <w:divBdr>
                                            <w:top w:val="none" w:sz="0" w:space="0" w:color="auto"/>
                                            <w:left w:val="none" w:sz="0" w:space="0" w:color="auto"/>
                                            <w:bottom w:val="none" w:sz="0" w:space="0" w:color="auto"/>
                                            <w:right w:val="none" w:sz="0" w:space="0" w:color="auto"/>
                                          </w:divBdr>
                                          <w:divsChild>
                                            <w:div w:id="1272014543">
                                              <w:marLeft w:val="0"/>
                                              <w:marRight w:val="0"/>
                                              <w:marTop w:val="0"/>
                                              <w:marBottom w:val="0"/>
                                              <w:divBdr>
                                                <w:top w:val="none" w:sz="0" w:space="0" w:color="auto"/>
                                                <w:left w:val="none" w:sz="0" w:space="0" w:color="auto"/>
                                                <w:bottom w:val="none" w:sz="0" w:space="0" w:color="auto"/>
                                                <w:right w:val="none" w:sz="0" w:space="0" w:color="auto"/>
                                              </w:divBdr>
                                            </w:div>
                                            <w:div w:id="1147934519">
                                              <w:marLeft w:val="0"/>
                                              <w:marRight w:val="0"/>
                                              <w:marTop w:val="75"/>
                                              <w:marBottom w:val="0"/>
                                              <w:divBdr>
                                                <w:top w:val="none" w:sz="0" w:space="0" w:color="auto"/>
                                                <w:left w:val="none" w:sz="0" w:space="0" w:color="auto"/>
                                                <w:bottom w:val="none" w:sz="0" w:space="0" w:color="auto"/>
                                                <w:right w:val="none" w:sz="0" w:space="0" w:color="auto"/>
                                              </w:divBdr>
                                            </w:div>
                                          </w:divsChild>
                                        </w:div>
                                        <w:div w:id="106195322">
                                          <w:marLeft w:val="0"/>
                                          <w:marRight w:val="0"/>
                                          <w:marTop w:val="0"/>
                                          <w:marBottom w:val="0"/>
                                          <w:divBdr>
                                            <w:top w:val="none" w:sz="0" w:space="0" w:color="auto"/>
                                            <w:left w:val="none" w:sz="0" w:space="0" w:color="auto"/>
                                            <w:bottom w:val="none" w:sz="0" w:space="0" w:color="auto"/>
                                            <w:right w:val="none" w:sz="0" w:space="0" w:color="auto"/>
                                          </w:divBdr>
                                          <w:divsChild>
                                            <w:div w:id="1635284601">
                                              <w:marLeft w:val="0"/>
                                              <w:marRight w:val="0"/>
                                              <w:marTop w:val="0"/>
                                              <w:marBottom w:val="0"/>
                                              <w:divBdr>
                                                <w:top w:val="none" w:sz="0" w:space="0" w:color="auto"/>
                                                <w:left w:val="none" w:sz="0" w:space="0" w:color="auto"/>
                                                <w:bottom w:val="none" w:sz="0" w:space="0" w:color="auto"/>
                                                <w:right w:val="none" w:sz="0" w:space="0" w:color="auto"/>
                                              </w:divBdr>
                                            </w:div>
                                            <w:div w:id="918367716">
                                              <w:marLeft w:val="0"/>
                                              <w:marRight w:val="0"/>
                                              <w:marTop w:val="75"/>
                                              <w:marBottom w:val="0"/>
                                              <w:divBdr>
                                                <w:top w:val="none" w:sz="0" w:space="0" w:color="auto"/>
                                                <w:left w:val="none" w:sz="0" w:space="0" w:color="auto"/>
                                                <w:bottom w:val="none" w:sz="0" w:space="0" w:color="auto"/>
                                                <w:right w:val="none" w:sz="0" w:space="0" w:color="auto"/>
                                              </w:divBdr>
                                            </w:div>
                                          </w:divsChild>
                                        </w:div>
                                        <w:div w:id="376204367">
                                          <w:marLeft w:val="0"/>
                                          <w:marRight w:val="0"/>
                                          <w:marTop w:val="0"/>
                                          <w:marBottom w:val="0"/>
                                          <w:divBdr>
                                            <w:top w:val="none" w:sz="0" w:space="0" w:color="auto"/>
                                            <w:left w:val="none" w:sz="0" w:space="0" w:color="auto"/>
                                            <w:bottom w:val="none" w:sz="0" w:space="0" w:color="auto"/>
                                            <w:right w:val="none" w:sz="0" w:space="0" w:color="auto"/>
                                          </w:divBdr>
                                          <w:divsChild>
                                            <w:div w:id="573273133">
                                              <w:marLeft w:val="0"/>
                                              <w:marRight w:val="0"/>
                                              <w:marTop w:val="0"/>
                                              <w:marBottom w:val="0"/>
                                              <w:divBdr>
                                                <w:top w:val="none" w:sz="0" w:space="0" w:color="auto"/>
                                                <w:left w:val="none" w:sz="0" w:space="0" w:color="auto"/>
                                                <w:bottom w:val="none" w:sz="0" w:space="0" w:color="auto"/>
                                                <w:right w:val="none" w:sz="0" w:space="0" w:color="auto"/>
                                              </w:divBdr>
                                            </w:div>
                                            <w:div w:id="54017003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1285843131">
                              <w:marLeft w:val="0"/>
                              <w:marRight w:val="0"/>
                              <w:marTop w:val="0"/>
                              <w:marBottom w:val="195"/>
                              <w:divBdr>
                                <w:top w:val="none" w:sz="0" w:space="0" w:color="auto"/>
                                <w:left w:val="none" w:sz="0" w:space="0" w:color="auto"/>
                                <w:bottom w:val="none" w:sz="0" w:space="0" w:color="auto"/>
                                <w:right w:val="none" w:sz="0" w:space="0" w:color="auto"/>
                              </w:divBdr>
                              <w:divsChild>
                                <w:div w:id="749236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2523637">
          <w:marLeft w:val="0"/>
          <w:marRight w:val="0"/>
          <w:marTop w:val="0"/>
          <w:marBottom w:val="270"/>
          <w:divBdr>
            <w:top w:val="none" w:sz="0" w:space="0" w:color="auto"/>
            <w:left w:val="none" w:sz="0" w:space="0" w:color="auto"/>
            <w:bottom w:val="none" w:sz="0" w:space="0" w:color="auto"/>
            <w:right w:val="none" w:sz="0" w:space="0" w:color="auto"/>
          </w:divBdr>
          <w:divsChild>
            <w:div w:id="540484113">
              <w:marLeft w:val="0"/>
              <w:marRight w:val="0"/>
              <w:marTop w:val="0"/>
              <w:marBottom w:val="0"/>
              <w:divBdr>
                <w:top w:val="none" w:sz="0" w:space="0" w:color="auto"/>
                <w:left w:val="none" w:sz="0" w:space="0" w:color="auto"/>
                <w:bottom w:val="none" w:sz="0" w:space="0" w:color="auto"/>
                <w:right w:val="none" w:sz="0" w:space="0" w:color="auto"/>
              </w:divBdr>
              <w:divsChild>
                <w:div w:id="77338233">
                  <w:marLeft w:val="0"/>
                  <w:marRight w:val="0"/>
                  <w:marTop w:val="0"/>
                  <w:marBottom w:val="0"/>
                  <w:divBdr>
                    <w:top w:val="none" w:sz="0" w:space="0" w:color="auto"/>
                    <w:left w:val="none" w:sz="0" w:space="0" w:color="auto"/>
                    <w:bottom w:val="none" w:sz="0" w:space="0" w:color="auto"/>
                    <w:right w:val="none" w:sz="0" w:space="0" w:color="auto"/>
                  </w:divBdr>
                  <w:divsChild>
                    <w:div w:id="1991784108">
                      <w:marLeft w:val="0"/>
                      <w:marRight w:val="0"/>
                      <w:marTop w:val="0"/>
                      <w:marBottom w:val="0"/>
                      <w:divBdr>
                        <w:top w:val="none" w:sz="0" w:space="0" w:color="auto"/>
                        <w:left w:val="none" w:sz="0" w:space="0" w:color="auto"/>
                        <w:bottom w:val="none" w:sz="0" w:space="0" w:color="auto"/>
                        <w:right w:val="none" w:sz="0" w:space="0" w:color="auto"/>
                      </w:divBdr>
                      <w:divsChild>
                        <w:div w:id="1248882449">
                          <w:marLeft w:val="0"/>
                          <w:marRight w:val="0"/>
                          <w:marTop w:val="0"/>
                          <w:marBottom w:val="0"/>
                          <w:divBdr>
                            <w:top w:val="none" w:sz="0" w:space="0" w:color="auto"/>
                            <w:left w:val="none" w:sz="0" w:space="0" w:color="auto"/>
                            <w:bottom w:val="none" w:sz="0" w:space="0" w:color="auto"/>
                            <w:right w:val="none" w:sz="0" w:space="0" w:color="auto"/>
                          </w:divBdr>
                          <w:divsChild>
                            <w:div w:id="2062551350">
                              <w:marLeft w:val="0"/>
                              <w:marRight w:val="0"/>
                              <w:marTop w:val="0"/>
                              <w:marBottom w:val="0"/>
                              <w:divBdr>
                                <w:top w:val="none" w:sz="0" w:space="0" w:color="auto"/>
                                <w:left w:val="none" w:sz="0" w:space="0" w:color="auto"/>
                                <w:bottom w:val="none" w:sz="0" w:space="0" w:color="auto"/>
                                <w:right w:val="none" w:sz="0" w:space="0" w:color="auto"/>
                              </w:divBdr>
                            </w:div>
                            <w:div w:id="650792874">
                              <w:marLeft w:val="0"/>
                              <w:marRight w:val="0"/>
                              <w:marTop w:val="0"/>
                              <w:marBottom w:val="0"/>
                              <w:divBdr>
                                <w:top w:val="none" w:sz="0" w:space="0" w:color="auto"/>
                                <w:left w:val="none" w:sz="0" w:space="0" w:color="auto"/>
                                <w:bottom w:val="none" w:sz="0" w:space="0" w:color="auto"/>
                                <w:right w:val="none" w:sz="0" w:space="0" w:color="auto"/>
                              </w:divBdr>
                              <w:divsChild>
                                <w:div w:id="1364936931">
                                  <w:marLeft w:val="0"/>
                                  <w:marRight w:val="0"/>
                                  <w:marTop w:val="0"/>
                                  <w:marBottom w:val="120"/>
                                  <w:divBdr>
                                    <w:top w:val="none" w:sz="0" w:space="0" w:color="auto"/>
                                    <w:left w:val="none" w:sz="0" w:space="0" w:color="auto"/>
                                    <w:bottom w:val="single" w:sz="6" w:space="0" w:color="E5E4DA"/>
                                    <w:right w:val="none" w:sz="0" w:space="0" w:color="auto"/>
                                  </w:divBdr>
                                </w:div>
                                <w:div w:id="1441611809">
                                  <w:marLeft w:val="0"/>
                                  <w:marRight w:val="0"/>
                                  <w:marTop w:val="0"/>
                                  <w:marBottom w:val="120"/>
                                  <w:divBdr>
                                    <w:top w:val="none" w:sz="0" w:space="0" w:color="auto"/>
                                    <w:left w:val="none" w:sz="0" w:space="0" w:color="auto"/>
                                    <w:bottom w:val="single" w:sz="6" w:space="0" w:color="E5E4DA"/>
                                    <w:right w:val="none" w:sz="0" w:space="0" w:color="auto"/>
                                  </w:divBdr>
                                </w:div>
                                <w:div w:id="1943537451">
                                  <w:marLeft w:val="0"/>
                                  <w:marRight w:val="0"/>
                                  <w:marTop w:val="0"/>
                                  <w:marBottom w:val="120"/>
                                  <w:divBdr>
                                    <w:top w:val="none" w:sz="0" w:space="0" w:color="auto"/>
                                    <w:left w:val="none" w:sz="0" w:space="0" w:color="auto"/>
                                    <w:bottom w:val="single" w:sz="6" w:space="0" w:color="E5E4DA"/>
                                    <w:right w:val="none" w:sz="0" w:space="0" w:color="auto"/>
                                  </w:divBdr>
                                </w:div>
                                <w:div w:id="1239369132">
                                  <w:marLeft w:val="0"/>
                                  <w:marRight w:val="0"/>
                                  <w:marTop w:val="0"/>
                                  <w:marBottom w:val="120"/>
                                  <w:divBdr>
                                    <w:top w:val="none" w:sz="0" w:space="0" w:color="auto"/>
                                    <w:left w:val="none" w:sz="0" w:space="0" w:color="auto"/>
                                    <w:bottom w:val="single" w:sz="6" w:space="0" w:color="E5E4DA"/>
                                    <w:right w:val="none" w:sz="0" w:space="0" w:color="auto"/>
                                  </w:divBdr>
                                </w:div>
                                <w:div w:id="701707666">
                                  <w:marLeft w:val="0"/>
                                  <w:marRight w:val="0"/>
                                  <w:marTop w:val="0"/>
                                  <w:marBottom w:val="120"/>
                                  <w:divBdr>
                                    <w:top w:val="none" w:sz="0" w:space="0" w:color="auto"/>
                                    <w:left w:val="none" w:sz="0" w:space="0" w:color="auto"/>
                                    <w:bottom w:val="single" w:sz="6" w:space="0" w:color="E5E4DA"/>
                                    <w:right w:val="none" w:sz="0" w:space="0" w:color="auto"/>
                                  </w:divBdr>
                                </w:div>
                                <w:div w:id="1693410768">
                                  <w:marLeft w:val="0"/>
                                  <w:marRight w:val="0"/>
                                  <w:marTop w:val="0"/>
                                  <w:marBottom w:val="120"/>
                                  <w:divBdr>
                                    <w:top w:val="none" w:sz="0" w:space="0" w:color="auto"/>
                                    <w:left w:val="none" w:sz="0" w:space="0" w:color="auto"/>
                                    <w:bottom w:val="single" w:sz="6" w:space="0" w:color="E5E4DA"/>
                                    <w:right w:val="none" w:sz="0" w:space="0" w:color="auto"/>
                                  </w:divBdr>
                                </w:div>
                                <w:div w:id="1235119290">
                                  <w:marLeft w:val="0"/>
                                  <w:marRight w:val="0"/>
                                  <w:marTop w:val="0"/>
                                  <w:marBottom w:val="120"/>
                                  <w:divBdr>
                                    <w:top w:val="none" w:sz="0" w:space="0" w:color="auto"/>
                                    <w:left w:val="none" w:sz="0" w:space="0" w:color="auto"/>
                                    <w:bottom w:val="single" w:sz="6" w:space="0" w:color="E5E4DA"/>
                                    <w:right w:val="none" w:sz="0" w:space="0" w:color="auto"/>
                                  </w:divBdr>
                                </w:div>
                                <w:div w:id="1804426364">
                                  <w:marLeft w:val="0"/>
                                  <w:marRight w:val="0"/>
                                  <w:marTop w:val="0"/>
                                  <w:marBottom w:val="120"/>
                                  <w:divBdr>
                                    <w:top w:val="none" w:sz="0" w:space="0" w:color="auto"/>
                                    <w:left w:val="none" w:sz="0" w:space="0" w:color="auto"/>
                                    <w:bottom w:val="single" w:sz="2" w:space="0" w:color="E5E4DA"/>
                                    <w:right w:val="none" w:sz="0" w:space="0" w:color="auto"/>
                                  </w:divBdr>
                                </w:div>
                              </w:divsChild>
                            </w:div>
                          </w:divsChild>
                        </w:div>
                      </w:divsChild>
                    </w:div>
                  </w:divsChild>
                </w:div>
              </w:divsChild>
            </w:div>
          </w:divsChild>
        </w:div>
        <w:div w:id="848061656">
          <w:marLeft w:val="0"/>
          <w:marRight w:val="0"/>
          <w:marTop w:val="0"/>
          <w:marBottom w:val="270"/>
          <w:divBdr>
            <w:top w:val="none" w:sz="0" w:space="0" w:color="auto"/>
            <w:left w:val="none" w:sz="0" w:space="0" w:color="auto"/>
            <w:bottom w:val="none" w:sz="0" w:space="0" w:color="auto"/>
            <w:right w:val="none" w:sz="0" w:space="0" w:color="auto"/>
          </w:divBdr>
          <w:divsChild>
            <w:div w:id="34669803">
              <w:marLeft w:val="0"/>
              <w:marRight w:val="0"/>
              <w:marTop w:val="0"/>
              <w:marBottom w:val="0"/>
              <w:divBdr>
                <w:top w:val="none" w:sz="0" w:space="0" w:color="auto"/>
                <w:left w:val="none" w:sz="0" w:space="0" w:color="auto"/>
                <w:bottom w:val="none" w:sz="0" w:space="0" w:color="auto"/>
                <w:right w:val="none" w:sz="0" w:space="0" w:color="auto"/>
              </w:divBdr>
              <w:divsChild>
                <w:div w:id="1576935146">
                  <w:marLeft w:val="0"/>
                  <w:marRight w:val="0"/>
                  <w:marTop w:val="0"/>
                  <w:marBottom w:val="0"/>
                  <w:divBdr>
                    <w:top w:val="single" w:sz="6" w:space="8" w:color="E5E4DA"/>
                    <w:left w:val="none" w:sz="0" w:space="0" w:color="auto"/>
                    <w:bottom w:val="none" w:sz="0" w:space="0" w:color="auto"/>
                    <w:right w:val="none" w:sz="0" w:space="0" w:color="auto"/>
                  </w:divBdr>
                  <w:divsChild>
                    <w:div w:id="2119371560">
                      <w:marLeft w:val="0"/>
                      <w:marRight w:val="0"/>
                      <w:marTop w:val="0"/>
                      <w:marBottom w:val="0"/>
                      <w:divBdr>
                        <w:top w:val="none" w:sz="0" w:space="0" w:color="auto"/>
                        <w:left w:val="none" w:sz="0" w:space="0" w:color="auto"/>
                        <w:bottom w:val="none" w:sz="0" w:space="0" w:color="auto"/>
                        <w:right w:val="none" w:sz="0" w:space="0" w:color="auto"/>
                      </w:divBdr>
                      <w:divsChild>
                        <w:div w:id="824706051">
                          <w:marLeft w:val="0"/>
                          <w:marRight w:val="0"/>
                          <w:marTop w:val="0"/>
                          <w:marBottom w:val="0"/>
                          <w:divBdr>
                            <w:top w:val="none" w:sz="0" w:space="0" w:color="auto"/>
                            <w:left w:val="none" w:sz="0" w:space="0" w:color="auto"/>
                            <w:bottom w:val="none" w:sz="0" w:space="0" w:color="auto"/>
                            <w:right w:val="none" w:sz="0" w:space="0" w:color="auto"/>
                          </w:divBdr>
                          <w:divsChild>
                            <w:div w:id="1741825421">
                              <w:marLeft w:val="0"/>
                              <w:marRight w:val="0"/>
                              <w:marTop w:val="0"/>
                              <w:marBottom w:val="120"/>
                              <w:divBdr>
                                <w:top w:val="none" w:sz="0" w:space="0" w:color="auto"/>
                                <w:left w:val="none" w:sz="0" w:space="0" w:color="auto"/>
                                <w:bottom w:val="single" w:sz="6" w:space="0" w:color="E5E4DA"/>
                                <w:right w:val="none" w:sz="0" w:space="0" w:color="auto"/>
                              </w:divBdr>
                              <w:divsChild>
                                <w:div w:id="411779653">
                                  <w:marLeft w:val="0"/>
                                  <w:marRight w:val="0"/>
                                  <w:marTop w:val="0"/>
                                  <w:marBottom w:val="0"/>
                                  <w:divBdr>
                                    <w:top w:val="none" w:sz="0" w:space="0" w:color="auto"/>
                                    <w:left w:val="none" w:sz="0" w:space="0" w:color="auto"/>
                                    <w:bottom w:val="none" w:sz="0" w:space="0" w:color="auto"/>
                                    <w:right w:val="none" w:sz="0" w:space="0" w:color="auto"/>
                                  </w:divBdr>
                                </w:div>
                              </w:divsChild>
                            </w:div>
                            <w:div w:id="642465285">
                              <w:marLeft w:val="0"/>
                              <w:marRight w:val="0"/>
                              <w:marTop w:val="0"/>
                              <w:marBottom w:val="120"/>
                              <w:divBdr>
                                <w:top w:val="none" w:sz="0" w:space="0" w:color="auto"/>
                                <w:left w:val="none" w:sz="0" w:space="0" w:color="auto"/>
                                <w:bottom w:val="single" w:sz="6" w:space="0" w:color="E5E4DA"/>
                                <w:right w:val="none" w:sz="0" w:space="0" w:color="auto"/>
                              </w:divBdr>
                              <w:divsChild>
                                <w:div w:id="1716853189">
                                  <w:marLeft w:val="0"/>
                                  <w:marRight w:val="0"/>
                                  <w:marTop w:val="0"/>
                                  <w:marBottom w:val="0"/>
                                  <w:divBdr>
                                    <w:top w:val="none" w:sz="0" w:space="0" w:color="auto"/>
                                    <w:left w:val="none" w:sz="0" w:space="0" w:color="auto"/>
                                    <w:bottom w:val="none" w:sz="0" w:space="0" w:color="auto"/>
                                    <w:right w:val="none" w:sz="0" w:space="0" w:color="auto"/>
                                  </w:divBdr>
                                </w:div>
                              </w:divsChild>
                            </w:div>
                            <w:div w:id="230506953">
                              <w:marLeft w:val="0"/>
                              <w:marRight w:val="0"/>
                              <w:marTop w:val="0"/>
                              <w:marBottom w:val="120"/>
                              <w:divBdr>
                                <w:top w:val="none" w:sz="0" w:space="0" w:color="auto"/>
                                <w:left w:val="none" w:sz="0" w:space="0" w:color="auto"/>
                                <w:bottom w:val="single" w:sz="6" w:space="0" w:color="E5E4DA"/>
                                <w:right w:val="none" w:sz="0" w:space="0" w:color="auto"/>
                              </w:divBdr>
                              <w:divsChild>
                                <w:div w:id="885337311">
                                  <w:marLeft w:val="0"/>
                                  <w:marRight w:val="0"/>
                                  <w:marTop w:val="0"/>
                                  <w:marBottom w:val="0"/>
                                  <w:divBdr>
                                    <w:top w:val="none" w:sz="0" w:space="0" w:color="auto"/>
                                    <w:left w:val="none" w:sz="0" w:space="0" w:color="auto"/>
                                    <w:bottom w:val="none" w:sz="0" w:space="0" w:color="auto"/>
                                    <w:right w:val="none" w:sz="0" w:space="0" w:color="auto"/>
                                  </w:divBdr>
                                </w:div>
                              </w:divsChild>
                            </w:div>
                            <w:div w:id="990518759">
                              <w:marLeft w:val="0"/>
                              <w:marRight w:val="0"/>
                              <w:marTop w:val="0"/>
                              <w:marBottom w:val="120"/>
                              <w:divBdr>
                                <w:top w:val="none" w:sz="0" w:space="0" w:color="auto"/>
                                <w:left w:val="none" w:sz="0" w:space="0" w:color="auto"/>
                                <w:bottom w:val="single" w:sz="6" w:space="0" w:color="E5E4DA"/>
                                <w:right w:val="none" w:sz="0" w:space="0" w:color="auto"/>
                              </w:divBdr>
                              <w:divsChild>
                                <w:div w:id="1071543382">
                                  <w:marLeft w:val="0"/>
                                  <w:marRight w:val="0"/>
                                  <w:marTop w:val="0"/>
                                  <w:marBottom w:val="0"/>
                                  <w:divBdr>
                                    <w:top w:val="none" w:sz="0" w:space="0" w:color="auto"/>
                                    <w:left w:val="none" w:sz="0" w:space="0" w:color="auto"/>
                                    <w:bottom w:val="none" w:sz="0" w:space="0" w:color="auto"/>
                                    <w:right w:val="none" w:sz="0" w:space="0" w:color="auto"/>
                                  </w:divBdr>
                                </w:div>
                              </w:divsChild>
                            </w:div>
                            <w:div w:id="284317994">
                              <w:marLeft w:val="0"/>
                              <w:marRight w:val="0"/>
                              <w:marTop w:val="0"/>
                              <w:marBottom w:val="120"/>
                              <w:divBdr>
                                <w:top w:val="none" w:sz="0" w:space="0" w:color="auto"/>
                                <w:left w:val="none" w:sz="0" w:space="0" w:color="auto"/>
                                <w:bottom w:val="single" w:sz="2" w:space="0" w:color="E5E4DA"/>
                                <w:right w:val="none" w:sz="0" w:space="0" w:color="auto"/>
                              </w:divBdr>
                              <w:divsChild>
                                <w:div w:id="200042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1720308">
          <w:marLeft w:val="0"/>
          <w:marRight w:val="0"/>
          <w:marTop w:val="0"/>
          <w:marBottom w:val="270"/>
          <w:divBdr>
            <w:top w:val="none" w:sz="0" w:space="0" w:color="auto"/>
            <w:left w:val="none" w:sz="0" w:space="0" w:color="auto"/>
            <w:bottom w:val="none" w:sz="0" w:space="0" w:color="auto"/>
            <w:right w:val="none" w:sz="0" w:space="0" w:color="auto"/>
          </w:divBdr>
          <w:divsChild>
            <w:div w:id="648443522">
              <w:marLeft w:val="0"/>
              <w:marRight w:val="0"/>
              <w:marTop w:val="0"/>
              <w:marBottom w:val="0"/>
              <w:divBdr>
                <w:top w:val="none" w:sz="0" w:space="0" w:color="auto"/>
                <w:left w:val="none" w:sz="0" w:space="0" w:color="auto"/>
                <w:bottom w:val="none" w:sz="0" w:space="0" w:color="auto"/>
                <w:right w:val="none" w:sz="0" w:space="0" w:color="auto"/>
              </w:divBdr>
              <w:divsChild>
                <w:div w:id="623581126">
                  <w:marLeft w:val="0"/>
                  <w:marRight w:val="0"/>
                  <w:marTop w:val="0"/>
                  <w:marBottom w:val="0"/>
                  <w:divBdr>
                    <w:top w:val="none" w:sz="0" w:space="0" w:color="auto"/>
                    <w:left w:val="none" w:sz="0" w:space="0" w:color="auto"/>
                    <w:bottom w:val="none" w:sz="0" w:space="0" w:color="auto"/>
                    <w:right w:val="none" w:sz="0" w:space="0" w:color="auto"/>
                  </w:divBdr>
                  <w:divsChild>
                    <w:div w:id="1348092763">
                      <w:marLeft w:val="0"/>
                      <w:marRight w:val="0"/>
                      <w:marTop w:val="0"/>
                      <w:marBottom w:val="0"/>
                      <w:divBdr>
                        <w:top w:val="none" w:sz="0" w:space="0" w:color="auto"/>
                        <w:left w:val="none" w:sz="0" w:space="0" w:color="auto"/>
                        <w:bottom w:val="none" w:sz="0" w:space="0" w:color="auto"/>
                        <w:right w:val="none" w:sz="0" w:space="0" w:color="auto"/>
                      </w:divBdr>
                      <w:divsChild>
                        <w:div w:id="1046297142">
                          <w:marLeft w:val="0"/>
                          <w:marRight w:val="0"/>
                          <w:marTop w:val="0"/>
                          <w:marBottom w:val="0"/>
                          <w:divBdr>
                            <w:top w:val="none" w:sz="0" w:space="0" w:color="auto"/>
                            <w:left w:val="none" w:sz="0" w:space="0" w:color="auto"/>
                            <w:bottom w:val="none" w:sz="0" w:space="0" w:color="auto"/>
                            <w:right w:val="none" w:sz="0" w:space="0" w:color="auto"/>
                          </w:divBdr>
                          <w:divsChild>
                            <w:div w:id="1133135134">
                              <w:marLeft w:val="0"/>
                              <w:marRight w:val="0"/>
                              <w:marTop w:val="0"/>
                              <w:marBottom w:val="0"/>
                              <w:divBdr>
                                <w:top w:val="none" w:sz="0" w:space="0" w:color="auto"/>
                                <w:left w:val="none" w:sz="0" w:space="0" w:color="auto"/>
                                <w:bottom w:val="none" w:sz="0" w:space="0" w:color="auto"/>
                                <w:right w:val="none" w:sz="0" w:space="0" w:color="auto"/>
                              </w:divBdr>
                              <w:divsChild>
                                <w:div w:id="1239485641">
                                  <w:marLeft w:val="0"/>
                                  <w:marRight w:val="0"/>
                                  <w:marTop w:val="0"/>
                                  <w:marBottom w:val="0"/>
                                  <w:divBdr>
                                    <w:top w:val="none" w:sz="0" w:space="0" w:color="auto"/>
                                    <w:left w:val="none" w:sz="0" w:space="0" w:color="auto"/>
                                    <w:bottom w:val="none" w:sz="0" w:space="0" w:color="auto"/>
                                    <w:right w:val="none" w:sz="0" w:space="0" w:color="auto"/>
                                  </w:divBdr>
                                </w:div>
                                <w:div w:id="132069542">
                                  <w:marLeft w:val="0"/>
                                  <w:marRight w:val="0"/>
                                  <w:marTop w:val="0"/>
                                  <w:marBottom w:val="0"/>
                                  <w:divBdr>
                                    <w:top w:val="none" w:sz="0" w:space="0" w:color="auto"/>
                                    <w:left w:val="none" w:sz="0" w:space="0" w:color="auto"/>
                                    <w:bottom w:val="none" w:sz="0" w:space="0" w:color="auto"/>
                                    <w:right w:val="none" w:sz="0" w:space="0" w:color="auto"/>
                                  </w:divBdr>
                                  <w:divsChild>
                                    <w:div w:id="745110439">
                                      <w:marLeft w:val="0"/>
                                      <w:marRight w:val="0"/>
                                      <w:marTop w:val="0"/>
                                      <w:marBottom w:val="120"/>
                                      <w:divBdr>
                                        <w:top w:val="none" w:sz="0" w:space="0" w:color="auto"/>
                                        <w:left w:val="none" w:sz="0" w:space="0" w:color="auto"/>
                                        <w:bottom w:val="single" w:sz="6" w:space="0" w:color="E5E4DA"/>
                                        <w:right w:val="none" w:sz="0" w:space="0" w:color="auto"/>
                                      </w:divBdr>
                                    </w:div>
                                    <w:div w:id="433478759">
                                      <w:marLeft w:val="0"/>
                                      <w:marRight w:val="0"/>
                                      <w:marTop w:val="0"/>
                                      <w:marBottom w:val="120"/>
                                      <w:divBdr>
                                        <w:top w:val="none" w:sz="0" w:space="0" w:color="auto"/>
                                        <w:left w:val="none" w:sz="0" w:space="0" w:color="auto"/>
                                        <w:bottom w:val="single" w:sz="6" w:space="0" w:color="E5E4DA"/>
                                        <w:right w:val="none" w:sz="0" w:space="0" w:color="auto"/>
                                      </w:divBdr>
                                    </w:div>
                                    <w:div w:id="693848762">
                                      <w:marLeft w:val="0"/>
                                      <w:marRight w:val="0"/>
                                      <w:marTop w:val="0"/>
                                      <w:marBottom w:val="120"/>
                                      <w:divBdr>
                                        <w:top w:val="none" w:sz="0" w:space="0" w:color="auto"/>
                                        <w:left w:val="none" w:sz="0" w:space="0" w:color="auto"/>
                                        <w:bottom w:val="single" w:sz="6" w:space="0" w:color="E5E4DA"/>
                                        <w:right w:val="none" w:sz="0" w:space="0" w:color="auto"/>
                                      </w:divBdr>
                                    </w:div>
                                    <w:div w:id="350111502">
                                      <w:marLeft w:val="0"/>
                                      <w:marRight w:val="0"/>
                                      <w:marTop w:val="0"/>
                                      <w:marBottom w:val="120"/>
                                      <w:divBdr>
                                        <w:top w:val="none" w:sz="0" w:space="0" w:color="auto"/>
                                        <w:left w:val="none" w:sz="0" w:space="0" w:color="auto"/>
                                        <w:bottom w:val="single" w:sz="6" w:space="0" w:color="E5E4DA"/>
                                        <w:right w:val="none" w:sz="0" w:space="0" w:color="auto"/>
                                      </w:divBdr>
                                    </w:div>
                                    <w:div w:id="1028070799">
                                      <w:marLeft w:val="0"/>
                                      <w:marRight w:val="0"/>
                                      <w:marTop w:val="0"/>
                                      <w:marBottom w:val="120"/>
                                      <w:divBdr>
                                        <w:top w:val="none" w:sz="0" w:space="0" w:color="auto"/>
                                        <w:left w:val="none" w:sz="0" w:space="0" w:color="auto"/>
                                        <w:bottom w:val="single" w:sz="2" w:space="0" w:color="E5E4DA"/>
                                        <w:right w:val="none" w:sz="0" w:space="0" w:color="auto"/>
                                      </w:divBdr>
                                    </w:div>
                                  </w:divsChild>
                                </w:div>
                              </w:divsChild>
                            </w:div>
                          </w:divsChild>
                        </w:div>
                      </w:divsChild>
                    </w:div>
                  </w:divsChild>
                </w:div>
              </w:divsChild>
            </w:div>
          </w:divsChild>
        </w:div>
        <w:div w:id="884802585">
          <w:marLeft w:val="0"/>
          <w:marRight w:val="0"/>
          <w:marTop w:val="0"/>
          <w:marBottom w:val="270"/>
          <w:divBdr>
            <w:top w:val="none" w:sz="0" w:space="0" w:color="auto"/>
            <w:left w:val="none" w:sz="0" w:space="0" w:color="auto"/>
            <w:bottom w:val="none" w:sz="0" w:space="0" w:color="auto"/>
            <w:right w:val="none" w:sz="0" w:space="0" w:color="auto"/>
          </w:divBdr>
          <w:divsChild>
            <w:div w:id="1400518608">
              <w:marLeft w:val="0"/>
              <w:marRight w:val="0"/>
              <w:marTop w:val="0"/>
              <w:marBottom w:val="0"/>
              <w:divBdr>
                <w:top w:val="none" w:sz="0" w:space="0" w:color="auto"/>
                <w:left w:val="none" w:sz="0" w:space="0" w:color="auto"/>
                <w:bottom w:val="none" w:sz="0" w:space="0" w:color="auto"/>
                <w:right w:val="none" w:sz="0" w:space="0" w:color="auto"/>
              </w:divBdr>
              <w:divsChild>
                <w:div w:id="1077560033">
                  <w:marLeft w:val="0"/>
                  <w:marRight w:val="0"/>
                  <w:marTop w:val="0"/>
                  <w:marBottom w:val="0"/>
                  <w:divBdr>
                    <w:top w:val="none" w:sz="0" w:space="0" w:color="auto"/>
                    <w:left w:val="none" w:sz="0" w:space="0" w:color="auto"/>
                    <w:bottom w:val="none" w:sz="0" w:space="0" w:color="auto"/>
                    <w:right w:val="none" w:sz="0" w:space="0" w:color="auto"/>
                  </w:divBdr>
                  <w:divsChild>
                    <w:div w:id="1052773138">
                      <w:marLeft w:val="0"/>
                      <w:marRight w:val="0"/>
                      <w:marTop w:val="0"/>
                      <w:marBottom w:val="0"/>
                      <w:divBdr>
                        <w:top w:val="none" w:sz="0" w:space="0" w:color="auto"/>
                        <w:left w:val="none" w:sz="0" w:space="0" w:color="auto"/>
                        <w:bottom w:val="none" w:sz="0" w:space="0" w:color="auto"/>
                        <w:right w:val="none" w:sz="0" w:space="0" w:color="auto"/>
                      </w:divBdr>
                      <w:divsChild>
                        <w:div w:id="325324826">
                          <w:marLeft w:val="0"/>
                          <w:marRight w:val="0"/>
                          <w:marTop w:val="0"/>
                          <w:marBottom w:val="0"/>
                          <w:divBdr>
                            <w:top w:val="none" w:sz="0" w:space="0" w:color="auto"/>
                            <w:left w:val="none" w:sz="0" w:space="0" w:color="auto"/>
                            <w:bottom w:val="none" w:sz="0" w:space="0" w:color="auto"/>
                            <w:right w:val="none" w:sz="0" w:space="0" w:color="auto"/>
                          </w:divBdr>
                          <w:divsChild>
                            <w:div w:id="1139151096">
                              <w:marLeft w:val="0"/>
                              <w:marRight w:val="0"/>
                              <w:marTop w:val="0"/>
                              <w:marBottom w:val="0"/>
                              <w:divBdr>
                                <w:top w:val="none" w:sz="0" w:space="0" w:color="auto"/>
                                <w:left w:val="none" w:sz="0" w:space="0" w:color="auto"/>
                                <w:bottom w:val="none" w:sz="0" w:space="0" w:color="auto"/>
                                <w:right w:val="none" w:sz="0" w:space="0" w:color="auto"/>
                              </w:divBdr>
                              <w:divsChild>
                                <w:div w:id="794443140">
                                  <w:marLeft w:val="0"/>
                                  <w:marRight w:val="0"/>
                                  <w:marTop w:val="0"/>
                                  <w:marBottom w:val="0"/>
                                  <w:divBdr>
                                    <w:top w:val="none" w:sz="0" w:space="0" w:color="auto"/>
                                    <w:left w:val="none" w:sz="0" w:space="0" w:color="auto"/>
                                    <w:bottom w:val="none" w:sz="0" w:space="0" w:color="auto"/>
                                    <w:right w:val="none" w:sz="0" w:space="0" w:color="auto"/>
                                  </w:divBdr>
                                </w:div>
                                <w:div w:id="1879049378">
                                  <w:marLeft w:val="0"/>
                                  <w:marRight w:val="0"/>
                                  <w:marTop w:val="0"/>
                                  <w:marBottom w:val="0"/>
                                  <w:divBdr>
                                    <w:top w:val="none" w:sz="0" w:space="0" w:color="auto"/>
                                    <w:left w:val="none" w:sz="0" w:space="0" w:color="auto"/>
                                    <w:bottom w:val="none" w:sz="0" w:space="0" w:color="auto"/>
                                    <w:right w:val="none" w:sz="0" w:space="0" w:color="auto"/>
                                  </w:divBdr>
                                  <w:divsChild>
                                    <w:div w:id="110173844">
                                      <w:marLeft w:val="0"/>
                                      <w:marRight w:val="0"/>
                                      <w:marTop w:val="0"/>
                                      <w:marBottom w:val="120"/>
                                      <w:divBdr>
                                        <w:top w:val="none" w:sz="0" w:space="0" w:color="auto"/>
                                        <w:left w:val="none" w:sz="0" w:space="0" w:color="auto"/>
                                        <w:bottom w:val="single" w:sz="6" w:space="0" w:color="E5E4DA"/>
                                        <w:right w:val="none" w:sz="0" w:space="0" w:color="auto"/>
                                      </w:divBdr>
                                    </w:div>
                                    <w:div w:id="698772971">
                                      <w:marLeft w:val="0"/>
                                      <w:marRight w:val="0"/>
                                      <w:marTop w:val="0"/>
                                      <w:marBottom w:val="120"/>
                                      <w:divBdr>
                                        <w:top w:val="none" w:sz="0" w:space="0" w:color="auto"/>
                                        <w:left w:val="none" w:sz="0" w:space="0" w:color="auto"/>
                                        <w:bottom w:val="single" w:sz="2" w:space="0" w:color="E5E4DA"/>
                                        <w:right w:val="none" w:sz="0" w:space="0" w:color="auto"/>
                                      </w:divBdr>
                                    </w:div>
                                  </w:divsChild>
                                </w:div>
                              </w:divsChild>
                            </w:div>
                          </w:divsChild>
                        </w:div>
                      </w:divsChild>
                    </w:div>
                  </w:divsChild>
                </w:div>
              </w:divsChild>
            </w:div>
          </w:divsChild>
        </w:div>
      </w:divsChild>
    </w:div>
    <w:div w:id="184171051">
      <w:bodyDiv w:val="1"/>
      <w:marLeft w:val="0"/>
      <w:marRight w:val="0"/>
      <w:marTop w:val="0"/>
      <w:marBottom w:val="0"/>
      <w:divBdr>
        <w:top w:val="none" w:sz="0" w:space="0" w:color="auto"/>
        <w:left w:val="none" w:sz="0" w:space="0" w:color="auto"/>
        <w:bottom w:val="none" w:sz="0" w:space="0" w:color="auto"/>
        <w:right w:val="none" w:sz="0" w:space="0" w:color="auto"/>
      </w:divBdr>
    </w:div>
    <w:div w:id="192306634">
      <w:bodyDiv w:val="1"/>
      <w:marLeft w:val="0"/>
      <w:marRight w:val="0"/>
      <w:marTop w:val="0"/>
      <w:marBottom w:val="0"/>
      <w:divBdr>
        <w:top w:val="none" w:sz="0" w:space="0" w:color="auto"/>
        <w:left w:val="none" w:sz="0" w:space="0" w:color="auto"/>
        <w:bottom w:val="none" w:sz="0" w:space="0" w:color="auto"/>
        <w:right w:val="none" w:sz="0" w:space="0" w:color="auto"/>
      </w:divBdr>
      <w:divsChild>
        <w:div w:id="213784092">
          <w:marLeft w:val="0"/>
          <w:marRight w:val="0"/>
          <w:marTop w:val="0"/>
          <w:marBottom w:val="0"/>
          <w:divBdr>
            <w:top w:val="none" w:sz="0" w:space="0" w:color="auto"/>
            <w:left w:val="none" w:sz="0" w:space="0" w:color="auto"/>
            <w:bottom w:val="none" w:sz="0" w:space="0" w:color="auto"/>
            <w:right w:val="none" w:sz="0" w:space="0" w:color="auto"/>
          </w:divBdr>
        </w:div>
        <w:div w:id="285818758">
          <w:marLeft w:val="0"/>
          <w:marRight w:val="0"/>
          <w:marTop w:val="135"/>
          <w:marBottom w:val="0"/>
          <w:divBdr>
            <w:top w:val="none" w:sz="0" w:space="0" w:color="auto"/>
            <w:left w:val="none" w:sz="0" w:space="0" w:color="auto"/>
            <w:bottom w:val="none" w:sz="0" w:space="0" w:color="auto"/>
            <w:right w:val="none" w:sz="0" w:space="0" w:color="auto"/>
          </w:divBdr>
        </w:div>
        <w:div w:id="1022586281">
          <w:marLeft w:val="0"/>
          <w:marRight w:val="0"/>
          <w:marTop w:val="0"/>
          <w:marBottom w:val="0"/>
          <w:divBdr>
            <w:top w:val="none" w:sz="0" w:space="0" w:color="auto"/>
            <w:left w:val="none" w:sz="0" w:space="0" w:color="auto"/>
            <w:bottom w:val="none" w:sz="0" w:space="0" w:color="auto"/>
            <w:right w:val="none" w:sz="0" w:space="0" w:color="auto"/>
          </w:divBdr>
        </w:div>
      </w:divsChild>
    </w:div>
    <w:div w:id="193275526">
      <w:bodyDiv w:val="1"/>
      <w:marLeft w:val="0"/>
      <w:marRight w:val="0"/>
      <w:marTop w:val="0"/>
      <w:marBottom w:val="0"/>
      <w:divBdr>
        <w:top w:val="none" w:sz="0" w:space="0" w:color="auto"/>
        <w:left w:val="none" w:sz="0" w:space="0" w:color="auto"/>
        <w:bottom w:val="none" w:sz="0" w:space="0" w:color="auto"/>
        <w:right w:val="none" w:sz="0" w:space="0" w:color="auto"/>
      </w:divBdr>
      <w:divsChild>
        <w:div w:id="223562968">
          <w:marLeft w:val="0"/>
          <w:marRight w:val="0"/>
          <w:marTop w:val="0"/>
          <w:marBottom w:val="0"/>
          <w:divBdr>
            <w:top w:val="none" w:sz="0" w:space="0" w:color="auto"/>
            <w:left w:val="none" w:sz="0" w:space="0" w:color="auto"/>
            <w:bottom w:val="none" w:sz="0" w:space="0" w:color="auto"/>
            <w:right w:val="none" w:sz="0" w:space="0" w:color="auto"/>
          </w:divBdr>
          <w:divsChild>
            <w:div w:id="438381755">
              <w:marLeft w:val="0"/>
              <w:marRight w:val="0"/>
              <w:marTop w:val="0"/>
              <w:marBottom w:val="0"/>
              <w:divBdr>
                <w:top w:val="none" w:sz="0" w:space="0" w:color="auto"/>
                <w:left w:val="none" w:sz="0" w:space="0" w:color="auto"/>
                <w:bottom w:val="none" w:sz="0" w:space="0" w:color="auto"/>
                <w:right w:val="none" w:sz="0" w:space="0" w:color="auto"/>
              </w:divBdr>
              <w:divsChild>
                <w:div w:id="828906762">
                  <w:marLeft w:val="0"/>
                  <w:marRight w:val="0"/>
                  <w:marTop w:val="0"/>
                  <w:marBottom w:val="0"/>
                  <w:divBdr>
                    <w:top w:val="none" w:sz="0" w:space="0" w:color="auto"/>
                    <w:left w:val="none" w:sz="0" w:space="0" w:color="auto"/>
                    <w:bottom w:val="none" w:sz="0" w:space="0" w:color="auto"/>
                    <w:right w:val="none" w:sz="0" w:space="0" w:color="auto"/>
                  </w:divBdr>
                  <w:divsChild>
                    <w:div w:id="1255477033">
                      <w:marLeft w:val="0"/>
                      <w:marRight w:val="0"/>
                      <w:marTop w:val="0"/>
                      <w:marBottom w:val="0"/>
                      <w:divBdr>
                        <w:top w:val="none" w:sz="0" w:space="0" w:color="auto"/>
                        <w:left w:val="none" w:sz="0" w:space="0" w:color="auto"/>
                        <w:bottom w:val="none" w:sz="0" w:space="0" w:color="auto"/>
                        <w:right w:val="none" w:sz="0" w:space="0" w:color="auto"/>
                      </w:divBdr>
                      <w:divsChild>
                        <w:div w:id="2064518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358539">
      <w:bodyDiv w:val="1"/>
      <w:marLeft w:val="0"/>
      <w:marRight w:val="0"/>
      <w:marTop w:val="0"/>
      <w:marBottom w:val="0"/>
      <w:divBdr>
        <w:top w:val="none" w:sz="0" w:space="0" w:color="auto"/>
        <w:left w:val="none" w:sz="0" w:space="0" w:color="auto"/>
        <w:bottom w:val="none" w:sz="0" w:space="0" w:color="auto"/>
        <w:right w:val="none" w:sz="0" w:space="0" w:color="auto"/>
      </w:divBdr>
    </w:div>
    <w:div w:id="200674706">
      <w:bodyDiv w:val="1"/>
      <w:marLeft w:val="0"/>
      <w:marRight w:val="0"/>
      <w:marTop w:val="0"/>
      <w:marBottom w:val="0"/>
      <w:divBdr>
        <w:top w:val="none" w:sz="0" w:space="0" w:color="auto"/>
        <w:left w:val="none" w:sz="0" w:space="0" w:color="auto"/>
        <w:bottom w:val="none" w:sz="0" w:space="0" w:color="auto"/>
        <w:right w:val="none" w:sz="0" w:space="0" w:color="auto"/>
      </w:divBdr>
    </w:div>
    <w:div w:id="202526720">
      <w:bodyDiv w:val="1"/>
      <w:marLeft w:val="0"/>
      <w:marRight w:val="0"/>
      <w:marTop w:val="0"/>
      <w:marBottom w:val="0"/>
      <w:divBdr>
        <w:top w:val="none" w:sz="0" w:space="0" w:color="auto"/>
        <w:left w:val="none" w:sz="0" w:space="0" w:color="auto"/>
        <w:bottom w:val="none" w:sz="0" w:space="0" w:color="auto"/>
        <w:right w:val="none" w:sz="0" w:space="0" w:color="auto"/>
      </w:divBdr>
    </w:div>
    <w:div w:id="207112315">
      <w:bodyDiv w:val="1"/>
      <w:marLeft w:val="0"/>
      <w:marRight w:val="0"/>
      <w:marTop w:val="0"/>
      <w:marBottom w:val="0"/>
      <w:divBdr>
        <w:top w:val="none" w:sz="0" w:space="0" w:color="auto"/>
        <w:left w:val="none" w:sz="0" w:space="0" w:color="auto"/>
        <w:bottom w:val="none" w:sz="0" w:space="0" w:color="auto"/>
        <w:right w:val="none" w:sz="0" w:space="0" w:color="auto"/>
      </w:divBdr>
    </w:div>
    <w:div w:id="216362475">
      <w:bodyDiv w:val="1"/>
      <w:marLeft w:val="0"/>
      <w:marRight w:val="0"/>
      <w:marTop w:val="0"/>
      <w:marBottom w:val="0"/>
      <w:divBdr>
        <w:top w:val="none" w:sz="0" w:space="0" w:color="auto"/>
        <w:left w:val="none" w:sz="0" w:space="0" w:color="auto"/>
        <w:bottom w:val="none" w:sz="0" w:space="0" w:color="auto"/>
        <w:right w:val="none" w:sz="0" w:space="0" w:color="auto"/>
      </w:divBdr>
      <w:divsChild>
        <w:div w:id="16368356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2880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785013">
      <w:bodyDiv w:val="1"/>
      <w:marLeft w:val="0"/>
      <w:marRight w:val="0"/>
      <w:marTop w:val="0"/>
      <w:marBottom w:val="0"/>
      <w:divBdr>
        <w:top w:val="none" w:sz="0" w:space="0" w:color="auto"/>
        <w:left w:val="none" w:sz="0" w:space="0" w:color="auto"/>
        <w:bottom w:val="none" w:sz="0" w:space="0" w:color="auto"/>
        <w:right w:val="none" w:sz="0" w:space="0" w:color="auto"/>
      </w:divBdr>
      <w:divsChild>
        <w:div w:id="13849307">
          <w:marLeft w:val="150"/>
          <w:marRight w:val="0"/>
          <w:marTop w:val="0"/>
          <w:marBottom w:val="150"/>
          <w:divBdr>
            <w:top w:val="none" w:sz="0" w:space="0" w:color="auto"/>
            <w:left w:val="none" w:sz="0" w:space="0" w:color="auto"/>
            <w:bottom w:val="none" w:sz="0" w:space="0" w:color="auto"/>
            <w:right w:val="none" w:sz="0" w:space="0" w:color="auto"/>
          </w:divBdr>
          <w:divsChild>
            <w:div w:id="1428577820">
              <w:marLeft w:val="0"/>
              <w:marRight w:val="0"/>
              <w:marTop w:val="0"/>
              <w:marBottom w:val="0"/>
              <w:divBdr>
                <w:top w:val="none" w:sz="0" w:space="0" w:color="auto"/>
                <w:left w:val="none" w:sz="0" w:space="0" w:color="auto"/>
                <w:bottom w:val="none" w:sz="0" w:space="0" w:color="auto"/>
                <w:right w:val="none" w:sz="0" w:space="0" w:color="auto"/>
              </w:divBdr>
            </w:div>
          </w:divsChild>
        </w:div>
        <w:div w:id="1492527214">
          <w:marLeft w:val="150"/>
          <w:marRight w:val="0"/>
          <w:marTop w:val="0"/>
          <w:marBottom w:val="0"/>
          <w:divBdr>
            <w:top w:val="none" w:sz="0" w:space="0" w:color="auto"/>
            <w:left w:val="none" w:sz="0" w:space="0" w:color="auto"/>
            <w:bottom w:val="none" w:sz="0" w:space="0" w:color="auto"/>
            <w:right w:val="none" w:sz="0" w:space="0" w:color="auto"/>
          </w:divBdr>
          <w:divsChild>
            <w:div w:id="1280071475">
              <w:marLeft w:val="0"/>
              <w:marRight w:val="0"/>
              <w:marTop w:val="0"/>
              <w:marBottom w:val="90"/>
              <w:divBdr>
                <w:top w:val="single" w:sz="6" w:space="2" w:color="C2C2C2"/>
                <w:left w:val="single" w:sz="6" w:space="2" w:color="C2C2C2"/>
                <w:bottom w:val="single" w:sz="6" w:space="2" w:color="C2C2C2"/>
                <w:right w:val="single" w:sz="6" w:space="2" w:color="C2C2C2"/>
              </w:divBdr>
            </w:div>
          </w:divsChild>
        </w:div>
      </w:divsChild>
    </w:div>
    <w:div w:id="220403848">
      <w:bodyDiv w:val="1"/>
      <w:marLeft w:val="0"/>
      <w:marRight w:val="0"/>
      <w:marTop w:val="0"/>
      <w:marBottom w:val="0"/>
      <w:divBdr>
        <w:top w:val="none" w:sz="0" w:space="0" w:color="auto"/>
        <w:left w:val="none" w:sz="0" w:space="0" w:color="auto"/>
        <w:bottom w:val="none" w:sz="0" w:space="0" w:color="auto"/>
        <w:right w:val="none" w:sz="0" w:space="0" w:color="auto"/>
      </w:divBdr>
      <w:divsChild>
        <w:div w:id="2106462223">
          <w:marLeft w:val="0"/>
          <w:marRight w:val="0"/>
          <w:marTop w:val="0"/>
          <w:marBottom w:val="0"/>
          <w:divBdr>
            <w:top w:val="none" w:sz="0" w:space="0" w:color="auto"/>
            <w:left w:val="none" w:sz="0" w:space="0" w:color="auto"/>
            <w:bottom w:val="none" w:sz="0" w:space="0" w:color="auto"/>
            <w:right w:val="none" w:sz="0" w:space="0" w:color="auto"/>
          </w:divBdr>
          <w:divsChild>
            <w:div w:id="588083605">
              <w:marLeft w:val="0"/>
              <w:marRight w:val="0"/>
              <w:marTop w:val="0"/>
              <w:marBottom w:val="0"/>
              <w:divBdr>
                <w:top w:val="none" w:sz="0" w:space="0" w:color="auto"/>
                <w:left w:val="none" w:sz="0" w:space="0" w:color="auto"/>
                <w:bottom w:val="none" w:sz="0" w:space="0" w:color="auto"/>
                <w:right w:val="none" w:sz="0" w:space="0" w:color="auto"/>
              </w:divBdr>
              <w:divsChild>
                <w:div w:id="1726223853">
                  <w:marLeft w:val="0"/>
                  <w:marRight w:val="0"/>
                  <w:marTop w:val="0"/>
                  <w:marBottom w:val="0"/>
                  <w:divBdr>
                    <w:top w:val="none" w:sz="0" w:space="0" w:color="auto"/>
                    <w:left w:val="none" w:sz="0" w:space="0" w:color="auto"/>
                    <w:bottom w:val="none" w:sz="0" w:space="0" w:color="auto"/>
                    <w:right w:val="none" w:sz="0" w:space="0" w:color="auto"/>
                  </w:divBdr>
                  <w:divsChild>
                    <w:div w:id="503976999">
                      <w:marLeft w:val="0"/>
                      <w:marRight w:val="0"/>
                      <w:marTop w:val="0"/>
                      <w:marBottom w:val="0"/>
                      <w:divBdr>
                        <w:top w:val="none" w:sz="0" w:space="0" w:color="auto"/>
                        <w:left w:val="none" w:sz="0" w:space="0" w:color="auto"/>
                        <w:bottom w:val="none" w:sz="0" w:space="0" w:color="auto"/>
                        <w:right w:val="none" w:sz="0" w:space="0" w:color="auto"/>
                      </w:divBdr>
                    </w:div>
                    <w:div w:id="1515921066">
                      <w:marLeft w:val="0"/>
                      <w:marRight w:val="0"/>
                      <w:marTop w:val="300"/>
                      <w:marBottom w:val="300"/>
                      <w:divBdr>
                        <w:top w:val="none" w:sz="0" w:space="0" w:color="auto"/>
                        <w:left w:val="none" w:sz="0" w:space="0" w:color="auto"/>
                        <w:bottom w:val="none" w:sz="0" w:space="0" w:color="auto"/>
                        <w:right w:val="none" w:sz="0" w:space="0" w:color="auto"/>
                      </w:divBdr>
                      <w:divsChild>
                        <w:div w:id="513763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2107732">
      <w:bodyDiv w:val="1"/>
      <w:marLeft w:val="0"/>
      <w:marRight w:val="0"/>
      <w:marTop w:val="0"/>
      <w:marBottom w:val="0"/>
      <w:divBdr>
        <w:top w:val="none" w:sz="0" w:space="0" w:color="auto"/>
        <w:left w:val="none" w:sz="0" w:space="0" w:color="auto"/>
        <w:bottom w:val="none" w:sz="0" w:space="0" w:color="auto"/>
        <w:right w:val="none" w:sz="0" w:space="0" w:color="auto"/>
      </w:divBdr>
    </w:div>
    <w:div w:id="222450212">
      <w:bodyDiv w:val="1"/>
      <w:marLeft w:val="0"/>
      <w:marRight w:val="0"/>
      <w:marTop w:val="0"/>
      <w:marBottom w:val="0"/>
      <w:divBdr>
        <w:top w:val="none" w:sz="0" w:space="0" w:color="auto"/>
        <w:left w:val="none" w:sz="0" w:space="0" w:color="auto"/>
        <w:bottom w:val="none" w:sz="0" w:space="0" w:color="auto"/>
        <w:right w:val="none" w:sz="0" w:space="0" w:color="auto"/>
      </w:divBdr>
      <w:divsChild>
        <w:div w:id="2139644705">
          <w:marLeft w:val="0"/>
          <w:marRight w:val="0"/>
          <w:marTop w:val="100"/>
          <w:marBottom w:val="100"/>
          <w:divBdr>
            <w:top w:val="none" w:sz="0" w:space="0" w:color="auto"/>
            <w:left w:val="none" w:sz="0" w:space="0" w:color="auto"/>
            <w:bottom w:val="none" w:sz="0" w:space="0" w:color="auto"/>
            <w:right w:val="none" w:sz="0" w:space="0" w:color="auto"/>
          </w:divBdr>
          <w:divsChild>
            <w:div w:id="1912813792">
              <w:marLeft w:val="0"/>
              <w:marRight w:val="0"/>
              <w:marTop w:val="75"/>
              <w:marBottom w:val="300"/>
              <w:divBdr>
                <w:top w:val="none" w:sz="0" w:space="0" w:color="auto"/>
                <w:left w:val="none" w:sz="0" w:space="0" w:color="auto"/>
                <w:bottom w:val="none" w:sz="0" w:space="0" w:color="auto"/>
                <w:right w:val="none" w:sz="0" w:space="0" w:color="auto"/>
              </w:divBdr>
              <w:divsChild>
                <w:div w:id="1339842900">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224293407">
      <w:bodyDiv w:val="1"/>
      <w:marLeft w:val="0"/>
      <w:marRight w:val="0"/>
      <w:marTop w:val="0"/>
      <w:marBottom w:val="0"/>
      <w:divBdr>
        <w:top w:val="none" w:sz="0" w:space="0" w:color="auto"/>
        <w:left w:val="none" w:sz="0" w:space="0" w:color="auto"/>
        <w:bottom w:val="none" w:sz="0" w:space="0" w:color="auto"/>
        <w:right w:val="none" w:sz="0" w:space="0" w:color="auto"/>
      </w:divBdr>
    </w:div>
    <w:div w:id="229772515">
      <w:bodyDiv w:val="1"/>
      <w:marLeft w:val="0"/>
      <w:marRight w:val="0"/>
      <w:marTop w:val="0"/>
      <w:marBottom w:val="0"/>
      <w:divBdr>
        <w:top w:val="none" w:sz="0" w:space="0" w:color="auto"/>
        <w:left w:val="none" w:sz="0" w:space="0" w:color="auto"/>
        <w:bottom w:val="none" w:sz="0" w:space="0" w:color="auto"/>
        <w:right w:val="none" w:sz="0" w:space="0" w:color="auto"/>
      </w:divBdr>
      <w:divsChild>
        <w:div w:id="31538260">
          <w:marLeft w:val="0"/>
          <w:marRight w:val="0"/>
          <w:marTop w:val="0"/>
          <w:marBottom w:val="0"/>
          <w:divBdr>
            <w:top w:val="none" w:sz="0" w:space="0" w:color="auto"/>
            <w:left w:val="none" w:sz="0" w:space="0" w:color="auto"/>
            <w:bottom w:val="none" w:sz="0" w:space="0" w:color="auto"/>
            <w:right w:val="none" w:sz="0" w:space="0" w:color="auto"/>
          </w:divBdr>
        </w:div>
      </w:divsChild>
    </w:div>
    <w:div w:id="232738158">
      <w:bodyDiv w:val="1"/>
      <w:marLeft w:val="0"/>
      <w:marRight w:val="0"/>
      <w:marTop w:val="0"/>
      <w:marBottom w:val="0"/>
      <w:divBdr>
        <w:top w:val="none" w:sz="0" w:space="0" w:color="auto"/>
        <w:left w:val="none" w:sz="0" w:space="0" w:color="auto"/>
        <w:bottom w:val="none" w:sz="0" w:space="0" w:color="auto"/>
        <w:right w:val="none" w:sz="0" w:space="0" w:color="auto"/>
      </w:divBdr>
      <w:divsChild>
        <w:div w:id="1989746022">
          <w:marLeft w:val="0"/>
          <w:marRight w:val="0"/>
          <w:marTop w:val="0"/>
          <w:marBottom w:val="0"/>
          <w:divBdr>
            <w:top w:val="none" w:sz="0" w:space="0" w:color="auto"/>
            <w:left w:val="none" w:sz="0" w:space="0" w:color="auto"/>
            <w:bottom w:val="none" w:sz="0" w:space="0" w:color="auto"/>
            <w:right w:val="none" w:sz="0" w:space="0" w:color="auto"/>
          </w:divBdr>
        </w:div>
        <w:div w:id="571818049">
          <w:marLeft w:val="0"/>
          <w:marRight w:val="0"/>
          <w:marTop w:val="0"/>
          <w:marBottom w:val="0"/>
          <w:divBdr>
            <w:top w:val="none" w:sz="0" w:space="0" w:color="auto"/>
            <w:left w:val="none" w:sz="0" w:space="0" w:color="auto"/>
            <w:bottom w:val="none" w:sz="0" w:space="0" w:color="auto"/>
            <w:right w:val="none" w:sz="0" w:space="0" w:color="auto"/>
          </w:divBdr>
          <w:divsChild>
            <w:div w:id="1845317882">
              <w:marLeft w:val="0"/>
              <w:marRight w:val="0"/>
              <w:marTop w:val="0"/>
              <w:marBottom w:val="0"/>
              <w:divBdr>
                <w:top w:val="none" w:sz="0" w:space="0" w:color="auto"/>
                <w:left w:val="none" w:sz="0" w:space="0" w:color="auto"/>
                <w:bottom w:val="none" w:sz="0" w:space="0" w:color="auto"/>
                <w:right w:val="none" w:sz="0" w:space="0" w:color="auto"/>
              </w:divBdr>
              <w:divsChild>
                <w:div w:id="1574897654">
                  <w:marLeft w:val="0"/>
                  <w:marRight w:val="0"/>
                  <w:marTop w:val="0"/>
                  <w:marBottom w:val="0"/>
                  <w:divBdr>
                    <w:top w:val="none" w:sz="0" w:space="0" w:color="auto"/>
                    <w:left w:val="none" w:sz="0" w:space="0" w:color="auto"/>
                    <w:bottom w:val="none" w:sz="0" w:space="0" w:color="auto"/>
                    <w:right w:val="none" w:sz="0" w:space="0" w:color="auto"/>
                  </w:divBdr>
                  <w:divsChild>
                    <w:div w:id="526337111">
                      <w:marLeft w:val="0"/>
                      <w:marRight w:val="0"/>
                      <w:marTop w:val="0"/>
                      <w:marBottom w:val="0"/>
                      <w:divBdr>
                        <w:top w:val="none" w:sz="0" w:space="0" w:color="auto"/>
                        <w:left w:val="none" w:sz="0" w:space="0" w:color="auto"/>
                        <w:bottom w:val="none" w:sz="0" w:space="0" w:color="auto"/>
                        <w:right w:val="none" w:sz="0" w:space="0" w:color="auto"/>
                      </w:divBdr>
                      <w:divsChild>
                        <w:div w:id="1895309312">
                          <w:marLeft w:val="0"/>
                          <w:marRight w:val="0"/>
                          <w:marTop w:val="0"/>
                          <w:marBottom w:val="0"/>
                          <w:divBdr>
                            <w:top w:val="none" w:sz="0" w:space="0" w:color="auto"/>
                            <w:left w:val="none" w:sz="0" w:space="0" w:color="auto"/>
                            <w:bottom w:val="none" w:sz="0" w:space="0" w:color="auto"/>
                            <w:right w:val="none" w:sz="0" w:space="0" w:color="auto"/>
                          </w:divBdr>
                          <w:divsChild>
                            <w:div w:id="1797792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813685">
                  <w:marLeft w:val="0"/>
                  <w:marRight w:val="0"/>
                  <w:marTop w:val="0"/>
                  <w:marBottom w:val="0"/>
                  <w:divBdr>
                    <w:top w:val="none" w:sz="0" w:space="0" w:color="auto"/>
                    <w:left w:val="none" w:sz="0" w:space="0" w:color="auto"/>
                    <w:bottom w:val="none" w:sz="0" w:space="0" w:color="auto"/>
                    <w:right w:val="none" w:sz="0" w:space="0" w:color="auto"/>
                  </w:divBdr>
                </w:div>
                <w:div w:id="657148362">
                  <w:marLeft w:val="0"/>
                  <w:marRight w:val="0"/>
                  <w:marTop w:val="0"/>
                  <w:marBottom w:val="0"/>
                  <w:divBdr>
                    <w:top w:val="none" w:sz="0" w:space="0" w:color="auto"/>
                    <w:left w:val="none" w:sz="0" w:space="0" w:color="auto"/>
                    <w:bottom w:val="none" w:sz="0" w:space="0" w:color="auto"/>
                    <w:right w:val="none" w:sz="0" w:space="0" w:color="auto"/>
                  </w:divBdr>
                </w:div>
                <w:div w:id="97529555">
                  <w:marLeft w:val="0"/>
                  <w:marRight w:val="0"/>
                  <w:marTop w:val="0"/>
                  <w:marBottom w:val="0"/>
                  <w:divBdr>
                    <w:top w:val="none" w:sz="0" w:space="0" w:color="auto"/>
                    <w:left w:val="none" w:sz="0" w:space="0" w:color="auto"/>
                    <w:bottom w:val="none" w:sz="0" w:space="0" w:color="auto"/>
                    <w:right w:val="none" w:sz="0" w:space="0" w:color="auto"/>
                  </w:divBdr>
                  <w:divsChild>
                    <w:div w:id="836727826">
                      <w:marLeft w:val="0"/>
                      <w:marRight w:val="0"/>
                      <w:marTop w:val="0"/>
                      <w:marBottom w:val="0"/>
                      <w:divBdr>
                        <w:top w:val="none" w:sz="0" w:space="0" w:color="auto"/>
                        <w:left w:val="none" w:sz="0" w:space="0" w:color="auto"/>
                        <w:bottom w:val="none" w:sz="0" w:space="0" w:color="auto"/>
                        <w:right w:val="none" w:sz="0" w:space="0" w:color="auto"/>
                      </w:divBdr>
                      <w:divsChild>
                        <w:div w:id="13967190">
                          <w:marLeft w:val="0"/>
                          <w:marRight w:val="0"/>
                          <w:marTop w:val="0"/>
                          <w:marBottom w:val="0"/>
                          <w:divBdr>
                            <w:top w:val="none" w:sz="0" w:space="0" w:color="auto"/>
                            <w:left w:val="none" w:sz="0" w:space="0" w:color="auto"/>
                            <w:bottom w:val="none" w:sz="0" w:space="0" w:color="auto"/>
                            <w:right w:val="none" w:sz="0" w:space="0" w:color="auto"/>
                          </w:divBdr>
                          <w:divsChild>
                            <w:div w:id="1473016043">
                              <w:marLeft w:val="0"/>
                              <w:marRight w:val="0"/>
                              <w:marTop w:val="0"/>
                              <w:marBottom w:val="0"/>
                              <w:divBdr>
                                <w:top w:val="none" w:sz="0" w:space="0" w:color="auto"/>
                                <w:left w:val="none" w:sz="0" w:space="0" w:color="auto"/>
                                <w:bottom w:val="none" w:sz="0" w:space="0" w:color="auto"/>
                                <w:right w:val="none" w:sz="0" w:space="0" w:color="auto"/>
                              </w:divBdr>
                              <w:divsChild>
                                <w:div w:id="343092760">
                                  <w:marLeft w:val="0"/>
                                  <w:marRight w:val="0"/>
                                  <w:marTop w:val="0"/>
                                  <w:marBottom w:val="0"/>
                                  <w:divBdr>
                                    <w:top w:val="none" w:sz="0" w:space="0" w:color="auto"/>
                                    <w:left w:val="none" w:sz="0" w:space="0" w:color="auto"/>
                                    <w:bottom w:val="none" w:sz="0" w:space="0" w:color="auto"/>
                                    <w:right w:val="none" w:sz="0" w:space="0" w:color="auto"/>
                                  </w:divBdr>
                                  <w:divsChild>
                                    <w:div w:id="877081724">
                                      <w:marLeft w:val="0"/>
                                      <w:marRight w:val="0"/>
                                      <w:marTop w:val="0"/>
                                      <w:marBottom w:val="0"/>
                                      <w:divBdr>
                                        <w:top w:val="none" w:sz="0" w:space="0" w:color="auto"/>
                                        <w:left w:val="none" w:sz="0" w:space="0" w:color="auto"/>
                                        <w:bottom w:val="none" w:sz="0" w:space="0" w:color="auto"/>
                                        <w:right w:val="none" w:sz="0" w:space="0" w:color="auto"/>
                                      </w:divBdr>
                                      <w:divsChild>
                                        <w:div w:id="404648018">
                                          <w:marLeft w:val="0"/>
                                          <w:marRight w:val="0"/>
                                          <w:marTop w:val="0"/>
                                          <w:marBottom w:val="0"/>
                                          <w:divBdr>
                                            <w:top w:val="none" w:sz="0" w:space="0" w:color="auto"/>
                                            <w:left w:val="none" w:sz="0" w:space="0" w:color="auto"/>
                                            <w:bottom w:val="none" w:sz="0" w:space="0" w:color="auto"/>
                                            <w:right w:val="none" w:sz="0" w:space="0" w:color="auto"/>
                                          </w:divBdr>
                                          <w:divsChild>
                                            <w:div w:id="836385483">
                                              <w:marLeft w:val="0"/>
                                              <w:marRight w:val="0"/>
                                              <w:marTop w:val="0"/>
                                              <w:marBottom w:val="0"/>
                                              <w:divBdr>
                                                <w:top w:val="none" w:sz="0" w:space="0" w:color="auto"/>
                                                <w:left w:val="none" w:sz="0" w:space="0" w:color="auto"/>
                                                <w:bottom w:val="none" w:sz="0" w:space="0" w:color="auto"/>
                                                <w:right w:val="none" w:sz="0" w:space="0" w:color="auto"/>
                                              </w:divBdr>
                                              <w:divsChild>
                                                <w:div w:id="1857889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35166711">
      <w:bodyDiv w:val="1"/>
      <w:marLeft w:val="0"/>
      <w:marRight w:val="0"/>
      <w:marTop w:val="0"/>
      <w:marBottom w:val="0"/>
      <w:divBdr>
        <w:top w:val="none" w:sz="0" w:space="0" w:color="auto"/>
        <w:left w:val="none" w:sz="0" w:space="0" w:color="auto"/>
        <w:bottom w:val="none" w:sz="0" w:space="0" w:color="auto"/>
        <w:right w:val="none" w:sz="0" w:space="0" w:color="auto"/>
      </w:divBdr>
      <w:divsChild>
        <w:div w:id="614799744">
          <w:marLeft w:val="0"/>
          <w:marRight w:val="0"/>
          <w:marTop w:val="0"/>
          <w:marBottom w:val="0"/>
          <w:divBdr>
            <w:top w:val="none" w:sz="0" w:space="0" w:color="auto"/>
            <w:left w:val="none" w:sz="0" w:space="0" w:color="auto"/>
            <w:bottom w:val="none" w:sz="0" w:space="0" w:color="auto"/>
            <w:right w:val="none" w:sz="0" w:space="0" w:color="auto"/>
          </w:divBdr>
        </w:div>
        <w:div w:id="1475172428">
          <w:marLeft w:val="0"/>
          <w:marRight w:val="0"/>
          <w:marTop w:val="0"/>
          <w:marBottom w:val="0"/>
          <w:divBdr>
            <w:top w:val="none" w:sz="0" w:space="0" w:color="auto"/>
            <w:left w:val="none" w:sz="0" w:space="0" w:color="auto"/>
            <w:bottom w:val="none" w:sz="0" w:space="0" w:color="auto"/>
            <w:right w:val="none" w:sz="0" w:space="0" w:color="auto"/>
          </w:divBdr>
          <w:divsChild>
            <w:div w:id="1382484274">
              <w:blockQuote w:val="1"/>
              <w:marLeft w:val="720"/>
              <w:marRight w:val="720"/>
              <w:marTop w:val="0"/>
              <w:marBottom w:val="0"/>
              <w:divBdr>
                <w:top w:val="none" w:sz="0" w:space="0" w:color="auto"/>
                <w:left w:val="none" w:sz="0" w:space="0" w:color="auto"/>
                <w:bottom w:val="none" w:sz="0" w:space="0" w:color="auto"/>
                <w:right w:val="none" w:sz="0" w:space="0" w:color="auto"/>
              </w:divBdr>
            </w:div>
          </w:divsChild>
        </w:div>
      </w:divsChild>
    </w:div>
    <w:div w:id="242571728">
      <w:bodyDiv w:val="1"/>
      <w:marLeft w:val="0"/>
      <w:marRight w:val="0"/>
      <w:marTop w:val="0"/>
      <w:marBottom w:val="0"/>
      <w:divBdr>
        <w:top w:val="none" w:sz="0" w:space="0" w:color="auto"/>
        <w:left w:val="none" w:sz="0" w:space="0" w:color="auto"/>
        <w:bottom w:val="none" w:sz="0" w:space="0" w:color="auto"/>
        <w:right w:val="none" w:sz="0" w:space="0" w:color="auto"/>
      </w:divBdr>
    </w:div>
    <w:div w:id="250434832">
      <w:bodyDiv w:val="1"/>
      <w:marLeft w:val="0"/>
      <w:marRight w:val="0"/>
      <w:marTop w:val="30"/>
      <w:marBottom w:val="0"/>
      <w:divBdr>
        <w:top w:val="none" w:sz="0" w:space="0" w:color="auto"/>
        <w:left w:val="none" w:sz="0" w:space="0" w:color="auto"/>
        <w:bottom w:val="none" w:sz="0" w:space="0" w:color="auto"/>
        <w:right w:val="none" w:sz="0" w:space="0" w:color="auto"/>
      </w:divBdr>
      <w:divsChild>
        <w:div w:id="1979651824">
          <w:marLeft w:val="0"/>
          <w:marRight w:val="0"/>
          <w:marTop w:val="0"/>
          <w:marBottom w:val="0"/>
          <w:divBdr>
            <w:top w:val="none" w:sz="0" w:space="0" w:color="auto"/>
            <w:left w:val="none" w:sz="0" w:space="0" w:color="auto"/>
            <w:bottom w:val="none" w:sz="0" w:space="0" w:color="auto"/>
            <w:right w:val="none" w:sz="0" w:space="0" w:color="auto"/>
          </w:divBdr>
        </w:div>
      </w:divsChild>
    </w:div>
    <w:div w:id="260143006">
      <w:bodyDiv w:val="1"/>
      <w:marLeft w:val="0"/>
      <w:marRight w:val="0"/>
      <w:marTop w:val="0"/>
      <w:marBottom w:val="0"/>
      <w:divBdr>
        <w:top w:val="none" w:sz="0" w:space="0" w:color="auto"/>
        <w:left w:val="none" w:sz="0" w:space="0" w:color="auto"/>
        <w:bottom w:val="none" w:sz="0" w:space="0" w:color="auto"/>
        <w:right w:val="none" w:sz="0" w:space="0" w:color="auto"/>
      </w:divBdr>
    </w:div>
    <w:div w:id="260645543">
      <w:bodyDiv w:val="1"/>
      <w:marLeft w:val="0"/>
      <w:marRight w:val="0"/>
      <w:marTop w:val="0"/>
      <w:marBottom w:val="0"/>
      <w:divBdr>
        <w:top w:val="none" w:sz="0" w:space="0" w:color="auto"/>
        <w:left w:val="none" w:sz="0" w:space="0" w:color="auto"/>
        <w:bottom w:val="none" w:sz="0" w:space="0" w:color="auto"/>
        <w:right w:val="none" w:sz="0" w:space="0" w:color="auto"/>
      </w:divBdr>
    </w:div>
    <w:div w:id="261912410">
      <w:bodyDiv w:val="1"/>
      <w:marLeft w:val="0"/>
      <w:marRight w:val="0"/>
      <w:marTop w:val="0"/>
      <w:marBottom w:val="0"/>
      <w:divBdr>
        <w:top w:val="none" w:sz="0" w:space="0" w:color="auto"/>
        <w:left w:val="none" w:sz="0" w:space="0" w:color="auto"/>
        <w:bottom w:val="none" w:sz="0" w:space="0" w:color="auto"/>
        <w:right w:val="none" w:sz="0" w:space="0" w:color="auto"/>
      </w:divBdr>
      <w:divsChild>
        <w:div w:id="953484615">
          <w:blockQuote w:val="1"/>
          <w:marLeft w:val="0"/>
          <w:marRight w:val="0"/>
          <w:marTop w:val="0"/>
          <w:marBottom w:val="300"/>
          <w:divBdr>
            <w:top w:val="none" w:sz="0" w:space="8" w:color="DDDDDD"/>
            <w:left w:val="single" w:sz="36" w:space="15" w:color="DDDDDD"/>
            <w:bottom w:val="none" w:sz="0" w:space="8" w:color="DDDDDD"/>
            <w:right w:val="none" w:sz="0" w:space="15" w:color="DDDDDD"/>
          </w:divBdr>
        </w:div>
      </w:divsChild>
    </w:div>
    <w:div w:id="263806629">
      <w:bodyDiv w:val="1"/>
      <w:marLeft w:val="0"/>
      <w:marRight w:val="0"/>
      <w:marTop w:val="0"/>
      <w:marBottom w:val="0"/>
      <w:divBdr>
        <w:top w:val="none" w:sz="0" w:space="0" w:color="auto"/>
        <w:left w:val="none" w:sz="0" w:space="0" w:color="auto"/>
        <w:bottom w:val="none" w:sz="0" w:space="0" w:color="auto"/>
        <w:right w:val="none" w:sz="0" w:space="0" w:color="auto"/>
      </w:divBdr>
    </w:div>
    <w:div w:id="274482993">
      <w:bodyDiv w:val="1"/>
      <w:marLeft w:val="0"/>
      <w:marRight w:val="0"/>
      <w:marTop w:val="0"/>
      <w:marBottom w:val="0"/>
      <w:divBdr>
        <w:top w:val="none" w:sz="0" w:space="0" w:color="auto"/>
        <w:left w:val="none" w:sz="0" w:space="0" w:color="auto"/>
        <w:bottom w:val="none" w:sz="0" w:space="0" w:color="auto"/>
        <w:right w:val="none" w:sz="0" w:space="0" w:color="auto"/>
      </w:divBdr>
      <w:divsChild>
        <w:div w:id="296180432">
          <w:marLeft w:val="0"/>
          <w:marRight w:val="0"/>
          <w:marTop w:val="0"/>
          <w:marBottom w:val="0"/>
          <w:divBdr>
            <w:top w:val="none" w:sz="0" w:space="0" w:color="auto"/>
            <w:left w:val="none" w:sz="0" w:space="0" w:color="auto"/>
            <w:bottom w:val="none" w:sz="0" w:space="0" w:color="auto"/>
            <w:right w:val="none" w:sz="0" w:space="0" w:color="auto"/>
          </w:divBdr>
          <w:divsChild>
            <w:div w:id="448935156">
              <w:marLeft w:val="0"/>
              <w:marRight w:val="0"/>
              <w:marTop w:val="0"/>
              <w:marBottom w:val="0"/>
              <w:divBdr>
                <w:top w:val="none" w:sz="0" w:space="0" w:color="auto"/>
                <w:left w:val="none" w:sz="0" w:space="0" w:color="auto"/>
                <w:bottom w:val="none" w:sz="0" w:space="0" w:color="auto"/>
                <w:right w:val="none" w:sz="0" w:space="0" w:color="auto"/>
              </w:divBdr>
              <w:divsChild>
                <w:div w:id="834152310">
                  <w:marLeft w:val="0"/>
                  <w:marRight w:val="0"/>
                  <w:marTop w:val="0"/>
                  <w:marBottom w:val="0"/>
                  <w:divBdr>
                    <w:top w:val="none" w:sz="0" w:space="0" w:color="auto"/>
                    <w:left w:val="none" w:sz="0" w:space="0" w:color="auto"/>
                    <w:bottom w:val="none" w:sz="0" w:space="0" w:color="auto"/>
                    <w:right w:val="none" w:sz="0" w:space="0" w:color="auto"/>
                  </w:divBdr>
                  <w:divsChild>
                    <w:div w:id="1771272131">
                      <w:marLeft w:val="0"/>
                      <w:marRight w:val="0"/>
                      <w:marTop w:val="0"/>
                      <w:marBottom w:val="0"/>
                      <w:divBdr>
                        <w:top w:val="none" w:sz="0" w:space="0" w:color="auto"/>
                        <w:left w:val="none" w:sz="0" w:space="0" w:color="auto"/>
                        <w:bottom w:val="none" w:sz="0" w:space="0" w:color="auto"/>
                        <w:right w:val="none" w:sz="0" w:space="0" w:color="auto"/>
                      </w:divBdr>
                    </w:div>
                  </w:divsChild>
                </w:div>
                <w:div w:id="180650468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778285167">
          <w:marLeft w:val="0"/>
          <w:marRight w:val="0"/>
          <w:marTop w:val="0"/>
          <w:marBottom w:val="0"/>
          <w:divBdr>
            <w:top w:val="none" w:sz="0" w:space="0" w:color="auto"/>
            <w:left w:val="none" w:sz="0" w:space="0" w:color="auto"/>
            <w:bottom w:val="none" w:sz="0" w:space="0" w:color="auto"/>
            <w:right w:val="none" w:sz="0" w:space="0" w:color="auto"/>
          </w:divBdr>
        </w:div>
        <w:div w:id="2029014996">
          <w:marLeft w:val="0"/>
          <w:marRight w:val="0"/>
          <w:marTop w:val="0"/>
          <w:marBottom w:val="0"/>
          <w:divBdr>
            <w:top w:val="none" w:sz="0" w:space="0" w:color="auto"/>
            <w:left w:val="none" w:sz="0" w:space="0" w:color="auto"/>
            <w:bottom w:val="none" w:sz="0" w:space="0" w:color="auto"/>
            <w:right w:val="none" w:sz="0" w:space="0" w:color="auto"/>
          </w:divBdr>
        </w:div>
      </w:divsChild>
    </w:div>
    <w:div w:id="285434175">
      <w:bodyDiv w:val="1"/>
      <w:marLeft w:val="0"/>
      <w:marRight w:val="0"/>
      <w:marTop w:val="0"/>
      <w:marBottom w:val="0"/>
      <w:divBdr>
        <w:top w:val="none" w:sz="0" w:space="0" w:color="auto"/>
        <w:left w:val="none" w:sz="0" w:space="0" w:color="auto"/>
        <w:bottom w:val="none" w:sz="0" w:space="0" w:color="auto"/>
        <w:right w:val="none" w:sz="0" w:space="0" w:color="auto"/>
      </w:divBdr>
    </w:div>
    <w:div w:id="285703124">
      <w:bodyDiv w:val="1"/>
      <w:marLeft w:val="0"/>
      <w:marRight w:val="0"/>
      <w:marTop w:val="0"/>
      <w:marBottom w:val="0"/>
      <w:divBdr>
        <w:top w:val="none" w:sz="0" w:space="0" w:color="auto"/>
        <w:left w:val="none" w:sz="0" w:space="0" w:color="auto"/>
        <w:bottom w:val="none" w:sz="0" w:space="0" w:color="auto"/>
        <w:right w:val="none" w:sz="0" w:space="0" w:color="auto"/>
      </w:divBdr>
      <w:divsChild>
        <w:div w:id="1657684738">
          <w:marLeft w:val="0"/>
          <w:marRight w:val="-135"/>
          <w:marTop w:val="0"/>
          <w:marBottom w:val="0"/>
          <w:divBdr>
            <w:top w:val="none" w:sz="0" w:space="0" w:color="auto"/>
            <w:left w:val="none" w:sz="0" w:space="0" w:color="auto"/>
            <w:bottom w:val="none" w:sz="0" w:space="0" w:color="auto"/>
            <w:right w:val="none" w:sz="0" w:space="0" w:color="auto"/>
          </w:divBdr>
          <w:divsChild>
            <w:div w:id="785199156">
              <w:marLeft w:val="0"/>
              <w:marRight w:val="0"/>
              <w:marTop w:val="0"/>
              <w:marBottom w:val="0"/>
              <w:divBdr>
                <w:top w:val="none" w:sz="0" w:space="0" w:color="auto"/>
                <w:left w:val="none" w:sz="0" w:space="0" w:color="auto"/>
                <w:bottom w:val="none" w:sz="0" w:space="0" w:color="auto"/>
                <w:right w:val="none" w:sz="0" w:space="0" w:color="auto"/>
              </w:divBdr>
              <w:divsChild>
                <w:div w:id="68127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4186041">
          <w:marLeft w:val="0"/>
          <w:marRight w:val="0"/>
          <w:marTop w:val="150"/>
          <w:marBottom w:val="0"/>
          <w:divBdr>
            <w:top w:val="none" w:sz="0" w:space="0" w:color="auto"/>
            <w:left w:val="none" w:sz="0" w:space="0" w:color="auto"/>
            <w:bottom w:val="none" w:sz="0" w:space="0" w:color="auto"/>
            <w:right w:val="none" w:sz="0" w:space="0" w:color="auto"/>
          </w:divBdr>
          <w:divsChild>
            <w:div w:id="996810668">
              <w:marLeft w:val="0"/>
              <w:marRight w:val="0"/>
              <w:marTop w:val="0"/>
              <w:marBottom w:val="0"/>
              <w:divBdr>
                <w:top w:val="none" w:sz="0" w:space="0" w:color="auto"/>
                <w:left w:val="none" w:sz="0" w:space="0" w:color="auto"/>
                <w:bottom w:val="none" w:sz="0" w:space="0" w:color="auto"/>
                <w:right w:val="none" w:sz="0" w:space="0" w:color="auto"/>
              </w:divBdr>
              <w:divsChild>
                <w:div w:id="1670866786">
                  <w:marLeft w:val="0"/>
                  <w:marRight w:val="0"/>
                  <w:marTop w:val="0"/>
                  <w:marBottom w:val="0"/>
                  <w:divBdr>
                    <w:top w:val="none" w:sz="0" w:space="0" w:color="auto"/>
                    <w:left w:val="none" w:sz="0" w:space="0" w:color="auto"/>
                    <w:bottom w:val="none" w:sz="0" w:space="0" w:color="auto"/>
                    <w:right w:val="none" w:sz="0" w:space="0" w:color="auto"/>
                  </w:divBdr>
                  <w:divsChild>
                    <w:div w:id="82459972">
                      <w:marLeft w:val="0"/>
                      <w:marRight w:val="0"/>
                      <w:marTop w:val="0"/>
                      <w:marBottom w:val="0"/>
                      <w:divBdr>
                        <w:top w:val="none" w:sz="0" w:space="0" w:color="auto"/>
                        <w:left w:val="none" w:sz="0" w:space="0" w:color="auto"/>
                        <w:bottom w:val="none" w:sz="0" w:space="0" w:color="auto"/>
                        <w:right w:val="none" w:sz="0" w:space="0" w:color="auto"/>
                      </w:divBdr>
                      <w:divsChild>
                        <w:div w:id="1553299231">
                          <w:marLeft w:val="0"/>
                          <w:marRight w:val="0"/>
                          <w:marTop w:val="0"/>
                          <w:marBottom w:val="0"/>
                          <w:divBdr>
                            <w:top w:val="none" w:sz="0" w:space="0" w:color="auto"/>
                            <w:left w:val="none" w:sz="0" w:space="0" w:color="auto"/>
                            <w:bottom w:val="none" w:sz="0" w:space="0" w:color="auto"/>
                            <w:right w:val="none" w:sz="0" w:space="0" w:color="auto"/>
                          </w:divBdr>
                          <w:divsChild>
                            <w:div w:id="1357078083">
                              <w:marLeft w:val="0"/>
                              <w:marRight w:val="0"/>
                              <w:marTop w:val="0"/>
                              <w:marBottom w:val="0"/>
                              <w:divBdr>
                                <w:top w:val="none" w:sz="0" w:space="0" w:color="auto"/>
                                <w:left w:val="none" w:sz="0" w:space="0" w:color="auto"/>
                                <w:bottom w:val="none" w:sz="0" w:space="0" w:color="auto"/>
                                <w:right w:val="none" w:sz="0" w:space="0" w:color="auto"/>
                              </w:divBdr>
                              <w:divsChild>
                                <w:div w:id="692148916">
                                  <w:marLeft w:val="0"/>
                                  <w:marRight w:val="0"/>
                                  <w:marTop w:val="0"/>
                                  <w:marBottom w:val="0"/>
                                  <w:divBdr>
                                    <w:top w:val="single" w:sz="6" w:space="0" w:color="E6ECF0"/>
                                    <w:left w:val="single" w:sz="6" w:space="0" w:color="E6ECF0"/>
                                    <w:bottom w:val="single" w:sz="6" w:space="0" w:color="E6ECF0"/>
                                    <w:right w:val="single" w:sz="6" w:space="0" w:color="E6ECF0"/>
                                  </w:divBdr>
                                  <w:divsChild>
                                    <w:div w:id="1054037276">
                                      <w:marLeft w:val="0"/>
                                      <w:marRight w:val="0"/>
                                      <w:marTop w:val="0"/>
                                      <w:marBottom w:val="0"/>
                                      <w:divBdr>
                                        <w:top w:val="none" w:sz="0" w:space="0" w:color="auto"/>
                                        <w:left w:val="none" w:sz="0" w:space="0" w:color="auto"/>
                                        <w:bottom w:val="none" w:sz="0" w:space="0" w:color="auto"/>
                                        <w:right w:val="none" w:sz="0" w:space="0" w:color="auto"/>
                                      </w:divBdr>
                                      <w:divsChild>
                                        <w:div w:id="1483932767">
                                          <w:marLeft w:val="0"/>
                                          <w:marRight w:val="0"/>
                                          <w:marTop w:val="0"/>
                                          <w:marBottom w:val="0"/>
                                          <w:divBdr>
                                            <w:top w:val="none" w:sz="0" w:space="0" w:color="auto"/>
                                            <w:left w:val="none" w:sz="0" w:space="0" w:color="auto"/>
                                            <w:bottom w:val="none" w:sz="0" w:space="0" w:color="auto"/>
                                            <w:right w:val="none" w:sz="0" w:space="0" w:color="auto"/>
                                          </w:divBdr>
                                          <w:divsChild>
                                            <w:div w:id="240255419">
                                              <w:marLeft w:val="0"/>
                                              <w:marRight w:val="0"/>
                                              <w:marTop w:val="0"/>
                                              <w:marBottom w:val="0"/>
                                              <w:divBdr>
                                                <w:top w:val="none" w:sz="0" w:space="0" w:color="auto"/>
                                                <w:left w:val="none" w:sz="0" w:space="0" w:color="auto"/>
                                                <w:bottom w:val="none" w:sz="0" w:space="0" w:color="auto"/>
                                                <w:right w:val="none" w:sz="0" w:space="0" w:color="auto"/>
                                              </w:divBdr>
                                              <w:divsChild>
                                                <w:div w:id="2073918373">
                                                  <w:marLeft w:val="0"/>
                                                  <w:marRight w:val="0"/>
                                                  <w:marTop w:val="0"/>
                                                  <w:marBottom w:val="0"/>
                                                  <w:divBdr>
                                                    <w:top w:val="none" w:sz="0" w:space="0" w:color="auto"/>
                                                    <w:left w:val="none" w:sz="0" w:space="0" w:color="auto"/>
                                                    <w:bottom w:val="none" w:sz="0" w:space="0" w:color="auto"/>
                                                    <w:right w:val="none" w:sz="0" w:space="0" w:color="auto"/>
                                                  </w:divBdr>
                                                  <w:divsChild>
                                                    <w:div w:id="1881089140">
                                                      <w:marLeft w:val="0"/>
                                                      <w:marRight w:val="0"/>
                                                      <w:marTop w:val="0"/>
                                                      <w:marBottom w:val="0"/>
                                                      <w:divBdr>
                                                        <w:top w:val="none" w:sz="0" w:space="0" w:color="auto"/>
                                                        <w:left w:val="none" w:sz="0" w:space="0" w:color="auto"/>
                                                        <w:bottom w:val="none" w:sz="0" w:space="0" w:color="auto"/>
                                                        <w:right w:val="none" w:sz="0" w:space="0" w:color="auto"/>
                                                      </w:divBdr>
                                                      <w:divsChild>
                                                        <w:div w:id="349601463">
                                                          <w:marLeft w:val="90"/>
                                                          <w:marRight w:val="90"/>
                                                          <w:marTop w:val="0"/>
                                                          <w:marBottom w:val="0"/>
                                                          <w:divBdr>
                                                            <w:top w:val="none" w:sz="0" w:space="0" w:color="auto"/>
                                                            <w:left w:val="none" w:sz="0" w:space="0" w:color="auto"/>
                                                            <w:bottom w:val="none" w:sz="0" w:space="0" w:color="auto"/>
                                                            <w:right w:val="none" w:sz="0" w:space="0" w:color="auto"/>
                                                          </w:divBdr>
                                                          <w:divsChild>
                                                            <w:div w:id="978999923">
                                                              <w:marLeft w:val="0"/>
                                                              <w:marRight w:val="0"/>
                                                              <w:marTop w:val="0"/>
                                                              <w:marBottom w:val="0"/>
                                                              <w:divBdr>
                                                                <w:top w:val="none" w:sz="0" w:space="0" w:color="auto"/>
                                                                <w:left w:val="none" w:sz="0" w:space="0" w:color="auto"/>
                                                                <w:bottom w:val="none" w:sz="0" w:space="0" w:color="auto"/>
                                                                <w:right w:val="none" w:sz="0" w:space="0" w:color="auto"/>
                                                              </w:divBdr>
                                                              <w:divsChild>
                                                                <w:div w:id="1521701108">
                                                                  <w:marLeft w:val="150"/>
                                                                  <w:marRight w:val="0"/>
                                                                  <w:marTop w:val="0"/>
                                                                  <w:marBottom w:val="0"/>
                                                                  <w:divBdr>
                                                                    <w:top w:val="single" w:sz="2" w:space="0" w:color="auto"/>
                                                                    <w:left w:val="single" w:sz="2" w:space="0" w:color="auto"/>
                                                                    <w:bottom w:val="single" w:sz="2" w:space="0" w:color="auto"/>
                                                                    <w:right w:val="single" w:sz="2" w:space="0" w:color="auto"/>
                                                                  </w:divBdr>
                                                                  <w:divsChild>
                                                                    <w:div w:id="1320423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8056056">
                                                      <w:marLeft w:val="0"/>
                                                      <w:marRight w:val="0"/>
                                                      <w:marTop w:val="0"/>
                                                      <w:marBottom w:val="0"/>
                                                      <w:divBdr>
                                                        <w:top w:val="single" w:sz="2" w:space="0" w:color="auto"/>
                                                        <w:left w:val="single" w:sz="2" w:space="0" w:color="auto"/>
                                                        <w:bottom w:val="single" w:sz="2" w:space="0" w:color="auto"/>
                                                        <w:right w:val="single" w:sz="2" w:space="0" w:color="auto"/>
                                                      </w:divBdr>
                                                      <w:divsChild>
                                                        <w:div w:id="515731164">
                                                          <w:marLeft w:val="0"/>
                                                          <w:marRight w:val="0"/>
                                                          <w:marTop w:val="0"/>
                                                          <w:marBottom w:val="0"/>
                                                          <w:divBdr>
                                                            <w:top w:val="single" w:sz="2" w:space="0" w:color="auto"/>
                                                            <w:left w:val="single" w:sz="2" w:space="0" w:color="auto"/>
                                                            <w:bottom w:val="single" w:sz="2" w:space="0" w:color="auto"/>
                                                            <w:right w:val="single" w:sz="2" w:space="0" w:color="auto"/>
                                                          </w:divBdr>
                                                          <w:divsChild>
                                                            <w:div w:id="1868833311">
                                                              <w:marLeft w:val="0"/>
                                                              <w:marRight w:val="45"/>
                                                              <w:marTop w:val="0"/>
                                                              <w:marBottom w:val="0"/>
                                                              <w:divBdr>
                                                                <w:top w:val="single" w:sz="2" w:space="0" w:color="auto"/>
                                                                <w:left w:val="single" w:sz="2" w:space="0" w:color="auto"/>
                                                                <w:bottom w:val="single" w:sz="2" w:space="0" w:color="auto"/>
                                                                <w:right w:val="single" w:sz="2" w:space="0" w:color="auto"/>
                                                              </w:divBdr>
                                                              <w:divsChild>
                                                                <w:div w:id="258489127">
                                                                  <w:marLeft w:val="0"/>
                                                                  <w:marRight w:val="0"/>
                                                                  <w:marTop w:val="0"/>
                                                                  <w:marBottom w:val="0"/>
                                                                  <w:divBdr>
                                                                    <w:top w:val="single" w:sz="2" w:space="0" w:color="auto"/>
                                                                    <w:left w:val="single" w:sz="2" w:space="4" w:color="auto"/>
                                                                    <w:bottom w:val="single" w:sz="2" w:space="0" w:color="auto"/>
                                                                    <w:right w:val="single" w:sz="2" w:space="4" w:color="auto"/>
                                                                  </w:divBdr>
                                                                </w:div>
                                                              </w:divsChild>
                                                            </w:div>
                                                            <w:div w:id="1267738544">
                                                              <w:marLeft w:val="0"/>
                                                              <w:marRight w:val="0"/>
                                                              <w:marTop w:val="0"/>
                                                              <w:marBottom w:val="0"/>
                                                              <w:divBdr>
                                                                <w:top w:val="single" w:sz="2" w:space="0" w:color="auto"/>
                                                                <w:left w:val="single" w:sz="2" w:space="0" w:color="auto"/>
                                                                <w:bottom w:val="single" w:sz="2" w:space="0" w:color="auto"/>
                                                                <w:right w:val="single" w:sz="2" w:space="0" w:color="auto"/>
                                                              </w:divBdr>
                                                              <w:divsChild>
                                                                <w:div w:id="311982828">
                                                                  <w:marLeft w:val="0"/>
                                                                  <w:marRight w:val="0"/>
                                                                  <w:marTop w:val="0"/>
                                                                  <w:marBottom w:val="0"/>
                                                                  <w:divBdr>
                                                                    <w:top w:val="single" w:sz="2" w:space="0" w:color="auto"/>
                                                                    <w:left w:val="single" w:sz="2" w:space="4" w:color="auto"/>
                                                                    <w:bottom w:val="single" w:sz="2" w:space="0" w:color="auto"/>
                                                                    <w:right w:val="single" w:sz="2" w:space="4" w:color="auto"/>
                                                                  </w:divBdr>
                                                                </w:div>
                                                              </w:divsChild>
                                                            </w:div>
                                                          </w:divsChild>
                                                        </w:div>
                                                      </w:divsChild>
                                                    </w:div>
                                                  </w:divsChild>
                                                </w:div>
                                              </w:divsChild>
                                            </w:div>
                                          </w:divsChild>
                                        </w:div>
                                      </w:divsChild>
                                    </w:div>
                                  </w:divsChild>
                                </w:div>
                              </w:divsChild>
                            </w:div>
                          </w:divsChild>
                        </w:div>
                      </w:divsChild>
                    </w:div>
                  </w:divsChild>
                </w:div>
              </w:divsChild>
            </w:div>
          </w:divsChild>
        </w:div>
        <w:div w:id="2066710186">
          <w:marLeft w:val="0"/>
          <w:marRight w:val="0"/>
          <w:marTop w:val="0"/>
          <w:marBottom w:val="0"/>
          <w:divBdr>
            <w:top w:val="none" w:sz="0" w:space="0" w:color="auto"/>
            <w:left w:val="none" w:sz="0" w:space="0" w:color="auto"/>
            <w:bottom w:val="none" w:sz="0" w:space="0" w:color="auto"/>
            <w:right w:val="none" w:sz="0" w:space="0" w:color="auto"/>
          </w:divBdr>
        </w:div>
        <w:div w:id="53432272">
          <w:marLeft w:val="0"/>
          <w:marRight w:val="0"/>
          <w:marTop w:val="150"/>
          <w:marBottom w:val="30"/>
          <w:divBdr>
            <w:top w:val="none" w:sz="0" w:space="0" w:color="auto"/>
            <w:left w:val="none" w:sz="0" w:space="0" w:color="auto"/>
            <w:bottom w:val="none" w:sz="0" w:space="0" w:color="auto"/>
            <w:right w:val="none" w:sz="0" w:space="0" w:color="auto"/>
          </w:divBdr>
          <w:divsChild>
            <w:div w:id="457531531">
              <w:marLeft w:val="0"/>
              <w:marRight w:val="0"/>
              <w:marTop w:val="0"/>
              <w:marBottom w:val="0"/>
              <w:divBdr>
                <w:top w:val="none" w:sz="0" w:space="0" w:color="auto"/>
                <w:left w:val="none" w:sz="0" w:space="0" w:color="auto"/>
                <w:bottom w:val="none" w:sz="0" w:space="0" w:color="auto"/>
                <w:right w:val="none" w:sz="0" w:space="0" w:color="auto"/>
              </w:divBdr>
              <w:divsChild>
                <w:div w:id="1809928912">
                  <w:marLeft w:val="0"/>
                  <w:marRight w:val="0"/>
                  <w:marTop w:val="0"/>
                  <w:marBottom w:val="0"/>
                  <w:divBdr>
                    <w:top w:val="none" w:sz="0" w:space="0" w:color="auto"/>
                    <w:left w:val="none" w:sz="0" w:space="0" w:color="auto"/>
                    <w:bottom w:val="none" w:sz="0" w:space="0" w:color="auto"/>
                    <w:right w:val="none" w:sz="0" w:space="0" w:color="auto"/>
                  </w:divBdr>
                </w:div>
              </w:divsChild>
            </w:div>
            <w:div w:id="1646811550">
              <w:marLeft w:val="0"/>
              <w:marRight w:val="0"/>
              <w:marTop w:val="0"/>
              <w:marBottom w:val="0"/>
              <w:divBdr>
                <w:top w:val="none" w:sz="0" w:space="0" w:color="auto"/>
                <w:left w:val="none" w:sz="0" w:space="0" w:color="auto"/>
                <w:bottom w:val="none" w:sz="0" w:space="0" w:color="auto"/>
                <w:right w:val="none" w:sz="0" w:space="0" w:color="auto"/>
              </w:divBdr>
              <w:divsChild>
                <w:div w:id="1613634921">
                  <w:marLeft w:val="0"/>
                  <w:marRight w:val="0"/>
                  <w:marTop w:val="0"/>
                  <w:marBottom w:val="0"/>
                  <w:divBdr>
                    <w:top w:val="none" w:sz="0" w:space="0" w:color="auto"/>
                    <w:left w:val="none" w:sz="0" w:space="0" w:color="auto"/>
                    <w:bottom w:val="none" w:sz="0" w:space="0" w:color="auto"/>
                    <w:right w:val="none" w:sz="0" w:space="0" w:color="auto"/>
                  </w:divBdr>
                </w:div>
              </w:divsChild>
            </w:div>
            <w:div w:id="889075613">
              <w:marLeft w:val="0"/>
              <w:marRight w:val="0"/>
              <w:marTop w:val="0"/>
              <w:marBottom w:val="0"/>
              <w:divBdr>
                <w:top w:val="none" w:sz="0" w:space="0" w:color="auto"/>
                <w:left w:val="none" w:sz="0" w:space="0" w:color="auto"/>
                <w:bottom w:val="none" w:sz="0" w:space="0" w:color="auto"/>
                <w:right w:val="none" w:sz="0" w:space="0" w:color="auto"/>
              </w:divBdr>
              <w:divsChild>
                <w:div w:id="302277714">
                  <w:marLeft w:val="0"/>
                  <w:marRight w:val="0"/>
                  <w:marTop w:val="0"/>
                  <w:marBottom w:val="0"/>
                  <w:divBdr>
                    <w:top w:val="none" w:sz="0" w:space="0" w:color="auto"/>
                    <w:left w:val="none" w:sz="0" w:space="0" w:color="auto"/>
                    <w:bottom w:val="none" w:sz="0" w:space="0" w:color="auto"/>
                    <w:right w:val="none" w:sz="0" w:space="0" w:color="auto"/>
                  </w:divBdr>
                </w:div>
              </w:divsChild>
            </w:div>
            <w:div w:id="235168304">
              <w:marLeft w:val="0"/>
              <w:marRight w:val="0"/>
              <w:marTop w:val="0"/>
              <w:marBottom w:val="0"/>
              <w:divBdr>
                <w:top w:val="none" w:sz="0" w:space="0" w:color="auto"/>
                <w:left w:val="none" w:sz="0" w:space="0" w:color="auto"/>
                <w:bottom w:val="none" w:sz="0" w:space="0" w:color="auto"/>
                <w:right w:val="none" w:sz="0" w:space="0" w:color="auto"/>
              </w:divBdr>
              <w:divsChild>
                <w:div w:id="266352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9629606">
      <w:bodyDiv w:val="1"/>
      <w:marLeft w:val="0"/>
      <w:marRight w:val="0"/>
      <w:marTop w:val="0"/>
      <w:marBottom w:val="0"/>
      <w:divBdr>
        <w:top w:val="none" w:sz="0" w:space="0" w:color="auto"/>
        <w:left w:val="none" w:sz="0" w:space="0" w:color="auto"/>
        <w:bottom w:val="none" w:sz="0" w:space="0" w:color="auto"/>
        <w:right w:val="none" w:sz="0" w:space="0" w:color="auto"/>
      </w:divBdr>
      <w:divsChild>
        <w:div w:id="1453859859">
          <w:marLeft w:val="0"/>
          <w:marRight w:val="0"/>
          <w:marTop w:val="100"/>
          <w:marBottom w:val="100"/>
          <w:divBdr>
            <w:top w:val="none" w:sz="0" w:space="0" w:color="auto"/>
            <w:left w:val="none" w:sz="0" w:space="0" w:color="auto"/>
            <w:bottom w:val="none" w:sz="0" w:space="0" w:color="auto"/>
            <w:right w:val="none" w:sz="0" w:space="0" w:color="auto"/>
          </w:divBdr>
          <w:divsChild>
            <w:div w:id="348679471">
              <w:marLeft w:val="0"/>
              <w:marRight w:val="0"/>
              <w:marTop w:val="75"/>
              <w:marBottom w:val="300"/>
              <w:divBdr>
                <w:top w:val="none" w:sz="0" w:space="0" w:color="auto"/>
                <w:left w:val="none" w:sz="0" w:space="0" w:color="auto"/>
                <w:bottom w:val="none" w:sz="0" w:space="0" w:color="auto"/>
                <w:right w:val="none" w:sz="0" w:space="0" w:color="auto"/>
              </w:divBdr>
              <w:divsChild>
                <w:div w:id="1058362161">
                  <w:marLeft w:val="0"/>
                  <w:marRight w:val="0"/>
                  <w:marTop w:val="0"/>
                  <w:marBottom w:val="300"/>
                  <w:divBdr>
                    <w:top w:val="none" w:sz="0" w:space="0" w:color="auto"/>
                    <w:left w:val="none" w:sz="0" w:space="0" w:color="auto"/>
                    <w:bottom w:val="none" w:sz="0" w:space="0" w:color="auto"/>
                    <w:right w:val="none" w:sz="0" w:space="0" w:color="auto"/>
                  </w:divBdr>
                  <w:divsChild>
                    <w:div w:id="730494369">
                      <w:marLeft w:val="0"/>
                      <w:marRight w:val="0"/>
                      <w:marTop w:val="150"/>
                      <w:marBottom w:val="75"/>
                      <w:divBdr>
                        <w:top w:val="single" w:sz="6" w:space="4" w:color="CCCCCC"/>
                        <w:left w:val="none" w:sz="0" w:space="0" w:color="auto"/>
                        <w:bottom w:val="single" w:sz="6" w:space="2" w:color="CCCCCC"/>
                        <w:right w:val="none" w:sz="0" w:space="0" w:color="auto"/>
                      </w:divBdr>
                      <w:divsChild>
                        <w:div w:id="397945883">
                          <w:marLeft w:val="0"/>
                          <w:marRight w:val="0"/>
                          <w:marTop w:val="0"/>
                          <w:marBottom w:val="0"/>
                          <w:divBdr>
                            <w:top w:val="none" w:sz="0" w:space="0" w:color="auto"/>
                            <w:left w:val="none" w:sz="0" w:space="0" w:color="auto"/>
                            <w:bottom w:val="none" w:sz="0" w:space="0" w:color="auto"/>
                            <w:right w:val="none" w:sz="0" w:space="0" w:color="auto"/>
                          </w:divBdr>
                          <w:divsChild>
                            <w:div w:id="1145465093">
                              <w:marLeft w:val="0"/>
                              <w:marRight w:val="0"/>
                              <w:marTop w:val="0"/>
                              <w:marBottom w:val="0"/>
                              <w:divBdr>
                                <w:top w:val="none" w:sz="0" w:space="0" w:color="auto"/>
                                <w:left w:val="none" w:sz="0" w:space="0" w:color="auto"/>
                                <w:bottom w:val="none" w:sz="0" w:space="0" w:color="auto"/>
                                <w:right w:val="none" w:sz="0" w:space="0" w:color="auto"/>
                              </w:divBdr>
                              <w:divsChild>
                                <w:div w:id="1046182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869653">
                      <w:marLeft w:val="0"/>
                      <w:marRight w:val="300"/>
                      <w:marTop w:val="0"/>
                      <w:marBottom w:val="150"/>
                      <w:divBdr>
                        <w:top w:val="none" w:sz="0" w:space="0" w:color="auto"/>
                        <w:left w:val="none" w:sz="0" w:space="0" w:color="auto"/>
                        <w:bottom w:val="none" w:sz="0" w:space="0" w:color="auto"/>
                        <w:right w:val="none" w:sz="0" w:space="0" w:color="auto"/>
                      </w:divBdr>
                      <w:divsChild>
                        <w:div w:id="230579825">
                          <w:marLeft w:val="0"/>
                          <w:marRight w:val="0"/>
                          <w:marTop w:val="0"/>
                          <w:marBottom w:val="300"/>
                          <w:divBdr>
                            <w:top w:val="none" w:sz="0" w:space="0" w:color="auto"/>
                            <w:left w:val="none" w:sz="0" w:space="0" w:color="auto"/>
                            <w:bottom w:val="none" w:sz="0" w:space="0" w:color="auto"/>
                            <w:right w:val="none" w:sz="0" w:space="0" w:color="auto"/>
                          </w:divBdr>
                          <w:divsChild>
                            <w:div w:id="1692296796">
                              <w:marLeft w:val="0"/>
                              <w:marRight w:val="300"/>
                              <w:marTop w:val="0"/>
                              <w:marBottom w:val="150"/>
                              <w:divBdr>
                                <w:top w:val="none" w:sz="0" w:space="0" w:color="auto"/>
                                <w:left w:val="none" w:sz="0" w:space="0" w:color="auto"/>
                                <w:bottom w:val="none" w:sz="0" w:space="0" w:color="auto"/>
                                <w:right w:val="none" w:sz="0" w:space="0" w:color="auto"/>
                              </w:divBdr>
                              <w:divsChild>
                                <w:div w:id="1131438843">
                                  <w:marLeft w:val="0"/>
                                  <w:marRight w:val="0"/>
                                  <w:marTop w:val="0"/>
                                  <w:marBottom w:val="0"/>
                                  <w:divBdr>
                                    <w:top w:val="none" w:sz="0" w:space="0" w:color="auto"/>
                                    <w:left w:val="none" w:sz="0" w:space="0" w:color="auto"/>
                                    <w:bottom w:val="none" w:sz="0" w:space="0" w:color="auto"/>
                                    <w:right w:val="none" w:sz="0" w:space="0" w:color="auto"/>
                                  </w:divBdr>
                                  <w:divsChild>
                                    <w:div w:id="617183466">
                                      <w:marLeft w:val="0"/>
                                      <w:marRight w:val="0"/>
                                      <w:marTop w:val="0"/>
                                      <w:marBottom w:val="0"/>
                                      <w:divBdr>
                                        <w:top w:val="none" w:sz="0" w:space="0" w:color="auto"/>
                                        <w:left w:val="none" w:sz="0" w:space="0" w:color="auto"/>
                                        <w:bottom w:val="none" w:sz="0" w:space="0" w:color="auto"/>
                                        <w:right w:val="none" w:sz="0" w:space="0" w:color="auto"/>
                                      </w:divBdr>
                                      <w:divsChild>
                                        <w:div w:id="1920484137">
                                          <w:marLeft w:val="0"/>
                                          <w:marRight w:val="0"/>
                                          <w:marTop w:val="0"/>
                                          <w:marBottom w:val="0"/>
                                          <w:divBdr>
                                            <w:top w:val="none" w:sz="0" w:space="0" w:color="auto"/>
                                            <w:left w:val="none" w:sz="0" w:space="0" w:color="auto"/>
                                            <w:bottom w:val="none" w:sz="0" w:space="0" w:color="auto"/>
                                            <w:right w:val="none" w:sz="0" w:space="0" w:color="auto"/>
                                          </w:divBdr>
                                        </w:div>
                                      </w:divsChild>
                                    </w:div>
                                    <w:div w:id="2076783579">
                                      <w:marLeft w:val="0"/>
                                      <w:marRight w:val="0"/>
                                      <w:marTop w:val="0"/>
                                      <w:marBottom w:val="0"/>
                                      <w:divBdr>
                                        <w:top w:val="none" w:sz="0" w:space="0" w:color="auto"/>
                                        <w:left w:val="none" w:sz="0" w:space="0" w:color="auto"/>
                                        <w:bottom w:val="none" w:sz="0" w:space="0" w:color="auto"/>
                                        <w:right w:val="none" w:sz="0" w:space="0" w:color="auto"/>
                                      </w:divBdr>
                                      <w:divsChild>
                                        <w:div w:id="576092298">
                                          <w:marLeft w:val="0"/>
                                          <w:marRight w:val="0"/>
                                          <w:marTop w:val="0"/>
                                          <w:marBottom w:val="0"/>
                                          <w:divBdr>
                                            <w:top w:val="none" w:sz="0" w:space="0" w:color="auto"/>
                                            <w:left w:val="none" w:sz="0" w:space="0" w:color="auto"/>
                                            <w:bottom w:val="none" w:sz="0" w:space="0" w:color="auto"/>
                                            <w:right w:val="none" w:sz="0" w:space="0" w:color="auto"/>
                                          </w:divBdr>
                                          <w:divsChild>
                                            <w:div w:id="1634284075">
                                              <w:marLeft w:val="0"/>
                                              <w:marRight w:val="0"/>
                                              <w:marTop w:val="150"/>
                                              <w:marBottom w:val="0"/>
                                              <w:divBdr>
                                                <w:top w:val="none" w:sz="0" w:space="0" w:color="auto"/>
                                                <w:left w:val="none" w:sz="0" w:space="0" w:color="auto"/>
                                                <w:bottom w:val="none" w:sz="0" w:space="0" w:color="auto"/>
                                                <w:right w:val="none" w:sz="0" w:space="0" w:color="auto"/>
                                              </w:divBdr>
                                              <w:divsChild>
                                                <w:div w:id="1963144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2466958">
                          <w:marLeft w:val="0"/>
                          <w:marRight w:val="0"/>
                          <w:marTop w:val="150"/>
                          <w:marBottom w:val="300"/>
                          <w:divBdr>
                            <w:top w:val="none" w:sz="0" w:space="0" w:color="auto"/>
                            <w:left w:val="none" w:sz="0" w:space="0" w:color="auto"/>
                            <w:bottom w:val="none" w:sz="0" w:space="0" w:color="auto"/>
                            <w:right w:val="none" w:sz="0" w:space="0" w:color="auto"/>
                          </w:divBdr>
                          <w:divsChild>
                            <w:div w:id="108354687">
                              <w:marLeft w:val="0"/>
                              <w:marRight w:val="0"/>
                              <w:marTop w:val="0"/>
                              <w:marBottom w:val="0"/>
                              <w:divBdr>
                                <w:top w:val="none" w:sz="0" w:space="0" w:color="auto"/>
                                <w:left w:val="none" w:sz="0" w:space="0" w:color="auto"/>
                                <w:bottom w:val="none" w:sz="0" w:space="0" w:color="auto"/>
                                <w:right w:val="none" w:sz="0" w:space="0" w:color="auto"/>
                              </w:divBdr>
                              <w:divsChild>
                                <w:div w:id="433211726">
                                  <w:marLeft w:val="0"/>
                                  <w:marRight w:val="0"/>
                                  <w:marTop w:val="0"/>
                                  <w:marBottom w:val="150"/>
                                  <w:divBdr>
                                    <w:top w:val="none" w:sz="0" w:space="0" w:color="auto"/>
                                    <w:left w:val="none" w:sz="0" w:space="0" w:color="auto"/>
                                    <w:bottom w:val="none" w:sz="0" w:space="0" w:color="auto"/>
                                    <w:right w:val="none" w:sz="0" w:space="0" w:color="auto"/>
                                  </w:divBdr>
                                </w:div>
                                <w:div w:id="619337945">
                                  <w:marLeft w:val="0"/>
                                  <w:marRight w:val="0"/>
                                  <w:marTop w:val="0"/>
                                  <w:marBottom w:val="150"/>
                                  <w:divBdr>
                                    <w:top w:val="none" w:sz="0" w:space="0" w:color="auto"/>
                                    <w:left w:val="none" w:sz="0" w:space="0" w:color="auto"/>
                                    <w:bottom w:val="none" w:sz="0" w:space="0" w:color="auto"/>
                                    <w:right w:val="none" w:sz="0" w:space="0" w:color="auto"/>
                                  </w:divBdr>
                                </w:div>
                                <w:div w:id="667514569">
                                  <w:marLeft w:val="0"/>
                                  <w:marRight w:val="0"/>
                                  <w:marTop w:val="0"/>
                                  <w:marBottom w:val="120"/>
                                  <w:divBdr>
                                    <w:top w:val="single" w:sz="6" w:space="2" w:color="DEDEDE"/>
                                    <w:left w:val="single" w:sz="6" w:space="4" w:color="DEDEDE"/>
                                    <w:bottom w:val="single" w:sz="6" w:space="2" w:color="DEDEDE"/>
                                    <w:right w:val="single" w:sz="6" w:space="4" w:color="DEDEDE"/>
                                  </w:divBdr>
                                </w:div>
                                <w:div w:id="145228193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479808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2247610">
      <w:bodyDiv w:val="1"/>
      <w:marLeft w:val="0"/>
      <w:marRight w:val="0"/>
      <w:marTop w:val="0"/>
      <w:marBottom w:val="0"/>
      <w:divBdr>
        <w:top w:val="none" w:sz="0" w:space="0" w:color="auto"/>
        <w:left w:val="none" w:sz="0" w:space="0" w:color="auto"/>
        <w:bottom w:val="none" w:sz="0" w:space="0" w:color="auto"/>
        <w:right w:val="none" w:sz="0" w:space="0" w:color="auto"/>
      </w:divBdr>
    </w:div>
    <w:div w:id="292637827">
      <w:bodyDiv w:val="1"/>
      <w:marLeft w:val="0"/>
      <w:marRight w:val="0"/>
      <w:marTop w:val="0"/>
      <w:marBottom w:val="0"/>
      <w:divBdr>
        <w:top w:val="none" w:sz="0" w:space="0" w:color="auto"/>
        <w:left w:val="none" w:sz="0" w:space="0" w:color="auto"/>
        <w:bottom w:val="none" w:sz="0" w:space="0" w:color="auto"/>
        <w:right w:val="none" w:sz="0" w:space="0" w:color="auto"/>
      </w:divBdr>
      <w:divsChild>
        <w:div w:id="1686594127">
          <w:marLeft w:val="0"/>
          <w:marRight w:val="0"/>
          <w:marTop w:val="0"/>
          <w:marBottom w:val="0"/>
          <w:divBdr>
            <w:top w:val="none" w:sz="0" w:space="0" w:color="auto"/>
            <w:left w:val="none" w:sz="0" w:space="0" w:color="auto"/>
            <w:bottom w:val="none" w:sz="0" w:space="0" w:color="auto"/>
            <w:right w:val="none" w:sz="0" w:space="0" w:color="auto"/>
          </w:divBdr>
          <w:divsChild>
            <w:div w:id="111436579">
              <w:marLeft w:val="0"/>
              <w:marRight w:val="0"/>
              <w:marTop w:val="0"/>
              <w:marBottom w:val="0"/>
              <w:divBdr>
                <w:top w:val="none" w:sz="0" w:space="0" w:color="auto"/>
                <w:left w:val="none" w:sz="0" w:space="0" w:color="auto"/>
                <w:bottom w:val="none" w:sz="0" w:space="0" w:color="auto"/>
                <w:right w:val="none" w:sz="0" w:space="0" w:color="auto"/>
              </w:divBdr>
              <w:divsChild>
                <w:div w:id="1949463700">
                  <w:marLeft w:val="0"/>
                  <w:marRight w:val="0"/>
                  <w:marTop w:val="0"/>
                  <w:marBottom w:val="0"/>
                  <w:divBdr>
                    <w:top w:val="none" w:sz="0" w:space="0" w:color="auto"/>
                    <w:left w:val="none" w:sz="0" w:space="0" w:color="auto"/>
                    <w:bottom w:val="none" w:sz="0" w:space="0" w:color="auto"/>
                    <w:right w:val="none" w:sz="0" w:space="0" w:color="auto"/>
                  </w:divBdr>
                  <w:divsChild>
                    <w:div w:id="814180072">
                      <w:marLeft w:val="0"/>
                      <w:marRight w:val="0"/>
                      <w:marTop w:val="0"/>
                      <w:marBottom w:val="0"/>
                      <w:divBdr>
                        <w:top w:val="none" w:sz="0" w:space="0" w:color="auto"/>
                        <w:left w:val="none" w:sz="0" w:space="0" w:color="auto"/>
                        <w:bottom w:val="none" w:sz="0" w:space="0" w:color="auto"/>
                        <w:right w:val="none" w:sz="0" w:space="0" w:color="auto"/>
                      </w:divBdr>
                      <w:divsChild>
                        <w:div w:id="1010190">
                          <w:marLeft w:val="0"/>
                          <w:marRight w:val="0"/>
                          <w:marTop w:val="0"/>
                          <w:marBottom w:val="0"/>
                          <w:divBdr>
                            <w:top w:val="none" w:sz="0" w:space="0" w:color="auto"/>
                            <w:left w:val="none" w:sz="0" w:space="0" w:color="auto"/>
                            <w:bottom w:val="none" w:sz="0" w:space="0" w:color="auto"/>
                            <w:right w:val="none" w:sz="0" w:space="0" w:color="auto"/>
                          </w:divBdr>
                          <w:divsChild>
                            <w:div w:id="2115132225">
                              <w:marLeft w:val="0"/>
                              <w:marRight w:val="0"/>
                              <w:marTop w:val="0"/>
                              <w:marBottom w:val="0"/>
                              <w:divBdr>
                                <w:top w:val="none" w:sz="0" w:space="0" w:color="auto"/>
                                <w:left w:val="none" w:sz="0" w:space="0" w:color="auto"/>
                                <w:bottom w:val="none" w:sz="0" w:space="0" w:color="auto"/>
                                <w:right w:val="none" w:sz="0" w:space="0" w:color="auto"/>
                              </w:divBdr>
                            </w:div>
                          </w:divsChild>
                        </w:div>
                        <w:div w:id="131603366">
                          <w:marLeft w:val="0"/>
                          <w:marRight w:val="0"/>
                          <w:marTop w:val="0"/>
                          <w:marBottom w:val="0"/>
                          <w:divBdr>
                            <w:top w:val="none" w:sz="0" w:space="0" w:color="auto"/>
                            <w:left w:val="none" w:sz="0" w:space="0" w:color="auto"/>
                            <w:bottom w:val="none" w:sz="0" w:space="0" w:color="auto"/>
                            <w:right w:val="none" w:sz="0" w:space="0" w:color="auto"/>
                          </w:divBdr>
                          <w:divsChild>
                            <w:div w:id="1276519206">
                              <w:marLeft w:val="0"/>
                              <w:marRight w:val="0"/>
                              <w:marTop w:val="0"/>
                              <w:marBottom w:val="0"/>
                              <w:divBdr>
                                <w:top w:val="none" w:sz="0" w:space="0" w:color="auto"/>
                                <w:left w:val="none" w:sz="0" w:space="0" w:color="auto"/>
                                <w:bottom w:val="none" w:sz="0" w:space="0" w:color="auto"/>
                                <w:right w:val="none" w:sz="0" w:space="0" w:color="auto"/>
                              </w:divBdr>
                            </w:div>
                          </w:divsChild>
                        </w:div>
                        <w:div w:id="255671875">
                          <w:marLeft w:val="0"/>
                          <w:marRight w:val="0"/>
                          <w:marTop w:val="0"/>
                          <w:marBottom w:val="0"/>
                          <w:divBdr>
                            <w:top w:val="none" w:sz="0" w:space="0" w:color="auto"/>
                            <w:left w:val="none" w:sz="0" w:space="0" w:color="auto"/>
                            <w:bottom w:val="none" w:sz="0" w:space="0" w:color="auto"/>
                            <w:right w:val="none" w:sz="0" w:space="0" w:color="auto"/>
                          </w:divBdr>
                          <w:divsChild>
                            <w:div w:id="1983264148">
                              <w:marLeft w:val="0"/>
                              <w:marRight w:val="0"/>
                              <w:marTop w:val="0"/>
                              <w:marBottom w:val="0"/>
                              <w:divBdr>
                                <w:top w:val="none" w:sz="0" w:space="0" w:color="auto"/>
                                <w:left w:val="none" w:sz="0" w:space="0" w:color="auto"/>
                                <w:bottom w:val="none" w:sz="0" w:space="0" w:color="auto"/>
                                <w:right w:val="none" w:sz="0" w:space="0" w:color="auto"/>
                              </w:divBdr>
                            </w:div>
                          </w:divsChild>
                        </w:div>
                        <w:div w:id="366881443">
                          <w:marLeft w:val="0"/>
                          <w:marRight w:val="0"/>
                          <w:marTop w:val="0"/>
                          <w:marBottom w:val="0"/>
                          <w:divBdr>
                            <w:top w:val="none" w:sz="0" w:space="0" w:color="auto"/>
                            <w:left w:val="none" w:sz="0" w:space="0" w:color="auto"/>
                            <w:bottom w:val="none" w:sz="0" w:space="0" w:color="auto"/>
                            <w:right w:val="none" w:sz="0" w:space="0" w:color="auto"/>
                          </w:divBdr>
                          <w:divsChild>
                            <w:div w:id="977876045">
                              <w:marLeft w:val="0"/>
                              <w:marRight w:val="0"/>
                              <w:marTop w:val="0"/>
                              <w:marBottom w:val="0"/>
                              <w:divBdr>
                                <w:top w:val="none" w:sz="0" w:space="0" w:color="auto"/>
                                <w:left w:val="none" w:sz="0" w:space="0" w:color="auto"/>
                                <w:bottom w:val="none" w:sz="0" w:space="0" w:color="auto"/>
                                <w:right w:val="none" w:sz="0" w:space="0" w:color="auto"/>
                              </w:divBdr>
                            </w:div>
                          </w:divsChild>
                        </w:div>
                        <w:div w:id="829295206">
                          <w:marLeft w:val="0"/>
                          <w:marRight w:val="0"/>
                          <w:marTop w:val="0"/>
                          <w:marBottom w:val="0"/>
                          <w:divBdr>
                            <w:top w:val="none" w:sz="0" w:space="0" w:color="auto"/>
                            <w:left w:val="none" w:sz="0" w:space="0" w:color="auto"/>
                            <w:bottom w:val="none" w:sz="0" w:space="0" w:color="auto"/>
                            <w:right w:val="none" w:sz="0" w:space="0" w:color="auto"/>
                          </w:divBdr>
                          <w:divsChild>
                            <w:div w:id="1736901527">
                              <w:marLeft w:val="0"/>
                              <w:marRight w:val="0"/>
                              <w:marTop w:val="0"/>
                              <w:marBottom w:val="0"/>
                              <w:divBdr>
                                <w:top w:val="none" w:sz="0" w:space="0" w:color="auto"/>
                                <w:left w:val="none" w:sz="0" w:space="0" w:color="auto"/>
                                <w:bottom w:val="none" w:sz="0" w:space="0" w:color="auto"/>
                                <w:right w:val="none" w:sz="0" w:space="0" w:color="auto"/>
                              </w:divBdr>
                            </w:div>
                          </w:divsChild>
                        </w:div>
                        <w:div w:id="966089641">
                          <w:marLeft w:val="0"/>
                          <w:marRight w:val="0"/>
                          <w:marTop w:val="0"/>
                          <w:marBottom w:val="0"/>
                          <w:divBdr>
                            <w:top w:val="none" w:sz="0" w:space="0" w:color="auto"/>
                            <w:left w:val="none" w:sz="0" w:space="0" w:color="auto"/>
                            <w:bottom w:val="none" w:sz="0" w:space="0" w:color="auto"/>
                            <w:right w:val="none" w:sz="0" w:space="0" w:color="auto"/>
                          </w:divBdr>
                          <w:divsChild>
                            <w:div w:id="1715805985">
                              <w:marLeft w:val="0"/>
                              <w:marRight w:val="0"/>
                              <w:marTop w:val="0"/>
                              <w:marBottom w:val="0"/>
                              <w:divBdr>
                                <w:top w:val="none" w:sz="0" w:space="0" w:color="auto"/>
                                <w:left w:val="none" w:sz="0" w:space="0" w:color="auto"/>
                                <w:bottom w:val="none" w:sz="0" w:space="0" w:color="auto"/>
                                <w:right w:val="none" w:sz="0" w:space="0" w:color="auto"/>
                              </w:divBdr>
                            </w:div>
                          </w:divsChild>
                        </w:div>
                        <w:div w:id="1016078054">
                          <w:marLeft w:val="0"/>
                          <w:marRight w:val="0"/>
                          <w:marTop w:val="0"/>
                          <w:marBottom w:val="0"/>
                          <w:divBdr>
                            <w:top w:val="none" w:sz="0" w:space="0" w:color="auto"/>
                            <w:left w:val="none" w:sz="0" w:space="0" w:color="auto"/>
                            <w:bottom w:val="none" w:sz="0" w:space="0" w:color="auto"/>
                            <w:right w:val="none" w:sz="0" w:space="0" w:color="auto"/>
                          </w:divBdr>
                          <w:divsChild>
                            <w:div w:id="862088631">
                              <w:marLeft w:val="0"/>
                              <w:marRight w:val="0"/>
                              <w:marTop w:val="0"/>
                              <w:marBottom w:val="0"/>
                              <w:divBdr>
                                <w:top w:val="none" w:sz="0" w:space="0" w:color="auto"/>
                                <w:left w:val="none" w:sz="0" w:space="0" w:color="auto"/>
                                <w:bottom w:val="none" w:sz="0" w:space="0" w:color="auto"/>
                                <w:right w:val="none" w:sz="0" w:space="0" w:color="auto"/>
                              </w:divBdr>
                            </w:div>
                          </w:divsChild>
                        </w:div>
                        <w:div w:id="1080098838">
                          <w:marLeft w:val="0"/>
                          <w:marRight w:val="0"/>
                          <w:marTop w:val="0"/>
                          <w:marBottom w:val="0"/>
                          <w:divBdr>
                            <w:top w:val="none" w:sz="0" w:space="0" w:color="auto"/>
                            <w:left w:val="none" w:sz="0" w:space="0" w:color="auto"/>
                            <w:bottom w:val="none" w:sz="0" w:space="0" w:color="auto"/>
                            <w:right w:val="none" w:sz="0" w:space="0" w:color="auto"/>
                          </w:divBdr>
                        </w:div>
                        <w:div w:id="1386492558">
                          <w:marLeft w:val="0"/>
                          <w:marRight w:val="0"/>
                          <w:marTop w:val="0"/>
                          <w:marBottom w:val="0"/>
                          <w:divBdr>
                            <w:top w:val="none" w:sz="0" w:space="0" w:color="auto"/>
                            <w:left w:val="none" w:sz="0" w:space="0" w:color="auto"/>
                            <w:bottom w:val="none" w:sz="0" w:space="0" w:color="auto"/>
                            <w:right w:val="none" w:sz="0" w:space="0" w:color="auto"/>
                          </w:divBdr>
                          <w:divsChild>
                            <w:div w:id="2097361765">
                              <w:marLeft w:val="0"/>
                              <w:marRight w:val="0"/>
                              <w:marTop w:val="0"/>
                              <w:marBottom w:val="0"/>
                              <w:divBdr>
                                <w:top w:val="none" w:sz="0" w:space="0" w:color="auto"/>
                                <w:left w:val="none" w:sz="0" w:space="0" w:color="auto"/>
                                <w:bottom w:val="none" w:sz="0" w:space="0" w:color="auto"/>
                                <w:right w:val="none" w:sz="0" w:space="0" w:color="auto"/>
                              </w:divBdr>
                            </w:div>
                          </w:divsChild>
                        </w:div>
                        <w:div w:id="1498884920">
                          <w:marLeft w:val="0"/>
                          <w:marRight w:val="0"/>
                          <w:marTop w:val="0"/>
                          <w:marBottom w:val="0"/>
                          <w:divBdr>
                            <w:top w:val="none" w:sz="0" w:space="0" w:color="auto"/>
                            <w:left w:val="none" w:sz="0" w:space="0" w:color="auto"/>
                            <w:bottom w:val="none" w:sz="0" w:space="0" w:color="auto"/>
                            <w:right w:val="none" w:sz="0" w:space="0" w:color="auto"/>
                          </w:divBdr>
                          <w:divsChild>
                            <w:div w:id="978416096">
                              <w:marLeft w:val="0"/>
                              <w:marRight w:val="0"/>
                              <w:marTop w:val="0"/>
                              <w:marBottom w:val="0"/>
                              <w:divBdr>
                                <w:top w:val="none" w:sz="0" w:space="0" w:color="auto"/>
                                <w:left w:val="none" w:sz="0" w:space="0" w:color="auto"/>
                                <w:bottom w:val="none" w:sz="0" w:space="0" w:color="auto"/>
                                <w:right w:val="none" w:sz="0" w:space="0" w:color="auto"/>
                              </w:divBdr>
                            </w:div>
                          </w:divsChild>
                        </w:div>
                        <w:div w:id="2145808306">
                          <w:marLeft w:val="0"/>
                          <w:marRight w:val="0"/>
                          <w:marTop w:val="0"/>
                          <w:marBottom w:val="0"/>
                          <w:divBdr>
                            <w:top w:val="none" w:sz="0" w:space="0" w:color="auto"/>
                            <w:left w:val="none" w:sz="0" w:space="0" w:color="auto"/>
                            <w:bottom w:val="none" w:sz="0" w:space="0" w:color="auto"/>
                            <w:right w:val="none" w:sz="0" w:space="0" w:color="auto"/>
                          </w:divBdr>
                          <w:divsChild>
                            <w:div w:id="189153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6565413">
          <w:marLeft w:val="0"/>
          <w:marRight w:val="0"/>
          <w:marTop w:val="375"/>
          <w:marBottom w:val="450"/>
          <w:divBdr>
            <w:top w:val="none" w:sz="0" w:space="0" w:color="auto"/>
            <w:left w:val="none" w:sz="0" w:space="0" w:color="auto"/>
            <w:bottom w:val="single" w:sz="18" w:space="12" w:color="auto"/>
            <w:right w:val="none" w:sz="0" w:space="0" w:color="auto"/>
          </w:divBdr>
          <w:divsChild>
            <w:div w:id="180881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258760">
      <w:bodyDiv w:val="1"/>
      <w:marLeft w:val="0"/>
      <w:marRight w:val="0"/>
      <w:marTop w:val="0"/>
      <w:marBottom w:val="0"/>
      <w:divBdr>
        <w:top w:val="none" w:sz="0" w:space="0" w:color="auto"/>
        <w:left w:val="none" w:sz="0" w:space="0" w:color="auto"/>
        <w:bottom w:val="none" w:sz="0" w:space="0" w:color="auto"/>
        <w:right w:val="none" w:sz="0" w:space="0" w:color="auto"/>
      </w:divBdr>
    </w:div>
    <w:div w:id="299504195">
      <w:bodyDiv w:val="1"/>
      <w:marLeft w:val="0"/>
      <w:marRight w:val="0"/>
      <w:marTop w:val="0"/>
      <w:marBottom w:val="0"/>
      <w:divBdr>
        <w:top w:val="none" w:sz="0" w:space="0" w:color="auto"/>
        <w:left w:val="none" w:sz="0" w:space="0" w:color="auto"/>
        <w:bottom w:val="none" w:sz="0" w:space="0" w:color="auto"/>
        <w:right w:val="none" w:sz="0" w:space="0" w:color="auto"/>
      </w:divBdr>
      <w:divsChild>
        <w:div w:id="1057515298">
          <w:marLeft w:val="0"/>
          <w:marRight w:val="0"/>
          <w:marTop w:val="0"/>
          <w:marBottom w:val="0"/>
          <w:divBdr>
            <w:top w:val="none" w:sz="0" w:space="0" w:color="auto"/>
            <w:left w:val="none" w:sz="0" w:space="0" w:color="auto"/>
            <w:bottom w:val="none" w:sz="0" w:space="0" w:color="auto"/>
            <w:right w:val="none" w:sz="0" w:space="0" w:color="auto"/>
          </w:divBdr>
        </w:div>
        <w:div w:id="924728603">
          <w:marLeft w:val="0"/>
          <w:marRight w:val="0"/>
          <w:marTop w:val="0"/>
          <w:marBottom w:val="0"/>
          <w:divBdr>
            <w:top w:val="none" w:sz="0" w:space="0" w:color="auto"/>
            <w:left w:val="none" w:sz="0" w:space="0" w:color="auto"/>
            <w:bottom w:val="none" w:sz="0" w:space="0" w:color="auto"/>
            <w:right w:val="none" w:sz="0" w:space="0" w:color="auto"/>
          </w:divBdr>
        </w:div>
        <w:div w:id="469829904">
          <w:marLeft w:val="0"/>
          <w:marRight w:val="0"/>
          <w:marTop w:val="0"/>
          <w:marBottom w:val="450"/>
          <w:divBdr>
            <w:top w:val="none" w:sz="0" w:space="0" w:color="auto"/>
            <w:left w:val="none" w:sz="0" w:space="0" w:color="auto"/>
            <w:bottom w:val="none" w:sz="0" w:space="0" w:color="auto"/>
            <w:right w:val="none" w:sz="0" w:space="0" w:color="auto"/>
          </w:divBdr>
          <w:divsChild>
            <w:div w:id="290792328">
              <w:marLeft w:val="0"/>
              <w:marRight w:val="0"/>
              <w:marTop w:val="0"/>
              <w:marBottom w:val="0"/>
              <w:divBdr>
                <w:top w:val="none" w:sz="0" w:space="0" w:color="auto"/>
                <w:left w:val="none" w:sz="0" w:space="0" w:color="auto"/>
                <w:bottom w:val="none" w:sz="0" w:space="0" w:color="auto"/>
                <w:right w:val="none" w:sz="0" w:space="0" w:color="auto"/>
              </w:divBdr>
              <w:divsChild>
                <w:div w:id="1099133140">
                  <w:marLeft w:val="0"/>
                  <w:marRight w:val="0"/>
                  <w:marTop w:val="0"/>
                  <w:marBottom w:val="0"/>
                  <w:divBdr>
                    <w:top w:val="single" w:sz="6" w:space="0" w:color="E1E8ED"/>
                    <w:left w:val="single" w:sz="6" w:space="0" w:color="E1E8ED"/>
                    <w:bottom w:val="single" w:sz="6" w:space="0" w:color="E1E8ED"/>
                    <w:right w:val="single" w:sz="6" w:space="0" w:color="E1E8ED"/>
                  </w:divBdr>
                  <w:divsChild>
                    <w:div w:id="1005127428">
                      <w:marLeft w:val="0"/>
                      <w:marRight w:val="0"/>
                      <w:marTop w:val="0"/>
                      <w:marBottom w:val="0"/>
                      <w:divBdr>
                        <w:top w:val="none" w:sz="0" w:space="0" w:color="auto"/>
                        <w:left w:val="none" w:sz="0" w:space="0" w:color="auto"/>
                        <w:bottom w:val="none" w:sz="0" w:space="0" w:color="auto"/>
                        <w:right w:val="none" w:sz="0" w:space="0" w:color="auto"/>
                      </w:divBdr>
                      <w:divsChild>
                        <w:div w:id="1327519038">
                          <w:marLeft w:val="0"/>
                          <w:marRight w:val="0"/>
                          <w:marTop w:val="0"/>
                          <w:marBottom w:val="0"/>
                          <w:divBdr>
                            <w:top w:val="none" w:sz="0" w:space="0" w:color="auto"/>
                            <w:left w:val="none" w:sz="0" w:space="0" w:color="auto"/>
                            <w:bottom w:val="none" w:sz="0" w:space="0" w:color="auto"/>
                            <w:right w:val="none" w:sz="0" w:space="0" w:color="auto"/>
                          </w:divBdr>
                          <w:divsChild>
                            <w:div w:id="1926573004">
                              <w:blockQuote w:val="1"/>
                              <w:marLeft w:val="0"/>
                              <w:marRight w:val="0"/>
                              <w:marTop w:val="0"/>
                              <w:marBottom w:val="0"/>
                              <w:divBdr>
                                <w:top w:val="none" w:sz="0" w:space="0" w:color="auto"/>
                                <w:left w:val="none" w:sz="0" w:space="0" w:color="auto"/>
                                <w:bottom w:val="none" w:sz="0" w:space="0" w:color="auto"/>
                                <w:right w:val="none" w:sz="0" w:space="0" w:color="auto"/>
                              </w:divBdr>
                              <w:divsChild>
                                <w:div w:id="79179562">
                                  <w:marLeft w:val="0"/>
                                  <w:marRight w:val="0"/>
                                  <w:marTop w:val="0"/>
                                  <w:marBottom w:val="0"/>
                                  <w:divBdr>
                                    <w:top w:val="none" w:sz="0" w:space="0" w:color="auto"/>
                                    <w:left w:val="none" w:sz="0" w:space="0" w:color="auto"/>
                                    <w:bottom w:val="none" w:sz="0" w:space="0" w:color="auto"/>
                                    <w:right w:val="none" w:sz="0" w:space="0" w:color="auto"/>
                                  </w:divBdr>
                                  <w:divsChild>
                                    <w:div w:id="365838753">
                                      <w:marLeft w:val="0"/>
                                      <w:marRight w:val="0"/>
                                      <w:marTop w:val="0"/>
                                      <w:marBottom w:val="0"/>
                                      <w:divBdr>
                                        <w:top w:val="none" w:sz="0" w:space="0" w:color="auto"/>
                                        <w:left w:val="none" w:sz="0" w:space="0" w:color="auto"/>
                                        <w:bottom w:val="none" w:sz="0" w:space="0" w:color="auto"/>
                                        <w:right w:val="none" w:sz="0" w:space="0" w:color="auto"/>
                                      </w:divBdr>
                                      <w:divsChild>
                                        <w:div w:id="1114636575">
                                          <w:marLeft w:val="0"/>
                                          <w:marRight w:val="0"/>
                                          <w:marTop w:val="0"/>
                                          <w:marBottom w:val="0"/>
                                          <w:divBdr>
                                            <w:top w:val="none" w:sz="0" w:space="0" w:color="auto"/>
                                            <w:left w:val="none" w:sz="0" w:space="0" w:color="auto"/>
                                            <w:bottom w:val="none" w:sz="0" w:space="0" w:color="auto"/>
                                            <w:right w:val="none" w:sz="0" w:space="0" w:color="auto"/>
                                          </w:divBdr>
                                        </w:div>
                                      </w:divsChild>
                                    </w:div>
                                    <w:div w:id="1143549328">
                                      <w:marLeft w:val="0"/>
                                      <w:marRight w:val="0"/>
                                      <w:marTop w:val="0"/>
                                      <w:marBottom w:val="0"/>
                                      <w:divBdr>
                                        <w:top w:val="none" w:sz="0" w:space="0" w:color="auto"/>
                                        <w:left w:val="none" w:sz="0" w:space="0" w:color="auto"/>
                                        <w:bottom w:val="none" w:sz="0" w:space="0" w:color="auto"/>
                                        <w:right w:val="none" w:sz="0" w:space="0" w:color="auto"/>
                                      </w:divBdr>
                                    </w:div>
                                  </w:divsChild>
                                </w:div>
                                <w:div w:id="374085310">
                                  <w:marLeft w:val="0"/>
                                  <w:marRight w:val="0"/>
                                  <w:marTop w:val="195"/>
                                  <w:marBottom w:val="0"/>
                                  <w:divBdr>
                                    <w:top w:val="none" w:sz="0" w:space="0" w:color="auto"/>
                                    <w:left w:val="none" w:sz="0" w:space="0" w:color="auto"/>
                                    <w:bottom w:val="none" w:sz="0" w:space="0" w:color="auto"/>
                                    <w:right w:val="none" w:sz="0" w:space="0" w:color="auto"/>
                                  </w:divBdr>
                                  <w:divsChild>
                                    <w:div w:id="1566144748">
                                      <w:marLeft w:val="0"/>
                                      <w:marRight w:val="0"/>
                                      <w:marTop w:val="48"/>
                                      <w:marBottom w:val="0"/>
                                      <w:divBdr>
                                        <w:top w:val="none" w:sz="0" w:space="0" w:color="auto"/>
                                        <w:left w:val="none" w:sz="0" w:space="0" w:color="auto"/>
                                        <w:bottom w:val="none" w:sz="0" w:space="0" w:color="auto"/>
                                        <w:right w:val="none" w:sz="0" w:space="0" w:color="auto"/>
                                      </w:divBdr>
                                      <w:divsChild>
                                        <w:div w:id="1434589692">
                                          <w:marLeft w:val="0"/>
                                          <w:marRight w:val="0"/>
                                          <w:marTop w:val="0"/>
                                          <w:marBottom w:val="0"/>
                                          <w:divBdr>
                                            <w:top w:val="none" w:sz="0" w:space="0" w:color="auto"/>
                                            <w:left w:val="none" w:sz="0" w:space="0" w:color="auto"/>
                                            <w:bottom w:val="none" w:sz="0" w:space="0" w:color="auto"/>
                                            <w:right w:val="none" w:sz="0" w:space="0" w:color="auto"/>
                                          </w:divBdr>
                                        </w:div>
                                        <w:div w:id="1763841629">
                                          <w:marLeft w:val="180"/>
                                          <w:marRight w:val="0"/>
                                          <w:marTop w:val="0"/>
                                          <w:marBottom w:val="0"/>
                                          <w:divBdr>
                                            <w:top w:val="none" w:sz="0" w:space="0" w:color="auto"/>
                                            <w:left w:val="none" w:sz="0" w:space="0" w:color="auto"/>
                                            <w:bottom w:val="none" w:sz="0" w:space="0" w:color="auto"/>
                                            <w:right w:val="none" w:sz="0" w:space="0" w:color="auto"/>
                                          </w:divBdr>
                                        </w:div>
                                        <w:div w:id="1904177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923147">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3461507">
          <w:marLeft w:val="0"/>
          <w:marRight w:val="0"/>
          <w:marTop w:val="0"/>
          <w:marBottom w:val="0"/>
          <w:divBdr>
            <w:top w:val="none" w:sz="0" w:space="0" w:color="auto"/>
            <w:left w:val="none" w:sz="0" w:space="0" w:color="auto"/>
            <w:bottom w:val="none" w:sz="0" w:space="0" w:color="auto"/>
            <w:right w:val="none" w:sz="0" w:space="0" w:color="auto"/>
          </w:divBdr>
          <w:divsChild>
            <w:div w:id="328556413">
              <w:marLeft w:val="0"/>
              <w:marRight w:val="0"/>
              <w:marTop w:val="240"/>
              <w:marBottom w:val="240"/>
              <w:divBdr>
                <w:top w:val="single" w:sz="6" w:space="0" w:color="EEEEEE"/>
                <w:left w:val="none" w:sz="0" w:space="0" w:color="auto"/>
                <w:bottom w:val="single" w:sz="6" w:space="0" w:color="EEEEEE"/>
                <w:right w:val="none" w:sz="0" w:space="0" w:color="auto"/>
              </w:divBdr>
              <w:divsChild>
                <w:div w:id="954143647">
                  <w:marLeft w:val="0"/>
                  <w:marRight w:val="0"/>
                  <w:marTop w:val="0"/>
                  <w:marBottom w:val="0"/>
                  <w:divBdr>
                    <w:top w:val="none" w:sz="0" w:space="0" w:color="auto"/>
                    <w:left w:val="none" w:sz="0" w:space="0" w:color="auto"/>
                    <w:bottom w:val="none" w:sz="0" w:space="0" w:color="auto"/>
                    <w:right w:val="none" w:sz="0" w:space="0" w:color="auto"/>
                  </w:divBdr>
                  <w:divsChild>
                    <w:div w:id="482311422">
                      <w:marLeft w:val="0"/>
                      <w:marRight w:val="0"/>
                      <w:marTop w:val="0"/>
                      <w:marBottom w:val="0"/>
                      <w:divBdr>
                        <w:top w:val="none" w:sz="0" w:space="0" w:color="auto"/>
                        <w:left w:val="none" w:sz="0" w:space="0" w:color="auto"/>
                        <w:bottom w:val="none" w:sz="0" w:space="0" w:color="auto"/>
                        <w:right w:val="none" w:sz="0" w:space="0" w:color="auto"/>
                      </w:divBdr>
                    </w:div>
                  </w:divsChild>
                </w:div>
                <w:div w:id="2024939970">
                  <w:marLeft w:val="0"/>
                  <w:marRight w:val="0"/>
                  <w:marTop w:val="0"/>
                  <w:marBottom w:val="0"/>
                  <w:divBdr>
                    <w:top w:val="none" w:sz="0" w:space="0" w:color="auto"/>
                    <w:left w:val="none" w:sz="0" w:space="0" w:color="auto"/>
                    <w:bottom w:val="none" w:sz="0" w:space="0" w:color="auto"/>
                    <w:right w:val="none" w:sz="0" w:space="0" w:color="auto"/>
                  </w:divBdr>
                  <w:divsChild>
                    <w:div w:id="1493789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9026470">
          <w:marLeft w:val="0"/>
          <w:marRight w:val="0"/>
          <w:marTop w:val="0"/>
          <w:marBottom w:val="450"/>
          <w:divBdr>
            <w:top w:val="none" w:sz="0" w:space="0" w:color="auto"/>
            <w:left w:val="none" w:sz="0" w:space="0" w:color="auto"/>
            <w:bottom w:val="none" w:sz="0" w:space="0" w:color="auto"/>
            <w:right w:val="none" w:sz="0" w:space="0" w:color="auto"/>
          </w:divBdr>
          <w:divsChild>
            <w:div w:id="1553148617">
              <w:marLeft w:val="0"/>
              <w:marRight w:val="0"/>
              <w:marTop w:val="0"/>
              <w:marBottom w:val="0"/>
              <w:divBdr>
                <w:top w:val="none" w:sz="0" w:space="0" w:color="auto"/>
                <w:left w:val="none" w:sz="0" w:space="0" w:color="auto"/>
                <w:bottom w:val="none" w:sz="0" w:space="0" w:color="auto"/>
                <w:right w:val="none" w:sz="0" w:space="0" w:color="auto"/>
              </w:divBdr>
              <w:divsChild>
                <w:div w:id="1171606242">
                  <w:marLeft w:val="0"/>
                  <w:marRight w:val="0"/>
                  <w:marTop w:val="0"/>
                  <w:marBottom w:val="0"/>
                  <w:divBdr>
                    <w:top w:val="none" w:sz="0" w:space="0" w:color="auto"/>
                    <w:left w:val="none" w:sz="0" w:space="0" w:color="auto"/>
                    <w:bottom w:val="none" w:sz="0" w:space="0" w:color="auto"/>
                    <w:right w:val="none" w:sz="0" w:space="0" w:color="auto"/>
                  </w:divBdr>
                  <w:divsChild>
                    <w:div w:id="1603340382">
                      <w:marLeft w:val="0"/>
                      <w:marRight w:val="0"/>
                      <w:marTop w:val="0"/>
                      <w:marBottom w:val="0"/>
                      <w:divBdr>
                        <w:top w:val="none" w:sz="0" w:space="0" w:color="auto"/>
                        <w:left w:val="none" w:sz="0" w:space="0" w:color="auto"/>
                        <w:bottom w:val="none" w:sz="0" w:space="0" w:color="auto"/>
                        <w:right w:val="none" w:sz="0" w:space="0" w:color="auto"/>
                      </w:divBdr>
                      <w:divsChild>
                        <w:div w:id="1039166327">
                          <w:marLeft w:val="0"/>
                          <w:marRight w:val="0"/>
                          <w:marTop w:val="0"/>
                          <w:marBottom w:val="0"/>
                          <w:divBdr>
                            <w:top w:val="none" w:sz="0" w:space="0" w:color="auto"/>
                            <w:left w:val="none" w:sz="0" w:space="0" w:color="auto"/>
                            <w:bottom w:val="none" w:sz="0" w:space="0" w:color="auto"/>
                            <w:right w:val="none" w:sz="0" w:space="0" w:color="auto"/>
                          </w:divBdr>
                          <w:divsChild>
                            <w:div w:id="45278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937011">
                      <w:marLeft w:val="0"/>
                      <w:marRight w:val="0"/>
                      <w:marTop w:val="0"/>
                      <w:marBottom w:val="0"/>
                      <w:divBdr>
                        <w:top w:val="none" w:sz="0" w:space="0" w:color="auto"/>
                        <w:left w:val="none" w:sz="0" w:space="0" w:color="auto"/>
                        <w:bottom w:val="none" w:sz="0" w:space="0" w:color="auto"/>
                        <w:right w:val="none" w:sz="0" w:space="0" w:color="auto"/>
                      </w:divBdr>
                      <w:divsChild>
                        <w:div w:id="398477395">
                          <w:marLeft w:val="0"/>
                          <w:marRight w:val="0"/>
                          <w:marTop w:val="0"/>
                          <w:marBottom w:val="0"/>
                          <w:divBdr>
                            <w:top w:val="single" w:sz="2" w:space="11" w:color="E1E8ED"/>
                            <w:left w:val="single" w:sz="6" w:space="15" w:color="E1E8ED"/>
                            <w:bottom w:val="none" w:sz="0" w:space="0" w:color="auto"/>
                            <w:right w:val="single" w:sz="6" w:space="15" w:color="E1E8ED"/>
                          </w:divBdr>
                          <w:divsChild>
                            <w:div w:id="1621303058">
                              <w:blockQuote w:val="1"/>
                              <w:marLeft w:val="0"/>
                              <w:marRight w:val="0"/>
                              <w:marTop w:val="0"/>
                              <w:marBottom w:val="0"/>
                              <w:divBdr>
                                <w:top w:val="none" w:sz="0" w:space="0" w:color="auto"/>
                                <w:left w:val="none" w:sz="0" w:space="0" w:color="auto"/>
                                <w:bottom w:val="none" w:sz="0" w:space="0" w:color="auto"/>
                                <w:right w:val="none" w:sz="0" w:space="0" w:color="auto"/>
                              </w:divBdr>
                              <w:divsChild>
                                <w:div w:id="575169733">
                                  <w:marLeft w:val="0"/>
                                  <w:marRight w:val="0"/>
                                  <w:marTop w:val="0"/>
                                  <w:marBottom w:val="0"/>
                                  <w:divBdr>
                                    <w:top w:val="none" w:sz="0" w:space="0" w:color="auto"/>
                                    <w:left w:val="none" w:sz="0" w:space="0" w:color="auto"/>
                                    <w:bottom w:val="none" w:sz="0" w:space="0" w:color="auto"/>
                                    <w:right w:val="none" w:sz="0" w:space="0" w:color="auto"/>
                                  </w:divBdr>
                                  <w:divsChild>
                                    <w:div w:id="1970083446">
                                      <w:marLeft w:val="0"/>
                                      <w:marRight w:val="0"/>
                                      <w:marTop w:val="0"/>
                                      <w:marBottom w:val="0"/>
                                      <w:divBdr>
                                        <w:top w:val="none" w:sz="0" w:space="0" w:color="auto"/>
                                        <w:left w:val="none" w:sz="0" w:space="0" w:color="auto"/>
                                        <w:bottom w:val="none" w:sz="0" w:space="0" w:color="auto"/>
                                        <w:right w:val="none" w:sz="0" w:space="0" w:color="auto"/>
                                      </w:divBdr>
                                      <w:divsChild>
                                        <w:div w:id="771437418">
                                          <w:marLeft w:val="0"/>
                                          <w:marRight w:val="0"/>
                                          <w:marTop w:val="0"/>
                                          <w:marBottom w:val="0"/>
                                          <w:divBdr>
                                            <w:top w:val="none" w:sz="0" w:space="0" w:color="auto"/>
                                            <w:left w:val="none" w:sz="0" w:space="0" w:color="auto"/>
                                            <w:bottom w:val="none" w:sz="0" w:space="0" w:color="auto"/>
                                            <w:right w:val="none" w:sz="0" w:space="0" w:color="auto"/>
                                          </w:divBdr>
                                        </w:div>
                                      </w:divsChild>
                                    </w:div>
                                    <w:div w:id="431320166">
                                      <w:marLeft w:val="0"/>
                                      <w:marRight w:val="0"/>
                                      <w:marTop w:val="0"/>
                                      <w:marBottom w:val="0"/>
                                      <w:divBdr>
                                        <w:top w:val="none" w:sz="0" w:space="0" w:color="auto"/>
                                        <w:left w:val="none" w:sz="0" w:space="0" w:color="auto"/>
                                        <w:bottom w:val="none" w:sz="0" w:space="0" w:color="auto"/>
                                        <w:right w:val="none" w:sz="0" w:space="0" w:color="auto"/>
                                      </w:divBdr>
                                    </w:div>
                                  </w:divsChild>
                                </w:div>
                                <w:div w:id="1279986538">
                                  <w:marLeft w:val="0"/>
                                  <w:marRight w:val="0"/>
                                  <w:marTop w:val="195"/>
                                  <w:marBottom w:val="0"/>
                                  <w:divBdr>
                                    <w:top w:val="none" w:sz="0" w:space="0" w:color="auto"/>
                                    <w:left w:val="none" w:sz="0" w:space="0" w:color="auto"/>
                                    <w:bottom w:val="none" w:sz="0" w:space="0" w:color="auto"/>
                                    <w:right w:val="none" w:sz="0" w:space="0" w:color="auto"/>
                                  </w:divBdr>
                                  <w:divsChild>
                                    <w:div w:id="640619797">
                                      <w:marLeft w:val="0"/>
                                      <w:marRight w:val="0"/>
                                      <w:marTop w:val="48"/>
                                      <w:marBottom w:val="0"/>
                                      <w:divBdr>
                                        <w:top w:val="none" w:sz="0" w:space="0" w:color="auto"/>
                                        <w:left w:val="none" w:sz="0" w:space="0" w:color="auto"/>
                                        <w:bottom w:val="none" w:sz="0" w:space="0" w:color="auto"/>
                                        <w:right w:val="none" w:sz="0" w:space="0" w:color="auto"/>
                                      </w:divBdr>
                                      <w:divsChild>
                                        <w:div w:id="217935869">
                                          <w:marLeft w:val="0"/>
                                          <w:marRight w:val="0"/>
                                          <w:marTop w:val="0"/>
                                          <w:marBottom w:val="0"/>
                                          <w:divBdr>
                                            <w:top w:val="none" w:sz="0" w:space="0" w:color="auto"/>
                                            <w:left w:val="none" w:sz="0" w:space="0" w:color="auto"/>
                                            <w:bottom w:val="none" w:sz="0" w:space="0" w:color="auto"/>
                                            <w:right w:val="none" w:sz="0" w:space="0" w:color="auto"/>
                                          </w:divBdr>
                                        </w:div>
                                        <w:div w:id="1559899437">
                                          <w:marLeft w:val="1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0470316">
                          <w:marLeft w:val="60"/>
                          <w:marRight w:val="0"/>
                          <w:marTop w:val="0"/>
                          <w:marBottom w:val="0"/>
                          <w:divBdr>
                            <w:top w:val="none" w:sz="0" w:space="0" w:color="auto"/>
                            <w:left w:val="none" w:sz="0" w:space="0" w:color="auto"/>
                            <w:bottom w:val="none" w:sz="0" w:space="0" w:color="auto"/>
                            <w:right w:val="none" w:sz="0" w:space="0" w:color="auto"/>
                          </w:divBdr>
                        </w:div>
                      </w:divsChild>
                    </w:div>
                    <w:div w:id="1050417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3343388">
      <w:bodyDiv w:val="1"/>
      <w:marLeft w:val="0"/>
      <w:marRight w:val="0"/>
      <w:marTop w:val="0"/>
      <w:marBottom w:val="0"/>
      <w:divBdr>
        <w:top w:val="none" w:sz="0" w:space="0" w:color="auto"/>
        <w:left w:val="none" w:sz="0" w:space="0" w:color="auto"/>
        <w:bottom w:val="none" w:sz="0" w:space="0" w:color="auto"/>
        <w:right w:val="none" w:sz="0" w:space="0" w:color="auto"/>
      </w:divBdr>
    </w:div>
    <w:div w:id="317349464">
      <w:bodyDiv w:val="1"/>
      <w:marLeft w:val="0"/>
      <w:marRight w:val="0"/>
      <w:marTop w:val="0"/>
      <w:marBottom w:val="0"/>
      <w:divBdr>
        <w:top w:val="none" w:sz="0" w:space="0" w:color="auto"/>
        <w:left w:val="none" w:sz="0" w:space="0" w:color="auto"/>
        <w:bottom w:val="none" w:sz="0" w:space="0" w:color="auto"/>
        <w:right w:val="none" w:sz="0" w:space="0" w:color="auto"/>
      </w:divBdr>
    </w:div>
    <w:div w:id="342822692">
      <w:bodyDiv w:val="1"/>
      <w:marLeft w:val="0"/>
      <w:marRight w:val="0"/>
      <w:marTop w:val="0"/>
      <w:marBottom w:val="0"/>
      <w:divBdr>
        <w:top w:val="none" w:sz="0" w:space="0" w:color="auto"/>
        <w:left w:val="none" w:sz="0" w:space="0" w:color="auto"/>
        <w:bottom w:val="none" w:sz="0" w:space="0" w:color="auto"/>
        <w:right w:val="none" w:sz="0" w:space="0" w:color="auto"/>
      </w:divBdr>
    </w:div>
    <w:div w:id="343360802">
      <w:bodyDiv w:val="1"/>
      <w:marLeft w:val="0"/>
      <w:marRight w:val="0"/>
      <w:marTop w:val="0"/>
      <w:marBottom w:val="0"/>
      <w:divBdr>
        <w:top w:val="none" w:sz="0" w:space="0" w:color="auto"/>
        <w:left w:val="none" w:sz="0" w:space="0" w:color="auto"/>
        <w:bottom w:val="none" w:sz="0" w:space="0" w:color="auto"/>
        <w:right w:val="none" w:sz="0" w:space="0" w:color="auto"/>
      </w:divBdr>
    </w:div>
    <w:div w:id="345837115">
      <w:bodyDiv w:val="1"/>
      <w:marLeft w:val="0"/>
      <w:marRight w:val="0"/>
      <w:marTop w:val="0"/>
      <w:marBottom w:val="0"/>
      <w:divBdr>
        <w:top w:val="none" w:sz="0" w:space="0" w:color="auto"/>
        <w:left w:val="none" w:sz="0" w:space="0" w:color="auto"/>
        <w:bottom w:val="none" w:sz="0" w:space="0" w:color="auto"/>
        <w:right w:val="none" w:sz="0" w:space="0" w:color="auto"/>
      </w:divBdr>
      <w:divsChild>
        <w:div w:id="1061245228">
          <w:marLeft w:val="0"/>
          <w:marRight w:val="0"/>
          <w:marTop w:val="0"/>
          <w:marBottom w:val="0"/>
          <w:divBdr>
            <w:top w:val="none" w:sz="0" w:space="0" w:color="auto"/>
            <w:left w:val="none" w:sz="0" w:space="0" w:color="auto"/>
            <w:bottom w:val="none" w:sz="0" w:space="0" w:color="auto"/>
            <w:right w:val="none" w:sz="0" w:space="0" w:color="auto"/>
          </w:divBdr>
          <w:divsChild>
            <w:div w:id="1222787588">
              <w:marLeft w:val="0"/>
              <w:marRight w:val="0"/>
              <w:marTop w:val="0"/>
              <w:marBottom w:val="0"/>
              <w:divBdr>
                <w:top w:val="none" w:sz="0" w:space="0" w:color="auto"/>
                <w:left w:val="none" w:sz="0" w:space="0" w:color="auto"/>
                <w:bottom w:val="none" w:sz="0" w:space="0" w:color="auto"/>
                <w:right w:val="none" w:sz="0" w:space="0" w:color="auto"/>
              </w:divBdr>
              <w:divsChild>
                <w:div w:id="1078359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7175911">
      <w:bodyDiv w:val="1"/>
      <w:marLeft w:val="0"/>
      <w:marRight w:val="0"/>
      <w:marTop w:val="0"/>
      <w:marBottom w:val="0"/>
      <w:divBdr>
        <w:top w:val="none" w:sz="0" w:space="0" w:color="auto"/>
        <w:left w:val="none" w:sz="0" w:space="0" w:color="auto"/>
        <w:bottom w:val="none" w:sz="0" w:space="0" w:color="auto"/>
        <w:right w:val="none" w:sz="0" w:space="0" w:color="auto"/>
      </w:divBdr>
    </w:div>
    <w:div w:id="347951830">
      <w:bodyDiv w:val="1"/>
      <w:marLeft w:val="0"/>
      <w:marRight w:val="0"/>
      <w:marTop w:val="0"/>
      <w:marBottom w:val="0"/>
      <w:divBdr>
        <w:top w:val="none" w:sz="0" w:space="0" w:color="auto"/>
        <w:left w:val="none" w:sz="0" w:space="0" w:color="auto"/>
        <w:bottom w:val="none" w:sz="0" w:space="0" w:color="auto"/>
        <w:right w:val="none" w:sz="0" w:space="0" w:color="auto"/>
      </w:divBdr>
    </w:div>
    <w:div w:id="348678454">
      <w:bodyDiv w:val="1"/>
      <w:marLeft w:val="0"/>
      <w:marRight w:val="0"/>
      <w:marTop w:val="0"/>
      <w:marBottom w:val="0"/>
      <w:divBdr>
        <w:top w:val="none" w:sz="0" w:space="0" w:color="auto"/>
        <w:left w:val="none" w:sz="0" w:space="0" w:color="auto"/>
        <w:bottom w:val="none" w:sz="0" w:space="0" w:color="auto"/>
        <w:right w:val="none" w:sz="0" w:space="0" w:color="auto"/>
      </w:divBdr>
    </w:div>
    <w:div w:id="352192316">
      <w:bodyDiv w:val="1"/>
      <w:marLeft w:val="0"/>
      <w:marRight w:val="0"/>
      <w:marTop w:val="0"/>
      <w:marBottom w:val="0"/>
      <w:divBdr>
        <w:top w:val="none" w:sz="0" w:space="0" w:color="auto"/>
        <w:left w:val="none" w:sz="0" w:space="0" w:color="auto"/>
        <w:bottom w:val="none" w:sz="0" w:space="0" w:color="auto"/>
        <w:right w:val="none" w:sz="0" w:space="0" w:color="auto"/>
      </w:divBdr>
    </w:div>
    <w:div w:id="353389560">
      <w:bodyDiv w:val="1"/>
      <w:marLeft w:val="0"/>
      <w:marRight w:val="0"/>
      <w:marTop w:val="0"/>
      <w:marBottom w:val="0"/>
      <w:divBdr>
        <w:top w:val="none" w:sz="0" w:space="0" w:color="auto"/>
        <w:left w:val="none" w:sz="0" w:space="0" w:color="auto"/>
        <w:bottom w:val="none" w:sz="0" w:space="0" w:color="auto"/>
        <w:right w:val="none" w:sz="0" w:space="0" w:color="auto"/>
      </w:divBdr>
    </w:div>
    <w:div w:id="353576636">
      <w:bodyDiv w:val="1"/>
      <w:marLeft w:val="0"/>
      <w:marRight w:val="0"/>
      <w:marTop w:val="0"/>
      <w:marBottom w:val="0"/>
      <w:divBdr>
        <w:top w:val="none" w:sz="0" w:space="0" w:color="auto"/>
        <w:left w:val="none" w:sz="0" w:space="0" w:color="auto"/>
        <w:bottom w:val="none" w:sz="0" w:space="0" w:color="auto"/>
        <w:right w:val="none" w:sz="0" w:space="0" w:color="auto"/>
      </w:divBdr>
      <w:divsChild>
        <w:div w:id="342515569">
          <w:marLeft w:val="1050"/>
          <w:marRight w:val="0"/>
          <w:marTop w:val="300"/>
          <w:marBottom w:val="345"/>
          <w:divBdr>
            <w:top w:val="single" w:sz="6" w:space="0" w:color="E6E6E6"/>
            <w:left w:val="single" w:sz="6" w:space="0" w:color="E6E6E6"/>
            <w:bottom w:val="single" w:sz="6" w:space="0" w:color="E6E6E6"/>
            <w:right w:val="single" w:sz="6" w:space="0" w:color="E6E6E6"/>
          </w:divBdr>
        </w:div>
        <w:div w:id="866021321">
          <w:marLeft w:val="150"/>
          <w:marRight w:val="0"/>
          <w:marTop w:val="0"/>
          <w:marBottom w:val="300"/>
          <w:divBdr>
            <w:top w:val="none" w:sz="0" w:space="0" w:color="auto"/>
            <w:left w:val="none" w:sz="0" w:space="0" w:color="auto"/>
            <w:bottom w:val="none" w:sz="0" w:space="0" w:color="auto"/>
            <w:right w:val="none" w:sz="0" w:space="0" w:color="auto"/>
          </w:divBdr>
          <w:divsChild>
            <w:div w:id="907957303">
              <w:marLeft w:val="0"/>
              <w:marRight w:val="0"/>
              <w:marTop w:val="0"/>
              <w:marBottom w:val="0"/>
              <w:divBdr>
                <w:top w:val="none" w:sz="0" w:space="0" w:color="auto"/>
                <w:left w:val="none" w:sz="0" w:space="0" w:color="auto"/>
                <w:bottom w:val="none" w:sz="0" w:space="0" w:color="auto"/>
                <w:right w:val="none" w:sz="0" w:space="0" w:color="auto"/>
              </w:divBdr>
              <w:divsChild>
                <w:div w:id="827020038">
                  <w:marLeft w:val="900"/>
                  <w:marRight w:val="450"/>
                  <w:marTop w:val="0"/>
                  <w:marBottom w:val="0"/>
                  <w:divBdr>
                    <w:top w:val="none" w:sz="0" w:space="0" w:color="auto"/>
                    <w:left w:val="none" w:sz="0" w:space="0" w:color="auto"/>
                    <w:bottom w:val="none" w:sz="0" w:space="0" w:color="auto"/>
                    <w:right w:val="none" w:sz="0" w:space="0" w:color="auto"/>
                  </w:divBdr>
                  <w:divsChild>
                    <w:div w:id="15723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437841">
              <w:marLeft w:val="0"/>
              <w:marRight w:val="0"/>
              <w:marTop w:val="0"/>
              <w:marBottom w:val="0"/>
              <w:divBdr>
                <w:top w:val="none" w:sz="0" w:space="0" w:color="auto"/>
                <w:left w:val="none" w:sz="0" w:space="0" w:color="auto"/>
                <w:bottom w:val="none" w:sz="0" w:space="0" w:color="auto"/>
                <w:right w:val="none" w:sz="0" w:space="0" w:color="auto"/>
              </w:divBdr>
              <w:divsChild>
                <w:div w:id="1755593531">
                  <w:marLeft w:val="90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361979398">
      <w:bodyDiv w:val="1"/>
      <w:marLeft w:val="0"/>
      <w:marRight w:val="0"/>
      <w:marTop w:val="0"/>
      <w:marBottom w:val="0"/>
      <w:divBdr>
        <w:top w:val="none" w:sz="0" w:space="0" w:color="auto"/>
        <w:left w:val="none" w:sz="0" w:space="0" w:color="auto"/>
        <w:bottom w:val="none" w:sz="0" w:space="0" w:color="auto"/>
        <w:right w:val="none" w:sz="0" w:space="0" w:color="auto"/>
      </w:divBdr>
    </w:div>
    <w:div w:id="370544709">
      <w:bodyDiv w:val="1"/>
      <w:marLeft w:val="0"/>
      <w:marRight w:val="0"/>
      <w:marTop w:val="0"/>
      <w:marBottom w:val="0"/>
      <w:divBdr>
        <w:top w:val="none" w:sz="0" w:space="0" w:color="auto"/>
        <w:left w:val="none" w:sz="0" w:space="0" w:color="auto"/>
        <w:bottom w:val="none" w:sz="0" w:space="0" w:color="auto"/>
        <w:right w:val="none" w:sz="0" w:space="0" w:color="auto"/>
      </w:divBdr>
    </w:div>
    <w:div w:id="373382697">
      <w:bodyDiv w:val="1"/>
      <w:marLeft w:val="0"/>
      <w:marRight w:val="0"/>
      <w:marTop w:val="0"/>
      <w:marBottom w:val="0"/>
      <w:divBdr>
        <w:top w:val="none" w:sz="0" w:space="0" w:color="auto"/>
        <w:left w:val="none" w:sz="0" w:space="0" w:color="auto"/>
        <w:bottom w:val="none" w:sz="0" w:space="0" w:color="auto"/>
        <w:right w:val="none" w:sz="0" w:space="0" w:color="auto"/>
      </w:divBdr>
    </w:div>
    <w:div w:id="376663908">
      <w:bodyDiv w:val="1"/>
      <w:marLeft w:val="0"/>
      <w:marRight w:val="0"/>
      <w:marTop w:val="0"/>
      <w:marBottom w:val="0"/>
      <w:divBdr>
        <w:top w:val="none" w:sz="0" w:space="0" w:color="auto"/>
        <w:left w:val="none" w:sz="0" w:space="0" w:color="auto"/>
        <w:bottom w:val="none" w:sz="0" w:space="0" w:color="auto"/>
        <w:right w:val="none" w:sz="0" w:space="0" w:color="auto"/>
      </w:divBdr>
      <w:divsChild>
        <w:div w:id="232395142">
          <w:blockQuote w:val="1"/>
          <w:marLeft w:val="0"/>
          <w:marRight w:val="0"/>
          <w:marTop w:val="375"/>
          <w:marBottom w:val="375"/>
          <w:divBdr>
            <w:top w:val="none" w:sz="0" w:space="0" w:color="auto"/>
            <w:left w:val="single" w:sz="48" w:space="30" w:color="E6E7E9"/>
            <w:bottom w:val="none" w:sz="0" w:space="0" w:color="auto"/>
            <w:right w:val="none" w:sz="0" w:space="30" w:color="auto"/>
          </w:divBdr>
        </w:div>
        <w:div w:id="1360469765">
          <w:blockQuote w:val="1"/>
          <w:marLeft w:val="0"/>
          <w:marRight w:val="0"/>
          <w:marTop w:val="375"/>
          <w:marBottom w:val="375"/>
          <w:divBdr>
            <w:top w:val="none" w:sz="0" w:space="0" w:color="auto"/>
            <w:left w:val="single" w:sz="48" w:space="30" w:color="E6E7E9"/>
            <w:bottom w:val="none" w:sz="0" w:space="0" w:color="auto"/>
            <w:right w:val="none" w:sz="0" w:space="30" w:color="auto"/>
          </w:divBdr>
        </w:div>
      </w:divsChild>
    </w:div>
    <w:div w:id="384107080">
      <w:bodyDiv w:val="1"/>
      <w:marLeft w:val="0"/>
      <w:marRight w:val="0"/>
      <w:marTop w:val="0"/>
      <w:marBottom w:val="0"/>
      <w:divBdr>
        <w:top w:val="none" w:sz="0" w:space="0" w:color="auto"/>
        <w:left w:val="none" w:sz="0" w:space="0" w:color="auto"/>
        <w:bottom w:val="none" w:sz="0" w:space="0" w:color="auto"/>
        <w:right w:val="none" w:sz="0" w:space="0" w:color="auto"/>
      </w:divBdr>
      <w:divsChild>
        <w:div w:id="161509071">
          <w:marLeft w:val="0"/>
          <w:marRight w:val="0"/>
          <w:marTop w:val="0"/>
          <w:marBottom w:val="0"/>
          <w:divBdr>
            <w:top w:val="single" w:sz="6" w:space="0" w:color="E1E8ED"/>
            <w:left w:val="single" w:sz="6" w:space="0" w:color="E1E8ED"/>
            <w:bottom w:val="single" w:sz="6" w:space="0" w:color="E1E8ED"/>
            <w:right w:val="single" w:sz="6" w:space="0" w:color="E1E8ED"/>
          </w:divBdr>
          <w:divsChild>
            <w:div w:id="567768384">
              <w:marLeft w:val="0"/>
              <w:marRight w:val="0"/>
              <w:marTop w:val="0"/>
              <w:marBottom w:val="0"/>
              <w:divBdr>
                <w:top w:val="none" w:sz="0" w:space="0" w:color="auto"/>
                <w:left w:val="none" w:sz="0" w:space="0" w:color="auto"/>
                <w:bottom w:val="none" w:sz="0" w:space="0" w:color="auto"/>
                <w:right w:val="none" w:sz="0" w:space="0" w:color="auto"/>
              </w:divBdr>
              <w:divsChild>
                <w:div w:id="605698747">
                  <w:blockQuote w:val="1"/>
                  <w:marLeft w:val="0"/>
                  <w:marRight w:val="0"/>
                  <w:marTop w:val="0"/>
                  <w:marBottom w:val="0"/>
                  <w:divBdr>
                    <w:top w:val="none" w:sz="0" w:space="0" w:color="auto"/>
                    <w:left w:val="none" w:sz="0" w:space="0" w:color="auto"/>
                    <w:bottom w:val="none" w:sz="0" w:space="0" w:color="auto"/>
                    <w:right w:val="none" w:sz="0" w:space="0" w:color="auto"/>
                  </w:divBdr>
                  <w:divsChild>
                    <w:div w:id="1395155756">
                      <w:marLeft w:val="0"/>
                      <w:marRight w:val="0"/>
                      <w:marTop w:val="0"/>
                      <w:marBottom w:val="0"/>
                      <w:divBdr>
                        <w:top w:val="none" w:sz="0" w:space="0" w:color="auto"/>
                        <w:left w:val="none" w:sz="0" w:space="0" w:color="auto"/>
                        <w:bottom w:val="none" w:sz="0" w:space="0" w:color="auto"/>
                        <w:right w:val="none" w:sz="0" w:space="0" w:color="auto"/>
                      </w:divBdr>
                      <w:divsChild>
                        <w:div w:id="342635131">
                          <w:marLeft w:val="0"/>
                          <w:marRight w:val="0"/>
                          <w:marTop w:val="0"/>
                          <w:marBottom w:val="0"/>
                          <w:divBdr>
                            <w:top w:val="none" w:sz="0" w:space="0" w:color="auto"/>
                            <w:left w:val="none" w:sz="0" w:space="0" w:color="auto"/>
                            <w:bottom w:val="none" w:sz="0" w:space="0" w:color="auto"/>
                            <w:right w:val="none" w:sz="0" w:space="0" w:color="auto"/>
                          </w:divBdr>
                        </w:div>
                        <w:div w:id="1498615858">
                          <w:marLeft w:val="0"/>
                          <w:marRight w:val="0"/>
                          <w:marTop w:val="30"/>
                          <w:marBottom w:val="0"/>
                          <w:divBdr>
                            <w:top w:val="none" w:sz="0" w:space="0" w:color="auto"/>
                            <w:left w:val="none" w:sz="0" w:space="0" w:color="auto"/>
                            <w:bottom w:val="none" w:sz="0" w:space="0" w:color="auto"/>
                            <w:right w:val="none" w:sz="0" w:space="0" w:color="auto"/>
                          </w:divBdr>
                        </w:div>
                      </w:divsChild>
                    </w:div>
                    <w:div w:id="2119373302">
                      <w:marLeft w:val="0"/>
                      <w:marRight w:val="0"/>
                      <w:marTop w:val="210"/>
                      <w:marBottom w:val="0"/>
                      <w:divBdr>
                        <w:top w:val="none" w:sz="0" w:space="0" w:color="auto"/>
                        <w:left w:val="none" w:sz="0" w:space="0" w:color="auto"/>
                        <w:bottom w:val="none" w:sz="0" w:space="0" w:color="auto"/>
                        <w:right w:val="none" w:sz="0" w:space="0" w:color="auto"/>
                      </w:divBdr>
                      <w:divsChild>
                        <w:div w:id="1189222184">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 w:id="916938202">
              <w:marLeft w:val="300"/>
              <w:marRight w:val="300"/>
              <w:marTop w:val="150"/>
              <w:marBottom w:val="150"/>
              <w:divBdr>
                <w:top w:val="none" w:sz="0" w:space="0" w:color="auto"/>
                <w:left w:val="none" w:sz="0" w:space="0" w:color="auto"/>
                <w:bottom w:val="none" w:sz="0" w:space="0" w:color="auto"/>
                <w:right w:val="none" w:sz="0" w:space="0" w:color="auto"/>
              </w:divBdr>
            </w:div>
          </w:divsChild>
        </w:div>
      </w:divsChild>
    </w:div>
    <w:div w:id="410080748">
      <w:bodyDiv w:val="1"/>
      <w:marLeft w:val="0"/>
      <w:marRight w:val="0"/>
      <w:marTop w:val="0"/>
      <w:marBottom w:val="0"/>
      <w:divBdr>
        <w:top w:val="none" w:sz="0" w:space="0" w:color="auto"/>
        <w:left w:val="none" w:sz="0" w:space="0" w:color="auto"/>
        <w:bottom w:val="none" w:sz="0" w:space="0" w:color="auto"/>
        <w:right w:val="none" w:sz="0" w:space="0" w:color="auto"/>
      </w:divBdr>
      <w:divsChild>
        <w:div w:id="864057527">
          <w:marLeft w:val="0"/>
          <w:marRight w:val="0"/>
          <w:marTop w:val="0"/>
          <w:marBottom w:val="0"/>
          <w:divBdr>
            <w:top w:val="none" w:sz="0" w:space="0" w:color="auto"/>
            <w:left w:val="none" w:sz="0" w:space="0" w:color="auto"/>
            <w:bottom w:val="none" w:sz="0" w:space="0" w:color="auto"/>
            <w:right w:val="none" w:sz="0" w:space="0" w:color="auto"/>
          </w:divBdr>
        </w:div>
        <w:div w:id="1456294561">
          <w:marLeft w:val="0"/>
          <w:marRight w:val="0"/>
          <w:marTop w:val="0"/>
          <w:marBottom w:val="0"/>
          <w:divBdr>
            <w:top w:val="none" w:sz="0" w:space="0" w:color="auto"/>
            <w:left w:val="none" w:sz="0" w:space="0" w:color="auto"/>
            <w:bottom w:val="none" w:sz="0" w:space="0" w:color="auto"/>
            <w:right w:val="none" w:sz="0" w:space="0" w:color="auto"/>
          </w:divBdr>
          <w:divsChild>
            <w:div w:id="355691690">
              <w:marLeft w:val="0"/>
              <w:marRight w:val="0"/>
              <w:marTop w:val="0"/>
              <w:marBottom w:val="0"/>
              <w:divBdr>
                <w:top w:val="none" w:sz="0" w:space="0" w:color="auto"/>
                <w:left w:val="none" w:sz="0" w:space="0" w:color="auto"/>
                <w:bottom w:val="none" w:sz="0" w:space="0" w:color="auto"/>
                <w:right w:val="none" w:sz="0" w:space="0" w:color="auto"/>
              </w:divBdr>
              <w:divsChild>
                <w:div w:id="1072314739">
                  <w:marLeft w:val="0"/>
                  <w:marRight w:val="0"/>
                  <w:marTop w:val="0"/>
                  <w:marBottom w:val="0"/>
                  <w:divBdr>
                    <w:top w:val="none" w:sz="0" w:space="0" w:color="auto"/>
                    <w:left w:val="none" w:sz="0" w:space="0" w:color="auto"/>
                    <w:bottom w:val="none" w:sz="0" w:space="0" w:color="auto"/>
                    <w:right w:val="none" w:sz="0" w:space="0" w:color="auto"/>
                  </w:divBdr>
                  <w:divsChild>
                    <w:div w:id="1627201903">
                      <w:marLeft w:val="0"/>
                      <w:marRight w:val="0"/>
                      <w:marTop w:val="0"/>
                      <w:marBottom w:val="0"/>
                      <w:divBdr>
                        <w:top w:val="none" w:sz="0" w:space="0" w:color="auto"/>
                        <w:left w:val="none" w:sz="0" w:space="0" w:color="auto"/>
                        <w:bottom w:val="none" w:sz="0" w:space="0" w:color="auto"/>
                        <w:right w:val="none" w:sz="0" w:space="0" w:color="auto"/>
                      </w:divBdr>
                      <w:divsChild>
                        <w:div w:id="1290624756">
                          <w:marLeft w:val="0"/>
                          <w:marRight w:val="0"/>
                          <w:marTop w:val="0"/>
                          <w:marBottom w:val="300"/>
                          <w:divBdr>
                            <w:top w:val="none" w:sz="0" w:space="0" w:color="auto"/>
                            <w:left w:val="none" w:sz="0" w:space="0" w:color="auto"/>
                            <w:bottom w:val="none" w:sz="0" w:space="0" w:color="auto"/>
                            <w:right w:val="none" w:sz="0" w:space="0" w:color="auto"/>
                          </w:divBdr>
                          <w:divsChild>
                            <w:div w:id="1689135986">
                              <w:marLeft w:val="0"/>
                              <w:marRight w:val="0"/>
                              <w:marTop w:val="0"/>
                              <w:marBottom w:val="0"/>
                              <w:divBdr>
                                <w:top w:val="none" w:sz="0" w:space="0" w:color="auto"/>
                                <w:left w:val="none" w:sz="0" w:space="0" w:color="auto"/>
                                <w:bottom w:val="none" w:sz="0" w:space="0" w:color="auto"/>
                                <w:right w:val="none" w:sz="0" w:space="0" w:color="auto"/>
                              </w:divBdr>
                              <w:divsChild>
                                <w:div w:id="1826042459">
                                  <w:marLeft w:val="0"/>
                                  <w:marRight w:val="0"/>
                                  <w:marTop w:val="0"/>
                                  <w:marBottom w:val="0"/>
                                  <w:divBdr>
                                    <w:top w:val="none" w:sz="0" w:space="0" w:color="auto"/>
                                    <w:left w:val="none" w:sz="0" w:space="0" w:color="auto"/>
                                    <w:bottom w:val="none" w:sz="0" w:space="0" w:color="auto"/>
                                    <w:right w:val="none" w:sz="0" w:space="0" w:color="auto"/>
                                  </w:divBdr>
                                  <w:divsChild>
                                    <w:div w:id="978920611">
                                      <w:marLeft w:val="0"/>
                                      <w:marRight w:val="0"/>
                                      <w:marTop w:val="0"/>
                                      <w:marBottom w:val="0"/>
                                      <w:divBdr>
                                        <w:top w:val="none" w:sz="0" w:space="0" w:color="auto"/>
                                        <w:left w:val="none" w:sz="0" w:space="0" w:color="auto"/>
                                        <w:bottom w:val="none" w:sz="0" w:space="0" w:color="auto"/>
                                        <w:right w:val="none" w:sz="0" w:space="0" w:color="auto"/>
                                      </w:divBdr>
                                      <w:divsChild>
                                        <w:div w:id="820928890">
                                          <w:marLeft w:val="0"/>
                                          <w:marRight w:val="0"/>
                                          <w:marTop w:val="0"/>
                                          <w:marBottom w:val="0"/>
                                          <w:divBdr>
                                            <w:top w:val="none" w:sz="0" w:space="0" w:color="auto"/>
                                            <w:left w:val="none" w:sz="0" w:space="0" w:color="auto"/>
                                            <w:bottom w:val="none" w:sz="0" w:space="0" w:color="auto"/>
                                            <w:right w:val="none" w:sz="0" w:space="0" w:color="auto"/>
                                          </w:divBdr>
                                        </w:div>
                                      </w:divsChild>
                                    </w:div>
                                    <w:div w:id="1304697633">
                                      <w:marLeft w:val="0"/>
                                      <w:marRight w:val="0"/>
                                      <w:marTop w:val="0"/>
                                      <w:marBottom w:val="0"/>
                                      <w:divBdr>
                                        <w:top w:val="none" w:sz="0" w:space="0" w:color="auto"/>
                                        <w:left w:val="none" w:sz="0" w:space="0" w:color="auto"/>
                                        <w:bottom w:val="none" w:sz="0" w:space="0" w:color="auto"/>
                                        <w:right w:val="none" w:sz="0" w:space="0" w:color="auto"/>
                                      </w:divBdr>
                                      <w:divsChild>
                                        <w:div w:id="634411607">
                                          <w:marLeft w:val="0"/>
                                          <w:marRight w:val="0"/>
                                          <w:marTop w:val="0"/>
                                          <w:marBottom w:val="0"/>
                                          <w:divBdr>
                                            <w:top w:val="none" w:sz="0" w:space="0" w:color="auto"/>
                                            <w:left w:val="none" w:sz="0" w:space="0" w:color="auto"/>
                                            <w:bottom w:val="none" w:sz="0" w:space="0" w:color="auto"/>
                                            <w:right w:val="none" w:sz="0" w:space="0" w:color="auto"/>
                                          </w:divBdr>
                                          <w:divsChild>
                                            <w:div w:id="1980499866">
                                              <w:marLeft w:val="0"/>
                                              <w:marRight w:val="0"/>
                                              <w:marTop w:val="0"/>
                                              <w:marBottom w:val="0"/>
                                              <w:divBdr>
                                                <w:top w:val="none" w:sz="0" w:space="0" w:color="auto"/>
                                                <w:left w:val="none" w:sz="0" w:space="0" w:color="auto"/>
                                                <w:bottom w:val="none" w:sz="0" w:space="0" w:color="auto"/>
                                                <w:right w:val="none" w:sz="0" w:space="0" w:color="auto"/>
                                              </w:divBdr>
                                              <w:divsChild>
                                                <w:div w:id="1927877246">
                                                  <w:marLeft w:val="0"/>
                                                  <w:marRight w:val="0"/>
                                                  <w:marTop w:val="0"/>
                                                  <w:marBottom w:val="0"/>
                                                  <w:divBdr>
                                                    <w:top w:val="none" w:sz="0" w:space="0" w:color="auto"/>
                                                    <w:left w:val="none" w:sz="0" w:space="0" w:color="auto"/>
                                                    <w:bottom w:val="none" w:sz="0" w:space="0" w:color="auto"/>
                                                    <w:right w:val="none" w:sz="0" w:space="0" w:color="auto"/>
                                                  </w:divBdr>
                                                  <w:divsChild>
                                                    <w:div w:id="70663078">
                                                      <w:marLeft w:val="0"/>
                                                      <w:marRight w:val="0"/>
                                                      <w:marTop w:val="0"/>
                                                      <w:marBottom w:val="0"/>
                                                      <w:divBdr>
                                                        <w:top w:val="none" w:sz="0" w:space="0" w:color="auto"/>
                                                        <w:left w:val="none" w:sz="0" w:space="0" w:color="auto"/>
                                                        <w:bottom w:val="none" w:sz="0" w:space="0" w:color="auto"/>
                                                        <w:right w:val="none" w:sz="0" w:space="0" w:color="auto"/>
                                                      </w:divBdr>
                                                    </w:div>
                                                  </w:divsChild>
                                                </w:div>
                                                <w:div w:id="1620068547">
                                                  <w:marLeft w:val="0"/>
                                                  <w:marRight w:val="0"/>
                                                  <w:marTop w:val="0"/>
                                                  <w:marBottom w:val="0"/>
                                                  <w:divBdr>
                                                    <w:top w:val="none" w:sz="0" w:space="0" w:color="auto"/>
                                                    <w:left w:val="none" w:sz="0" w:space="0" w:color="auto"/>
                                                    <w:bottom w:val="none" w:sz="0" w:space="0" w:color="auto"/>
                                                    <w:right w:val="none" w:sz="0" w:space="0" w:color="auto"/>
                                                  </w:divBdr>
                                                  <w:divsChild>
                                                    <w:div w:id="2096245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0008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10464992">
      <w:bodyDiv w:val="1"/>
      <w:marLeft w:val="0"/>
      <w:marRight w:val="0"/>
      <w:marTop w:val="0"/>
      <w:marBottom w:val="0"/>
      <w:divBdr>
        <w:top w:val="none" w:sz="0" w:space="0" w:color="auto"/>
        <w:left w:val="none" w:sz="0" w:space="0" w:color="auto"/>
        <w:bottom w:val="none" w:sz="0" w:space="0" w:color="auto"/>
        <w:right w:val="none" w:sz="0" w:space="0" w:color="auto"/>
      </w:divBdr>
    </w:div>
    <w:div w:id="410615514">
      <w:bodyDiv w:val="1"/>
      <w:marLeft w:val="0"/>
      <w:marRight w:val="0"/>
      <w:marTop w:val="0"/>
      <w:marBottom w:val="0"/>
      <w:divBdr>
        <w:top w:val="none" w:sz="0" w:space="0" w:color="auto"/>
        <w:left w:val="none" w:sz="0" w:space="0" w:color="auto"/>
        <w:bottom w:val="none" w:sz="0" w:space="0" w:color="auto"/>
        <w:right w:val="none" w:sz="0" w:space="0" w:color="auto"/>
      </w:divBdr>
    </w:div>
    <w:div w:id="412161334">
      <w:bodyDiv w:val="1"/>
      <w:marLeft w:val="0"/>
      <w:marRight w:val="0"/>
      <w:marTop w:val="0"/>
      <w:marBottom w:val="0"/>
      <w:divBdr>
        <w:top w:val="none" w:sz="0" w:space="0" w:color="auto"/>
        <w:left w:val="none" w:sz="0" w:space="0" w:color="auto"/>
        <w:bottom w:val="none" w:sz="0" w:space="0" w:color="auto"/>
        <w:right w:val="none" w:sz="0" w:space="0" w:color="auto"/>
      </w:divBdr>
    </w:div>
    <w:div w:id="413622646">
      <w:bodyDiv w:val="1"/>
      <w:marLeft w:val="0"/>
      <w:marRight w:val="0"/>
      <w:marTop w:val="0"/>
      <w:marBottom w:val="0"/>
      <w:divBdr>
        <w:top w:val="none" w:sz="0" w:space="0" w:color="auto"/>
        <w:left w:val="none" w:sz="0" w:space="0" w:color="auto"/>
        <w:bottom w:val="none" w:sz="0" w:space="0" w:color="auto"/>
        <w:right w:val="none" w:sz="0" w:space="0" w:color="auto"/>
      </w:divBdr>
      <w:divsChild>
        <w:div w:id="346641511">
          <w:marLeft w:val="0"/>
          <w:marRight w:val="0"/>
          <w:marTop w:val="0"/>
          <w:marBottom w:val="225"/>
          <w:divBdr>
            <w:top w:val="none" w:sz="0" w:space="0" w:color="auto"/>
            <w:left w:val="none" w:sz="0" w:space="0" w:color="auto"/>
            <w:bottom w:val="none" w:sz="0" w:space="0" w:color="auto"/>
            <w:right w:val="none" w:sz="0" w:space="0" w:color="auto"/>
          </w:divBdr>
        </w:div>
        <w:div w:id="449132618">
          <w:marLeft w:val="0"/>
          <w:marRight w:val="0"/>
          <w:marTop w:val="0"/>
          <w:marBottom w:val="0"/>
          <w:divBdr>
            <w:top w:val="none" w:sz="0" w:space="0" w:color="auto"/>
            <w:left w:val="none" w:sz="0" w:space="0" w:color="auto"/>
            <w:bottom w:val="none" w:sz="0" w:space="0" w:color="auto"/>
            <w:right w:val="none" w:sz="0" w:space="0" w:color="auto"/>
          </w:divBdr>
        </w:div>
      </w:divsChild>
    </w:div>
    <w:div w:id="415594876">
      <w:bodyDiv w:val="1"/>
      <w:marLeft w:val="0"/>
      <w:marRight w:val="0"/>
      <w:marTop w:val="0"/>
      <w:marBottom w:val="0"/>
      <w:divBdr>
        <w:top w:val="none" w:sz="0" w:space="0" w:color="auto"/>
        <w:left w:val="none" w:sz="0" w:space="0" w:color="auto"/>
        <w:bottom w:val="none" w:sz="0" w:space="0" w:color="auto"/>
        <w:right w:val="none" w:sz="0" w:space="0" w:color="auto"/>
      </w:divBdr>
    </w:div>
    <w:div w:id="416945377">
      <w:bodyDiv w:val="1"/>
      <w:marLeft w:val="0"/>
      <w:marRight w:val="0"/>
      <w:marTop w:val="0"/>
      <w:marBottom w:val="0"/>
      <w:divBdr>
        <w:top w:val="none" w:sz="0" w:space="0" w:color="auto"/>
        <w:left w:val="none" w:sz="0" w:space="0" w:color="auto"/>
        <w:bottom w:val="none" w:sz="0" w:space="0" w:color="auto"/>
        <w:right w:val="none" w:sz="0" w:space="0" w:color="auto"/>
      </w:divBdr>
    </w:div>
    <w:div w:id="442069870">
      <w:bodyDiv w:val="1"/>
      <w:marLeft w:val="0"/>
      <w:marRight w:val="0"/>
      <w:marTop w:val="0"/>
      <w:marBottom w:val="0"/>
      <w:divBdr>
        <w:top w:val="none" w:sz="0" w:space="0" w:color="auto"/>
        <w:left w:val="none" w:sz="0" w:space="0" w:color="auto"/>
        <w:bottom w:val="none" w:sz="0" w:space="0" w:color="auto"/>
        <w:right w:val="none" w:sz="0" w:space="0" w:color="auto"/>
      </w:divBdr>
    </w:div>
    <w:div w:id="443379469">
      <w:bodyDiv w:val="1"/>
      <w:marLeft w:val="0"/>
      <w:marRight w:val="0"/>
      <w:marTop w:val="0"/>
      <w:marBottom w:val="0"/>
      <w:divBdr>
        <w:top w:val="none" w:sz="0" w:space="0" w:color="auto"/>
        <w:left w:val="none" w:sz="0" w:space="0" w:color="auto"/>
        <w:bottom w:val="none" w:sz="0" w:space="0" w:color="auto"/>
        <w:right w:val="none" w:sz="0" w:space="0" w:color="auto"/>
      </w:divBdr>
    </w:div>
    <w:div w:id="449328126">
      <w:bodyDiv w:val="1"/>
      <w:marLeft w:val="0"/>
      <w:marRight w:val="0"/>
      <w:marTop w:val="0"/>
      <w:marBottom w:val="0"/>
      <w:divBdr>
        <w:top w:val="none" w:sz="0" w:space="0" w:color="auto"/>
        <w:left w:val="none" w:sz="0" w:space="0" w:color="auto"/>
        <w:bottom w:val="none" w:sz="0" w:space="0" w:color="auto"/>
        <w:right w:val="none" w:sz="0" w:space="0" w:color="auto"/>
      </w:divBdr>
      <w:divsChild>
        <w:div w:id="1887598265">
          <w:marLeft w:val="0"/>
          <w:marRight w:val="0"/>
          <w:marTop w:val="0"/>
          <w:marBottom w:val="0"/>
          <w:divBdr>
            <w:top w:val="none" w:sz="0" w:space="0" w:color="auto"/>
            <w:left w:val="none" w:sz="0" w:space="0" w:color="auto"/>
            <w:bottom w:val="none" w:sz="0" w:space="0" w:color="auto"/>
            <w:right w:val="none" w:sz="0" w:space="0" w:color="auto"/>
          </w:divBdr>
        </w:div>
        <w:div w:id="1105810842">
          <w:marLeft w:val="0"/>
          <w:marRight w:val="0"/>
          <w:marTop w:val="0"/>
          <w:marBottom w:val="0"/>
          <w:divBdr>
            <w:top w:val="none" w:sz="0" w:space="0" w:color="auto"/>
            <w:left w:val="none" w:sz="0" w:space="0" w:color="auto"/>
            <w:bottom w:val="none" w:sz="0" w:space="0" w:color="auto"/>
            <w:right w:val="none" w:sz="0" w:space="0" w:color="auto"/>
          </w:divBdr>
          <w:divsChild>
            <w:div w:id="1326199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0247259">
      <w:bodyDiv w:val="1"/>
      <w:marLeft w:val="0"/>
      <w:marRight w:val="0"/>
      <w:marTop w:val="0"/>
      <w:marBottom w:val="0"/>
      <w:divBdr>
        <w:top w:val="none" w:sz="0" w:space="0" w:color="auto"/>
        <w:left w:val="none" w:sz="0" w:space="0" w:color="auto"/>
        <w:bottom w:val="none" w:sz="0" w:space="0" w:color="auto"/>
        <w:right w:val="none" w:sz="0" w:space="0" w:color="auto"/>
      </w:divBdr>
      <w:divsChild>
        <w:div w:id="440540077">
          <w:marLeft w:val="0"/>
          <w:marRight w:val="0"/>
          <w:marTop w:val="0"/>
          <w:marBottom w:val="0"/>
          <w:divBdr>
            <w:top w:val="none" w:sz="0" w:space="0" w:color="auto"/>
            <w:left w:val="none" w:sz="0" w:space="0" w:color="auto"/>
            <w:bottom w:val="none" w:sz="0" w:space="0" w:color="auto"/>
            <w:right w:val="none" w:sz="0" w:space="0" w:color="auto"/>
          </w:divBdr>
          <w:divsChild>
            <w:div w:id="1711219532">
              <w:marLeft w:val="0"/>
              <w:marRight w:val="0"/>
              <w:marTop w:val="0"/>
              <w:marBottom w:val="0"/>
              <w:divBdr>
                <w:top w:val="none" w:sz="0" w:space="0" w:color="auto"/>
                <w:left w:val="none" w:sz="0" w:space="0" w:color="auto"/>
                <w:bottom w:val="none" w:sz="0" w:space="0" w:color="auto"/>
                <w:right w:val="none" w:sz="0" w:space="0" w:color="auto"/>
              </w:divBdr>
            </w:div>
          </w:divsChild>
        </w:div>
        <w:div w:id="1169128567">
          <w:marLeft w:val="0"/>
          <w:marRight w:val="0"/>
          <w:marTop w:val="0"/>
          <w:marBottom w:val="0"/>
          <w:divBdr>
            <w:top w:val="none" w:sz="0" w:space="0" w:color="auto"/>
            <w:left w:val="none" w:sz="0" w:space="0" w:color="auto"/>
            <w:bottom w:val="none" w:sz="0" w:space="0" w:color="auto"/>
            <w:right w:val="none" w:sz="0" w:space="0" w:color="auto"/>
          </w:divBdr>
        </w:div>
      </w:divsChild>
    </w:div>
    <w:div w:id="457724164">
      <w:bodyDiv w:val="1"/>
      <w:marLeft w:val="0"/>
      <w:marRight w:val="0"/>
      <w:marTop w:val="0"/>
      <w:marBottom w:val="0"/>
      <w:divBdr>
        <w:top w:val="none" w:sz="0" w:space="0" w:color="auto"/>
        <w:left w:val="none" w:sz="0" w:space="0" w:color="auto"/>
        <w:bottom w:val="none" w:sz="0" w:space="0" w:color="auto"/>
        <w:right w:val="none" w:sz="0" w:space="0" w:color="auto"/>
      </w:divBdr>
    </w:div>
    <w:div w:id="461509249">
      <w:bodyDiv w:val="1"/>
      <w:marLeft w:val="0"/>
      <w:marRight w:val="0"/>
      <w:marTop w:val="0"/>
      <w:marBottom w:val="0"/>
      <w:divBdr>
        <w:top w:val="none" w:sz="0" w:space="0" w:color="auto"/>
        <w:left w:val="none" w:sz="0" w:space="0" w:color="auto"/>
        <w:bottom w:val="none" w:sz="0" w:space="0" w:color="auto"/>
        <w:right w:val="none" w:sz="0" w:space="0" w:color="auto"/>
      </w:divBdr>
    </w:div>
    <w:div w:id="469396913">
      <w:bodyDiv w:val="1"/>
      <w:marLeft w:val="0"/>
      <w:marRight w:val="0"/>
      <w:marTop w:val="0"/>
      <w:marBottom w:val="0"/>
      <w:divBdr>
        <w:top w:val="none" w:sz="0" w:space="0" w:color="auto"/>
        <w:left w:val="none" w:sz="0" w:space="0" w:color="auto"/>
        <w:bottom w:val="none" w:sz="0" w:space="0" w:color="auto"/>
        <w:right w:val="none" w:sz="0" w:space="0" w:color="auto"/>
      </w:divBdr>
      <w:divsChild>
        <w:div w:id="1400401008">
          <w:marLeft w:val="0"/>
          <w:marRight w:val="0"/>
          <w:marTop w:val="0"/>
          <w:marBottom w:val="0"/>
          <w:divBdr>
            <w:top w:val="none" w:sz="0" w:space="0" w:color="auto"/>
            <w:left w:val="none" w:sz="0" w:space="0" w:color="auto"/>
            <w:bottom w:val="none" w:sz="0" w:space="0" w:color="auto"/>
            <w:right w:val="none" w:sz="0" w:space="0" w:color="auto"/>
          </w:divBdr>
        </w:div>
      </w:divsChild>
    </w:div>
    <w:div w:id="470681612">
      <w:bodyDiv w:val="1"/>
      <w:marLeft w:val="0"/>
      <w:marRight w:val="0"/>
      <w:marTop w:val="0"/>
      <w:marBottom w:val="0"/>
      <w:divBdr>
        <w:top w:val="none" w:sz="0" w:space="0" w:color="auto"/>
        <w:left w:val="none" w:sz="0" w:space="0" w:color="auto"/>
        <w:bottom w:val="none" w:sz="0" w:space="0" w:color="auto"/>
        <w:right w:val="none" w:sz="0" w:space="0" w:color="auto"/>
      </w:divBdr>
      <w:divsChild>
        <w:div w:id="1985966569">
          <w:marLeft w:val="0"/>
          <w:marRight w:val="0"/>
          <w:marTop w:val="0"/>
          <w:marBottom w:val="0"/>
          <w:divBdr>
            <w:top w:val="none" w:sz="0" w:space="0" w:color="auto"/>
            <w:left w:val="none" w:sz="0" w:space="0" w:color="auto"/>
            <w:bottom w:val="none" w:sz="0" w:space="0" w:color="auto"/>
            <w:right w:val="none" w:sz="0" w:space="0" w:color="auto"/>
          </w:divBdr>
          <w:divsChild>
            <w:div w:id="1209995895">
              <w:marLeft w:val="0"/>
              <w:marRight w:val="0"/>
              <w:marTop w:val="0"/>
              <w:marBottom w:val="0"/>
              <w:divBdr>
                <w:top w:val="none" w:sz="0" w:space="0" w:color="auto"/>
                <w:left w:val="none" w:sz="0" w:space="0" w:color="auto"/>
                <w:bottom w:val="none" w:sz="0" w:space="0" w:color="auto"/>
                <w:right w:val="none" w:sz="0" w:space="0" w:color="auto"/>
              </w:divBdr>
              <w:divsChild>
                <w:div w:id="860817834">
                  <w:marLeft w:val="0"/>
                  <w:marRight w:val="0"/>
                  <w:marTop w:val="0"/>
                  <w:marBottom w:val="0"/>
                  <w:divBdr>
                    <w:top w:val="none" w:sz="0" w:space="0" w:color="auto"/>
                    <w:left w:val="none" w:sz="0" w:space="0" w:color="auto"/>
                    <w:bottom w:val="none" w:sz="0" w:space="0" w:color="auto"/>
                    <w:right w:val="none" w:sz="0" w:space="0" w:color="auto"/>
                  </w:divBdr>
                  <w:divsChild>
                    <w:div w:id="1139155808">
                      <w:marLeft w:val="0"/>
                      <w:marRight w:val="0"/>
                      <w:marTop w:val="0"/>
                      <w:marBottom w:val="0"/>
                      <w:divBdr>
                        <w:top w:val="none" w:sz="0" w:space="0" w:color="auto"/>
                        <w:left w:val="none" w:sz="0" w:space="0" w:color="auto"/>
                        <w:bottom w:val="none" w:sz="0" w:space="0" w:color="auto"/>
                        <w:right w:val="none" w:sz="0" w:space="0" w:color="auto"/>
                      </w:divBdr>
                      <w:divsChild>
                        <w:div w:id="1944221429">
                          <w:marLeft w:val="0"/>
                          <w:marRight w:val="0"/>
                          <w:marTop w:val="0"/>
                          <w:marBottom w:val="0"/>
                          <w:divBdr>
                            <w:top w:val="none" w:sz="0" w:space="0" w:color="auto"/>
                            <w:left w:val="none" w:sz="0" w:space="0" w:color="auto"/>
                            <w:bottom w:val="none" w:sz="0" w:space="0" w:color="auto"/>
                            <w:right w:val="none" w:sz="0" w:space="0" w:color="auto"/>
                          </w:divBdr>
                          <w:divsChild>
                            <w:div w:id="545263830">
                              <w:marLeft w:val="0"/>
                              <w:marRight w:val="0"/>
                              <w:marTop w:val="0"/>
                              <w:marBottom w:val="0"/>
                              <w:divBdr>
                                <w:top w:val="none" w:sz="0" w:space="0" w:color="auto"/>
                                <w:left w:val="none" w:sz="0" w:space="0" w:color="auto"/>
                                <w:bottom w:val="none" w:sz="0" w:space="0" w:color="auto"/>
                                <w:right w:val="none" w:sz="0" w:space="0" w:color="auto"/>
                              </w:divBdr>
                              <w:divsChild>
                                <w:div w:id="454521978">
                                  <w:marLeft w:val="0"/>
                                  <w:marRight w:val="0"/>
                                  <w:marTop w:val="0"/>
                                  <w:marBottom w:val="0"/>
                                  <w:divBdr>
                                    <w:top w:val="none" w:sz="0" w:space="0" w:color="auto"/>
                                    <w:left w:val="none" w:sz="0" w:space="0" w:color="auto"/>
                                    <w:bottom w:val="none" w:sz="0" w:space="0" w:color="auto"/>
                                    <w:right w:val="none" w:sz="0" w:space="0" w:color="auto"/>
                                  </w:divBdr>
                                  <w:divsChild>
                                    <w:div w:id="630863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72719170">
      <w:bodyDiv w:val="1"/>
      <w:marLeft w:val="0"/>
      <w:marRight w:val="0"/>
      <w:marTop w:val="0"/>
      <w:marBottom w:val="0"/>
      <w:divBdr>
        <w:top w:val="none" w:sz="0" w:space="0" w:color="auto"/>
        <w:left w:val="none" w:sz="0" w:space="0" w:color="auto"/>
        <w:bottom w:val="none" w:sz="0" w:space="0" w:color="auto"/>
        <w:right w:val="none" w:sz="0" w:space="0" w:color="auto"/>
      </w:divBdr>
      <w:divsChild>
        <w:div w:id="174929407">
          <w:marLeft w:val="0"/>
          <w:marRight w:val="0"/>
          <w:marTop w:val="0"/>
          <w:marBottom w:val="0"/>
          <w:divBdr>
            <w:top w:val="none" w:sz="0" w:space="0" w:color="auto"/>
            <w:left w:val="none" w:sz="0" w:space="0" w:color="auto"/>
            <w:bottom w:val="none" w:sz="0" w:space="0" w:color="auto"/>
            <w:right w:val="none" w:sz="0" w:space="0" w:color="auto"/>
          </w:divBdr>
        </w:div>
        <w:div w:id="1821271054">
          <w:marLeft w:val="0"/>
          <w:marRight w:val="0"/>
          <w:marTop w:val="0"/>
          <w:marBottom w:val="0"/>
          <w:divBdr>
            <w:top w:val="none" w:sz="0" w:space="0" w:color="auto"/>
            <w:left w:val="none" w:sz="0" w:space="0" w:color="auto"/>
            <w:bottom w:val="none" w:sz="0" w:space="0" w:color="auto"/>
            <w:right w:val="none" w:sz="0" w:space="0" w:color="auto"/>
          </w:divBdr>
          <w:divsChild>
            <w:div w:id="386034071">
              <w:marLeft w:val="0"/>
              <w:marRight w:val="0"/>
              <w:marTop w:val="0"/>
              <w:marBottom w:val="0"/>
              <w:divBdr>
                <w:top w:val="none" w:sz="0" w:space="0" w:color="auto"/>
                <w:left w:val="none" w:sz="0" w:space="0" w:color="auto"/>
                <w:bottom w:val="none" w:sz="0" w:space="0" w:color="auto"/>
                <w:right w:val="none" w:sz="0" w:space="0" w:color="auto"/>
              </w:divBdr>
            </w:div>
            <w:div w:id="994528327">
              <w:marLeft w:val="0"/>
              <w:marRight w:val="0"/>
              <w:marTop w:val="0"/>
              <w:marBottom w:val="0"/>
              <w:divBdr>
                <w:top w:val="none" w:sz="0" w:space="0" w:color="auto"/>
                <w:left w:val="none" w:sz="0" w:space="0" w:color="auto"/>
                <w:bottom w:val="none" w:sz="0" w:space="0" w:color="auto"/>
                <w:right w:val="none" w:sz="0" w:space="0" w:color="auto"/>
              </w:divBdr>
            </w:div>
            <w:div w:id="1337534205">
              <w:marLeft w:val="0"/>
              <w:marRight w:val="0"/>
              <w:marTop w:val="0"/>
              <w:marBottom w:val="0"/>
              <w:divBdr>
                <w:top w:val="none" w:sz="0" w:space="0" w:color="auto"/>
                <w:left w:val="none" w:sz="0" w:space="0" w:color="auto"/>
                <w:bottom w:val="none" w:sz="0" w:space="0" w:color="auto"/>
                <w:right w:val="none" w:sz="0" w:space="0" w:color="auto"/>
              </w:divBdr>
            </w:div>
            <w:div w:id="1732465171">
              <w:marLeft w:val="0"/>
              <w:marRight w:val="0"/>
              <w:marTop w:val="0"/>
              <w:marBottom w:val="0"/>
              <w:divBdr>
                <w:top w:val="none" w:sz="0" w:space="0" w:color="auto"/>
                <w:left w:val="none" w:sz="0" w:space="0" w:color="auto"/>
                <w:bottom w:val="none" w:sz="0" w:space="0" w:color="auto"/>
                <w:right w:val="none" w:sz="0" w:space="0" w:color="auto"/>
              </w:divBdr>
            </w:div>
            <w:div w:id="1815684091">
              <w:marLeft w:val="0"/>
              <w:marRight w:val="0"/>
              <w:marTop w:val="0"/>
              <w:marBottom w:val="0"/>
              <w:divBdr>
                <w:top w:val="none" w:sz="0" w:space="0" w:color="auto"/>
                <w:left w:val="none" w:sz="0" w:space="0" w:color="auto"/>
                <w:bottom w:val="none" w:sz="0" w:space="0" w:color="auto"/>
                <w:right w:val="none" w:sz="0" w:space="0" w:color="auto"/>
              </w:divBdr>
            </w:div>
          </w:divsChild>
        </w:div>
        <w:div w:id="2029134834">
          <w:marLeft w:val="0"/>
          <w:marRight w:val="0"/>
          <w:marTop w:val="0"/>
          <w:marBottom w:val="0"/>
          <w:divBdr>
            <w:top w:val="none" w:sz="0" w:space="0" w:color="auto"/>
            <w:left w:val="none" w:sz="0" w:space="0" w:color="auto"/>
            <w:bottom w:val="none" w:sz="0" w:space="0" w:color="auto"/>
            <w:right w:val="none" w:sz="0" w:space="0" w:color="auto"/>
          </w:divBdr>
        </w:div>
      </w:divsChild>
    </w:div>
    <w:div w:id="473453095">
      <w:bodyDiv w:val="1"/>
      <w:marLeft w:val="0"/>
      <w:marRight w:val="0"/>
      <w:marTop w:val="0"/>
      <w:marBottom w:val="0"/>
      <w:divBdr>
        <w:top w:val="none" w:sz="0" w:space="0" w:color="auto"/>
        <w:left w:val="none" w:sz="0" w:space="0" w:color="auto"/>
        <w:bottom w:val="none" w:sz="0" w:space="0" w:color="auto"/>
        <w:right w:val="none" w:sz="0" w:space="0" w:color="auto"/>
      </w:divBdr>
      <w:divsChild>
        <w:div w:id="1535338470">
          <w:marLeft w:val="0"/>
          <w:marRight w:val="0"/>
          <w:marTop w:val="100"/>
          <w:marBottom w:val="100"/>
          <w:divBdr>
            <w:top w:val="none" w:sz="0" w:space="0" w:color="auto"/>
            <w:left w:val="none" w:sz="0" w:space="0" w:color="auto"/>
            <w:bottom w:val="none" w:sz="0" w:space="0" w:color="auto"/>
            <w:right w:val="none" w:sz="0" w:space="0" w:color="auto"/>
          </w:divBdr>
          <w:divsChild>
            <w:div w:id="1820075116">
              <w:marLeft w:val="0"/>
              <w:marRight w:val="0"/>
              <w:marTop w:val="0"/>
              <w:marBottom w:val="0"/>
              <w:divBdr>
                <w:top w:val="none" w:sz="0" w:space="0" w:color="auto"/>
                <w:left w:val="none" w:sz="0" w:space="0" w:color="auto"/>
                <w:bottom w:val="none" w:sz="0" w:space="0" w:color="auto"/>
                <w:right w:val="none" w:sz="0" w:space="0" w:color="auto"/>
              </w:divBdr>
              <w:divsChild>
                <w:div w:id="975985696">
                  <w:marLeft w:val="0"/>
                  <w:marRight w:val="-6336"/>
                  <w:marTop w:val="0"/>
                  <w:marBottom w:val="0"/>
                  <w:divBdr>
                    <w:top w:val="none" w:sz="0" w:space="0" w:color="auto"/>
                    <w:left w:val="none" w:sz="0" w:space="0" w:color="auto"/>
                    <w:bottom w:val="none" w:sz="0" w:space="0" w:color="auto"/>
                    <w:right w:val="none" w:sz="0" w:space="0" w:color="auto"/>
                  </w:divBdr>
                  <w:divsChild>
                    <w:div w:id="1777019682">
                      <w:marLeft w:val="0"/>
                      <w:marRight w:val="6498"/>
                      <w:marTop w:val="0"/>
                      <w:marBottom w:val="0"/>
                      <w:divBdr>
                        <w:top w:val="none" w:sz="0" w:space="0" w:color="auto"/>
                        <w:left w:val="none" w:sz="0" w:space="0" w:color="auto"/>
                        <w:bottom w:val="none" w:sz="0" w:space="0" w:color="auto"/>
                        <w:right w:val="none" w:sz="0" w:space="0" w:color="auto"/>
                      </w:divBdr>
                      <w:divsChild>
                        <w:div w:id="783424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4586433">
      <w:bodyDiv w:val="1"/>
      <w:marLeft w:val="0"/>
      <w:marRight w:val="0"/>
      <w:marTop w:val="0"/>
      <w:marBottom w:val="0"/>
      <w:divBdr>
        <w:top w:val="none" w:sz="0" w:space="0" w:color="auto"/>
        <w:left w:val="none" w:sz="0" w:space="0" w:color="auto"/>
        <w:bottom w:val="none" w:sz="0" w:space="0" w:color="auto"/>
        <w:right w:val="none" w:sz="0" w:space="0" w:color="auto"/>
      </w:divBdr>
    </w:div>
    <w:div w:id="490409855">
      <w:bodyDiv w:val="1"/>
      <w:marLeft w:val="0"/>
      <w:marRight w:val="0"/>
      <w:marTop w:val="0"/>
      <w:marBottom w:val="0"/>
      <w:divBdr>
        <w:top w:val="none" w:sz="0" w:space="0" w:color="auto"/>
        <w:left w:val="none" w:sz="0" w:space="0" w:color="auto"/>
        <w:bottom w:val="none" w:sz="0" w:space="0" w:color="auto"/>
        <w:right w:val="none" w:sz="0" w:space="0" w:color="auto"/>
      </w:divBdr>
    </w:div>
    <w:div w:id="493034328">
      <w:bodyDiv w:val="1"/>
      <w:marLeft w:val="0"/>
      <w:marRight w:val="0"/>
      <w:marTop w:val="0"/>
      <w:marBottom w:val="0"/>
      <w:divBdr>
        <w:top w:val="none" w:sz="0" w:space="0" w:color="auto"/>
        <w:left w:val="none" w:sz="0" w:space="0" w:color="auto"/>
        <w:bottom w:val="none" w:sz="0" w:space="0" w:color="auto"/>
        <w:right w:val="none" w:sz="0" w:space="0" w:color="auto"/>
      </w:divBdr>
    </w:div>
    <w:div w:id="494343494">
      <w:bodyDiv w:val="1"/>
      <w:marLeft w:val="0"/>
      <w:marRight w:val="0"/>
      <w:marTop w:val="0"/>
      <w:marBottom w:val="0"/>
      <w:divBdr>
        <w:top w:val="none" w:sz="0" w:space="0" w:color="auto"/>
        <w:left w:val="none" w:sz="0" w:space="0" w:color="auto"/>
        <w:bottom w:val="none" w:sz="0" w:space="0" w:color="auto"/>
        <w:right w:val="none" w:sz="0" w:space="0" w:color="auto"/>
      </w:divBdr>
    </w:div>
    <w:div w:id="497503354">
      <w:bodyDiv w:val="1"/>
      <w:marLeft w:val="0"/>
      <w:marRight w:val="0"/>
      <w:marTop w:val="0"/>
      <w:marBottom w:val="0"/>
      <w:divBdr>
        <w:top w:val="none" w:sz="0" w:space="0" w:color="auto"/>
        <w:left w:val="none" w:sz="0" w:space="0" w:color="auto"/>
        <w:bottom w:val="none" w:sz="0" w:space="0" w:color="auto"/>
        <w:right w:val="none" w:sz="0" w:space="0" w:color="auto"/>
      </w:divBdr>
    </w:div>
    <w:div w:id="512112389">
      <w:bodyDiv w:val="1"/>
      <w:marLeft w:val="0"/>
      <w:marRight w:val="0"/>
      <w:marTop w:val="0"/>
      <w:marBottom w:val="0"/>
      <w:divBdr>
        <w:top w:val="none" w:sz="0" w:space="0" w:color="auto"/>
        <w:left w:val="none" w:sz="0" w:space="0" w:color="auto"/>
        <w:bottom w:val="none" w:sz="0" w:space="0" w:color="auto"/>
        <w:right w:val="none" w:sz="0" w:space="0" w:color="auto"/>
      </w:divBdr>
    </w:div>
    <w:div w:id="517041897">
      <w:bodyDiv w:val="1"/>
      <w:marLeft w:val="0"/>
      <w:marRight w:val="0"/>
      <w:marTop w:val="0"/>
      <w:marBottom w:val="0"/>
      <w:divBdr>
        <w:top w:val="none" w:sz="0" w:space="0" w:color="auto"/>
        <w:left w:val="none" w:sz="0" w:space="0" w:color="auto"/>
        <w:bottom w:val="none" w:sz="0" w:space="0" w:color="auto"/>
        <w:right w:val="none" w:sz="0" w:space="0" w:color="auto"/>
      </w:divBdr>
    </w:div>
    <w:div w:id="525951356">
      <w:bodyDiv w:val="1"/>
      <w:marLeft w:val="0"/>
      <w:marRight w:val="0"/>
      <w:marTop w:val="0"/>
      <w:marBottom w:val="0"/>
      <w:divBdr>
        <w:top w:val="none" w:sz="0" w:space="0" w:color="auto"/>
        <w:left w:val="none" w:sz="0" w:space="0" w:color="auto"/>
        <w:bottom w:val="none" w:sz="0" w:space="0" w:color="auto"/>
        <w:right w:val="none" w:sz="0" w:space="0" w:color="auto"/>
      </w:divBdr>
    </w:div>
    <w:div w:id="526020411">
      <w:bodyDiv w:val="1"/>
      <w:marLeft w:val="0"/>
      <w:marRight w:val="0"/>
      <w:marTop w:val="0"/>
      <w:marBottom w:val="0"/>
      <w:divBdr>
        <w:top w:val="none" w:sz="0" w:space="0" w:color="auto"/>
        <w:left w:val="none" w:sz="0" w:space="0" w:color="auto"/>
        <w:bottom w:val="none" w:sz="0" w:space="0" w:color="auto"/>
        <w:right w:val="none" w:sz="0" w:space="0" w:color="auto"/>
      </w:divBdr>
    </w:div>
    <w:div w:id="527378586">
      <w:bodyDiv w:val="1"/>
      <w:marLeft w:val="0"/>
      <w:marRight w:val="0"/>
      <w:marTop w:val="0"/>
      <w:marBottom w:val="0"/>
      <w:divBdr>
        <w:top w:val="none" w:sz="0" w:space="0" w:color="auto"/>
        <w:left w:val="none" w:sz="0" w:space="0" w:color="auto"/>
        <w:bottom w:val="none" w:sz="0" w:space="0" w:color="auto"/>
        <w:right w:val="none" w:sz="0" w:space="0" w:color="auto"/>
      </w:divBdr>
      <w:divsChild>
        <w:div w:id="309138272">
          <w:marLeft w:val="720"/>
          <w:marRight w:val="0"/>
          <w:marTop w:val="0"/>
          <w:marBottom w:val="75"/>
          <w:divBdr>
            <w:top w:val="none" w:sz="0" w:space="0" w:color="auto"/>
            <w:left w:val="none" w:sz="0" w:space="0" w:color="auto"/>
            <w:bottom w:val="none" w:sz="0" w:space="0" w:color="auto"/>
            <w:right w:val="none" w:sz="0" w:space="0" w:color="auto"/>
          </w:divBdr>
        </w:div>
        <w:div w:id="505288258">
          <w:marLeft w:val="720"/>
          <w:marRight w:val="0"/>
          <w:marTop w:val="0"/>
          <w:marBottom w:val="75"/>
          <w:divBdr>
            <w:top w:val="none" w:sz="0" w:space="0" w:color="auto"/>
            <w:left w:val="none" w:sz="0" w:space="0" w:color="auto"/>
            <w:bottom w:val="none" w:sz="0" w:space="0" w:color="auto"/>
            <w:right w:val="none" w:sz="0" w:space="0" w:color="auto"/>
          </w:divBdr>
        </w:div>
        <w:div w:id="725106123">
          <w:marLeft w:val="720"/>
          <w:marRight w:val="0"/>
          <w:marTop w:val="0"/>
          <w:marBottom w:val="75"/>
          <w:divBdr>
            <w:top w:val="none" w:sz="0" w:space="0" w:color="auto"/>
            <w:left w:val="none" w:sz="0" w:space="0" w:color="auto"/>
            <w:bottom w:val="none" w:sz="0" w:space="0" w:color="auto"/>
            <w:right w:val="none" w:sz="0" w:space="0" w:color="auto"/>
          </w:divBdr>
        </w:div>
        <w:div w:id="728967275">
          <w:marLeft w:val="0"/>
          <w:marRight w:val="0"/>
          <w:marTop w:val="0"/>
          <w:marBottom w:val="75"/>
          <w:divBdr>
            <w:top w:val="none" w:sz="0" w:space="0" w:color="auto"/>
            <w:left w:val="none" w:sz="0" w:space="0" w:color="auto"/>
            <w:bottom w:val="none" w:sz="0" w:space="0" w:color="auto"/>
            <w:right w:val="none" w:sz="0" w:space="0" w:color="auto"/>
          </w:divBdr>
        </w:div>
        <w:div w:id="1658994543">
          <w:marLeft w:val="720"/>
          <w:marRight w:val="0"/>
          <w:marTop w:val="0"/>
          <w:marBottom w:val="75"/>
          <w:divBdr>
            <w:top w:val="none" w:sz="0" w:space="0" w:color="auto"/>
            <w:left w:val="none" w:sz="0" w:space="0" w:color="auto"/>
            <w:bottom w:val="none" w:sz="0" w:space="0" w:color="auto"/>
            <w:right w:val="none" w:sz="0" w:space="0" w:color="auto"/>
          </w:divBdr>
        </w:div>
        <w:div w:id="1846244731">
          <w:marLeft w:val="720"/>
          <w:marRight w:val="0"/>
          <w:marTop w:val="0"/>
          <w:marBottom w:val="75"/>
          <w:divBdr>
            <w:top w:val="none" w:sz="0" w:space="0" w:color="auto"/>
            <w:left w:val="none" w:sz="0" w:space="0" w:color="auto"/>
            <w:bottom w:val="none" w:sz="0" w:space="0" w:color="auto"/>
            <w:right w:val="none" w:sz="0" w:space="0" w:color="auto"/>
          </w:divBdr>
        </w:div>
      </w:divsChild>
    </w:div>
    <w:div w:id="529730444">
      <w:bodyDiv w:val="1"/>
      <w:marLeft w:val="0"/>
      <w:marRight w:val="0"/>
      <w:marTop w:val="0"/>
      <w:marBottom w:val="0"/>
      <w:divBdr>
        <w:top w:val="none" w:sz="0" w:space="0" w:color="auto"/>
        <w:left w:val="none" w:sz="0" w:space="0" w:color="auto"/>
        <w:bottom w:val="none" w:sz="0" w:space="0" w:color="auto"/>
        <w:right w:val="none" w:sz="0" w:space="0" w:color="auto"/>
      </w:divBdr>
      <w:divsChild>
        <w:div w:id="1920171037">
          <w:marLeft w:val="150"/>
          <w:marRight w:val="0"/>
          <w:marTop w:val="60"/>
          <w:marBottom w:val="105"/>
          <w:divBdr>
            <w:top w:val="single" w:sz="6" w:space="3" w:color="DDDDDD"/>
            <w:left w:val="single" w:sz="6" w:space="3" w:color="DDDDDD"/>
            <w:bottom w:val="single" w:sz="6" w:space="3" w:color="DDDDDD"/>
            <w:right w:val="single" w:sz="6" w:space="3" w:color="DDDDDD"/>
          </w:divBdr>
        </w:div>
      </w:divsChild>
    </w:div>
    <w:div w:id="533808229">
      <w:bodyDiv w:val="1"/>
      <w:marLeft w:val="0"/>
      <w:marRight w:val="0"/>
      <w:marTop w:val="0"/>
      <w:marBottom w:val="0"/>
      <w:divBdr>
        <w:top w:val="none" w:sz="0" w:space="0" w:color="auto"/>
        <w:left w:val="none" w:sz="0" w:space="0" w:color="auto"/>
        <w:bottom w:val="none" w:sz="0" w:space="0" w:color="auto"/>
        <w:right w:val="none" w:sz="0" w:space="0" w:color="auto"/>
      </w:divBdr>
      <w:divsChild>
        <w:div w:id="351421756">
          <w:marLeft w:val="0"/>
          <w:marRight w:val="0"/>
          <w:marTop w:val="100"/>
          <w:marBottom w:val="100"/>
          <w:divBdr>
            <w:top w:val="none" w:sz="0" w:space="0" w:color="auto"/>
            <w:left w:val="none" w:sz="0" w:space="0" w:color="auto"/>
            <w:bottom w:val="none" w:sz="0" w:space="0" w:color="auto"/>
            <w:right w:val="none" w:sz="0" w:space="0" w:color="auto"/>
          </w:divBdr>
          <w:divsChild>
            <w:div w:id="1874079144">
              <w:marLeft w:val="0"/>
              <w:marRight w:val="0"/>
              <w:marTop w:val="75"/>
              <w:marBottom w:val="300"/>
              <w:divBdr>
                <w:top w:val="none" w:sz="0" w:space="0" w:color="auto"/>
                <w:left w:val="none" w:sz="0" w:space="0" w:color="auto"/>
                <w:bottom w:val="none" w:sz="0" w:space="0" w:color="auto"/>
                <w:right w:val="none" w:sz="0" w:space="0" w:color="auto"/>
              </w:divBdr>
              <w:divsChild>
                <w:div w:id="82339635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534078330">
      <w:bodyDiv w:val="1"/>
      <w:marLeft w:val="0"/>
      <w:marRight w:val="0"/>
      <w:marTop w:val="0"/>
      <w:marBottom w:val="0"/>
      <w:divBdr>
        <w:top w:val="none" w:sz="0" w:space="0" w:color="auto"/>
        <w:left w:val="none" w:sz="0" w:space="0" w:color="auto"/>
        <w:bottom w:val="none" w:sz="0" w:space="0" w:color="auto"/>
        <w:right w:val="none" w:sz="0" w:space="0" w:color="auto"/>
      </w:divBdr>
    </w:div>
    <w:div w:id="535967948">
      <w:bodyDiv w:val="1"/>
      <w:marLeft w:val="0"/>
      <w:marRight w:val="0"/>
      <w:marTop w:val="0"/>
      <w:marBottom w:val="0"/>
      <w:divBdr>
        <w:top w:val="none" w:sz="0" w:space="0" w:color="auto"/>
        <w:left w:val="none" w:sz="0" w:space="0" w:color="auto"/>
        <w:bottom w:val="none" w:sz="0" w:space="0" w:color="auto"/>
        <w:right w:val="none" w:sz="0" w:space="0" w:color="auto"/>
      </w:divBdr>
      <w:divsChild>
        <w:div w:id="1798836783">
          <w:marLeft w:val="0"/>
          <w:marRight w:val="0"/>
          <w:marTop w:val="0"/>
          <w:marBottom w:val="0"/>
          <w:divBdr>
            <w:top w:val="none" w:sz="0" w:space="0" w:color="auto"/>
            <w:left w:val="none" w:sz="0" w:space="0" w:color="auto"/>
            <w:bottom w:val="none" w:sz="0" w:space="0" w:color="auto"/>
            <w:right w:val="none" w:sz="0" w:space="0" w:color="auto"/>
          </w:divBdr>
        </w:div>
      </w:divsChild>
    </w:div>
    <w:div w:id="537935401">
      <w:bodyDiv w:val="1"/>
      <w:marLeft w:val="0"/>
      <w:marRight w:val="0"/>
      <w:marTop w:val="0"/>
      <w:marBottom w:val="0"/>
      <w:divBdr>
        <w:top w:val="none" w:sz="0" w:space="0" w:color="auto"/>
        <w:left w:val="none" w:sz="0" w:space="0" w:color="auto"/>
        <w:bottom w:val="none" w:sz="0" w:space="0" w:color="auto"/>
        <w:right w:val="none" w:sz="0" w:space="0" w:color="auto"/>
      </w:divBdr>
    </w:div>
    <w:div w:id="554972148">
      <w:bodyDiv w:val="1"/>
      <w:marLeft w:val="0"/>
      <w:marRight w:val="0"/>
      <w:marTop w:val="0"/>
      <w:marBottom w:val="0"/>
      <w:divBdr>
        <w:top w:val="none" w:sz="0" w:space="0" w:color="auto"/>
        <w:left w:val="none" w:sz="0" w:space="0" w:color="auto"/>
        <w:bottom w:val="none" w:sz="0" w:space="0" w:color="auto"/>
        <w:right w:val="none" w:sz="0" w:space="0" w:color="auto"/>
      </w:divBdr>
      <w:divsChild>
        <w:div w:id="697198907">
          <w:marLeft w:val="0"/>
          <w:marRight w:val="0"/>
          <w:marTop w:val="0"/>
          <w:marBottom w:val="0"/>
          <w:divBdr>
            <w:top w:val="none" w:sz="0" w:space="0" w:color="auto"/>
            <w:left w:val="none" w:sz="0" w:space="0" w:color="auto"/>
            <w:bottom w:val="none" w:sz="0" w:space="0" w:color="auto"/>
            <w:right w:val="none" w:sz="0" w:space="0" w:color="auto"/>
          </w:divBdr>
        </w:div>
        <w:div w:id="1239631991">
          <w:marLeft w:val="0"/>
          <w:marRight w:val="0"/>
          <w:marTop w:val="0"/>
          <w:marBottom w:val="0"/>
          <w:divBdr>
            <w:top w:val="none" w:sz="0" w:space="0" w:color="auto"/>
            <w:left w:val="none" w:sz="0" w:space="0" w:color="auto"/>
            <w:bottom w:val="none" w:sz="0" w:space="0" w:color="auto"/>
            <w:right w:val="none" w:sz="0" w:space="0" w:color="auto"/>
          </w:divBdr>
          <w:divsChild>
            <w:div w:id="1492016753">
              <w:marLeft w:val="0"/>
              <w:marRight w:val="0"/>
              <w:marTop w:val="0"/>
              <w:marBottom w:val="340"/>
              <w:divBdr>
                <w:top w:val="single" w:sz="6" w:space="2" w:color="DDDDDD"/>
                <w:left w:val="none" w:sz="0" w:space="0" w:color="auto"/>
                <w:bottom w:val="single" w:sz="6" w:space="2" w:color="DDDDDD"/>
                <w:right w:val="none" w:sz="0" w:space="0" w:color="auto"/>
              </w:divBdr>
            </w:div>
          </w:divsChild>
        </w:div>
        <w:div w:id="1815484930">
          <w:marLeft w:val="0"/>
          <w:marRight w:val="0"/>
          <w:marTop w:val="0"/>
          <w:marBottom w:val="0"/>
          <w:divBdr>
            <w:top w:val="none" w:sz="0" w:space="0" w:color="auto"/>
            <w:left w:val="none" w:sz="0" w:space="0" w:color="auto"/>
            <w:bottom w:val="none" w:sz="0" w:space="0" w:color="auto"/>
            <w:right w:val="none" w:sz="0" w:space="0" w:color="auto"/>
          </w:divBdr>
        </w:div>
      </w:divsChild>
    </w:div>
    <w:div w:id="556164757">
      <w:bodyDiv w:val="1"/>
      <w:marLeft w:val="0"/>
      <w:marRight w:val="0"/>
      <w:marTop w:val="0"/>
      <w:marBottom w:val="0"/>
      <w:divBdr>
        <w:top w:val="none" w:sz="0" w:space="0" w:color="auto"/>
        <w:left w:val="none" w:sz="0" w:space="0" w:color="auto"/>
        <w:bottom w:val="none" w:sz="0" w:space="0" w:color="auto"/>
        <w:right w:val="none" w:sz="0" w:space="0" w:color="auto"/>
      </w:divBdr>
      <w:divsChild>
        <w:div w:id="2066559347">
          <w:marLeft w:val="0"/>
          <w:marRight w:val="0"/>
          <w:marTop w:val="0"/>
          <w:marBottom w:val="0"/>
          <w:divBdr>
            <w:top w:val="none" w:sz="0" w:space="0" w:color="auto"/>
            <w:left w:val="none" w:sz="0" w:space="0" w:color="auto"/>
            <w:bottom w:val="none" w:sz="0" w:space="0" w:color="auto"/>
            <w:right w:val="none" w:sz="0" w:space="0" w:color="auto"/>
          </w:divBdr>
          <w:divsChild>
            <w:div w:id="369041192">
              <w:marLeft w:val="0"/>
              <w:marRight w:val="0"/>
              <w:marTop w:val="0"/>
              <w:marBottom w:val="0"/>
              <w:divBdr>
                <w:top w:val="none" w:sz="0" w:space="0" w:color="auto"/>
                <w:left w:val="none" w:sz="0" w:space="0" w:color="auto"/>
                <w:bottom w:val="none" w:sz="0" w:space="0" w:color="auto"/>
                <w:right w:val="none" w:sz="0" w:space="0" w:color="auto"/>
              </w:divBdr>
            </w:div>
            <w:div w:id="862941265">
              <w:marLeft w:val="0"/>
              <w:marRight w:val="0"/>
              <w:marTop w:val="0"/>
              <w:marBottom w:val="0"/>
              <w:divBdr>
                <w:top w:val="none" w:sz="0" w:space="0" w:color="auto"/>
                <w:left w:val="none" w:sz="0" w:space="0" w:color="auto"/>
                <w:bottom w:val="none" w:sz="0" w:space="0" w:color="auto"/>
                <w:right w:val="none" w:sz="0" w:space="0" w:color="auto"/>
              </w:divBdr>
            </w:div>
            <w:div w:id="16041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907291">
      <w:bodyDiv w:val="1"/>
      <w:marLeft w:val="0"/>
      <w:marRight w:val="0"/>
      <w:marTop w:val="0"/>
      <w:marBottom w:val="0"/>
      <w:divBdr>
        <w:top w:val="none" w:sz="0" w:space="0" w:color="auto"/>
        <w:left w:val="none" w:sz="0" w:space="0" w:color="auto"/>
        <w:bottom w:val="none" w:sz="0" w:space="0" w:color="auto"/>
        <w:right w:val="none" w:sz="0" w:space="0" w:color="auto"/>
      </w:divBdr>
    </w:div>
    <w:div w:id="563108100">
      <w:bodyDiv w:val="1"/>
      <w:marLeft w:val="0"/>
      <w:marRight w:val="0"/>
      <w:marTop w:val="0"/>
      <w:marBottom w:val="0"/>
      <w:divBdr>
        <w:top w:val="none" w:sz="0" w:space="0" w:color="auto"/>
        <w:left w:val="none" w:sz="0" w:space="0" w:color="auto"/>
        <w:bottom w:val="none" w:sz="0" w:space="0" w:color="auto"/>
        <w:right w:val="none" w:sz="0" w:space="0" w:color="auto"/>
      </w:divBdr>
    </w:div>
    <w:div w:id="566961220">
      <w:bodyDiv w:val="1"/>
      <w:marLeft w:val="0"/>
      <w:marRight w:val="0"/>
      <w:marTop w:val="0"/>
      <w:marBottom w:val="0"/>
      <w:divBdr>
        <w:top w:val="none" w:sz="0" w:space="0" w:color="auto"/>
        <w:left w:val="none" w:sz="0" w:space="0" w:color="auto"/>
        <w:bottom w:val="none" w:sz="0" w:space="0" w:color="auto"/>
        <w:right w:val="none" w:sz="0" w:space="0" w:color="auto"/>
      </w:divBdr>
      <w:divsChild>
        <w:div w:id="684675669">
          <w:marLeft w:val="0"/>
          <w:marRight w:val="0"/>
          <w:marTop w:val="0"/>
          <w:marBottom w:val="0"/>
          <w:divBdr>
            <w:top w:val="none" w:sz="0" w:space="0" w:color="auto"/>
            <w:left w:val="none" w:sz="0" w:space="0" w:color="auto"/>
            <w:bottom w:val="none" w:sz="0" w:space="0" w:color="auto"/>
            <w:right w:val="none" w:sz="0" w:space="0" w:color="auto"/>
          </w:divBdr>
          <w:divsChild>
            <w:div w:id="899169435">
              <w:marLeft w:val="0"/>
              <w:marRight w:val="4950"/>
              <w:marTop w:val="0"/>
              <w:marBottom w:val="0"/>
              <w:divBdr>
                <w:top w:val="none" w:sz="0" w:space="0" w:color="auto"/>
                <w:left w:val="none" w:sz="0" w:space="0" w:color="auto"/>
                <w:bottom w:val="none" w:sz="0" w:space="0" w:color="auto"/>
                <w:right w:val="none" w:sz="0" w:space="0" w:color="auto"/>
              </w:divBdr>
              <w:divsChild>
                <w:div w:id="1553345715">
                  <w:marLeft w:val="-300"/>
                  <w:marRight w:val="-300"/>
                  <w:marTop w:val="0"/>
                  <w:marBottom w:val="300"/>
                  <w:divBdr>
                    <w:top w:val="none" w:sz="0" w:space="0" w:color="auto"/>
                    <w:left w:val="none" w:sz="0" w:space="0" w:color="auto"/>
                    <w:bottom w:val="none" w:sz="0" w:space="0" w:color="auto"/>
                    <w:right w:val="none" w:sz="0" w:space="0" w:color="auto"/>
                  </w:divBdr>
                  <w:divsChild>
                    <w:div w:id="69549763">
                      <w:marLeft w:val="0"/>
                      <w:marRight w:val="255"/>
                      <w:marTop w:val="0"/>
                      <w:marBottom w:val="0"/>
                      <w:divBdr>
                        <w:top w:val="none" w:sz="0" w:space="0" w:color="auto"/>
                        <w:left w:val="none" w:sz="0" w:space="0" w:color="auto"/>
                        <w:bottom w:val="none" w:sz="0" w:space="0" w:color="auto"/>
                        <w:right w:val="none" w:sz="0" w:space="0" w:color="auto"/>
                      </w:divBdr>
                      <w:divsChild>
                        <w:div w:id="1033657717">
                          <w:marLeft w:val="0"/>
                          <w:marRight w:val="0"/>
                          <w:marTop w:val="0"/>
                          <w:marBottom w:val="0"/>
                          <w:divBdr>
                            <w:top w:val="none" w:sz="0" w:space="0" w:color="auto"/>
                            <w:left w:val="none" w:sz="0" w:space="0" w:color="auto"/>
                            <w:bottom w:val="none" w:sz="0" w:space="0" w:color="auto"/>
                            <w:right w:val="none" w:sz="0" w:space="0" w:color="auto"/>
                          </w:divBdr>
                          <w:divsChild>
                            <w:div w:id="1583488827">
                              <w:marLeft w:val="510"/>
                              <w:marRight w:val="0"/>
                              <w:marTop w:val="0"/>
                              <w:marBottom w:val="0"/>
                              <w:divBdr>
                                <w:top w:val="none" w:sz="0" w:space="2" w:color="auto"/>
                                <w:left w:val="single" w:sz="6" w:space="1" w:color="auto"/>
                                <w:bottom w:val="none" w:sz="0" w:space="0" w:color="auto"/>
                                <w:right w:val="single" w:sz="6" w:space="2" w:color="auto"/>
                              </w:divBdr>
                            </w:div>
                          </w:divsChild>
                        </w:div>
                        <w:div w:id="1054429267">
                          <w:marLeft w:val="0"/>
                          <w:marRight w:val="0"/>
                          <w:marTop w:val="0"/>
                          <w:marBottom w:val="0"/>
                          <w:divBdr>
                            <w:top w:val="none" w:sz="0" w:space="0" w:color="auto"/>
                            <w:left w:val="none" w:sz="0" w:space="0" w:color="auto"/>
                            <w:bottom w:val="none" w:sz="0" w:space="0" w:color="auto"/>
                            <w:right w:val="none" w:sz="0" w:space="0" w:color="auto"/>
                          </w:divBdr>
                          <w:divsChild>
                            <w:div w:id="1401244942">
                              <w:marLeft w:val="510"/>
                              <w:marRight w:val="0"/>
                              <w:marTop w:val="0"/>
                              <w:marBottom w:val="0"/>
                              <w:divBdr>
                                <w:top w:val="none" w:sz="0" w:space="2" w:color="auto"/>
                                <w:left w:val="single" w:sz="6" w:space="1" w:color="auto"/>
                                <w:bottom w:val="none" w:sz="0" w:space="0" w:color="auto"/>
                                <w:right w:val="single" w:sz="6" w:space="2" w:color="auto"/>
                              </w:divBdr>
                            </w:div>
                          </w:divsChild>
                        </w:div>
                        <w:div w:id="1626350523">
                          <w:marLeft w:val="94"/>
                          <w:marRight w:val="94"/>
                          <w:marTop w:val="0"/>
                          <w:marBottom w:val="0"/>
                          <w:divBdr>
                            <w:top w:val="none" w:sz="0" w:space="0" w:color="auto"/>
                            <w:left w:val="none" w:sz="0" w:space="0" w:color="auto"/>
                            <w:bottom w:val="none" w:sz="0" w:space="0" w:color="auto"/>
                            <w:right w:val="none" w:sz="0" w:space="0" w:color="auto"/>
                          </w:divBdr>
                          <w:divsChild>
                            <w:div w:id="241187409">
                              <w:marLeft w:val="510"/>
                              <w:marRight w:val="0"/>
                              <w:marTop w:val="0"/>
                              <w:marBottom w:val="0"/>
                              <w:divBdr>
                                <w:top w:val="none" w:sz="0" w:space="2" w:color="auto"/>
                                <w:left w:val="single" w:sz="6" w:space="1" w:color="auto"/>
                                <w:bottom w:val="none" w:sz="0" w:space="0" w:color="auto"/>
                                <w:right w:val="single" w:sz="6" w:space="2" w:color="auto"/>
                              </w:divBdr>
                            </w:div>
                          </w:divsChild>
                        </w:div>
                      </w:divsChild>
                    </w:div>
                  </w:divsChild>
                </w:div>
                <w:div w:id="1662276645">
                  <w:marLeft w:val="0"/>
                  <w:marRight w:val="0"/>
                  <w:marTop w:val="0"/>
                  <w:marBottom w:val="0"/>
                  <w:divBdr>
                    <w:top w:val="none" w:sz="0" w:space="0" w:color="auto"/>
                    <w:left w:val="none" w:sz="0" w:space="0" w:color="auto"/>
                    <w:bottom w:val="none" w:sz="0" w:space="0" w:color="auto"/>
                    <w:right w:val="none" w:sz="0" w:space="0" w:color="auto"/>
                  </w:divBdr>
                  <w:divsChild>
                    <w:div w:id="20404060">
                      <w:blockQuote w:val="1"/>
                      <w:marLeft w:val="360"/>
                      <w:marRight w:val="360"/>
                      <w:marTop w:val="0"/>
                      <w:marBottom w:val="600"/>
                      <w:divBdr>
                        <w:top w:val="none" w:sz="0" w:space="0" w:color="auto"/>
                        <w:left w:val="single" w:sz="24" w:space="8" w:color="E91F01"/>
                        <w:bottom w:val="none" w:sz="0" w:space="0" w:color="auto"/>
                        <w:right w:val="none" w:sz="0" w:space="0" w:color="auto"/>
                      </w:divBdr>
                    </w:div>
                    <w:div w:id="275412914">
                      <w:marLeft w:val="0"/>
                      <w:marRight w:val="0"/>
                      <w:marTop w:val="0"/>
                      <w:marBottom w:val="360"/>
                      <w:divBdr>
                        <w:top w:val="none" w:sz="0" w:space="0" w:color="auto"/>
                        <w:left w:val="none" w:sz="0" w:space="0" w:color="auto"/>
                        <w:bottom w:val="single" w:sz="6" w:space="0" w:color="CCCCCC"/>
                        <w:right w:val="none" w:sz="0" w:space="0" w:color="auto"/>
                      </w:divBdr>
                      <w:divsChild>
                        <w:div w:id="1120760380">
                          <w:marLeft w:val="0"/>
                          <w:marRight w:val="0"/>
                          <w:marTop w:val="0"/>
                          <w:marBottom w:val="0"/>
                          <w:divBdr>
                            <w:top w:val="none" w:sz="0" w:space="0" w:color="auto"/>
                            <w:left w:val="none" w:sz="0" w:space="0" w:color="auto"/>
                            <w:bottom w:val="none" w:sz="0" w:space="0" w:color="auto"/>
                            <w:right w:val="none" w:sz="0" w:space="0" w:color="auto"/>
                          </w:divBdr>
                          <w:divsChild>
                            <w:div w:id="1524397142">
                              <w:marLeft w:val="0"/>
                              <w:marRight w:val="0"/>
                              <w:marTop w:val="0"/>
                              <w:marBottom w:val="0"/>
                              <w:divBdr>
                                <w:top w:val="none" w:sz="0" w:space="0" w:color="auto"/>
                                <w:left w:val="none" w:sz="0" w:space="0" w:color="auto"/>
                                <w:bottom w:val="none" w:sz="0" w:space="0" w:color="auto"/>
                                <w:right w:val="none" w:sz="0" w:space="0" w:color="auto"/>
                              </w:divBdr>
                              <w:divsChild>
                                <w:div w:id="1262951445">
                                  <w:marLeft w:val="0"/>
                                  <w:marRight w:val="300"/>
                                  <w:marTop w:val="15"/>
                                  <w:marBottom w:val="0"/>
                                  <w:divBdr>
                                    <w:top w:val="none" w:sz="0" w:space="0" w:color="auto"/>
                                    <w:left w:val="none" w:sz="0" w:space="0" w:color="auto"/>
                                    <w:bottom w:val="none" w:sz="0" w:space="0" w:color="auto"/>
                                    <w:right w:val="none" w:sz="0" w:space="0" w:color="auto"/>
                                  </w:divBdr>
                                </w:div>
                              </w:divsChild>
                            </w:div>
                          </w:divsChild>
                        </w:div>
                      </w:divsChild>
                    </w:div>
                    <w:div w:id="484056375">
                      <w:blockQuote w:val="1"/>
                      <w:marLeft w:val="360"/>
                      <w:marRight w:val="360"/>
                      <w:marTop w:val="0"/>
                      <w:marBottom w:val="600"/>
                      <w:divBdr>
                        <w:top w:val="none" w:sz="0" w:space="0" w:color="auto"/>
                        <w:left w:val="single" w:sz="24" w:space="8" w:color="E91F01"/>
                        <w:bottom w:val="none" w:sz="0" w:space="0" w:color="auto"/>
                        <w:right w:val="none" w:sz="0" w:space="0" w:color="auto"/>
                      </w:divBdr>
                    </w:div>
                    <w:div w:id="1825202387">
                      <w:marLeft w:val="0"/>
                      <w:marRight w:val="0"/>
                      <w:marTop w:val="0"/>
                      <w:marBottom w:val="360"/>
                      <w:divBdr>
                        <w:top w:val="none" w:sz="0" w:space="0" w:color="auto"/>
                        <w:left w:val="none" w:sz="0" w:space="0" w:color="auto"/>
                        <w:bottom w:val="single" w:sz="6" w:space="0" w:color="CCCCCC"/>
                        <w:right w:val="none" w:sz="0" w:space="0" w:color="auto"/>
                      </w:divBdr>
                      <w:divsChild>
                        <w:div w:id="131019415">
                          <w:marLeft w:val="0"/>
                          <w:marRight w:val="0"/>
                          <w:marTop w:val="0"/>
                          <w:marBottom w:val="0"/>
                          <w:divBdr>
                            <w:top w:val="none" w:sz="0" w:space="0" w:color="auto"/>
                            <w:left w:val="none" w:sz="0" w:space="0" w:color="auto"/>
                            <w:bottom w:val="none" w:sz="0" w:space="0" w:color="auto"/>
                            <w:right w:val="none" w:sz="0" w:space="0" w:color="auto"/>
                          </w:divBdr>
                          <w:divsChild>
                            <w:div w:id="1393044189">
                              <w:marLeft w:val="0"/>
                              <w:marRight w:val="0"/>
                              <w:marTop w:val="0"/>
                              <w:marBottom w:val="0"/>
                              <w:divBdr>
                                <w:top w:val="none" w:sz="0" w:space="0" w:color="auto"/>
                                <w:left w:val="none" w:sz="0" w:space="0" w:color="auto"/>
                                <w:bottom w:val="none" w:sz="0" w:space="0" w:color="auto"/>
                                <w:right w:val="none" w:sz="0" w:space="0" w:color="auto"/>
                              </w:divBdr>
                              <w:divsChild>
                                <w:div w:id="2067675893">
                                  <w:marLeft w:val="0"/>
                                  <w:marRight w:val="30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46672137">
          <w:marLeft w:val="0"/>
          <w:marRight w:val="0"/>
          <w:marTop w:val="0"/>
          <w:marBottom w:val="0"/>
          <w:divBdr>
            <w:top w:val="none" w:sz="0" w:space="0" w:color="auto"/>
            <w:left w:val="none" w:sz="0" w:space="0" w:color="auto"/>
            <w:bottom w:val="none" w:sz="0" w:space="0" w:color="auto"/>
            <w:right w:val="none" w:sz="0" w:space="0" w:color="auto"/>
          </w:divBdr>
        </w:div>
        <w:div w:id="1663197093">
          <w:marLeft w:val="0"/>
          <w:marRight w:val="0"/>
          <w:marTop w:val="0"/>
          <w:marBottom w:val="0"/>
          <w:divBdr>
            <w:top w:val="none" w:sz="0" w:space="0" w:color="auto"/>
            <w:left w:val="none" w:sz="0" w:space="0" w:color="auto"/>
            <w:bottom w:val="none" w:sz="0" w:space="0" w:color="auto"/>
            <w:right w:val="none" w:sz="0" w:space="0" w:color="auto"/>
          </w:divBdr>
        </w:div>
      </w:divsChild>
    </w:div>
    <w:div w:id="567422535">
      <w:bodyDiv w:val="1"/>
      <w:marLeft w:val="75"/>
      <w:marRight w:val="0"/>
      <w:marTop w:val="0"/>
      <w:marBottom w:val="0"/>
      <w:divBdr>
        <w:top w:val="none" w:sz="0" w:space="0" w:color="auto"/>
        <w:left w:val="none" w:sz="0" w:space="0" w:color="auto"/>
        <w:bottom w:val="none" w:sz="0" w:space="0" w:color="auto"/>
        <w:right w:val="none" w:sz="0" w:space="0" w:color="auto"/>
      </w:divBdr>
      <w:divsChild>
        <w:div w:id="872116643">
          <w:marLeft w:val="0"/>
          <w:marRight w:val="0"/>
          <w:marTop w:val="0"/>
          <w:marBottom w:val="0"/>
          <w:divBdr>
            <w:top w:val="none" w:sz="0" w:space="0" w:color="auto"/>
            <w:left w:val="none" w:sz="0" w:space="0" w:color="auto"/>
            <w:bottom w:val="none" w:sz="0" w:space="0" w:color="auto"/>
            <w:right w:val="none" w:sz="0" w:space="0" w:color="auto"/>
          </w:divBdr>
          <w:divsChild>
            <w:div w:id="1282497157">
              <w:marLeft w:val="0"/>
              <w:marRight w:val="0"/>
              <w:marTop w:val="225"/>
              <w:marBottom w:val="525"/>
              <w:divBdr>
                <w:top w:val="none" w:sz="0" w:space="0" w:color="auto"/>
                <w:left w:val="none" w:sz="0" w:space="0" w:color="auto"/>
                <w:bottom w:val="none" w:sz="0" w:space="0" w:color="auto"/>
                <w:right w:val="none" w:sz="0" w:space="0" w:color="auto"/>
              </w:divBdr>
              <w:divsChild>
                <w:div w:id="184709066">
                  <w:marLeft w:val="0"/>
                  <w:marRight w:val="0"/>
                  <w:marTop w:val="0"/>
                  <w:marBottom w:val="0"/>
                  <w:divBdr>
                    <w:top w:val="none" w:sz="0" w:space="0" w:color="auto"/>
                    <w:left w:val="none" w:sz="0" w:space="0" w:color="auto"/>
                    <w:bottom w:val="none" w:sz="0" w:space="0" w:color="auto"/>
                    <w:right w:val="none" w:sz="0" w:space="0" w:color="auto"/>
                  </w:divBdr>
                  <w:divsChild>
                    <w:div w:id="117263446">
                      <w:marLeft w:val="0"/>
                      <w:marRight w:val="0"/>
                      <w:marTop w:val="0"/>
                      <w:marBottom w:val="0"/>
                      <w:divBdr>
                        <w:top w:val="none" w:sz="0" w:space="0" w:color="auto"/>
                        <w:left w:val="none" w:sz="0" w:space="0" w:color="auto"/>
                        <w:bottom w:val="none" w:sz="0" w:space="0" w:color="auto"/>
                        <w:right w:val="none" w:sz="0" w:space="0" w:color="auto"/>
                      </w:divBdr>
                      <w:divsChild>
                        <w:div w:id="1466778509">
                          <w:marLeft w:val="0"/>
                          <w:marRight w:val="0"/>
                          <w:marTop w:val="0"/>
                          <w:marBottom w:val="0"/>
                          <w:divBdr>
                            <w:top w:val="none" w:sz="0" w:space="0" w:color="auto"/>
                            <w:left w:val="none" w:sz="0" w:space="0" w:color="auto"/>
                            <w:bottom w:val="none" w:sz="0" w:space="0" w:color="auto"/>
                            <w:right w:val="none" w:sz="0" w:space="0" w:color="auto"/>
                          </w:divBdr>
                          <w:divsChild>
                            <w:div w:id="599065069">
                              <w:marLeft w:val="0"/>
                              <w:marRight w:val="0"/>
                              <w:marTop w:val="0"/>
                              <w:marBottom w:val="0"/>
                              <w:divBdr>
                                <w:top w:val="none" w:sz="0" w:space="0" w:color="auto"/>
                                <w:left w:val="none" w:sz="0" w:space="0" w:color="auto"/>
                                <w:bottom w:val="none" w:sz="0" w:space="0" w:color="auto"/>
                                <w:right w:val="none" w:sz="0" w:space="0" w:color="auto"/>
                              </w:divBdr>
                            </w:div>
                            <w:div w:id="770901935">
                              <w:marLeft w:val="0"/>
                              <w:marRight w:val="0"/>
                              <w:marTop w:val="0"/>
                              <w:marBottom w:val="0"/>
                              <w:divBdr>
                                <w:top w:val="none" w:sz="0" w:space="0" w:color="auto"/>
                                <w:left w:val="none" w:sz="0" w:space="0" w:color="auto"/>
                                <w:bottom w:val="none" w:sz="0" w:space="0" w:color="auto"/>
                                <w:right w:val="none" w:sz="0" w:space="0" w:color="auto"/>
                              </w:divBdr>
                            </w:div>
                            <w:div w:id="794299627">
                              <w:marLeft w:val="0"/>
                              <w:marRight w:val="0"/>
                              <w:marTop w:val="105"/>
                              <w:marBottom w:val="180"/>
                              <w:divBdr>
                                <w:top w:val="none" w:sz="0" w:space="0" w:color="auto"/>
                                <w:left w:val="none" w:sz="0" w:space="0" w:color="auto"/>
                                <w:bottom w:val="none" w:sz="0" w:space="0" w:color="auto"/>
                                <w:right w:val="none" w:sz="0" w:space="0" w:color="auto"/>
                              </w:divBdr>
                              <w:divsChild>
                                <w:div w:id="1989742274">
                                  <w:marLeft w:val="0"/>
                                  <w:marRight w:val="0"/>
                                  <w:marTop w:val="0"/>
                                  <w:marBottom w:val="0"/>
                                  <w:divBdr>
                                    <w:top w:val="single" w:sz="6" w:space="0" w:color="D5D5D5"/>
                                    <w:left w:val="single" w:sz="6" w:space="0" w:color="D5D5D5"/>
                                    <w:bottom w:val="single" w:sz="6" w:space="0" w:color="D5D5D5"/>
                                    <w:right w:val="single" w:sz="6" w:space="0" w:color="D5D5D5"/>
                                  </w:divBdr>
                                  <w:divsChild>
                                    <w:div w:id="2081365871">
                                      <w:marLeft w:val="0"/>
                                      <w:marRight w:val="0"/>
                                      <w:marTop w:val="0"/>
                                      <w:marBottom w:val="0"/>
                                      <w:divBdr>
                                        <w:top w:val="none" w:sz="0" w:space="0" w:color="auto"/>
                                        <w:left w:val="none" w:sz="0" w:space="0" w:color="auto"/>
                                        <w:bottom w:val="none" w:sz="0" w:space="0" w:color="auto"/>
                                        <w:right w:val="none" w:sz="0" w:space="0" w:color="auto"/>
                                      </w:divBdr>
                                      <w:divsChild>
                                        <w:div w:id="464734136">
                                          <w:marLeft w:val="0"/>
                                          <w:marRight w:val="0"/>
                                          <w:marTop w:val="0"/>
                                          <w:marBottom w:val="0"/>
                                          <w:divBdr>
                                            <w:top w:val="none" w:sz="0" w:space="0" w:color="auto"/>
                                            <w:left w:val="none" w:sz="0" w:space="0" w:color="auto"/>
                                            <w:bottom w:val="none" w:sz="0" w:space="0" w:color="auto"/>
                                            <w:right w:val="none" w:sz="0" w:space="0" w:color="auto"/>
                                          </w:divBdr>
                                          <w:divsChild>
                                            <w:div w:id="799152147">
                                              <w:marLeft w:val="0"/>
                                              <w:marRight w:val="0"/>
                                              <w:marTop w:val="0"/>
                                              <w:marBottom w:val="0"/>
                                              <w:divBdr>
                                                <w:top w:val="none" w:sz="0" w:space="0" w:color="auto"/>
                                                <w:left w:val="none" w:sz="0" w:space="0" w:color="auto"/>
                                                <w:bottom w:val="none" w:sz="0" w:space="0" w:color="auto"/>
                                                <w:right w:val="none" w:sz="0" w:space="0" w:color="auto"/>
                                              </w:divBdr>
                                            </w:div>
                                            <w:div w:id="877618941">
                                              <w:marLeft w:val="0"/>
                                              <w:marRight w:val="0"/>
                                              <w:marTop w:val="0"/>
                                              <w:marBottom w:val="0"/>
                                              <w:divBdr>
                                                <w:top w:val="none" w:sz="0" w:space="0" w:color="auto"/>
                                                <w:left w:val="single" w:sz="6" w:space="8" w:color="8D949D"/>
                                                <w:bottom w:val="none" w:sz="0" w:space="0" w:color="auto"/>
                                                <w:right w:val="single" w:sz="6" w:space="8" w:color="8D949D"/>
                                              </w:divBdr>
                                              <w:divsChild>
                                                <w:div w:id="48609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72665874">
      <w:bodyDiv w:val="1"/>
      <w:marLeft w:val="0"/>
      <w:marRight w:val="0"/>
      <w:marTop w:val="0"/>
      <w:marBottom w:val="0"/>
      <w:divBdr>
        <w:top w:val="none" w:sz="0" w:space="0" w:color="auto"/>
        <w:left w:val="none" w:sz="0" w:space="0" w:color="auto"/>
        <w:bottom w:val="none" w:sz="0" w:space="0" w:color="auto"/>
        <w:right w:val="none" w:sz="0" w:space="0" w:color="auto"/>
      </w:divBdr>
    </w:div>
    <w:div w:id="577635760">
      <w:bodyDiv w:val="1"/>
      <w:marLeft w:val="0"/>
      <w:marRight w:val="0"/>
      <w:marTop w:val="0"/>
      <w:marBottom w:val="0"/>
      <w:divBdr>
        <w:top w:val="none" w:sz="0" w:space="0" w:color="auto"/>
        <w:left w:val="none" w:sz="0" w:space="0" w:color="auto"/>
        <w:bottom w:val="none" w:sz="0" w:space="0" w:color="auto"/>
        <w:right w:val="none" w:sz="0" w:space="0" w:color="auto"/>
      </w:divBdr>
      <w:divsChild>
        <w:div w:id="1320496859">
          <w:marLeft w:val="0"/>
          <w:marRight w:val="0"/>
          <w:marTop w:val="0"/>
          <w:marBottom w:val="0"/>
          <w:divBdr>
            <w:top w:val="none" w:sz="0" w:space="0" w:color="auto"/>
            <w:left w:val="none" w:sz="0" w:space="0" w:color="auto"/>
            <w:bottom w:val="none" w:sz="0" w:space="0" w:color="auto"/>
            <w:right w:val="none" w:sz="0" w:space="0" w:color="auto"/>
          </w:divBdr>
          <w:divsChild>
            <w:div w:id="1072003186">
              <w:marLeft w:val="0"/>
              <w:marRight w:val="0"/>
              <w:marTop w:val="0"/>
              <w:marBottom w:val="0"/>
              <w:divBdr>
                <w:top w:val="none" w:sz="0" w:space="0" w:color="auto"/>
                <w:left w:val="none" w:sz="0" w:space="0" w:color="auto"/>
                <w:bottom w:val="none" w:sz="0" w:space="0" w:color="auto"/>
                <w:right w:val="none" w:sz="0" w:space="0" w:color="auto"/>
              </w:divBdr>
              <w:divsChild>
                <w:div w:id="1548444380">
                  <w:marLeft w:val="0"/>
                  <w:marRight w:val="0"/>
                  <w:marTop w:val="0"/>
                  <w:marBottom w:val="0"/>
                  <w:divBdr>
                    <w:top w:val="none" w:sz="0" w:space="0" w:color="auto"/>
                    <w:left w:val="none" w:sz="0" w:space="0" w:color="auto"/>
                    <w:bottom w:val="none" w:sz="0" w:space="0" w:color="auto"/>
                    <w:right w:val="none" w:sz="0" w:space="0" w:color="auto"/>
                  </w:divBdr>
                  <w:divsChild>
                    <w:div w:id="218591502">
                      <w:marLeft w:val="0"/>
                      <w:marRight w:val="0"/>
                      <w:marTop w:val="0"/>
                      <w:marBottom w:val="0"/>
                      <w:divBdr>
                        <w:top w:val="none" w:sz="0" w:space="0" w:color="auto"/>
                        <w:left w:val="none" w:sz="0" w:space="0" w:color="auto"/>
                        <w:bottom w:val="none" w:sz="0" w:space="0" w:color="auto"/>
                        <w:right w:val="none" w:sz="0" w:space="0" w:color="auto"/>
                      </w:divBdr>
                      <w:divsChild>
                        <w:div w:id="853417906">
                          <w:marLeft w:val="0"/>
                          <w:marRight w:val="0"/>
                          <w:marTop w:val="0"/>
                          <w:marBottom w:val="0"/>
                          <w:divBdr>
                            <w:top w:val="none" w:sz="0" w:space="0" w:color="auto"/>
                            <w:left w:val="none" w:sz="0" w:space="0" w:color="auto"/>
                            <w:bottom w:val="none" w:sz="0" w:space="0" w:color="auto"/>
                            <w:right w:val="none" w:sz="0" w:space="0" w:color="auto"/>
                          </w:divBdr>
                          <w:divsChild>
                            <w:div w:id="896821106">
                              <w:marLeft w:val="0"/>
                              <w:marRight w:val="0"/>
                              <w:marTop w:val="0"/>
                              <w:marBottom w:val="0"/>
                              <w:divBdr>
                                <w:top w:val="none" w:sz="0" w:space="0" w:color="auto"/>
                                <w:left w:val="none" w:sz="0" w:space="0" w:color="auto"/>
                                <w:bottom w:val="none" w:sz="0" w:space="0" w:color="auto"/>
                                <w:right w:val="none" w:sz="0" w:space="0" w:color="auto"/>
                              </w:divBdr>
                              <w:divsChild>
                                <w:div w:id="1266034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85577401">
      <w:bodyDiv w:val="1"/>
      <w:marLeft w:val="0"/>
      <w:marRight w:val="0"/>
      <w:marTop w:val="0"/>
      <w:marBottom w:val="0"/>
      <w:divBdr>
        <w:top w:val="none" w:sz="0" w:space="0" w:color="auto"/>
        <w:left w:val="none" w:sz="0" w:space="0" w:color="auto"/>
        <w:bottom w:val="none" w:sz="0" w:space="0" w:color="auto"/>
        <w:right w:val="none" w:sz="0" w:space="0" w:color="auto"/>
      </w:divBdr>
      <w:divsChild>
        <w:div w:id="50468740">
          <w:marLeft w:val="0"/>
          <w:marRight w:val="0"/>
          <w:marTop w:val="0"/>
          <w:marBottom w:val="0"/>
          <w:divBdr>
            <w:top w:val="none" w:sz="0" w:space="0" w:color="auto"/>
            <w:left w:val="none" w:sz="0" w:space="0" w:color="auto"/>
            <w:bottom w:val="none" w:sz="0" w:space="0" w:color="auto"/>
            <w:right w:val="none" w:sz="0" w:space="0" w:color="auto"/>
          </w:divBdr>
          <w:divsChild>
            <w:div w:id="468017055">
              <w:marLeft w:val="0"/>
              <w:marRight w:val="0"/>
              <w:marTop w:val="150"/>
              <w:marBottom w:val="150"/>
              <w:divBdr>
                <w:top w:val="none" w:sz="0" w:space="0" w:color="auto"/>
                <w:left w:val="none" w:sz="0" w:space="0" w:color="auto"/>
                <w:bottom w:val="none" w:sz="0" w:space="0" w:color="auto"/>
                <w:right w:val="none" w:sz="0" w:space="0" w:color="auto"/>
              </w:divBdr>
            </w:div>
          </w:divsChild>
        </w:div>
        <w:div w:id="1190491545">
          <w:marLeft w:val="0"/>
          <w:marRight w:val="0"/>
          <w:marTop w:val="0"/>
          <w:marBottom w:val="0"/>
          <w:divBdr>
            <w:top w:val="none" w:sz="0" w:space="0" w:color="auto"/>
            <w:left w:val="none" w:sz="0" w:space="0" w:color="auto"/>
            <w:bottom w:val="none" w:sz="0" w:space="0" w:color="auto"/>
            <w:right w:val="none" w:sz="0" w:space="0" w:color="auto"/>
          </w:divBdr>
          <w:divsChild>
            <w:div w:id="729038204">
              <w:marLeft w:val="0"/>
              <w:marRight w:val="0"/>
              <w:marTop w:val="0"/>
              <w:marBottom w:val="0"/>
              <w:divBdr>
                <w:top w:val="none" w:sz="0" w:space="0" w:color="auto"/>
                <w:left w:val="none" w:sz="0" w:space="0" w:color="auto"/>
                <w:bottom w:val="none" w:sz="0" w:space="0" w:color="auto"/>
                <w:right w:val="none" w:sz="0" w:space="0" w:color="auto"/>
              </w:divBdr>
              <w:divsChild>
                <w:div w:id="1873760810">
                  <w:marLeft w:val="0"/>
                  <w:marRight w:val="0"/>
                  <w:marTop w:val="0"/>
                  <w:marBottom w:val="0"/>
                  <w:divBdr>
                    <w:top w:val="none" w:sz="0" w:space="0" w:color="auto"/>
                    <w:left w:val="none" w:sz="0" w:space="0" w:color="auto"/>
                    <w:bottom w:val="none" w:sz="0" w:space="0" w:color="auto"/>
                    <w:right w:val="none" w:sz="0" w:space="0" w:color="auto"/>
                  </w:divBdr>
                </w:div>
              </w:divsChild>
            </w:div>
            <w:div w:id="1528369299">
              <w:marLeft w:val="0"/>
              <w:marRight w:val="0"/>
              <w:marTop w:val="0"/>
              <w:marBottom w:val="0"/>
              <w:divBdr>
                <w:top w:val="none" w:sz="0" w:space="0" w:color="auto"/>
                <w:left w:val="none" w:sz="0" w:space="0" w:color="auto"/>
                <w:bottom w:val="none" w:sz="0" w:space="0" w:color="auto"/>
                <w:right w:val="none" w:sz="0" w:space="0" w:color="auto"/>
              </w:divBdr>
              <w:divsChild>
                <w:div w:id="1493061053">
                  <w:marLeft w:val="0"/>
                  <w:marRight w:val="0"/>
                  <w:marTop w:val="0"/>
                  <w:marBottom w:val="0"/>
                  <w:divBdr>
                    <w:top w:val="none" w:sz="0" w:space="0" w:color="auto"/>
                    <w:left w:val="none" w:sz="0" w:space="0" w:color="auto"/>
                    <w:bottom w:val="none" w:sz="0" w:space="0" w:color="auto"/>
                    <w:right w:val="none" w:sz="0" w:space="0" w:color="auto"/>
                  </w:divBdr>
                </w:div>
              </w:divsChild>
            </w:div>
            <w:div w:id="1986350322">
              <w:marLeft w:val="0"/>
              <w:marRight w:val="0"/>
              <w:marTop w:val="0"/>
              <w:marBottom w:val="0"/>
              <w:divBdr>
                <w:top w:val="none" w:sz="0" w:space="0" w:color="auto"/>
                <w:left w:val="none" w:sz="0" w:space="0" w:color="auto"/>
                <w:bottom w:val="none" w:sz="0" w:space="0" w:color="auto"/>
                <w:right w:val="none" w:sz="0" w:space="0" w:color="auto"/>
              </w:divBdr>
              <w:divsChild>
                <w:div w:id="1394625481">
                  <w:marLeft w:val="0"/>
                  <w:marRight w:val="0"/>
                  <w:marTop w:val="0"/>
                  <w:marBottom w:val="150"/>
                  <w:divBdr>
                    <w:top w:val="none" w:sz="0" w:space="0" w:color="auto"/>
                    <w:left w:val="none" w:sz="0" w:space="0" w:color="auto"/>
                    <w:bottom w:val="none" w:sz="0" w:space="0" w:color="auto"/>
                    <w:right w:val="none" w:sz="0" w:space="0" w:color="auto"/>
                  </w:divBdr>
                  <w:divsChild>
                    <w:div w:id="51006918">
                      <w:marLeft w:val="0"/>
                      <w:marRight w:val="0"/>
                      <w:marTop w:val="0"/>
                      <w:marBottom w:val="0"/>
                      <w:divBdr>
                        <w:top w:val="none" w:sz="0" w:space="0" w:color="auto"/>
                        <w:left w:val="none" w:sz="0" w:space="0" w:color="auto"/>
                        <w:bottom w:val="none" w:sz="0" w:space="0" w:color="auto"/>
                        <w:right w:val="none" w:sz="0" w:space="0" w:color="auto"/>
                      </w:divBdr>
                      <w:divsChild>
                        <w:div w:id="890264075">
                          <w:marLeft w:val="150"/>
                          <w:marRight w:val="0"/>
                          <w:marTop w:val="0"/>
                          <w:marBottom w:val="0"/>
                          <w:divBdr>
                            <w:top w:val="single" w:sz="6" w:space="0" w:color="999999"/>
                            <w:left w:val="single" w:sz="6" w:space="3" w:color="999999"/>
                            <w:bottom w:val="single" w:sz="6" w:space="0" w:color="999999"/>
                            <w:right w:val="single" w:sz="6" w:space="3" w:color="999999"/>
                          </w:divBdr>
                        </w:div>
                      </w:divsChild>
                    </w:div>
                  </w:divsChild>
                </w:div>
              </w:divsChild>
            </w:div>
          </w:divsChild>
        </w:div>
      </w:divsChild>
    </w:div>
    <w:div w:id="595942764">
      <w:bodyDiv w:val="1"/>
      <w:marLeft w:val="0"/>
      <w:marRight w:val="0"/>
      <w:marTop w:val="0"/>
      <w:marBottom w:val="0"/>
      <w:divBdr>
        <w:top w:val="none" w:sz="0" w:space="0" w:color="auto"/>
        <w:left w:val="none" w:sz="0" w:space="0" w:color="auto"/>
        <w:bottom w:val="none" w:sz="0" w:space="0" w:color="auto"/>
        <w:right w:val="none" w:sz="0" w:space="0" w:color="auto"/>
      </w:divBdr>
    </w:div>
    <w:div w:id="596600192">
      <w:bodyDiv w:val="1"/>
      <w:marLeft w:val="0"/>
      <w:marRight w:val="0"/>
      <w:marTop w:val="0"/>
      <w:marBottom w:val="0"/>
      <w:divBdr>
        <w:top w:val="none" w:sz="0" w:space="0" w:color="auto"/>
        <w:left w:val="none" w:sz="0" w:space="0" w:color="auto"/>
        <w:bottom w:val="none" w:sz="0" w:space="0" w:color="auto"/>
        <w:right w:val="none" w:sz="0" w:space="0" w:color="auto"/>
      </w:divBdr>
    </w:div>
    <w:div w:id="612173286">
      <w:bodyDiv w:val="1"/>
      <w:marLeft w:val="0"/>
      <w:marRight w:val="0"/>
      <w:marTop w:val="0"/>
      <w:marBottom w:val="0"/>
      <w:divBdr>
        <w:top w:val="none" w:sz="0" w:space="0" w:color="auto"/>
        <w:left w:val="none" w:sz="0" w:space="0" w:color="auto"/>
        <w:bottom w:val="none" w:sz="0" w:space="0" w:color="auto"/>
        <w:right w:val="none" w:sz="0" w:space="0" w:color="auto"/>
      </w:divBdr>
      <w:divsChild>
        <w:div w:id="1182934513">
          <w:marLeft w:val="0"/>
          <w:marRight w:val="0"/>
          <w:marTop w:val="0"/>
          <w:marBottom w:val="0"/>
          <w:divBdr>
            <w:top w:val="none" w:sz="0" w:space="0" w:color="auto"/>
            <w:left w:val="none" w:sz="0" w:space="0" w:color="auto"/>
            <w:bottom w:val="none" w:sz="0" w:space="0" w:color="auto"/>
            <w:right w:val="none" w:sz="0" w:space="0" w:color="auto"/>
          </w:divBdr>
        </w:div>
      </w:divsChild>
    </w:div>
    <w:div w:id="612827594">
      <w:bodyDiv w:val="1"/>
      <w:marLeft w:val="0"/>
      <w:marRight w:val="0"/>
      <w:marTop w:val="0"/>
      <w:marBottom w:val="0"/>
      <w:divBdr>
        <w:top w:val="none" w:sz="0" w:space="0" w:color="auto"/>
        <w:left w:val="none" w:sz="0" w:space="0" w:color="auto"/>
        <w:bottom w:val="none" w:sz="0" w:space="0" w:color="auto"/>
        <w:right w:val="none" w:sz="0" w:space="0" w:color="auto"/>
      </w:divBdr>
    </w:div>
    <w:div w:id="618028658">
      <w:bodyDiv w:val="1"/>
      <w:marLeft w:val="0"/>
      <w:marRight w:val="0"/>
      <w:marTop w:val="0"/>
      <w:marBottom w:val="0"/>
      <w:divBdr>
        <w:top w:val="none" w:sz="0" w:space="0" w:color="auto"/>
        <w:left w:val="none" w:sz="0" w:space="0" w:color="auto"/>
        <w:bottom w:val="none" w:sz="0" w:space="0" w:color="auto"/>
        <w:right w:val="none" w:sz="0" w:space="0" w:color="auto"/>
      </w:divBdr>
    </w:div>
    <w:div w:id="621420867">
      <w:bodyDiv w:val="1"/>
      <w:marLeft w:val="0"/>
      <w:marRight w:val="0"/>
      <w:marTop w:val="0"/>
      <w:marBottom w:val="0"/>
      <w:divBdr>
        <w:top w:val="none" w:sz="0" w:space="0" w:color="auto"/>
        <w:left w:val="none" w:sz="0" w:space="0" w:color="auto"/>
        <w:bottom w:val="none" w:sz="0" w:space="0" w:color="auto"/>
        <w:right w:val="none" w:sz="0" w:space="0" w:color="auto"/>
      </w:divBdr>
    </w:div>
    <w:div w:id="622424433">
      <w:bodyDiv w:val="1"/>
      <w:marLeft w:val="0"/>
      <w:marRight w:val="0"/>
      <w:marTop w:val="0"/>
      <w:marBottom w:val="0"/>
      <w:divBdr>
        <w:top w:val="none" w:sz="0" w:space="0" w:color="auto"/>
        <w:left w:val="none" w:sz="0" w:space="0" w:color="auto"/>
        <w:bottom w:val="none" w:sz="0" w:space="0" w:color="auto"/>
        <w:right w:val="none" w:sz="0" w:space="0" w:color="auto"/>
      </w:divBdr>
    </w:div>
    <w:div w:id="624848416">
      <w:bodyDiv w:val="1"/>
      <w:marLeft w:val="0"/>
      <w:marRight w:val="0"/>
      <w:marTop w:val="0"/>
      <w:marBottom w:val="0"/>
      <w:divBdr>
        <w:top w:val="none" w:sz="0" w:space="0" w:color="auto"/>
        <w:left w:val="none" w:sz="0" w:space="0" w:color="auto"/>
        <w:bottom w:val="none" w:sz="0" w:space="0" w:color="auto"/>
        <w:right w:val="none" w:sz="0" w:space="0" w:color="auto"/>
      </w:divBdr>
    </w:div>
    <w:div w:id="626349373">
      <w:bodyDiv w:val="1"/>
      <w:marLeft w:val="0"/>
      <w:marRight w:val="0"/>
      <w:marTop w:val="0"/>
      <w:marBottom w:val="0"/>
      <w:divBdr>
        <w:top w:val="none" w:sz="0" w:space="0" w:color="auto"/>
        <w:left w:val="none" w:sz="0" w:space="0" w:color="auto"/>
        <w:bottom w:val="none" w:sz="0" w:space="0" w:color="auto"/>
        <w:right w:val="none" w:sz="0" w:space="0" w:color="auto"/>
      </w:divBdr>
      <w:divsChild>
        <w:div w:id="1324312661">
          <w:marLeft w:val="0"/>
          <w:marRight w:val="0"/>
          <w:marTop w:val="0"/>
          <w:marBottom w:val="0"/>
          <w:divBdr>
            <w:top w:val="none" w:sz="0" w:space="0" w:color="auto"/>
            <w:left w:val="none" w:sz="0" w:space="0" w:color="auto"/>
            <w:bottom w:val="none" w:sz="0" w:space="0" w:color="auto"/>
            <w:right w:val="none" w:sz="0" w:space="0" w:color="auto"/>
          </w:divBdr>
          <w:divsChild>
            <w:div w:id="707416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547764">
      <w:bodyDiv w:val="1"/>
      <w:marLeft w:val="0"/>
      <w:marRight w:val="0"/>
      <w:marTop w:val="0"/>
      <w:marBottom w:val="0"/>
      <w:divBdr>
        <w:top w:val="none" w:sz="0" w:space="0" w:color="auto"/>
        <w:left w:val="none" w:sz="0" w:space="0" w:color="auto"/>
        <w:bottom w:val="none" w:sz="0" w:space="0" w:color="auto"/>
        <w:right w:val="none" w:sz="0" w:space="0" w:color="auto"/>
      </w:divBdr>
      <w:divsChild>
        <w:div w:id="2147046707">
          <w:marLeft w:val="0"/>
          <w:marRight w:val="0"/>
          <w:marTop w:val="0"/>
          <w:marBottom w:val="0"/>
          <w:divBdr>
            <w:top w:val="none" w:sz="0" w:space="0" w:color="auto"/>
            <w:left w:val="none" w:sz="0" w:space="0" w:color="auto"/>
            <w:bottom w:val="none" w:sz="0" w:space="0" w:color="auto"/>
            <w:right w:val="none" w:sz="0" w:space="0" w:color="auto"/>
          </w:divBdr>
          <w:divsChild>
            <w:div w:id="457573046">
              <w:marLeft w:val="0"/>
              <w:marRight w:val="0"/>
              <w:marTop w:val="0"/>
              <w:marBottom w:val="0"/>
              <w:divBdr>
                <w:top w:val="none" w:sz="0" w:space="0" w:color="auto"/>
                <w:left w:val="none" w:sz="0" w:space="0" w:color="auto"/>
                <w:bottom w:val="none" w:sz="0" w:space="0" w:color="auto"/>
                <w:right w:val="none" w:sz="0" w:space="0" w:color="auto"/>
              </w:divBdr>
            </w:div>
            <w:div w:id="2096628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974973">
      <w:bodyDiv w:val="1"/>
      <w:marLeft w:val="0"/>
      <w:marRight w:val="0"/>
      <w:marTop w:val="0"/>
      <w:marBottom w:val="0"/>
      <w:divBdr>
        <w:top w:val="none" w:sz="0" w:space="0" w:color="auto"/>
        <w:left w:val="none" w:sz="0" w:space="0" w:color="auto"/>
        <w:bottom w:val="none" w:sz="0" w:space="0" w:color="auto"/>
        <w:right w:val="none" w:sz="0" w:space="0" w:color="auto"/>
      </w:divBdr>
    </w:div>
    <w:div w:id="639576862">
      <w:bodyDiv w:val="1"/>
      <w:marLeft w:val="0"/>
      <w:marRight w:val="0"/>
      <w:marTop w:val="0"/>
      <w:marBottom w:val="0"/>
      <w:divBdr>
        <w:top w:val="none" w:sz="0" w:space="0" w:color="auto"/>
        <w:left w:val="none" w:sz="0" w:space="0" w:color="auto"/>
        <w:bottom w:val="none" w:sz="0" w:space="0" w:color="auto"/>
        <w:right w:val="none" w:sz="0" w:space="0" w:color="auto"/>
      </w:divBdr>
    </w:div>
    <w:div w:id="642467101">
      <w:bodyDiv w:val="1"/>
      <w:marLeft w:val="0"/>
      <w:marRight w:val="0"/>
      <w:marTop w:val="0"/>
      <w:marBottom w:val="0"/>
      <w:divBdr>
        <w:top w:val="none" w:sz="0" w:space="0" w:color="auto"/>
        <w:left w:val="none" w:sz="0" w:space="0" w:color="auto"/>
        <w:bottom w:val="none" w:sz="0" w:space="0" w:color="auto"/>
        <w:right w:val="none" w:sz="0" w:space="0" w:color="auto"/>
      </w:divBdr>
    </w:div>
    <w:div w:id="648747020">
      <w:bodyDiv w:val="1"/>
      <w:marLeft w:val="0"/>
      <w:marRight w:val="0"/>
      <w:marTop w:val="0"/>
      <w:marBottom w:val="0"/>
      <w:divBdr>
        <w:top w:val="none" w:sz="0" w:space="0" w:color="auto"/>
        <w:left w:val="none" w:sz="0" w:space="0" w:color="auto"/>
        <w:bottom w:val="none" w:sz="0" w:space="0" w:color="auto"/>
        <w:right w:val="none" w:sz="0" w:space="0" w:color="auto"/>
      </w:divBdr>
    </w:div>
    <w:div w:id="652638319">
      <w:bodyDiv w:val="1"/>
      <w:marLeft w:val="0"/>
      <w:marRight w:val="0"/>
      <w:marTop w:val="0"/>
      <w:marBottom w:val="0"/>
      <w:divBdr>
        <w:top w:val="none" w:sz="0" w:space="0" w:color="auto"/>
        <w:left w:val="none" w:sz="0" w:space="0" w:color="auto"/>
        <w:bottom w:val="none" w:sz="0" w:space="0" w:color="auto"/>
        <w:right w:val="none" w:sz="0" w:space="0" w:color="auto"/>
      </w:divBdr>
      <w:divsChild>
        <w:div w:id="1852645786">
          <w:marLeft w:val="0"/>
          <w:marRight w:val="0"/>
          <w:marTop w:val="0"/>
          <w:marBottom w:val="0"/>
          <w:divBdr>
            <w:top w:val="none" w:sz="0" w:space="0" w:color="auto"/>
            <w:left w:val="none" w:sz="0" w:space="0" w:color="auto"/>
            <w:bottom w:val="none" w:sz="0" w:space="0" w:color="auto"/>
            <w:right w:val="none" w:sz="0" w:space="0" w:color="auto"/>
          </w:divBdr>
          <w:divsChild>
            <w:div w:id="371270134">
              <w:marLeft w:val="0"/>
              <w:marRight w:val="0"/>
              <w:marTop w:val="0"/>
              <w:marBottom w:val="0"/>
              <w:divBdr>
                <w:top w:val="none" w:sz="0" w:space="0" w:color="auto"/>
                <w:left w:val="none" w:sz="0" w:space="0" w:color="auto"/>
                <w:bottom w:val="none" w:sz="0" w:space="0" w:color="auto"/>
                <w:right w:val="none" w:sz="0" w:space="0" w:color="auto"/>
              </w:divBdr>
              <w:divsChild>
                <w:div w:id="424347839">
                  <w:marLeft w:val="0"/>
                  <w:marRight w:val="0"/>
                  <w:marTop w:val="0"/>
                  <w:marBottom w:val="0"/>
                  <w:divBdr>
                    <w:top w:val="none" w:sz="0" w:space="0" w:color="auto"/>
                    <w:left w:val="none" w:sz="0" w:space="0" w:color="auto"/>
                    <w:bottom w:val="none" w:sz="0" w:space="0" w:color="auto"/>
                    <w:right w:val="none" w:sz="0" w:space="0" w:color="auto"/>
                  </w:divBdr>
                  <w:divsChild>
                    <w:div w:id="719355610">
                      <w:marLeft w:val="0"/>
                      <w:marRight w:val="0"/>
                      <w:marTop w:val="0"/>
                      <w:marBottom w:val="0"/>
                      <w:divBdr>
                        <w:top w:val="none" w:sz="0" w:space="0" w:color="auto"/>
                        <w:left w:val="none" w:sz="0" w:space="0" w:color="auto"/>
                        <w:bottom w:val="none" w:sz="0" w:space="0" w:color="auto"/>
                        <w:right w:val="none" w:sz="0" w:space="0" w:color="auto"/>
                      </w:divBdr>
                      <w:divsChild>
                        <w:div w:id="738670527">
                          <w:marLeft w:val="0"/>
                          <w:marRight w:val="0"/>
                          <w:marTop w:val="0"/>
                          <w:marBottom w:val="0"/>
                          <w:divBdr>
                            <w:top w:val="none" w:sz="0" w:space="0" w:color="auto"/>
                            <w:left w:val="none" w:sz="0" w:space="0" w:color="auto"/>
                            <w:bottom w:val="none" w:sz="0" w:space="0" w:color="auto"/>
                            <w:right w:val="none" w:sz="0" w:space="0" w:color="auto"/>
                          </w:divBdr>
                          <w:divsChild>
                            <w:div w:id="1252735124">
                              <w:marLeft w:val="0"/>
                              <w:marRight w:val="0"/>
                              <w:marTop w:val="0"/>
                              <w:marBottom w:val="0"/>
                              <w:divBdr>
                                <w:top w:val="none" w:sz="0" w:space="0" w:color="auto"/>
                                <w:left w:val="none" w:sz="0" w:space="0" w:color="auto"/>
                                <w:bottom w:val="none" w:sz="0" w:space="0" w:color="auto"/>
                                <w:right w:val="none" w:sz="0" w:space="0" w:color="auto"/>
                              </w:divBdr>
                              <w:divsChild>
                                <w:div w:id="1233932279">
                                  <w:marLeft w:val="0"/>
                                  <w:marRight w:val="0"/>
                                  <w:marTop w:val="0"/>
                                  <w:marBottom w:val="0"/>
                                  <w:divBdr>
                                    <w:top w:val="none" w:sz="0" w:space="0" w:color="auto"/>
                                    <w:left w:val="none" w:sz="0" w:space="0" w:color="auto"/>
                                    <w:bottom w:val="single" w:sz="6" w:space="7" w:color="E8E8E8"/>
                                    <w:right w:val="none" w:sz="0" w:space="0" w:color="auto"/>
                                  </w:divBdr>
                                  <w:divsChild>
                                    <w:div w:id="47153056">
                                      <w:marLeft w:val="0"/>
                                      <w:marRight w:val="0"/>
                                      <w:marTop w:val="0"/>
                                      <w:marBottom w:val="0"/>
                                      <w:divBdr>
                                        <w:top w:val="none" w:sz="0" w:space="0" w:color="auto"/>
                                        <w:left w:val="none" w:sz="0" w:space="0" w:color="auto"/>
                                        <w:bottom w:val="none" w:sz="0" w:space="0" w:color="auto"/>
                                        <w:right w:val="none" w:sz="0" w:space="0" w:color="auto"/>
                                      </w:divBdr>
                                      <w:divsChild>
                                        <w:div w:id="758065482">
                                          <w:marLeft w:val="0"/>
                                          <w:marRight w:val="0"/>
                                          <w:marTop w:val="0"/>
                                          <w:marBottom w:val="0"/>
                                          <w:divBdr>
                                            <w:top w:val="none" w:sz="0" w:space="0" w:color="auto"/>
                                            <w:left w:val="none" w:sz="0" w:space="0" w:color="auto"/>
                                            <w:bottom w:val="none" w:sz="0" w:space="0" w:color="auto"/>
                                            <w:right w:val="none" w:sz="0" w:space="0" w:color="auto"/>
                                          </w:divBdr>
                                        </w:div>
                                        <w:div w:id="1290092211">
                                          <w:marLeft w:val="0"/>
                                          <w:marRight w:val="0"/>
                                          <w:marTop w:val="0"/>
                                          <w:marBottom w:val="0"/>
                                          <w:divBdr>
                                            <w:top w:val="none" w:sz="0" w:space="0" w:color="auto"/>
                                            <w:left w:val="none" w:sz="0" w:space="0" w:color="auto"/>
                                            <w:bottom w:val="none" w:sz="0" w:space="0" w:color="auto"/>
                                            <w:right w:val="none" w:sz="0" w:space="0" w:color="auto"/>
                                          </w:divBdr>
                                          <w:divsChild>
                                            <w:div w:id="1693652038">
                                              <w:marLeft w:val="0"/>
                                              <w:marRight w:val="0"/>
                                              <w:marTop w:val="0"/>
                                              <w:marBottom w:val="0"/>
                                              <w:divBdr>
                                                <w:top w:val="none" w:sz="0" w:space="0" w:color="auto"/>
                                                <w:left w:val="none" w:sz="0" w:space="0" w:color="auto"/>
                                                <w:bottom w:val="none" w:sz="0" w:space="0" w:color="auto"/>
                                                <w:right w:val="none" w:sz="0" w:space="0" w:color="auto"/>
                                              </w:divBdr>
                                              <w:divsChild>
                                                <w:div w:id="789471415">
                                                  <w:marLeft w:val="0"/>
                                                  <w:marRight w:val="0"/>
                                                  <w:marTop w:val="150"/>
                                                  <w:marBottom w:val="0"/>
                                                  <w:divBdr>
                                                    <w:top w:val="none" w:sz="0" w:space="0" w:color="auto"/>
                                                    <w:left w:val="none" w:sz="0" w:space="0" w:color="auto"/>
                                                    <w:bottom w:val="none" w:sz="0" w:space="0" w:color="auto"/>
                                                    <w:right w:val="none" w:sz="0" w:space="0" w:color="auto"/>
                                                  </w:divBdr>
                                                </w:div>
                                                <w:div w:id="1944457814">
                                                  <w:marLeft w:val="0"/>
                                                  <w:marRight w:val="0"/>
                                                  <w:marTop w:val="0"/>
                                                  <w:marBottom w:val="0"/>
                                                  <w:divBdr>
                                                    <w:top w:val="none" w:sz="0" w:space="0" w:color="auto"/>
                                                    <w:left w:val="none" w:sz="0" w:space="0" w:color="auto"/>
                                                    <w:bottom w:val="none" w:sz="0" w:space="0" w:color="auto"/>
                                                    <w:right w:val="none" w:sz="0" w:space="0" w:color="auto"/>
                                                  </w:divBdr>
                                                  <w:divsChild>
                                                    <w:div w:id="770777820">
                                                      <w:marLeft w:val="0"/>
                                                      <w:marRight w:val="0"/>
                                                      <w:marTop w:val="150"/>
                                                      <w:marBottom w:val="150"/>
                                                      <w:divBdr>
                                                        <w:top w:val="single" w:sz="6" w:space="9" w:color="E8E8E8"/>
                                                        <w:left w:val="single" w:sz="2" w:space="0" w:color="E8E8E8"/>
                                                        <w:bottom w:val="single" w:sz="6" w:space="9" w:color="E8E8E8"/>
                                                        <w:right w:val="single" w:sz="2" w:space="0" w:color="E8E8E8"/>
                                                      </w:divBdr>
                                                      <w:divsChild>
                                                        <w:div w:id="1945459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58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320339">
                                          <w:marLeft w:val="0"/>
                                          <w:marRight w:val="0"/>
                                          <w:marTop w:val="0"/>
                                          <w:marBottom w:val="0"/>
                                          <w:divBdr>
                                            <w:top w:val="none" w:sz="0" w:space="0" w:color="auto"/>
                                            <w:left w:val="none" w:sz="0" w:space="0" w:color="auto"/>
                                            <w:bottom w:val="none" w:sz="0" w:space="0" w:color="auto"/>
                                            <w:right w:val="none" w:sz="0" w:space="0" w:color="auto"/>
                                          </w:divBdr>
                                          <w:divsChild>
                                            <w:div w:id="819421867">
                                              <w:marLeft w:val="0"/>
                                              <w:marRight w:val="0"/>
                                              <w:marTop w:val="0"/>
                                              <w:marBottom w:val="0"/>
                                              <w:divBdr>
                                                <w:top w:val="none" w:sz="0" w:space="0" w:color="auto"/>
                                                <w:left w:val="none" w:sz="0" w:space="0" w:color="auto"/>
                                                <w:bottom w:val="none" w:sz="0" w:space="0" w:color="auto"/>
                                                <w:right w:val="none" w:sz="0" w:space="0" w:color="auto"/>
                                              </w:divBdr>
                                              <w:divsChild>
                                                <w:div w:id="29853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54839120">
      <w:bodyDiv w:val="1"/>
      <w:marLeft w:val="0"/>
      <w:marRight w:val="0"/>
      <w:marTop w:val="0"/>
      <w:marBottom w:val="0"/>
      <w:divBdr>
        <w:top w:val="none" w:sz="0" w:space="0" w:color="auto"/>
        <w:left w:val="none" w:sz="0" w:space="0" w:color="auto"/>
        <w:bottom w:val="none" w:sz="0" w:space="0" w:color="auto"/>
        <w:right w:val="none" w:sz="0" w:space="0" w:color="auto"/>
      </w:divBdr>
    </w:div>
    <w:div w:id="668487838">
      <w:bodyDiv w:val="1"/>
      <w:marLeft w:val="0"/>
      <w:marRight w:val="0"/>
      <w:marTop w:val="0"/>
      <w:marBottom w:val="0"/>
      <w:divBdr>
        <w:top w:val="none" w:sz="0" w:space="0" w:color="auto"/>
        <w:left w:val="none" w:sz="0" w:space="0" w:color="auto"/>
        <w:bottom w:val="none" w:sz="0" w:space="0" w:color="auto"/>
        <w:right w:val="none" w:sz="0" w:space="0" w:color="auto"/>
      </w:divBdr>
      <w:divsChild>
        <w:div w:id="492795476">
          <w:marLeft w:val="0"/>
          <w:marRight w:val="0"/>
          <w:marTop w:val="0"/>
          <w:marBottom w:val="0"/>
          <w:divBdr>
            <w:top w:val="none" w:sz="0" w:space="0" w:color="auto"/>
            <w:left w:val="none" w:sz="0" w:space="0" w:color="auto"/>
            <w:bottom w:val="none" w:sz="0" w:space="0" w:color="auto"/>
            <w:right w:val="none" w:sz="0" w:space="0" w:color="auto"/>
          </w:divBdr>
        </w:div>
        <w:div w:id="1885944870">
          <w:marLeft w:val="0"/>
          <w:marRight w:val="0"/>
          <w:marTop w:val="0"/>
          <w:marBottom w:val="0"/>
          <w:divBdr>
            <w:top w:val="none" w:sz="0" w:space="0" w:color="auto"/>
            <w:left w:val="none" w:sz="0" w:space="0" w:color="auto"/>
            <w:bottom w:val="none" w:sz="0" w:space="0" w:color="auto"/>
            <w:right w:val="none" w:sz="0" w:space="0" w:color="auto"/>
          </w:divBdr>
        </w:div>
      </w:divsChild>
    </w:div>
    <w:div w:id="670181984">
      <w:bodyDiv w:val="1"/>
      <w:marLeft w:val="0"/>
      <w:marRight w:val="0"/>
      <w:marTop w:val="0"/>
      <w:marBottom w:val="0"/>
      <w:divBdr>
        <w:top w:val="none" w:sz="0" w:space="0" w:color="auto"/>
        <w:left w:val="none" w:sz="0" w:space="0" w:color="auto"/>
        <w:bottom w:val="none" w:sz="0" w:space="0" w:color="auto"/>
        <w:right w:val="none" w:sz="0" w:space="0" w:color="auto"/>
      </w:divBdr>
    </w:div>
    <w:div w:id="672530869">
      <w:bodyDiv w:val="1"/>
      <w:marLeft w:val="0"/>
      <w:marRight w:val="0"/>
      <w:marTop w:val="0"/>
      <w:marBottom w:val="0"/>
      <w:divBdr>
        <w:top w:val="none" w:sz="0" w:space="0" w:color="auto"/>
        <w:left w:val="none" w:sz="0" w:space="0" w:color="auto"/>
        <w:bottom w:val="none" w:sz="0" w:space="0" w:color="auto"/>
        <w:right w:val="none" w:sz="0" w:space="0" w:color="auto"/>
      </w:divBdr>
    </w:div>
    <w:div w:id="675574241">
      <w:bodyDiv w:val="1"/>
      <w:marLeft w:val="0"/>
      <w:marRight w:val="0"/>
      <w:marTop w:val="0"/>
      <w:marBottom w:val="0"/>
      <w:divBdr>
        <w:top w:val="none" w:sz="0" w:space="0" w:color="auto"/>
        <w:left w:val="none" w:sz="0" w:space="0" w:color="auto"/>
        <w:bottom w:val="none" w:sz="0" w:space="0" w:color="auto"/>
        <w:right w:val="none" w:sz="0" w:space="0" w:color="auto"/>
      </w:divBdr>
    </w:div>
    <w:div w:id="676271561">
      <w:bodyDiv w:val="1"/>
      <w:marLeft w:val="0"/>
      <w:marRight w:val="0"/>
      <w:marTop w:val="0"/>
      <w:marBottom w:val="0"/>
      <w:divBdr>
        <w:top w:val="none" w:sz="0" w:space="0" w:color="auto"/>
        <w:left w:val="none" w:sz="0" w:space="0" w:color="auto"/>
        <w:bottom w:val="none" w:sz="0" w:space="0" w:color="auto"/>
        <w:right w:val="none" w:sz="0" w:space="0" w:color="auto"/>
      </w:divBdr>
      <w:divsChild>
        <w:div w:id="1433470190">
          <w:marLeft w:val="0"/>
          <w:marRight w:val="0"/>
          <w:marTop w:val="0"/>
          <w:marBottom w:val="0"/>
          <w:divBdr>
            <w:top w:val="none" w:sz="0" w:space="0" w:color="auto"/>
            <w:left w:val="none" w:sz="0" w:space="0" w:color="auto"/>
            <w:bottom w:val="none" w:sz="0" w:space="0" w:color="auto"/>
            <w:right w:val="none" w:sz="0" w:space="0" w:color="auto"/>
          </w:divBdr>
          <w:divsChild>
            <w:div w:id="1463571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439569">
      <w:bodyDiv w:val="1"/>
      <w:marLeft w:val="0"/>
      <w:marRight w:val="0"/>
      <w:marTop w:val="0"/>
      <w:marBottom w:val="0"/>
      <w:divBdr>
        <w:top w:val="none" w:sz="0" w:space="0" w:color="auto"/>
        <w:left w:val="none" w:sz="0" w:space="0" w:color="auto"/>
        <w:bottom w:val="none" w:sz="0" w:space="0" w:color="auto"/>
        <w:right w:val="none" w:sz="0" w:space="0" w:color="auto"/>
      </w:divBdr>
      <w:divsChild>
        <w:div w:id="2013146420">
          <w:marLeft w:val="0"/>
          <w:marRight w:val="0"/>
          <w:marTop w:val="0"/>
          <w:marBottom w:val="0"/>
          <w:divBdr>
            <w:top w:val="none" w:sz="0" w:space="0" w:color="auto"/>
            <w:left w:val="none" w:sz="0" w:space="0" w:color="auto"/>
            <w:bottom w:val="none" w:sz="0" w:space="0" w:color="auto"/>
            <w:right w:val="none" w:sz="0" w:space="0" w:color="auto"/>
          </w:divBdr>
          <w:divsChild>
            <w:div w:id="1103456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442931">
      <w:bodyDiv w:val="1"/>
      <w:marLeft w:val="0"/>
      <w:marRight w:val="0"/>
      <w:marTop w:val="0"/>
      <w:marBottom w:val="0"/>
      <w:divBdr>
        <w:top w:val="none" w:sz="0" w:space="0" w:color="auto"/>
        <w:left w:val="none" w:sz="0" w:space="0" w:color="auto"/>
        <w:bottom w:val="none" w:sz="0" w:space="0" w:color="auto"/>
        <w:right w:val="none" w:sz="0" w:space="0" w:color="auto"/>
      </w:divBdr>
      <w:divsChild>
        <w:div w:id="578176653">
          <w:marLeft w:val="0"/>
          <w:marRight w:val="0"/>
          <w:marTop w:val="0"/>
          <w:marBottom w:val="0"/>
          <w:divBdr>
            <w:top w:val="none" w:sz="0" w:space="0" w:color="auto"/>
            <w:left w:val="none" w:sz="0" w:space="0" w:color="auto"/>
            <w:bottom w:val="none" w:sz="0" w:space="0" w:color="auto"/>
            <w:right w:val="none" w:sz="0" w:space="0" w:color="auto"/>
          </w:divBdr>
        </w:div>
        <w:div w:id="1651446486">
          <w:marLeft w:val="0"/>
          <w:marRight w:val="0"/>
          <w:marTop w:val="0"/>
          <w:marBottom w:val="0"/>
          <w:divBdr>
            <w:top w:val="none" w:sz="0" w:space="0" w:color="auto"/>
            <w:left w:val="none" w:sz="0" w:space="0" w:color="auto"/>
            <w:bottom w:val="none" w:sz="0" w:space="0" w:color="auto"/>
            <w:right w:val="none" w:sz="0" w:space="0" w:color="auto"/>
          </w:divBdr>
          <w:divsChild>
            <w:div w:id="777214313">
              <w:marLeft w:val="0"/>
              <w:marRight w:val="0"/>
              <w:marTop w:val="0"/>
              <w:marBottom w:val="0"/>
              <w:divBdr>
                <w:top w:val="none" w:sz="0" w:space="0" w:color="auto"/>
                <w:left w:val="none" w:sz="0" w:space="0" w:color="auto"/>
                <w:bottom w:val="none" w:sz="0" w:space="0" w:color="auto"/>
                <w:right w:val="none" w:sz="0" w:space="0" w:color="auto"/>
              </w:divBdr>
            </w:div>
            <w:div w:id="1170411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561202">
      <w:bodyDiv w:val="1"/>
      <w:marLeft w:val="0"/>
      <w:marRight w:val="0"/>
      <w:marTop w:val="0"/>
      <w:marBottom w:val="0"/>
      <w:divBdr>
        <w:top w:val="none" w:sz="0" w:space="0" w:color="auto"/>
        <w:left w:val="none" w:sz="0" w:space="0" w:color="auto"/>
        <w:bottom w:val="none" w:sz="0" w:space="0" w:color="auto"/>
        <w:right w:val="none" w:sz="0" w:space="0" w:color="auto"/>
      </w:divBdr>
      <w:divsChild>
        <w:div w:id="758064133">
          <w:marLeft w:val="0"/>
          <w:marRight w:val="0"/>
          <w:marTop w:val="0"/>
          <w:marBottom w:val="75"/>
          <w:divBdr>
            <w:top w:val="none" w:sz="0" w:space="0" w:color="auto"/>
            <w:left w:val="none" w:sz="0" w:space="0" w:color="auto"/>
            <w:bottom w:val="none" w:sz="0" w:space="0" w:color="auto"/>
            <w:right w:val="none" w:sz="0" w:space="0" w:color="auto"/>
          </w:divBdr>
          <w:divsChild>
            <w:div w:id="818694671">
              <w:marLeft w:val="0"/>
              <w:marRight w:val="0"/>
              <w:marTop w:val="0"/>
              <w:marBottom w:val="0"/>
              <w:divBdr>
                <w:top w:val="none" w:sz="0" w:space="0" w:color="auto"/>
                <w:left w:val="none" w:sz="0" w:space="0" w:color="auto"/>
                <w:bottom w:val="none" w:sz="0" w:space="0" w:color="auto"/>
                <w:right w:val="none" w:sz="0" w:space="0" w:color="auto"/>
              </w:divBdr>
              <w:divsChild>
                <w:div w:id="1051348068">
                  <w:marLeft w:val="0"/>
                  <w:marRight w:val="270"/>
                  <w:marTop w:val="0"/>
                  <w:marBottom w:val="0"/>
                  <w:divBdr>
                    <w:top w:val="none" w:sz="0" w:space="0" w:color="auto"/>
                    <w:left w:val="none" w:sz="0" w:space="0" w:color="auto"/>
                    <w:bottom w:val="none" w:sz="0" w:space="0" w:color="auto"/>
                    <w:right w:val="none" w:sz="0" w:space="0" w:color="auto"/>
                  </w:divBdr>
                  <w:divsChild>
                    <w:div w:id="183634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9538326">
          <w:marLeft w:val="0"/>
          <w:marRight w:val="0"/>
          <w:marTop w:val="150"/>
          <w:marBottom w:val="0"/>
          <w:divBdr>
            <w:top w:val="none" w:sz="0" w:space="0" w:color="auto"/>
            <w:left w:val="none" w:sz="0" w:space="0" w:color="auto"/>
            <w:bottom w:val="none" w:sz="0" w:space="0" w:color="auto"/>
            <w:right w:val="none" w:sz="0" w:space="0" w:color="auto"/>
          </w:divBdr>
        </w:div>
        <w:div w:id="1649087747">
          <w:marLeft w:val="0"/>
          <w:marRight w:val="0"/>
          <w:marTop w:val="375"/>
          <w:marBottom w:val="0"/>
          <w:divBdr>
            <w:top w:val="none" w:sz="0" w:space="0" w:color="auto"/>
            <w:left w:val="none" w:sz="0" w:space="0" w:color="auto"/>
            <w:bottom w:val="none" w:sz="0" w:space="0" w:color="auto"/>
            <w:right w:val="none" w:sz="0" w:space="0" w:color="auto"/>
          </w:divBdr>
          <w:divsChild>
            <w:div w:id="1050113916">
              <w:marLeft w:val="150"/>
              <w:marRight w:val="0"/>
              <w:marTop w:val="150"/>
              <w:marBottom w:val="75"/>
              <w:divBdr>
                <w:top w:val="single" w:sz="6" w:space="0" w:color="DBDBDB"/>
                <w:left w:val="single" w:sz="6" w:space="0" w:color="DBDBDB"/>
                <w:bottom w:val="single" w:sz="6" w:space="0" w:color="DBDBDB"/>
                <w:right w:val="single" w:sz="6" w:space="0" w:color="DBDBDB"/>
              </w:divBdr>
              <w:divsChild>
                <w:div w:id="79372288">
                  <w:marLeft w:val="0"/>
                  <w:marRight w:val="0"/>
                  <w:marTop w:val="0"/>
                  <w:marBottom w:val="0"/>
                  <w:divBdr>
                    <w:top w:val="none" w:sz="0" w:space="0" w:color="auto"/>
                    <w:left w:val="none" w:sz="0" w:space="0" w:color="auto"/>
                    <w:bottom w:val="none" w:sz="0" w:space="0" w:color="auto"/>
                    <w:right w:val="none" w:sz="0" w:space="0" w:color="auto"/>
                  </w:divBdr>
                </w:div>
              </w:divsChild>
            </w:div>
            <w:div w:id="2006277125">
              <w:marLeft w:val="0"/>
              <w:marRight w:val="4200"/>
              <w:marTop w:val="0"/>
              <w:marBottom w:val="150"/>
              <w:divBdr>
                <w:top w:val="none" w:sz="0" w:space="0" w:color="auto"/>
                <w:left w:val="none" w:sz="0" w:space="0" w:color="auto"/>
                <w:bottom w:val="none" w:sz="0" w:space="0" w:color="auto"/>
                <w:right w:val="none" w:sz="0" w:space="0" w:color="auto"/>
              </w:divBdr>
            </w:div>
          </w:divsChild>
        </w:div>
        <w:div w:id="1652369283">
          <w:marLeft w:val="0"/>
          <w:marRight w:val="0"/>
          <w:marTop w:val="0"/>
          <w:marBottom w:val="0"/>
          <w:divBdr>
            <w:top w:val="none" w:sz="0" w:space="0" w:color="auto"/>
            <w:left w:val="none" w:sz="0" w:space="0" w:color="auto"/>
            <w:bottom w:val="none" w:sz="0" w:space="0" w:color="auto"/>
            <w:right w:val="none" w:sz="0" w:space="0" w:color="auto"/>
          </w:divBdr>
        </w:div>
        <w:div w:id="1779833316">
          <w:marLeft w:val="0"/>
          <w:marRight w:val="0"/>
          <w:marTop w:val="75"/>
          <w:marBottom w:val="60"/>
          <w:divBdr>
            <w:top w:val="none" w:sz="0" w:space="0" w:color="auto"/>
            <w:left w:val="none" w:sz="0" w:space="0" w:color="auto"/>
            <w:bottom w:val="none" w:sz="0" w:space="0" w:color="auto"/>
            <w:right w:val="none" w:sz="0" w:space="0" w:color="auto"/>
          </w:divBdr>
        </w:div>
      </w:divsChild>
    </w:div>
    <w:div w:id="691296435">
      <w:bodyDiv w:val="1"/>
      <w:marLeft w:val="0"/>
      <w:marRight w:val="0"/>
      <w:marTop w:val="0"/>
      <w:marBottom w:val="0"/>
      <w:divBdr>
        <w:top w:val="none" w:sz="0" w:space="0" w:color="auto"/>
        <w:left w:val="none" w:sz="0" w:space="0" w:color="auto"/>
        <w:bottom w:val="none" w:sz="0" w:space="0" w:color="auto"/>
        <w:right w:val="none" w:sz="0" w:space="0" w:color="auto"/>
      </w:divBdr>
    </w:div>
    <w:div w:id="696858316">
      <w:bodyDiv w:val="1"/>
      <w:marLeft w:val="0"/>
      <w:marRight w:val="0"/>
      <w:marTop w:val="0"/>
      <w:marBottom w:val="0"/>
      <w:divBdr>
        <w:top w:val="none" w:sz="0" w:space="0" w:color="auto"/>
        <w:left w:val="none" w:sz="0" w:space="0" w:color="auto"/>
        <w:bottom w:val="none" w:sz="0" w:space="0" w:color="auto"/>
        <w:right w:val="none" w:sz="0" w:space="0" w:color="auto"/>
      </w:divBdr>
      <w:divsChild>
        <w:div w:id="1062750658">
          <w:marLeft w:val="0"/>
          <w:marRight w:val="0"/>
          <w:marTop w:val="0"/>
          <w:marBottom w:val="0"/>
          <w:divBdr>
            <w:top w:val="none" w:sz="0" w:space="0" w:color="auto"/>
            <w:left w:val="none" w:sz="0" w:space="0" w:color="auto"/>
            <w:bottom w:val="none" w:sz="0" w:space="0" w:color="auto"/>
            <w:right w:val="none" w:sz="0" w:space="0" w:color="auto"/>
          </w:divBdr>
          <w:divsChild>
            <w:div w:id="87190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932307">
      <w:bodyDiv w:val="1"/>
      <w:marLeft w:val="0"/>
      <w:marRight w:val="0"/>
      <w:marTop w:val="0"/>
      <w:marBottom w:val="0"/>
      <w:divBdr>
        <w:top w:val="none" w:sz="0" w:space="0" w:color="auto"/>
        <w:left w:val="none" w:sz="0" w:space="0" w:color="auto"/>
        <w:bottom w:val="none" w:sz="0" w:space="0" w:color="auto"/>
        <w:right w:val="none" w:sz="0" w:space="0" w:color="auto"/>
      </w:divBdr>
    </w:div>
    <w:div w:id="705568982">
      <w:bodyDiv w:val="1"/>
      <w:marLeft w:val="0"/>
      <w:marRight w:val="0"/>
      <w:marTop w:val="0"/>
      <w:marBottom w:val="0"/>
      <w:divBdr>
        <w:top w:val="none" w:sz="0" w:space="0" w:color="auto"/>
        <w:left w:val="none" w:sz="0" w:space="0" w:color="auto"/>
        <w:bottom w:val="none" w:sz="0" w:space="0" w:color="auto"/>
        <w:right w:val="none" w:sz="0" w:space="0" w:color="auto"/>
      </w:divBdr>
    </w:div>
    <w:div w:id="711267787">
      <w:bodyDiv w:val="1"/>
      <w:marLeft w:val="0"/>
      <w:marRight w:val="0"/>
      <w:marTop w:val="0"/>
      <w:marBottom w:val="0"/>
      <w:divBdr>
        <w:top w:val="none" w:sz="0" w:space="0" w:color="auto"/>
        <w:left w:val="none" w:sz="0" w:space="0" w:color="auto"/>
        <w:bottom w:val="none" w:sz="0" w:space="0" w:color="auto"/>
        <w:right w:val="none" w:sz="0" w:space="0" w:color="auto"/>
      </w:divBdr>
    </w:div>
    <w:div w:id="713819916">
      <w:bodyDiv w:val="1"/>
      <w:marLeft w:val="0"/>
      <w:marRight w:val="0"/>
      <w:marTop w:val="0"/>
      <w:marBottom w:val="0"/>
      <w:divBdr>
        <w:top w:val="none" w:sz="0" w:space="0" w:color="auto"/>
        <w:left w:val="none" w:sz="0" w:space="0" w:color="auto"/>
        <w:bottom w:val="none" w:sz="0" w:space="0" w:color="auto"/>
        <w:right w:val="none" w:sz="0" w:space="0" w:color="auto"/>
      </w:divBdr>
    </w:div>
    <w:div w:id="714306125">
      <w:bodyDiv w:val="1"/>
      <w:marLeft w:val="0"/>
      <w:marRight w:val="0"/>
      <w:marTop w:val="0"/>
      <w:marBottom w:val="0"/>
      <w:divBdr>
        <w:top w:val="none" w:sz="0" w:space="0" w:color="auto"/>
        <w:left w:val="none" w:sz="0" w:space="0" w:color="auto"/>
        <w:bottom w:val="none" w:sz="0" w:space="0" w:color="auto"/>
        <w:right w:val="none" w:sz="0" w:space="0" w:color="auto"/>
      </w:divBdr>
      <w:divsChild>
        <w:div w:id="1164053379">
          <w:marLeft w:val="0"/>
          <w:marRight w:val="0"/>
          <w:marTop w:val="0"/>
          <w:marBottom w:val="0"/>
          <w:divBdr>
            <w:top w:val="none" w:sz="0" w:space="0" w:color="auto"/>
            <w:left w:val="none" w:sz="0" w:space="0" w:color="auto"/>
            <w:bottom w:val="none" w:sz="0" w:space="0" w:color="auto"/>
            <w:right w:val="none" w:sz="0" w:space="0" w:color="auto"/>
          </w:divBdr>
          <w:divsChild>
            <w:div w:id="279992391">
              <w:marLeft w:val="0"/>
              <w:marRight w:val="0"/>
              <w:marTop w:val="0"/>
              <w:marBottom w:val="0"/>
              <w:divBdr>
                <w:top w:val="none" w:sz="0" w:space="0" w:color="auto"/>
                <w:left w:val="none" w:sz="0" w:space="0" w:color="auto"/>
                <w:bottom w:val="none" w:sz="0" w:space="0" w:color="auto"/>
                <w:right w:val="none" w:sz="0" w:space="0" w:color="auto"/>
              </w:divBdr>
              <w:divsChild>
                <w:div w:id="1882863343">
                  <w:marLeft w:val="0"/>
                  <w:marRight w:val="0"/>
                  <w:marTop w:val="0"/>
                  <w:marBottom w:val="0"/>
                  <w:divBdr>
                    <w:top w:val="none" w:sz="0" w:space="0" w:color="auto"/>
                    <w:left w:val="none" w:sz="0" w:space="0" w:color="auto"/>
                    <w:bottom w:val="none" w:sz="0" w:space="0" w:color="auto"/>
                    <w:right w:val="none" w:sz="0" w:space="0" w:color="auto"/>
                  </w:divBdr>
                  <w:divsChild>
                    <w:div w:id="427702245">
                      <w:marLeft w:val="0"/>
                      <w:marRight w:val="0"/>
                      <w:marTop w:val="0"/>
                      <w:marBottom w:val="0"/>
                      <w:divBdr>
                        <w:top w:val="none" w:sz="0" w:space="0" w:color="auto"/>
                        <w:left w:val="none" w:sz="0" w:space="0" w:color="auto"/>
                        <w:bottom w:val="none" w:sz="0" w:space="0" w:color="auto"/>
                        <w:right w:val="none" w:sz="0" w:space="0" w:color="auto"/>
                      </w:divBdr>
                      <w:divsChild>
                        <w:div w:id="147476586">
                          <w:marLeft w:val="0"/>
                          <w:marRight w:val="0"/>
                          <w:marTop w:val="0"/>
                          <w:marBottom w:val="0"/>
                          <w:divBdr>
                            <w:top w:val="none" w:sz="0" w:space="0" w:color="auto"/>
                            <w:left w:val="none" w:sz="0" w:space="0" w:color="auto"/>
                            <w:bottom w:val="none" w:sz="0" w:space="0" w:color="auto"/>
                            <w:right w:val="none" w:sz="0" w:space="0" w:color="auto"/>
                          </w:divBdr>
                          <w:divsChild>
                            <w:div w:id="1697265361">
                              <w:marLeft w:val="0"/>
                              <w:marRight w:val="0"/>
                              <w:marTop w:val="0"/>
                              <w:marBottom w:val="0"/>
                              <w:divBdr>
                                <w:top w:val="none" w:sz="0" w:space="0" w:color="auto"/>
                                <w:left w:val="none" w:sz="0" w:space="0" w:color="auto"/>
                                <w:bottom w:val="none" w:sz="0" w:space="0" w:color="auto"/>
                                <w:right w:val="none" w:sz="0" w:space="0" w:color="auto"/>
                              </w:divBdr>
                              <w:divsChild>
                                <w:div w:id="1236286477">
                                  <w:marLeft w:val="0"/>
                                  <w:marRight w:val="0"/>
                                  <w:marTop w:val="0"/>
                                  <w:marBottom w:val="0"/>
                                  <w:divBdr>
                                    <w:top w:val="none" w:sz="0" w:space="0" w:color="auto"/>
                                    <w:left w:val="none" w:sz="0" w:space="0" w:color="auto"/>
                                    <w:bottom w:val="none" w:sz="0" w:space="0" w:color="auto"/>
                                    <w:right w:val="none" w:sz="0" w:space="0" w:color="auto"/>
                                  </w:divBdr>
                                  <w:divsChild>
                                    <w:div w:id="1428303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17365603">
      <w:bodyDiv w:val="1"/>
      <w:marLeft w:val="0"/>
      <w:marRight w:val="0"/>
      <w:marTop w:val="0"/>
      <w:marBottom w:val="0"/>
      <w:divBdr>
        <w:top w:val="none" w:sz="0" w:space="0" w:color="auto"/>
        <w:left w:val="none" w:sz="0" w:space="0" w:color="auto"/>
        <w:bottom w:val="none" w:sz="0" w:space="0" w:color="auto"/>
        <w:right w:val="none" w:sz="0" w:space="0" w:color="auto"/>
      </w:divBdr>
    </w:div>
    <w:div w:id="722605366">
      <w:bodyDiv w:val="1"/>
      <w:marLeft w:val="0"/>
      <w:marRight w:val="0"/>
      <w:marTop w:val="0"/>
      <w:marBottom w:val="0"/>
      <w:divBdr>
        <w:top w:val="none" w:sz="0" w:space="0" w:color="auto"/>
        <w:left w:val="none" w:sz="0" w:space="0" w:color="auto"/>
        <w:bottom w:val="none" w:sz="0" w:space="0" w:color="auto"/>
        <w:right w:val="none" w:sz="0" w:space="0" w:color="auto"/>
      </w:divBdr>
      <w:divsChild>
        <w:div w:id="44834659">
          <w:marLeft w:val="0"/>
          <w:marRight w:val="0"/>
          <w:marTop w:val="0"/>
          <w:marBottom w:val="0"/>
          <w:divBdr>
            <w:top w:val="none" w:sz="0" w:space="0" w:color="auto"/>
            <w:left w:val="none" w:sz="0" w:space="0" w:color="auto"/>
            <w:bottom w:val="none" w:sz="0" w:space="0" w:color="auto"/>
            <w:right w:val="none" w:sz="0" w:space="0" w:color="auto"/>
          </w:divBdr>
          <w:divsChild>
            <w:div w:id="591207209">
              <w:marLeft w:val="0"/>
              <w:marRight w:val="0"/>
              <w:marTop w:val="0"/>
              <w:marBottom w:val="0"/>
              <w:divBdr>
                <w:top w:val="none" w:sz="0" w:space="0" w:color="auto"/>
                <w:left w:val="none" w:sz="0" w:space="0" w:color="auto"/>
                <w:bottom w:val="none" w:sz="0" w:space="0" w:color="auto"/>
                <w:right w:val="none" w:sz="0" w:space="0" w:color="auto"/>
              </w:divBdr>
              <w:divsChild>
                <w:div w:id="1618369166">
                  <w:marLeft w:val="0"/>
                  <w:marRight w:val="0"/>
                  <w:marTop w:val="0"/>
                  <w:marBottom w:val="0"/>
                  <w:divBdr>
                    <w:top w:val="none" w:sz="0" w:space="0" w:color="auto"/>
                    <w:left w:val="none" w:sz="0" w:space="0" w:color="auto"/>
                    <w:bottom w:val="none" w:sz="0" w:space="0" w:color="auto"/>
                    <w:right w:val="none" w:sz="0" w:space="0" w:color="auto"/>
                  </w:divBdr>
                  <w:divsChild>
                    <w:div w:id="1157570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5758831">
      <w:bodyDiv w:val="1"/>
      <w:marLeft w:val="0"/>
      <w:marRight w:val="0"/>
      <w:marTop w:val="0"/>
      <w:marBottom w:val="0"/>
      <w:divBdr>
        <w:top w:val="none" w:sz="0" w:space="0" w:color="auto"/>
        <w:left w:val="none" w:sz="0" w:space="0" w:color="auto"/>
        <w:bottom w:val="none" w:sz="0" w:space="0" w:color="auto"/>
        <w:right w:val="none" w:sz="0" w:space="0" w:color="auto"/>
      </w:divBdr>
    </w:div>
    <w:div w:id="727918116">
      <w:bodyDiv w:val="1"/>
      <w:marLeft w:val="0"/>
      <w:marRight w:val="0"/>
      <w:marTop w:val="0"/>
      <w:marBottom w:val="0"/>
      <w:divBdr>
        <w:top w:val="none" w:sz="0" w:space="0" w:color="auto"/>
        <w:left w:val="none" w:sz="0" w:space="0" w:color="auto"/>
        <w:bottom w:val="none" w:sz="0" w:space="0" w:color="auto"/>
        <w:right w:val="none" w:sz="0" w:space="0" w:color="auto"/>
      </w:divBdr>
    </w:div>
    <w:div w:id="736898347">
      <w:bodyDiv w:val="1"/>
      <w:marLeft w:val="0"/>
      <w:marRight w:val="0"/>
      <w:marTop w:val="0"/>
      <w:marBottom w:val="0"/>
      <w:divBdr>
        <w:top w:val="none" w:sz="0" w:space="0" w:color="auto"/>
        <w:left w:val="none" w:sz="0" w:space="0" w:color="auto"/>
        <w:bottom w:val="none" w:sz="0" w:space="0" w:color="auto"/>
        <w:right w:val="none" w:sz="0" w:space="0" w:color="auto"/>
      </w:divBdr>
    </w:div>
    <w:div w:id="750548388">
      <w:bodyDiv w:val="1"/>
      <w:marLeft w:val="0"/>
      <w:marRight w:val="0"/>
      <w:marTop w:val="0"/>
      <w:marBottom w:val="0"/>
      <w:divBdr>
        <w:top w:val="none" w:sz="0" w:space="0" w:color="auto"/>
        <w:left w:val="none" w:sz="0" w:space="0" w:color="auto"/>
        <w:bottom w:val="none" w:sz="0" w:space="0" w:color="auto"/>
        <w:right w:val="none" w:sz="0" w:space="0" w:color="auto"/>
      </w:divBdr>
    </w:div>
    <w:div w:id="753010669">
      <w:bodyDiv w:val="1"/>
      <w:marLeft w:val="0"/>
      <w:marRight w:val="0"/>
      <w:marTop w:val="0"/>
      <w:marBottom w:val="0"/>
      <w:divBdr>
        <w:top w:val="none" w:sz="0" w:space="0" w:color="auto"/>
        <w:left w:val="none" w:sz="0" w:space="0" w:color="auto"/>
        <w:bottom w:val="none" w:sz="0" w:space="0" w:color="auto"/>
        <w:right w:val="none" w:sz="0" w:space="0" w:color="auto"/>
      </w:divBdr>
    </w:div>
    <w:div w:id="759838386">
      <w:bodyDiv w:val="1"/>
      <w:marLeft w:val="0"/>
      <w:marRight w:val="0"/>
      <w:marTop w:val="0"/>
      <w:marBottom w:val="0"/>
      <w:divBdr>
        <w:top w:val="none" w:sz="0" w:space="0" w:color="auto"/>
        <w:left w:val="none" w:sz="0" w:space="0" w:color="auto"/>
        <w:bottom w:val="none" w:sz="0" w:space="0" w:color="auto"/>
        <w:right w:val="none" w:sz="0" w:space="0" w:color="auto"/>
      </w:divBdr>
      <w:divsChild>
        <w:div w:id="1038968830">
          <w:marLeft w:val="0"/>
          <w:marRight w:val="0"/>
          <w:marTop w:val="0"/>
          <w:marBottom w:val="0"/>
          <w:divBdr>
            <w:top w:val="none" w:sz="0" w:space="0" w:color="auto"/>
            <w:left w:val="none" w:sz="0" w:space="0" w:color="auto"/>
            <w:bottom w:val="none" w:sz="0" w:space="0" w:color="auto"/>
            <w:right w:val="none" w:sz="0" w:space="0" w:color="auto"/>
          </w:divBdr>
          <w:divsChild>
            <w:div w:id="536546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3302278">
      <w:bodyDiv w:val="1"/>
      <w:marLeft w:val="0"/>
      <w:marRight w:val="0"/>
      <w:marTop w:val="0"/>
      <w:marBottom w:val="0"/>
      <w:divBdr>
        <w:top w:val="none" w:sz="0" w:space="0" w:color="auto"/>
        <w:left w:val="none" w:sz="0" w:space="0" w:color="auto"/>
        <w:bottom w:val="none" w:sz="0" w:space="0" w:color="auto"/>
        <w:right w:val="none" w:sz="0" w:space="0" w:color="auto"/>
      </w:divBdr>
      <w:divsChild>
        <w:div w:id="1777096084">
          <w:marLeft w:val="0"/>
          <w:marRight w:val="0"/>
          <w:marTop w:val="0"/>
          <w:marBottom w:val="0"/>
          <w:divBdr>
            <w:top w:val="none" w:sz="0" w:space="0" w:color="auto"/>
            <w:left w:val="none" w:sz="0" w:space="0" w:color="auto"/>
            <w:bottom w:val="none" w:sz="0" w:space="0" w:color="auto"/>
            <w:right w:val="none" w:sz="0" w:space="0" w:color="auto"/>
          </w:divBdr>
        </w:div>
      </w:divsChild>
    </w:div>
    <w:div w:id="768737770">
      <w:bodyDiv w:val="1"/>
      <w:marLeft w:val="0"/>
      <w:marRight w:val="0"/>
      <w:marTop w:val="0"/>
      <w:marBottom w:val="0"/>
      <w:divBdr>
        <w:top w:val="none" w:sz="0" w:space="0" w:color="auto"/>
        <w:left w:val="none" w:sz="0" w:space="0" w:color="auto"/>
        <w:bottom w:val="none" w:sz="0" w:space="0" w:color="auto"/>
        <w:right w:val="none" w:sz="0" w:space="0" w:color="auto"/>
      </w:divBdr>
      <w:divsChild>
        <w:div w:id="1620258347">
          <w:marLeft w:val="0"/>
          <w:marRight w:val="0"/>
          <w:marTop w:val="0"/>
          <w:marBottom w:val="0"/>
          <w:divBdr>
            <w:top w:val="none" w:sz="0" w:space="0" w:color="auto"/>
            <w:left w:val="none" w:sz="0" w:space="0" w:color="auto"/>
            <w:bottom w:val="none" w:sz="0" w:space="0" w:color="auto"/>
            <w:right w:val="none" w:sz="0" w:space="0" w:color="auto"/>
          </w:divBdr>
        </w:div>
        <w:div w:id="1841194397">
          <w:marLeft w:val="0"/>
          <w:marRight w:val="0"/>
          <w:marTop w:val="0"/>
          <w:marBottom w:val="0"/>
          <w:divBdr>
            <w:top w:val="none" w:sz="0" w:space="0" w:color="auto"/>
            <w:left w:val="none" w:sz="0" w:space="0" w:color="auto"/>
            <w:bottom w:val="none" w:sz="0" w:space="0" w:color="auto"/>
            <w:right w:val="none" w:sz="0" w:space="0" w:color="auto"/>
          </w:divBdr>
          <w:divsChild>
            <w:div w:id="1605764332">
              <w:marLeft w:val="0"/>
              <w:marRight w:val="0"/>
              <w:marTop w:val="0"/>
              <w:marBottom w:val="0"/>
              <w:divBdr>
                <w:top w:val="none" w:sz="0" w:space="0" w:color="auto"/>
                <w:left w:val="none" w:sz="0" w:space="0" w:color="auto"/>
                <w:bottom w:val="none" w:sz="0" w:space="0" w:color="auto"/>
                <w:right w:val="none" w:sz="0" w:space="0" w:color="auto"/>
              </w:divBdr>
            </w:div>
          </w:divsChild>
        </w:div>
        <w:div w:id="1855142565">
          <w:marLeft w:val="0"/>
          <w:marRight w:val="0"/>
          <w:marTop w:val="0"/>
          <w:marBottom w:val="0"/>
          <w:divBdr>
            <w:top w:val="none" w:sz="0" w:space="0" w:color="auto"/>
            <w:left w:val="none" w:sz="0" w:space="0" w:color="auto"/>
            <w:bottom w:val="none" w:sz="0" w:space="0" w:color="auto"/>
            <w:right w:val="none" w:sz="0" w:space="0" w:color="auto"/>
          </w:divBdr>
          <w:divsChild>
            <w:div w:id="476917115">
              <w:marLeft w:val="0"/>
              <w:marRight w:val="195"/>
              <w:marTop w:val="60"/>
              <w:marBottom w:val="150"/>
              <w:divBdr>
                <w:top w:val="none" w:sz="0" w:space="0" w:color="auto"/>
                <w:left w:val="none" w:sz="0" w:space="0" w:color="auto"/>
                <w:bottom w:val="single" w:sz="6" w:space="0" w:color="B7B7B7"/>
                <w:right w:val="none" w:sz="0" w:space="0" w:color="auto"/>
              </w:divBdr>
              <w:divsChild>
                <w:div w:id="1844513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938347">
      <w:bodyDiv w:val="1"/>
      <w:marLeft w:val="0"/>
      <w:marRight w:val="0"/>
      <w:marTop w:val="0"/>
      <w:marBottom w:val="0"/>
      <w:divBdr>
        <w:top w:val="none" w:sz="0" w:space="0" w:color="auto"/>
        <w:left w:val="none" w:sz="0" w:space="0" w:color="auto"/>
        <w:bottom w:val="none" w:sz="0" w:space="0" w:color="auto"/>
        <w:right w:val="none" w:sz="0" w:space="0" w:color="auto"/>
      </w:divBdr>
    </w:div>
    <w:div w:id="776874717">
      <w:bodyDiv w:val="1"/>
      <w:marLeft w:val="0"/>
      <w:marRight w:val="0"/>
      <w:marTop w:val="0"/>
      <w:marBottom w:val="0"/>
      <w:divBdr>
        <w:top w:val="none" w:sz="0" w:space="0" w:color="auto"/>
        <w:left w:val="none" w:sz="0" w:space="0" w:color="auto"/>
        <w:bottom w:val="none" w:sz="0" w:space="0" w:color="auto"/>
        <w:right w:val="none" w:sz="0" w:space="0" w:color="auto"/>
      </w:divBdr>
    </w:div>
    <w:div w:id="780758676">
      <w:bodyDiv w:val="1"/>
      <w:marLeft w:val="0"/>
      <w:marRight w:val="0"/>
      <w:marTop w:val="0"/>
      <w:marBottom w:val="0"/>
      <w:divBdr>
        <w:top w:val="none" w:sz="0" w:space="0" w:color="auto"/>
        <w:left w:val="none" w:sz="0" w:space="0" w:color="auto"/>
        <w:bottom w:val="none" w:sz="0" w:space="0" w:color="auto"/>
        <w:right w:val="none" w:sz="0" w:space="0" w:color="auto"/>
      </w:divBdr>
      <w:divsChild>
        <w:div w:id="217205283">
          <w:marLeft w:val="0"/>
          <w:marRight w:val="0"/>
          <w:marTop w:val="0"/>
          <w:marBottom w:val="0"/>
          <w:divBdr>
            <w:top w:val="none" w:sz="0" w:space="0" w:color="auto"/>
            <w:left w:val="none" w:sz="0" w:space="0" w:color="auto"/>
            <w:bottom w:val="none" w:sz="0" w:space="0" w:color="auto"/>
            <w:right w:val="none" w:sz="0" w:space="0" w:color="auto"/>
          </w:divBdr>
          <w:divsChild>
            <w:div w:id="1536190114">
              <w:marLeft w:val="30"/>
              <w:marRight w:val="30"/>
              <w:marTop w:val="0"/>
              <w:marBottom w:val="0"/>
              <w:divBdr>
                <w:top w:val="none" w:sz="0" w:space="0" w:color="auto"/>
                <w:left w:val="none" w:sz="0" w:space="0" w:color="auto"/>
                <w:bottom w:val="none" w:sz="0" w:space="0" w:color="auto"/>
                <w:right w:val="none" w:sz="0" w:space="0" w:color="auto"/>
              </w:divBdr>
              <w:divsChild>
                <w:div w:id="1764571596">
                  <w:marLeft w:val="0"/>
                  <w:marRight w:val="0"/>
                  <w:marTop w:val="0"/>
                  <w:marBottom w:val="0"/>
                  <w:divBdr>
                    <w:top w:val="none" w:sz="0" w:space="0" w:color="auto"/>
                    <w:left w:val="none" w:sz="0" w:space="0" w:color="auto"/>
                    <w:bottom w:val="none" w:sz="0" w:space="0" w:color="auto"/>
                    <w:right w:val="none" w:sz="0" w:space="0" w:color="auto"/>
                  </w:divBdr>
                  <w:divsChild>
                    <w:div w:id="2009020009">
                      <w:marLeft w:val="0"/>
                      <w:marRight w:val="0"/>
                      <w:marTop w:val="0"/>
                      <w:marBottom w:val="0"/>
                      <w:divBdr>
                        <w:top w:val="none" w:sz="0" w:space="0" w:color="auto"/>
                        <w:left w:val="none" w:sz="0" w:space="0" w:color="auto"/>
                        <w:bottom w:val="none" w:sz="0" w:space="0" w:color="auto"/>
                        <w:right w:val="none" w:sz="0" w:space="0" w:color="auto"/>
                      </w:divBdr>
                      <w:divsChild>
                        <w:div w:id="635259152">
                          <w:marLeft w:val="0"/>
                          <w:marRight w:val="0"/>
                          <w:marTop w:val="0"/>
                          <w:marBottom w:val="0"/>
                          <w:divBdr>
                            <w:top w:val="none" w:sz="0" w:space="0" w:color="auto"/>
                            <w:left w:val="none" w:sz="0" w:space="0" w:color="auto"/>
                            <w:bottom w:val="none" w:sz="0" w:space="0" w:color="auto"/>
                            <w:right w:val="none" w:sz="0" w:space="0" w:color="auto"/>
                          </w:divBdr>
                          <w:divsChild>
                            <w:div w:id="1974360134">
                              <w:marLeft w:val="0"/>
                              <w:marRight w:val="0"/>
                              <w:marTop w:val="0"/>
                              <w:marBottom w:val="0"/>
                              <w:divBdr>
                                <w:top w:val="none" w:sz="0" w:space="0" w:color="auto"/>
                                <w:left w:val="none" w:sz="0" w:space="0" w:color="auto"/>
                                <w:bottom w:val="none" w:sz="0" w:space="0" w:color="auto"/>
                                <w:right w:val="none" w:sz="0" w:space="0" w:color="auto"/>
                              </w:divBdr>
                              <w:divsChild>
                                <w:div w:id="962881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81531456">
      <w:bodyDiv w:val="1"/>
      <w:marLeft w:val="0"/>
      <w:marRight w:val="0"/>
      <w:marTop w:val="0"/>
      <w:marBottom w:val="0"/>
      <w:divBdr>
        <w:top w:val="none" w:sz="0" w:space="0" w:color="auto"/>
        <w:left w:val="none" w:sz="0" w:space="0" w:color="auto"/>
        <w:bottom w:val="none" w:sz="0" w:space="0" w:color="auto"/>
        <w:right w:val="none" w:sz="0" w:space="0" w:color="auto"/>
      </w:divBdr>
    </w:div>
    <w:div w:id="782304577">
      <w:bodyDiv w:val="1"/>
      <w:marLeft w:val="0"/>
      <w:marRight w:val="0"/>
      <w:marTop w:val="0"/>
      <w:marBottom w:val="0"/>
      <w:divBdr>
        <w:top w:val="none" w:sz="0" w:space="0" w:color="auto"/>
        <w:left w:val="none" w:sz="0" w:space="0" w:color="auto"/>
        <w:bottom w:val="none" w:sz="0" w:space="0" w:color="auto"/>
        <w:right w:val="none" w:sz="0" w:space="0" w:color="auto"/>
      </w:divBdr>
    </w:div>
    <w:div w:id="784273987">
      <w:bodyDiv w:val="1"/>
      <w:marLeft w:val="0"/>
      <w:marRight w:val="0"/>
      <w:marTop w:val="0"/>
      <w:marBottom w:val="0"/>
      <w:divBdr>
        <w:top w:val="none" w:sz="0" w:space="0" w:color="auto"/>
        <w:left w:val="none" w:sz="0" w:space="0" w:color="auto"/>
        <w:bottom w:val="none" w:sz="0" w:space="0" w:color="auto"/>
        <w:right w:val="none" w:sz="0" w:space="0" w:color="auto"/>
      </w:divBdr>
      <w:divsChild>
        <w:div w:id="205919472">
          <w:marLeft w:val="0"/>
          <w:marRight w:val="0"/>
          <w:marTop w:val="0"/>
          <w:marBottom w:val="165"/>
          <w:divBdr>
            <w:top w:val="none" w:sz="0" w:space="0" w:color="auto"/>
            <w:left w:val="none" w:sz="0" w:space="0" w:color="auto"/>
            <w:bottom w:val="single" w:sz="6" w:space="5" w:color="D9D9D9"/>
            <w:right w:val="none" w:sz="0" w:space="0" w:color="auto"/>
          </w:divBdr>
          <w:divsChild>
            <w:div w:id="1091661931">
              <w:marLeft w:val="0"/>
              <w:marRight w:val="0"/>
              <w:marTop w:val="0"/>
              <w:marBottom w:val="0"/>
              <w:divBdr>
                <w:top w:val="none" w:sz="0" w:space="0" w:color="auto"/>
                <w:left w:val="none" w:sz="0" w:space="0" w:color="auto"/>
                <w:bottom w:val="none" w:sz="0" w:space="0" w:color="auto"/>
                <w:right w:val="none" w:sz="0" w:space="0" w:color="auto"/>
              </w:divBdr>
            </w:div>
            <w:div w:id="1672756979">
              <w:marLeft w:val="0"/>
              <w:marRight w:val="0"/>
              <w:marTop w:val="45"/>
              <w:marBottom w:val="0"/>
              <w:divBdr>
                <w:top w:val="none" w:sz="0" w:space="0" w:color="auto"/>
                <w:left w:val="none" w:sz="0" w:space="0" w:color="auto"/>
                <w:bottom w:val="none" w:sz="0" w:space="0" w:color="auto"/>
                <w:right w:val="none" w:sz="0" w:space="0" w:color="auto"/>
              </w:divBdr>
            </w:div>
          </w:divsChild>
        </w:div>
        <w:div w:id="1019939558">
          <w:marLeft w:val="0"/>
          <w:marRight w:val="0"/>
          <w:marTop w:val="0"/>
          <w:marBottom w:val="0"/>
          <w:divBdr>
            <w:top w:val="none" w:sz="0" w:space="0" w:color="auto"/>
            <w:left w:val="none" w:sz="0" w:space="0" w:color="auto"/>
            <w:bottom w:val="none" w:sz="0" w:space="0" w:color="auto"/>
            <w:right w:val="none" w:sz="0" w:space="0" w:color="auto"/>
          </w:divBdr>
        </w:div>
      </w:divsChild>
    </w:div>
    <w:div w:id="785002065">
      <w:bodyDiv w:val="1"/>
      <w:marLeft w:val="0"/>
      <w:marRight w:val="0"/>
      <w:marTop w:val="0"/>
      <w:marBottom w:val="0"/>
      <w:divBdr>
        <w:top w:val="none" w:sz="0" w:space="0" w:color="auto"/>
        <w:left w:val="none" w:sz="0" w:space="0" w:color="auto"/>
        <w:bottom w:val="none" w:sz="0" w:space="0" w:color="auto"/>
        <w:right w:val="none" w:sz="0" w:space="0" w:color="auto"/>
      </w:divBdr>
    </w:div>
    <w:div w:id="791241107">
      <w:bodyDiv w:val="1"/>
      <w:marLeft w:val="0"/>
      <w:marRight w:val="0"/>
      <w:marTop w:val="0"/>
      <w:marBottom w:val="0"/>
      <w:divBdr>
        <w:top w:val="none" w:sz="0" w:space="0" w:color="auto"/>
        <w:left w:val="none" w:sz="0" w:space="0" w:color="auto"/>
        <w:bottom w:val="none" w:sz="0" w:space="0" w:color="auto"/>
        <w:right w:val="none" w:sz="0" w:space="0" w:color="auto"/>
      </w:divBdr>
      <w:divsChild>
        <w:div w:id="182407245">
          <w:marLeft w:val="0"/>
          <w:marRight w:val="0"/>
          <w:marTop w:val="0"/>
          <w:marBottom w:val="0"/>
          <w:divBdr>
            <w:top w:val="none" w:sz="0" w:space="0" w:color="auto"/>
            <w:left w:val="none" w:sz="0" w:space="0" w:color="auto"/>
            <w:bottom w:val="none" w:sz="0" w:space="0" w:color="auto"/>
            <w:right w:val="none" w:sz="0" w:space="0" w:color="auto"/>
          </w:divBdr>
        </w:div>
        <w:div w:id="1270773641">
          <w:marLeft w:val="0"/>
          <w:marRight w:val="0"/>
          <w:marTop w:val="0"/>
          <w:marBottom w:val="0"/>
          <w:divBdr>
            <w:top w:val="none" w:sz="0" w:space="0" w:color="auto"/>
            <w:left w:val="none" w:sz="0" w:space="0" w:color="auto"/>
            <w:bottom w:val="none" w:sz="0" w:space="0" w:color="auto"/>
            <w:right w:val="none" w:sz="0" w:space="0" w:color="auto"/>
          </w:divBdr>
          <w:divsChild>
            <w:div w:id="1014575242">
              <w:marLeft w:val="0"/>
              <w:marRight w:val="0"/>
              <w:marTop w:val="0"/>
              <w:marBottom w:val="0"/>
              <w:divBdr>
                <w:top w:val="none" w:sz="0" w:space="0" w:color="auto"/>
                <w:left w:val="none" w:sz="0" w:space="0" w:color="auto"/>
                <w:bottom w:val="single" w:sz="6" w:space="8" w:color="C2C2C2"/>
                <w:right w:val="none" w:sz="0" w:space="0" w:color="auto"/>
              </w:divBdr>
            </w:div>
            <w:div w:id="1405685226">
              <w:marLeft w:val="0"/>
              <w:marRight w:val="0"/>
              <w:marTop w:val="150"/>
              <w:marBottom w:val="300"/>
              <w:divBdr>
                <w:top w:val="none" w:sz="0" w:space="0" w:color="auto"/>
                <w:left w:val="none" w:sz="0" w:space="0" w:color="auto"/>
                <w:bottom w:val="none" w:sz="0" w:space="0" w:color="auto"/>
                <w:right w:val="none" w:sz="0" w:space="0" w:color="auto"/>
              </w:divBdr>
              <w:divsChild>
                <w:div w:id="955984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565700">
          <w:marLeft w:val="0"/>
          <w:marRight w:val="0"/>
          <w:marTop w:val="0"/>
          <w:marBottom w:val="0"/>
          <w:divBdr>
            <w:top w:val="none" w:sz="0" w:space="0" w:color="auto"/>
            <w:left w:val="none" w:sz="0" w:space="0" w:color="auto"/>
            <w:bottom w:val="none" w:sz="0" w:space="0" w:color="auto"/>
            <w:right w:val="none" w:sz="0" w:space="0" w:color="auto"/>
          </w:divBdr>
          <w:divsChild>
            <w:div w:id="223610799">
              <w:marLeft w:val="150"/>
              <w:marRight w:val="0"/>
              <w:marTop w:val="0"/>
              <w:marBottom w:val="150"/>
              <w:divBdr>
                <w:top w:val="none" w:sz="0" w:space="0" w:color="auto"/>
                <w:left w:val="none" w:sz="0" w:space="0" w:color="auto"/>
                <w:bottom w:val="none" w:sz="0" w:space="0" w:color="auto"/>
                <w:right w:val="none" w:sz="0" w:space="0" w:color="auto"/>
              </w:divBdr>
              <w:divsChild>
                <w:div w:id="105651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1459781">
      <w:bodyDiv w:val="1"/>
      <w:marLeft w:val="0"/>
      <w:marRight w:val="0"/>
      <w:marTop w:val="0"/>
      <w:marBottom w:val="0"/>
      <w:divBdr>
        <w:top w:val="none" w:sz="0" w:space="0" w:color="auto"/>
        <w:left w:val="none" w:sz="0" w:space="0" w:color="auto"/>
        <w:bottom w:val="none" w:sz="0" w:space="0" w:color="auto"/>
        <w:right w:val="none" w:sz="0" w:space="0" w:color="auto"/>
      </w:divBdr>
    </w:div>
    <w:div w:id="810051895">
      <w:bodyDiv w:val="1"/>
      <w:marLeft w:val="0"/>
      <w:marRight w:val="0"/>
      <w:marTop w:val="0"/>
      <w:marBottom w:val="0"/>
      <w:divBdr>
        <w:top w:val="none" w:sz="0" w:space="0" w:color="auto"/>
        <w:left w:val="none" w:sz="0" w:space="0" w:color="auto"/>
        <w:bottom w:val="none" w:sz="0" w:space="0" w:color="auto"/>
        <w:right w:val="none" w:sz="0" w:space="0" w:color="auto"/>
      </w:divBdr>
      <w:divsChild>
        <w:div w:id="529147871">
          <w:marLeft w:val="0"/>
          <w:marRight w:val="0"/>
          <w:marTop w:val="0"/>
          <w:marBottom w:val="0"/>
          <w:divBdr>
            <w:top w:val="none" w:sz="0" w:space="0" w:color="auto"/>
            <w:left w:val="none" w:sz="0" w:space="0" w:color="auto"/>
            <w:bottom w:val="none" w:sz="0" w:space="0" w:color="auto"/>
            <w:right w:val="none" w:sz="0" w:space="0" w:color="auto"/>
          </w:divBdr>
        </w:div>
        <w:div w:id="756748121">
          <w:marLeft w:val="0"/>
          <w:marRight w:val="0"/>
          <w:marTop w:val="0"/>
          <w:marBottom w:val="225"/>
          <w:divBdr>
            <w:top w:val="none" w:sz="0" w:space="0" w:color="auto"/>
            <w:left w:val="none" w:sz="0" w:space="0" w:color="auto"/>
            <w:bottom w:val="none" w:sz="0" w:space="0" w:color="auto"/>
            <w:right w:val="none" w:sz="0" w:space="0" w:color="auto"/>
          </w:divBdr>
          <w:divsChild>
            <w:div w:id="11153512">
              <w:marLeft w:val="0"/>
              <w:marRight w:val="0"/>
              <w:marTop w:val="0"/>
              <w:marBottom w:val="0"/>
              <w:divBdr>
                <w:top w:val="single" w:sz="6" w:space="5" w:color="E4E4E6"/>
                <w:left w:val="single" w:sz="6" w:space="8" w:color="E4E4E6"/>
                <w:bottom w:val="single" w:sz="6" w:space="8" w:color="E4E4E6"/>
                <w:right w:val="single" w:sz="6" w:space="5" w:color="E4E4E6"/>
              </w:divBdr>
            </w:div>
            <w:div w:id="1089279562">
              <w:marLeft w:val="0"/>
              <w:marRight w:val="0"/>
              <w:marTop w:val="0"/>
              <w:marBottom w:val="0"/>
              <w:divBdr>
                <w:top w:val="single" w:sz="6" w:space="5" w:color="E4E4E6"/>
                <w:left w:val="single" w:sz="6" w:space="8" w:color="E4E4E6"/>
                <w:bottom w:val="single" w:sz="6" w:space="8" w:color="E4E4E6"/>
                <w:right w:val="single" w:sz="6" w:space="5" w:color="E4E4E6"/>
              </w:divBdr>
            </w:div>
          </w:divsChild>
        </w:div>
        <w:div w:id="875239202">
          <w:marLeft w:val="0"/>
          <w:marRight w:val="0"/>
          <w:marTop w:val="0"/>
          <w:marBottom w:val="0"/>
          <w:divBdr>
            <w:top w:val="none" w:sz="0" w:space="0" w:color="auto"/>
            <w:left w:val="none" w:sz="0" w:space="0" w:color="auto"/>
            <w:bottom w:val="none" w:sz="0" w:space="0" w:color="auto"/>
            <w:right w:val="none" w:sz="0" w:space="0" w:color="auto"/>
          </w:divBdr>
          <w:divsChild>
            <w:div w:id="734625713">
              <w:marLeft w:val="0"/>
              <w:marRight w:val="0"/>
              <w:marTop w:val="0"/>
              <w:marBottom w:val="0"/>
              <w:divBdr>
                <w:top w:val="none" w:sz="0" w:space="0" w:color="auto"/>
                <w:left w:val="none" w:sz="0" w:space="0" w:color="auto"/>
                <w:bottom w:val="none" w:sz="0" w:space="0" w:color="auto"/>
                <w:right w:val="none" w:sz="0" w:space="0" w:color="auto"/>
              </w:divBdr>
              <w:divsChild>
                <w:div w:id="1761678258">
                  <w:marLeft w:val="0"/>
                  <w:marRight w:val="0"/>
                  <w:marTop w:val="0"/>
                  <w:marBottom w:val="0"/>
                  <w:divBdr>
                    <w:top w:val="none" w:sz="0" w:space="0" w:color="auto"/>
                    <w:left w:val="none" w:sz="0" w:space="0" w:color="auto"/>
                    <w:bottom w:val="none" w:sz="0" w:space="0" w:color="auto"/>
                    <w:right w:val="none" w:sz="0" w:space="0" w:color="auto"/>
                  </w:divBdr>
                </w:div>
              </w:divsChild>
            </w:div>
            <w:div w:id="1174228278">
              <w:marLeft w:val="0"/>
              <w:marRight w:val="0"/>
              <w:marTop w:val="0"/>
              <w:marBottom w:val="0"/>
              <w:divBdr>
                <w:top w:val="none" w:sz="0" w:space="0" w:color="auto"/>
                <w:left w:val="none" w:sz="0" w:space="0" w:color="auto"/>
                <w:bottom w:val="none" w:sz="0" w:space="0" w:color="auto"/>
                <w:right w:val="none" w:sz="0" w:space="0" w:color="auto"/>
              </w:divBdr>
              <w:divsChild>
                <w:div w:id="588732337">
                  <w:marLeft w:val="0"/>
                  <w:marRight w:val="0"/>
                  <w:marTop w:val="0"/>
                  <w:marBottom w:val="0"/>
                  <w:divBdr>
                    <w:top w:val="none" w:sz="0" w:space="0" w:color="auto"/>
                    <w:left w:val="none" w:sz="0" w:space="0" w:color="auto"/>
                    <w:bottom w:val="none" w:sz="0" w:space="0" w:color="auto"/>
                    <w:right w:val="none" w:sz="0" w:space="0" w:color="auto"/>
                  </w:divBdr>
                  <w:divsChild>
                    <w:div w:id="1542747299">
                      <w:marLeft w:val="0"/>
                      <w:marRight w:val="0"/>
                      <w:marTop w:val="0"/>
                      <w:marBottom w:val="0"/>
                      <w:divBdr>
                        <w:top w:val="dotted" w:sz="6" w:space="6" w:color="ADADAF"/>
                        <w:left w:val="none" w:sz="0" w:space="0" w:color="auto"/>
                        <w:bottom w:val="none" w:sz="0" w:space="0" w:color="auto"/>
                        <w:right w:val="none" w:sz="0" w:space="0" w:color="auto"/>
                      </w:divBdr>
                      <w:divsChild>
                        <w:div w:id="315915342">
                          <w:marLeft w:val="0"/>
                          <w:marRight w:val="750"/>
                          <w:marTop w:val="0"/>
                          <w:marBottom w:val="0"/>
                          <w:divBdr>
                            <w:top w:val="none" w:sz="0" w:space="0" w:color="auto"/>
                            <w:left w:val="none" w:sz="0" w:space="0" w:color="auto"/>
                            <w:bottom w:val="none" w:sz="0" w:space="0" w:color="auto"/>
                            <w:right w:val="none" w:sz="0" w:space="0" w:color="auto"/>
                          </w:divBdr>
                        </w:div>
                        <w:div w:id="1911113558">
                          <w:marLeft w:val="0"/>
                          <w:marRight w:val="0"/>
                          <w:marTop w:val="0"/>
                          <w:marBottom w:val="0"/>
                          <w:divBdr>
                            <w:top w:val="none" w:sz="0" w:space="0" w:color="auto"/>
                            <w:left w:val="none" w:sz="0" w:space="0" w:color="auto"/>
                            <w:bottom w:val="none" w:sz="0" w:space="0" w:color="auto"/>
                            <w:right w:val="none" w:sz="0" w:space="0" w:color="auto"/>
                          </w:divBdr>
                        </w:div>
                      </w:divsChild>
                    </w:div>
                    <w:div w:id="1810128549">
                      <w:marLeft w:val="0"/>
                      <w:marRight w:val="0"/>
                      <w:marTop w:val="0"/>
                      <w:marBottom w:val="0"/>
                      <w:divBdr>
                        <w:top w:val="none" w:sz="0" w:space="0" w:color="auto"/>
                        <w:left w:val="none" w:sz="0" w:space="0" w:color="auto"/>
                        <w:bottom w:val="none" w:sz="0" w:space="0" w:color="auto"/>
                        <w:right w:val="none" w:sz="0" w:space="0" w:color="auto"/>
                      </w:divBdr>
                      <w:divsChild>
                        <w:div w:id="1177772936">
                          <w:marLeft w:val="0"/>
                          <w:marRight w:val="0"/>
                          <w:marTop w:val="0"/>
                          <w:marBottom w:val="0"/>
                          <w:divBdr>
                            <w:top w:val="none" w:sz="0" w:space="0" w:color="auto"/>
                            <w:left w:val="none" w:sz="0" w:space="0" w:color="auto"/>
                            <w:bottom w:val="none" w:sz="0" w:space="0" w:color="auto"/>
                            <w:right w:val="none" w:sz="0" w:space="0" w:color="auto"/>
                          </w:divBdr>
                        </w:div>
                      </w:divsChild>
                    </w:div>
                    <w:div w:id="1993829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050157">
              <w:marLeft w:val="0"/>
              <w:marRight w:val="0"/>
              <w:marTop w:val="0"/>
              <w:marBottom w:val="150"/>
              <w:divBdr>
                <w:top w:val="single" w:sz="6" w:space="0" w:color="E4E4E6"/>
                <w:left w:val="single" w:sz="6" w:space="0" w:color="E4E4E6"/>
                <w:bottom w:val="single" w:sz="6" w:space="6" w:color="E4E4E6"/>
                <w:right w:val="single" w:sz="6" w:space="0" w:color="E4E4E6"/>
              </w:divBdr>
            </w:div>
          </w:divsChild>
        </w:div>
        <w:div w:id="1371567790">
          <w:marLeft w:val="0"/>
          <w:marRight w:val="0"/>
          <w:marTop w:val="0"/>
          <w:marBottom w:val="0"/>
          <w:divBdr>
            <w:top w:val="none" w:sz="0" w:space="0" w:color="auto"/>
            <w:left w:val="none" w:sz="0" w:space="0" w:color="auto"/>
            <w:bottom w:val="none" w:sz="0" w:space="0" w:color="auto"/>
            <w:right w:val="none" w:sz="0" w:space="0" w:color="auto"/>
          </w:divBdr>
        </w:div>
        <w:div w:id="1445229375">
          <w:marLeft w:val="0"/>
          <w:marRight w:val="0"/>
          <w:marTop w:val="0"/>
          <w:marBottom w:val="225"/>
          <w:divBdr>
            <w:top w:val="none" w:sz="0" w:space="0" w:color="auto"/>
            <w:left w:val="none" w:sz="0" w:space="0" w:color="auto"/>
            <w:bottom w:val="none" w:sz="0" w:space="0" w:color="auto"/>
            <w:right w:val="none" w:sz="0" w:space="0" w:color="auto"/>
          </w:divBdr>
          <w:divsChild>
            <w:div w:id="949553877">
              <w:marLeft w:val="0"/>
              <w:marRight w:val="0"/>
              <w:marTop w:val="0"/>
              <w:marBottom w:val="0"/>
              <w:divBdr>
                <w:top w:val="single" w:sz="6" w:space="5" w:color="E4E4E6"/>
                <w:left w:val="single" w:sz="6" w:space="8" w:color="E4E4E6"/>
                <w:bottom w:val="single" w:sz="6" w:space="8" w:color="E4E4E6"/>
                <w:right w:val="single" w:sz="6" w:space="5" w:color="E4E4E6"/>
              </w:divBdr>
            </w:div>
          </w:divsChild>
        </w:div>
        <w:div w:id="1696223237">
          <w:marLeft w:val="0"/>
          <w:marRight w:val="0"/>
          <w:marTop w:val="0"/>
          <w:marBottom w:val="225"/>
          <w:divBdr>
            <w:top w:val="none" w:sz="0" w:space="0" w:color="auto"/>
            <w:left w:val="none" w:sz="0" w:space="0" w:color="auto"/>
            <w:bottom w:val="none" w:sz="0" w:space="0" w:color="auto"/>
            <w:right w:val="none" w:sz="0" w:space="0" w:color="auto"/>
          </w:divBdr>
        </w:div>
        <w:div w:id="1954242823">
          <w:marLeft w:val="0"/>
          <w:marRight w:val="0"/>
          <w:marTop w:val="0"/>
          <w:marBottom w:val="150"/>
          <w:divBdr>
            <w:top w:val="none" w:sz="0" w:space="0" w:color="auto"/>
            <w:left w:val="none" w:sz="0" w:space="0" w:color="auto"/>
            <w:bottom w:val="none" w:sz="0" w:space="0" w:color="auto"/>
            <w:right w:val="none" w:sz="0" w:space="0" w:color="auto"/>
          </w:divBdr>
          <w:divsChild>
            <w:div w:id="960500830">
              <w:marLeft w:val="0"/>
              <w:marRight w:val="0"/>
              <w:marTop w:val="0"/>
              <w:marBottom w:val="0"/>
              <w:divBdr>
                <w:top w:val="none" w:sz="0" w:space="0" w:color="auto"/>
                <w:left w:val="none" w:sz="0" w:space="0" w:color="auto"/>
                <w:bottom w:val="none" w:sz="0" w:space="0" w:color="auto"/>
                <w:right w:val="none" w:sz="0" w:space="0" w:color="auto"/>
              </w:divBdr>
              <w:divsChild>
                <w:div w:id="1653408689">
                  <w:marLeft w:val="0"/>
                  <w:marRight w:val="0"/>
                  <w:marTop w:val="0"/>
                  <w:marBottom w:val="0"/>
                  <w:divBdr>
                    <w:top w:val="none" w:sz="0" w:space="0" w:color="auto"/>
                    <w:left w:val="none" w:sz="0" w:space="0" w:color="auto"/>
                    <w:bottom w:val="none" w:sz="0" w:space="0" w:color="auto"/>
                    <w:right w:val="none" w:sz="0" w:space="0" w:color="auto"/>
                  </w:divBdr>
                  <w:divsChild>
                    <w:div w:id="14501787">
                      <w:marLeft w:val="0"/>
                      <w:marRight w:val="0"/>
                      <w:marTop w:val="0"/>
                      <w:marBottom w:val="120"/>
                      <w:divBdr>
                        <w:top w:val="none" w:sz="0" w:space="0" w:color="auto"/>
                        <w:left w:val="none" w:sz="0" w:space="0" w:color="auto"/>
                        <w:bottom w:val="none" w:sz="0" w:space="0" w:color="auto"/>
                        <w:right w:val="none" w:sz="0" w:space="0" w:color="auto"/>
                      </w:divBdr>
                    </w:div>
                    <w:div w:id="18512927">
                      <w:marLeft w:val="0"/>
                      <w:marRight w:val="0"/>
                      <w:marTop w:val="0"/>
                      <w:marBottom w:val="120"/>
                      <w:divBdr>
                        <w:top w:val="none" w:sz="0" w:space="0" w:color="auto"/>
                        <w:left w:val="none" w:sz="0" w:space="0" w:color="auto"/>
                        <w:bottom w:val="none" w:sz="0" w:space="0" w:color="auto"/>
                        <w:right w:val="none" w:sz="0" w:space="0" w:color="auto"/>
                      </w:divBdr>
                    </w:div>
                    <w:div w:id="783890071">
                      <w:marLeft w:val="0"/>
                      <w:marRight w:val="0"/>
                      <w:marTop w:val="0"/>
                      <w:marBottom w:val="120"/>
                      <w:divBdr>
                        <w:top w:val="none" w:sz="0" w:space="0" w:color="auto"/>
                        <w:left w:val="none" w:sz="0" w:space="0" w:color="auto"/>
                        <w:bottom w:val="none" w:sz="0" w:space="0" w:color="auto"/>
                        <w:right w:val="none" w:sz="0" w:space="0" w:color="auto"/>
                      </w:divBdr>
                    </w:div>
                    <w:div w:id="1240336081">
                      <w:marLeft w:val="0"/>
                      <w:marRight w:val="0"/>
                      <w:marTop w:val="0"/>
                      <w:marBottom w:val="120"/>
                      <w:divBdr>
                        <w:top w:val="none" w:sz="0" w:space="0" w:color="auto"/>
                        <w:left w:val="none" w:sz="0" w:space="0" w:color="auto"/>
                        <w:bottom w:val="none" w:sz="0" w:space="0" w:color="auto"/>
                        <w:right w:val="none" w:sz="0" w:space="0" w:color="auto"/>
                      </w:divBdr>
                    </w:div>
                    <w:div w:id="1542667665">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689678367">
              <w:marLeft w:val="0"/>
              <w:marRight w:val="0"/>
              <w:marTop w:val="0"/>
              <w:marBottom w:val="0"/>
              <w:divBdr>
                <w:top w:val="none" w:sz="0" w:space="0" w:color="auto"/>
                <w:left w:val="none" w:sz="0" w:space="0" w:color="auto"/>
                <w:bottom w:val="none" w:sz="0" w:space="0" w:color="auto"/>
                <w:right w:val="none" w:sz="0" w:space="0" w:color="auto"/>
              </w:divBdr>
            </w:div>
          </w:divsChild>
        </w:div>
        <w:div w:id="2008820886">
          <w:marLeft w:val="0"/>
          <w:marRight w:val="0"/>
          <w:marTop w:val="0"/>
          <w:marBottom w:val="150"/>
          <w:divBdr>
            <w:top w:val="none" w:sz="0" w:space="0" w:color="auto"/>
            <w:left w:val="none" w:sz="0" w:space="0" w:color="auto"/>
            <w:bottom w:val="none" w:sz="0" w:space="0" w:color="auto"/>
            <w:right w:val="none" w:sz="0" w:space="0" w:color="auto"/>
          </w:divBdr>
          <w:divsChild>
            <w:div w:id="38097604">
              <w:marLeft w:val="0"/>
              <w:marRight w:val="0"/>
              <w:marTop w:val="0"/>
              <w:marBottom w:val="0"/>
              <w:divBdr>
                <w:top w:val="none" w:sz="0" w:space="0" w:color="auto"/>
                <w:left w:val="none" w:sz="0" w:space="0" w:color="auto"/>
                <w:bottom w:val="none" w:sz="0" w:space="0" w:color="auto"/>
                <w:right w:val="none" w:sz="0" w:space="0" w:color="auto"/>
              </w:divBdr>
            </w:div>
            <w:div w:id="1744444461">
              <w:marLeft w:val="0"/>
              <w:marRight w:val="0"/>
              <w:marTop w:val="0"/>
              <w:marBottom w:val="0"/>
              <w:divBdr>
                <w:top w:val="none" w:sz="0" w:space="0" w:color="auto"/>
                <w:left w:val="none" w:sz="0" w:space="0" w:color="auto"/>
                <w:bottom w:val="none" w:sz="0" w:space="0" w:color="auto"/>
                <w:right w:val="none" w:sz="0" w:space="0" w:color="auto"/>
              </w:divBdr>
              <w:divsChild>
                <w:div w:id="930548656">
                  <w:marLeft w:val="0"/>
                  <w:marRight w:val="0"/>
                  <w:marTop w:val="0"/>
                  <w:marBottom w:val="0"/>
                  <w:divBdr>
                    <w:top w:val="none" w:sz="0" w:space="0" w:color="auto"/>
                    <w:left w:val="none" w:sz="0" w:space="0" w:color="auto"/>
                    <w:bottom w:val="none" w:sz="0" w:space="0" w:color="auto"/>
                    <w:right w:val="none" w:sz="0" w:space="0" w:color="auto"/>
                  </w:divBdr>
                  <w:divsChild>
                    <w:div w:id="160706574">
                      <w:marLeft w:val="0"/>
                      <w:marRight w:val="0"/>
                      <w:marTop w:val="0"/>
                      <w:marBottom w:val="120"/>
                      <w:divBdr>
                        <w:top w:val="none" w:sz="0" w:space="0" w:color="auto"/>
                        <w:left w:val="none" w:sz="0" w:space="0" w:color="auto"/>
                        <w:bottom w:val="none" w:sz="0" w:space="0" w:color="auto"/>
                        <w:right w:val="none" w:sz="0" w:space="0" w:color="auto"/>
                      </w:divBdr>
                    </w:div>
                    <w:div w:id="317612931">
                      <w:marLeft w:val="0"/>
                      <w:marRight w:val="0"/>
                      <w:marTop w:val="0"/>
                      <w:marBottom w:val="120"/>
                      <w:divBdr>
                        <w:top w:val="none" w:sz="0" w:space="0" w:color="auto"/>
                        <w:left w:val="none" w:sz="0" w:space="0" w:color="auto"/>
                        <w:bottom w:val="none" w:sz="0" w:space="0" w:color="auto"/>
                        <w:right w:val="none" w:sz="0" w:space="0" w:color="auto"/>
                      </w:divBdr>
                    </w:div>
                    <w:div w:id="457601106">
                      <w:marLeft w:val="0"/>
                      <w:marRight w:val="0"/>
                      <w:marTop w:val="0"/>
                      <w:marBottom w:val="120"/>
                      <w:divBdr>
                        <w:top w:val="none" w:sz="0" w:space="0" w:color="auto"/>
                        <w:left w:val="none" w:sz="0" w:space="0" w:color="auto"/>
                        <w:bottom w:val="none" w:sz="0" w:space="0" w:color="auto"/>
                        <w:right w:val="none" w:sz="0" w:space="0" w:color="auto"/>
                      </w:divBdr>
                    </w:div>
                    <w:div w:id="648940439">
                      <w:marLeft w:val="0"/>
                      <w:marRight w:val="0"/>
                      <w:marTop w:val="0"/>
                      <w:marBottom w:val="120"/>
                      <w:divBdr>
                        <w:top w:val="none" w:sz="0" w:space="0" w:color="auto"/>
                        <w:left w:val="none" w:sz="0" w:space="0" w:color="auto"/>
                        <w:bottom w:val="none" w:sz="0" w:space="0" w:color="auto"/>
                        <w:right w:val="none" w:sz="0" w:space="0" w:color="auto"/>
                      </w:divBdr>
                    </w:div>
                    <w:div w:id="1103958311">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 w:id="810513421">
      <w:bodyDiv w:val="1"/>
      <w:marLeft w:val="0"/>
      <w:marRight w:val="0"/>
      <w:marTop w:val="0"/>
      <w:marBottom w:val="0"/>
      <w:divBdr>
        <w:top w:val="none" w:sz="0" w:space="0" w:color="auto"/>
        <w:left w:val="none" w:sz="0" w:space="0" w:color="auto"/>
        <w:bottom w:val="none" w:sz="0" w:space="0" w:color="auto"/>
        <w:right w:val="none" w:sz="0" w:space="0" w:color="auto"/>
      </w:divBdr>
    </w:div>
    <w:div w:id="818420859">
      <w:bodyDiv w:val="1"/>
      <w:marLeft w:val="0"/>
      <w:marRight w:val="0"/>
      <w:marTop w:val="0"/>
      <w:marBottom w:val="0"/>
      <w:divBdr>
        <w:top w:val="none" w:sz="0" w:space="0" w:color="auto"/>
        <w:left w:val="none" w:sz="0" w:space="0" w:color="auto"/>
        <w:bottom w:val="none" w:sz="0" w:space="0" w:color="auto"/>
        <w:right w:val="none" w:sz="0" w:space="0" w:color="auto"/>
      </w:divBdr>
    </w:div>
    <w:div w:id="827094618">
      <w:bodyDiv w:val="1"/>
      <w:marLeft w:val="0"/>
      <w:marRight w:val="0"/>
      <w:marTop w:val="0"/>
      <w:marBottom w:val="0"/>
      <w:divBdr>
        <w:top w:val="none" w:sz="0" w:space="0" w:color="auto"/>
        <w:left w:val="none" w:sz="0" w:space="0" w:color="auto"/>
        <w:bottom w:val="none" w:sz="0" w:space="0" w:color="auto"/>
        <w:right w:val="none" w:sz="0" w:space="0" w:color="auto"/>
      </w:divBdr>
    </w:div>
    <w:div w:id="831140142">
      <w:bodyDiv w:val="1"/>
      <w:marLeft w:val="0"/>
      <w:marRight w:val="0"/>
      <w:marTop w:val="0"/>
      <w:marBottom w:val="0"/>
      <w:divBdr>
        <w:top w:val="none" w:sz="0" w:space="0" w:color="auto"/>
        <w:left w:val="none" w:sz="0" w:space="0" w:color="auto"/>
        <w:bottom w:val="none" w:sz="0" w:space="0" w:color="auto"/>
        <w:right w:val="none" w:sz="0" w:space="0" w:color="auto"/>
      </w:divBdr>
      <w:divsChild>
        <w:div w:id="445852453">
          <w:marLeft w:val="0"/>
          <w:marRight w:val="0"/>
          <w:marTop w:val="0"/>
          <w:marBottom w:val="0"/>
          <w:divBdr>
            <w:top w:val="none" w:sz="0" w:space="0" w:color="auto"/>
            <w:left w:val="none" w:sz="0" w:space="0" w:color="auto"/>
            <w:bottom w:val="none" w:sz="0" w:space="0" w:color="auto"/>
            <w:right w:val="none" w:sz="0" w:space="0" w:color="auto"/>
          </w:divBdr>
          <w:divsChild>
            <w:div w:id="75983720">
              <w:marLeft w:val="0"/>
              <w:marRight w:val="0"/>
              <w:marTop w:val="0"/>
              <w:marBottom w:val="0"/>
              <w:divBdr>
                <w:top w:val="none" w:sz="0" w:space="0" w:color="auto"/>
                <w:left w:val="none" w:sz="0" w:space="0" w:color="auto"/>
                <w:bottom w:val="none" w:sz="0" w:space="0" w:color="auto"/>
                <w:right w:val="none" w:sz="0" w:space="0" w:color="auto"/>
              </w:divBdr>
            </w:div>
            <w:div w:id="1184592846">
              <w:marLeft w:val="0"/>
              <w:marRight w:val="0"/>
              <w:marTop w:val="0"/>
              <w:marBottom w:val="0"/>
              <w:divBdr>
                <w:top w:val="none" w:sz="0" w:space="0" w:color="auto"/>
                <w:left w:val="none" w:sz="0" w:space="0" w:color="auto"/>
                <w:bottom w:val="none" w:sz="0" w:space="0" w:color="auto"/>
                <w:right w:val="none" w:sz="0" w:space="0" w:color="auto"/>
              </w:divBdr>
            </w:div>
            <w:div w:id="146592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331807">
      <w:bodyDiv w:val="1"/>
      <w:marLeft w:val="0"/>
      <w:marRight w:val="0"/>
      <w:marTop w:val="0"/>
      <w:marBottom w:val="0"/>
      <w:divBdr>
        <w:top w:val="none" w:sz="0" w:space="0" w:color="auto"/>
        <w:left w:val="none" w:sz="0" w:space="0" w:color="auto"/>
        <w:bottom w:val="none" w:sz="0" w:space="0" w:color="auto"/>
        <w:right w:val="none" w:sz="0" w:space="0" w:color="auto"/>
      </w:divBdr>
      <w:divsChild>
        <w:div w:id="314988369">
          <w:marLeft w:val="0"/>
          <w:marRight w:val="0"/>
          <w:marTop w:val="30"/>
          <w:marBottom w:val="0"/>
          <w:divBdr>
            <w:top w:val="none" w:sz="0" w:space="0" w:color="auto"/>
            <w:left w:val="none" w:sz="0" w:space="0" w:color="auto"/>
            <w:bottom w:val="none" w:sz="0" w:space="0" w:color="auto"/>
            <w:right w:val="none" w:sz="0" w:space="0" w:color="auto"/>
          </w:divBdr>
          <w:divsChild>
            <w:div w:id="817964455">
              <w:marLeft w:val="0"/>
              <w:marRight w:val="0"/>
              <w:marTop w:val="0"/>
              <w:marBottom w:val="0"/>
              <w:divBdr>
                <w:top w:val="none" w:sz="0" w:space="0" w:color="auto"/>
                <w:left w:val="none" w:sz="0" w:space="0" w:color="auto"/>
                <w:bottom w:val="none" w:sz="0" w:space="0" w:color="auto"/>
                <w:right w:val="none" w:sz="0" w:space="0" w:color="auto"/>
              </w:divBdr>
              <w:divsChild>
                <w:div w:id="1971014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494963">
          <w:marLeft w:val="0"/>
          <w:marRight w:val="0"/>
          <w:marTop w:val="30"/>
          <w:marBottom w:val="0"/>
          <w:divBdr>
            <w:top w:val="none" w:sz="0" w:space="0" w:color="auto"/>
            <w:left w:val="none" w:sz="0" w:space="0" w:color="auto"/>
            <w:bottom w:val="none" w:sz="0" w:space="0" w:color="auto"/>
            <w:right w:val="none" w:sz="0" w:space="0" w:color="auto"/>
          </w:divBdr>
          <w:divsChild>
            <w:div w:id="1747998823">
              <w:marLeft w:val="0"/>
              <w:marRight w:val="0"/>
              <w:marTop w:val="0"/>
              <w:marBottom w:val="0"/>
              <w:divBdr>
                <w:top w:val="none" w:sz="0" w:space="0" w:color="auto"/>
                <w:left w:val="none" w:sz="0" w:space="0" w:color="auto"/>
                <w:bottom w:val="none" w:sz="0" w:space="0" w:color="auto"/>
                <w:right w:val="none" w:sz="0" w:space="0" w:color="auto"/>
              </w:divBdr>
              <w:divsChild>
                <w:div w:id="1325473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079625">
          <w:marLeft w:val="0"/>
          <w:marRight w:val="0"/>
          <w:marTop w:val="30"/>
          <w:marBottom w:val="0"/>
          <w:divBdr>
            <w:top w:val="none" w:sz="0" w:space="0" w:color="auto"/>
            <w:left w:val="none" w:sz="0" w:space="0" w:color="auto"/>
            <w:bottom w:val="none" w:sz="0" w:space="0" w:color="auto"/>
            <w:right w:val="none" w:sz="0" w:space="0" w:color="auto"/>
          </w:divBdr>
          <w:divsChild>
            <w:div w:id="1898935245">
              <w:marLeft w:val="0"/>
              <w:marRight w:val="0"/>
              <w:marTop w:val="0"/>
              <w:marBottom w:val="0"/>
              <w:divBdr>
                <w:top w:val="none" w:sz="0" w:space="0" w:color="auto"/>
                <w:left w:val="none" w:sz="0" w:space="0" w:color="auto"/>
                <w:bottom w:val="none" w:sz="0" w:space="0" w:color="auto"/>
                <w:right w:val="none" w:sz="0" w:space="0" w:color="auto"/>
              </w:divBdr>
              <w:divsChild>
                <w:div w:id="1531800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8277723">
          <w:marLeft w:val="0"/>
          <w:marRight w:val="0"/>
          <w:marTop w:val="0"/>
          <w:marBottom w:val="0"/>
          <w:divBdr>
            <w:top w:val="none" w:sz="0" w:space="0" w:color="auto"/>
            <w:left w:val="none" w:sz="0" w:space="0" w:color="auto"/>
            <w:bottom w:val="none" w:sz="0" w:space="0" w:color="auto"/>
            <w:right w:val="none" w:sz="0" w:space="0" w:color="auto"/>
          </w:divBdr>
        </w:div>
        <w:div w:id="732240480">
          <w:marLeft w:val="0"/>
          <w:marRight w:val="0"/>
          <w:marTop w:val="30"/>
          <w:marBottom w:val="0"/>
          <w:divBdr>
            <w:top w:val="none" w:sz="0" w:space="0" w:color="auto"/>
            <w:left w:val="none" w:sz="0" w:space="0" w:color="auto"/>
            <w:bottom w:val="none" w:sz="0" w:space="0" w:color="auto"/>
            <w:right w:val="none" w:sz="0" w:space="0" w:color="auto"/>
          </w:divBdr>
          <w:divsChild>
            <w:div w:id="1919515798">
              <w:marLeft w:val="0"/>
              <w:marRight w:val="0"/>
              <w:marTop w:val="0"/>
              <w:marBottom w:val="0"/>
              <w:divBdr>
                <w:top w:val="none" w:sz="0" w:space="0" w:color="auto"/>
                <w:left w:val="none" w:sz="0" w:space="0" w:color="auto"/>
                <w:bottom w:val="none" w:sz="0" w:space="0" w:color="auto"/>
                <w:right w:val="none" w:sz="0" w:space="0" w:color="auto"/>
              </w:divBdr>
              <w:divsChild>
                <w:div w:id="1445660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228916">
          <w:marLeft w:val="0"/>
          <w:marRight w:val="0"/>
          <w:marTop w:val="30"/>
          <w:marBottom w:val="0"/>
          <w:divBdr>
            <w:top w:val="none" w:sz="0" w:space="0" w:color="auto"/>
            <w:left w:val="none" w:sz="0" w:space="0" w:color="auto"/>
            <w:bottom w:val="none" w:sz="0" w:space="0" w:color="auto"/>
            <w:right w:val="none" w:sz="0" w:space="0" w:color="auto"/>
          </w:divBdr>
          <w:divsChild>
            <w:div w:id="1979144110">
              <w:marLeft w:val="0"/>
              <w:marRight w:val="0"/>
              <w:marTop w:val="0"/>
              <w:marBottom w:val="0"/>
              <w:divBdr>
                <w:top w:val="none" w:sz="0" w:space="0" w:color="auto"/>
                <w:left w:val="none" w:sz="0" w:space="0" w:color="auto"/>
                <w:bottom w:val="none" w:sz="0" w:space="0" w:color="auto"/>
                <w:right w:val="none" w:sz="0" w:space="0" w:color="auto"/>
              </w:divBdr>
              <w:divsChild>
                <w:div w:id="1218511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949322">
          <w:marLeft w:val="0"/>
          <w:marRight w:val="0"/>
          <w:marTop w:val="30"/>
          <w:marBottom w:val="0"/>
          <w:divBdr>
            <w:top w:val="none" w:sz="0" w:space="0" w:color="auto"/>
            <w:left w:val="none" w:sz="0" w:space="0" w:color="auto"/>
            <w:bottom w:val="none" w:sz="0" w:space="0" w:color="auto"/>
            <w:right w:val="none" w:sz="0" w:space="0" w:color="auto"/>
          </w:divBdr>
          <w:divsChild>
            <w:div w:id="539585703">
              <w:marLeft w:val="0"/>
              <w:marRight w:val="0"/>
              <w:marTop w:val="0"/>
              <w:marBottom w:val="0"/>
              <w:divBdr>
                <w:top w:val="none" w:sz="0" w:space="0" w:color="auto"/>
                <w:left w:val="none" w:sz="0" w:space="0" w:color="auto"/>
                <w:bottom w:val="none" w:sz="0" w:space="0" w:color="auto"/>
                <w:right w:val="none" w:sz="0" w:space="0" w:color="auto"/>
              </w:divBdr>
              <w:divsChild>
                <w:div w:id="50628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106891">
          <w:marLeft w:val="0"/>
          <w:marRight w:val="0"/>
          <w:marTop w:val="0"/>
          <w:marBottom w:val="0"/>
          <w:divBdr>
            <w:top w:val="none" w:sz="0" w:space="0" w:color="auto"/>
            <w:left w:val="none" w:sz="0" w:space="0" w:color="auto"/>
            <w:bottom w:val="none" w:sz="0" w:space="0" w:color="auto"/>
            <w:right w:val="none" w:sz="0" w:space="0" w:color="auto"/>
          </w:divBdr>
          <w:divsChild>
            <w:div w:id="344866213">
              <w:marLeft w:val="0"/>
              <w:marRight w:val="0"/>
              <w:marTop w:val="0"/>
              <w:marBottom w:val="0"/>
              <w:divBdr>
                <w:top w:val="none" w:sz="0" w:space="0" w:color="auto"/>
                <w:left w:val="none" w:sz="0" w:space="0" w:color="auto"/>
                <w:bottom w:val="none" w:sz="0" w:space="0" w:color="auto"/>
                <w:right w:val="none" w:sz="0" w:space="0" w:color="auto"/>
              </w:divBdr>
              <w:divsChild>
                <w:div w:id="1020668381">
                  <w:marLeft w:val="0"/>
                  <w:marRight w:val="0"/>
                  <w:marTop w:val="0"/>
                  <w:marBottom w:val="0"/>
                  <w:divBdr>
                    <w:top w:val="none" w:sz="0" w:space="0" w:color="auto"/>
                    <w:left w:val="none" w:sz="0" w:space="0" w:color="auto"/>
                    <w:bottom w:val="none" w:sz="0" w:space="0" w:color="auto"/>
                    <w:right w:val="none" w:sz="0" w:space="0" w:color="auto"/>
                  </w:divBdr>
                  <w:divsChild>
                    <w:div w:id="548955204">
                      <w:marLeft w:val="0"/>
                      <w:marRight w:val="0"/>
                      <w:marTop w:val="0"/>
                      <w:marBottom w:val="15"/>
                      <w:divBdr>
                        <w:top w:val="none" w:sz="0" w:space="0" w:color="auto"/>
                        <w:left w:val="none" w:sz="0" w:space="0" w:color="auto"/>
                        <w:bottom w:val="none" w:sz="0" w:space="0" w:color="auto"/>
                        <w:right w:val="none" w:sz="0" w:space="0" w:color="auto"/>
                      </w:divBdr>
                      <w:divsChild>
                        <w:div w:id="1711146949">
                          <w:marLeft w:val="45"/>
                          <w:marRight w:val="45"/>
                          <w:marTop w:val="0"/>
                          <w:marBottom w:val="0"/>
                          <w:divBdr>
                            <w:top w:val="none" w:sz="0" w:space="0" w:color="auto"/>
                            <w:left w:val="none" w:sz="0" w:space="0" w:color="auto"/>
                            <w:bottom w:val="none" w:sz="0" w:space="0" w:color="auto"/>
                            <w:right w:val="none" w:sz="0" w:space="0" w:color="auto"/>
                          </w:divBdr>
                          <w:divsChild>
                            <w:div w:id="74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4954872">
      <w:bodyDiv w:val="1"/>
      <w:marLeft w:val="0"/>
      <w:marRight w:val="0"/>
      <w:marTop w:val="0"/>
      <w:marBottom w:val="0"/>
      <w:divBdr>
        <w:top w:val="none" w:sz="0" w:space="0" w:color="auto"/>
        <w:left w:val="none" w:sz="0" w:space="0" w:color="auto"/>
        <w:bottom w:val="none" w:sz="0" w:space="0" w:color="auto"/>
        <w:right w:val="none" w:sz="0" w:space="0" w:color="auto"/>
      </w:divBdr>
    </w:div>
    <w:div w:id="835418210">
      <w:bodyDiv w:val="1"/>
      <w:marLeft w:val="0"/>
      <w:marRight w:val="0"/>
      <w:marTop w:val="0"/>
      <w:marBottom w:val="0"/>
      <w:divBdr>
        <w:top w:val="none" w:sz="0" w:space="0" w:color="auto"/>
        <w:left w:val="none" w:sz="0" w:space="0" w:color="auto"/>
        <w:bottom w:val="none" w:sz="0" w:space="0" w:color="auto"/>
        <w:right w:val="none" w:sz="0" w:space="0" w:color="auto"/>
      </w:divBdr>
    </w:div>
    <w:div w:id="842283449">
      <w:bodyDiv w:val="1"/>
      <w:marLeft w:val="0"/>
      <w:marRight w:val="0"/>
      <w:marTop w:val="0"/>
      <w:marBottom w:val="0"/>
      <w:divBdr>
        <w:top w:val="none" w:sz="0" w:space="0" w:color="auto"/>
        <w:left w:val="none" w:sz="0" w:space="0" w:color="auto"/>
        <w:bottom w:val="none" w:sz="0" w:space="0" w:color="auto"/>
        <w:right w:val="none" w:sz="0" w:space="0" w:color="auto"/>
      </w:divBdr>
      <w:divsChild>
        <w:div w:id="20740583">
          <w:marLeft w:val="0"/>
          <w:marRight w:val="0"/>
          <w:marTop w:val="0"/>
          <w:marBottom w:val="150"/>
          <w:divBdr>
            <w:top w:val="none" w:sz="0" w:space="0" w:color="auto"/>
            <w:left w:val="none" w:sz="0" w:space="0" w:color="auto"/>
            <w:bottom w:val="none" w:sz="0" w:space="0" w:color="auto"/>
            <w:right w:val="none" w:sz="0" w:space="0" w:color="auto"/>
          </w:divBdr>
        </w:div>
      </w:divsChild>
    </w:div>
    <w:div w:id="850025988">
      <w:bodyDiv w:val="1"/>
      <w:marLeft w:val="0"/>
      <w:marRight w:val="0"/>
      <w:marTop w:val="0"/>
      <w:marBottom w:val="0"/>
      <w:divBdr>
        <w:top w:val="none" w:sz="0" w:space="0" w:color="auto"/>
        <w:left w:val="none" w:sz="0" w:space="0" w:color="auto"/>
        <w:bottom w:val="none" w:sz="0" w:space="0" w:color="auto"/>
        <w:right w:val="none" w:sz="0" w:space="0" w:color="auto"/>
      </w:divBdr>
    </w:div>
    <w:div w:id="853422858">
      <w:bodyDiv w:val="1"/>
      <w:marLeft w:val="0"/>
      <w:marRight w:val="0"/>
      <w:marTop w:val="0"/>
      <w:marBottom w:val="0"/>
      <w:divBdr>
        <w:top w:val="none" w:sz="0" w:space="0" w:color="auto"/>
        <w:left w:val="none" w:sz="0" w:space="0" w:color="auto"/>
        <w:bottom w:val="none" w:sz="0" w:space="0" w:color="auto"/>
        <w:right w:val="none" w:sz="0" w:space="0" w:color="auto"/>
      </w:divBdr>
    </w:div>
    <w:div w:id="857431850">
      <w:bodyDiv w:val="1"/>
      <w:marLeft w:val="0"/>
      <w:marRight w:val="0"/>
      <w:marTop w:val="0"/>
      <w:marBottom w:val="0"/>
      <w:divBdr>
        <w:top w:val="none" w:sz="0" w:space="0" w:color="auto"/>
        <w:left w:val="none" w:sz="0" w:space="0" w:color="auto"/>
        <w:bottom w:val="none" w:sz="0" w:space="0" w:color="auto"/>
        <w:right w:val="none" w:sz="0" w:space="0" w:color="auto"/>
      </w:divBdr>
    </w:div>
    <w:div w:id="867982891">
      <w:bodyDiv w:val="1"/>
      <w:marLeft w:val="0"/>
      <w:marRight w:val="0"/>
      <w:marTop w:val="0"/>
      <w:marBottom w:val="0"/>
      <w:divBdr>
        <w:top w:val="none" w:sz="0" w:space="0" w:color="auto"/>
        <w:left w:val="none" w:sz="0" w:space="0" w:color="auto"/>
        <w:bottom w:val="none" w:sz="0" w:space="0" w:color="auto"/>
        <w:right w:val="none" w:sz="0" w:space="0" w:color="auto"/>
      </w:divBdr>
    </w:div>
    <w:div w:id="869688139">
      <w:bodyDiv w:val="1"/>
      <w:marLeft w:val="0"/>
      <w:marRight w:val="0"/>
      <w:marTop w:val="0"/>
      <w:marBottom w:val="0"/>
      <w:divBdr>
        <w:top w:val="none" w:sz="0" w:space="0" w:color="auto"/>
        <w:left w:val="none" w:sz="0" w:space="0" w:color="auto"/>
        <w:bottom w:val="none" w:sz="0" w:space="0" w:color="auto"/>
        <w:right w:val="none" w:sz="0" w:space="0" w:color="auto"/>
      </w:divBdr>
    </w:div>
    <w:div w:id="870993103">
      <w:bodyDiv w:val="1"/>
      <w:marLeft w:val="0"/>
      <w:marRight w:val="0"/>
      <w:marTop w:val="0"/>
      <w:marBottom w:val="0"/>
      <w:divBdr>
        <w:top w:val="none" w:sz="0" w:space="0" w:color="auto"/>
        <w:left w:val="none" w:sz="0" w:space="0" w:color="auto"/>
        <w:bottom w:val="none" w:sz="0" w:space="0" w:color="auto"/>
        <w:right w:val="none" w:sz="0" w:space="0" w:color="auto"/>
      </w:divBdr>
    </w:div>
    <w:div w:id="872310052">
      <w:bodyDiv w:val="1"/>
      <w:marLeft w:val="0"/>
      <w:marRight w:val="0"/>
      <w:marTop w:val="0"/>
      <w:marBottom w:val="0"/>
      <w:divBdr>
        <w:top w:val="none" w:sz="0" w:space="0" w:color="auto"/>
        <w:left w:val="none" w:sz="0" w:space="0" w:color="auto"/>
        <w:bottom w:val="none" w:sz="0" w:space="0" w:color="auto"/>
        <w:right w:val="none" w:sz="0" w:space="0" w:color="auto"/>
      </w:divBdr>
    </w:div>
    <w:div w:id="882447054">
      <w:bodyDiv w:val="1"/>
      <w:marLeft w:val="0"/>
      <w:marRight w:val="0"/>
      <w:marTop w:val="0"/>
      <w:marBottom w:val="0"/>
      <w:divBdr>
        <w:top w:val="none" w:sz="0" w:space="0" w:color="auto"/>
        <w:left w:val="none" w:sz="0" w:space="0" w:color="auto"/>
        <w:bottom w:val="none" w:sz="0" w:space="0" w:color="auto"/>
        <w:right w:val="none" w:sz="0" w:space="0" w:color="auto"/>
      </w:divBdr>
    </w:div>
    <w:div w:id="884487041">
      <w:bodyDiv w:val="1"/>
      <w:marLeft w:val="0"/>
      <w:marRight w:val="0"/>
      <w:marTop w:val="0"/>
      <w:marBottom w:val="0"/>
      <w:divBdr>
        <w:top w:val="none" w:sz="0" w:space="0" w:color="auto"/>
        <w:left w:val="none" w:sz="0" w:space="0" w:color="auto"/>
        <w:bottom w:val="none" w:sz="0" w:space="0" w:color="auto"/>
        <w:right w:val="none" w:sz="0" w:space="0" w:color="auto"/>
      </w:divBdr>
    </w:div>
    <w:div w:id="885063681">
      <w:bodyDiv w:val="1"/>
      <w:marLeft w:val="0"/>
      <w:marRight w:val="0"/>
      <w:marTop w:val="0"/>
      <w:marBottom w:val="0"/>
      <w:divBdr>
        <w:top w:val="none" w:sz="0" w:space="0" w:color="auto"/>
        <w:left w:val="none" w:sz="0" w:space="0" w:color="auto"/>
        <w:bottom w:val="none" w:sz="0" w:space="0" w:color="auto"/>
        <w:right w:val="none" w:sz="0" w:space="0" w:color="auto"/>
      </w:divBdr>
    </w:div>
    <w:div w:id="887300256">
      <w:bodyDiv w:val="1"/>
      <w:marLeft w:val="0"/>
      <w:marRight w:val="0"/>
      <w:marTop w:val="0"/>
      <w:marBottom w:val="0"/>
      <w:divBdr>
        <w:top w:val="none" w:sz="0" w:space="0" w:color="auto"/>
        <w:left w:val="none" w:sz="0" w:space="0" w:color="auto"/>
        <w:bottom w:val="none" w:sz="0" w:space="0" w:color="auto"/>
        <w:right w:val="none" w:sz="0" w:space="0" w:color="auto"/>
      </w:divBdr>
      <w:divsChild>
        <w:div w:id="580798852">
          <w:marLeft w:val="0"/>
          <w:marRight w:val="0"/>
          <w:marTop w:val="0"/>
          <w:marBottom w:val="0"/>
          <w:divBdr>
            <w:top w:val="none" w:sz="0" w:space="0" w:color="auto"/>
            <w:left w:val="none" w:sz="0" w:space="0" w:color="auto"/>
            <w:bottom w:val="none" w:sz="0" w:space="0" w:color="auto"/>
            <w:right w:val="none" w:sz="0" w:space="0" w:color="auto"/>
          </w:divBdr>
          <w:divsChild>
            <w:div w:id="235360429">
              <w:marLeft w:val="0"/>
              <w:marRight w:val="0"/>
              <w:marTop w:val="0"/>
              <w:marBottom w:val="0"/>
              <w:divBdr>
                <w:top w:val="none" w:sz="0" w:space="0" w:color="auto"/>
                <w:left w:val="none" w:sz="0" w:space="0" w:color="auto"/>
                <w:bottom w:val="none" w:sz="0" w:space="0" w:color="auto"/>
                <w:right w:val="none" w:sz="0" w:space="0" w:color="auto"/>
              </w:divBdr>
            </w:div>
          </w:divsChild>
        </w:div>
        <w:div w:id="1889030761">
          <w:marLeft w:val="0"/>
          <w:marRight w:val="0"/>
          <w:marTop w:val="0"/>
          <w:marBottom w:val="0"/>
          <w:divBdr>
            <w:top w:val="none" w:sz="0" w:space="0" w:color="auto"/>
            <w:left w:val="none" w:sz="0" w:space="0" w:color="auto"/>
            <w:bottom w:val="none" w:sz="0" w:space="0" w:color="auto"/>
            <w:right w:val="none" w:sz="0" w:space="0" w:color="auto"/>
          </w:divBdr>
        </w:div>
      </w:divsChild>
    </w:div>
    <w:div w:id="890849606">
      <w:bodyDiv w:val="1"/>
      <w:marLeft w:val="0"/>
      <w:marRight w:val="0"/>
      <w:marTop w:val="0"/>
      <w:marBottom w:val="0"/>
      <w:divBdr>
        <w:top w:val="none" w:sz="0" w:space="0" w:color="auto"/>
        <w:left w:val="none" w:sz="0" w:space="0" w:color="auto"/>
        <w:bottom w:val="none" w:sz="0" w:space="0" w:color="auto"/>
        <w:right w:val="none" w:sz="0" w:space="0" w:color="auto"/>
      </w:divBdr>
    </w:div>
    <w:div w:id="899829087">
      <w:bodyDiv w:val="1"/>
      <w:marLeft w:val="0"/>
      <w:marRight w:val="0"/>
      <w:marTop w:val="0"/>
      <w:marBottom w:val="0"/>
      <w:divBdr>
        <w:top w:val="none" w:sz="0" w:space="0" w:color="auto"/>
        <w:left w:val="none" w:sz="0" w:space="0" w:color="auto"/>
        <w:bottom w:val="none" w:sz="0" w:space="0" w:color="auto"/>
        <w:right w:val="none" w:sz="0" w:space="0" w:color="auto"/>
      </w:divBdr>
    </w:div>
    <w:div w:id="901406294">
      <w:bodyDiv w:val="1"/>
      <w:marLeft w:val="0"/>
      <w:marRight w:val="0"/>
      <w:marTop w:val="0"/>
      <w:marBottom w:val="0"/>
      <w:divBdr>
        <w:top w:val="none" w:sz="0" w:space="0" w:color="auto"/>
        <w:left w:val="none" w:sz="0" w:space="0" w:color="auto"/>
        <w:bottom w:val="none" w:sz="0" w:space="0" w:color="auto"/>
        <w:right w:val="none" w:sz="0" w:space="0" w:color="auto"/>
      </w:divBdr>
    </w:div>
    <w:div w:id="901453198">
      <w:bodyDiv w:val="1"/>
      <w:marLeft w:val="0"/>
      <w:marRight w:val="0"/>
      <w:marTop w:val="0"/>
      <w:marBottom w:val="0"/>
      <w:divBdr>
        <w:top w:val="none" w:sz="0" w:space="0" w:color="auto"/>
        <w:left w:val="none" w:sz="0" w:space="0" w:color="auto"/>
        <w:bottom w:val="none" w:sz="0" w:space="0" w:color="auto"/>
        <w:right w:val="none" w:sz="0" w:space="0" w:color="auto"/>
      </w:divBdr>
      <w:divsChild>
        <w:div w:id="18088723">
          <w:marLeft w:val="0"/>
          <w:marRight w:val="0"/>
          <w:marTop w:val="0"/>
          <w:marBottom w:val="0"/>
          <w:divBdr>
            <w:top w:val="none" w:sz="0" w:space="0" w:color="auto"/>
            <w:left w:val="none" w:sz="0" w:space="0" w:color="auto"/>
            <w:bottom w:val="none" w:sz="0" w:space="0" w:color="auto"/>
            <w:right w:val="none" w:sz="0" w:space="0" w:color="auto"/>
          </w:divBdr>
        </w:div>
        <w:div w:id="693923894">
          <w:marLeft w:val="0"/>
          <w:marRight w:val="0"/>
          <w:marTop w:val="0"/>
          <w:marBottom w:val="0"/>
          <w:divBdr>
            <w:top w:val="none" w:sz="0" w:space="0" w:color="auto"/>
            <w:left w:val="none" w:sz="0" w:space="0" w:color="auto"/>
            <w:bottom w:val="none" w:sz="0" w:space="0" w:color="auto"/>
            <w:right w:val="none" w:sz="0" w:space="0" w:color="auto"/>
          </w:divBdr>
        </w:div>
        <w:div w:id="805854413">
          <w:marLeft w:val="0"/>
          <w:marRight w:val="0"/>
          <w:marTop w:val="0"/>
          <w:marBottom w:val="0"/>
          <w:divBdr>
            <w:top w:val="none" w:sz="0" w:space="0" w:color="auto"/>
            <w:left w:val="none" w:sz="0" w:space="0" w:color="auto"/>
            <w:bottom w:val="none" w:sz="0" w:space="0" w:color="auto"/>
            <w:right w:val="none" w:sz="0" w:space="0" w:color="auto"/>
          </w:divBdr>
        </w:div>
        <w:div w:id="1343051129">
          <w:marLeft w:val="0"/>
          <w:marRight w:val="0"/>
          <w:marTop w:val="0"/>
          <w:marBottom w:val="0"/>
          <w:divBdr>
            <w:top w:val="none" w:sz="0" w:space="0" w:color="auto"/>
            <w:left w:val="none" w:sz="0" w:space="0" w:color="auto"/>
            <w:bottom w:val="none" w:sz="0" w:space="0" w:color="auto"/>
            <w:right w:val="none" w:sz="0" w:space="0" w:color="auto"/>
          </w:divBdr>
          <w:divsChild>
            <w:div w:id="1758406380">
              <w:marLeft w:val="0"/>
              <w:marRight w:val="0"/>
              <w:marTop w:val="0"/>
              <w:marBottom w:val="0"/>
              <w:divBdr>
                <w:top w:val="none" w:sz="0" w:space="0" w:color="auto"/>
                <w:left w:val="none" w:sz="0" w:space="0" w:color="auto"/>
                <w:bottom w:val="none" w:sz="0" w:space="0" w:color="auto"/>
                <w:right w:val="none" w:sz="0" w:space="0" w:color="auto"/>
              </w:divBdr>
              <w:divsChild>
                <w:div w:id="530845920">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 w:id="1737434808">
          <w:marLeft w:val="0"/>
          <w:marRight w:val="0"/>
          <w:marTop w:val="0"/>
          <w:marBottom w:val="0"/>
          <w:divBdr>
            <w:top w:val="none" w:sz="0" w:space="0" w:color="auto"/>
            <w:left w:val="none" w:sz="0" w:space="0" w:color="auto"/>
            <w:bottom w:val="none" w:sz="0" w:space="0" w:color="auto"/>
            <w:right w:val="none" w:sz="0" w:space="0" w:color="auto"/>
          </w:divBdr>
        </w:div>
        <w:div w:id="2050060250">
          <w:marLeft w:val="0"/>
          <w:marRight w:val="0"/>
          <w:marTop w:val="150"/>
          <w:marBottom w:val="0"/>
          <w:divBdr>
            <w:top w:val="single" w:sz="2" w:space="0" w:color="F0F0F0"/>
            <w:left w:val="single" w:sz="2" w:space="0" w:color="F0F0F0"/>
            <w:bottom w:val="single" w:sz="2" w:space="0" w:color="F0F0F0"/>
            <w:right w:val="single" w:sz="2" w:space="0" w:color="F0F0F0"/>
          </w:divBdr>
        </w:div>
      </w:divsChild>
    </w:div>
    <w:div w:id="904804310">
      <w:bodyDiv w:val="1"/>
      <w:marLeft w:val="0"/>
      <w:marRight w:val="0"/>
      <w:marTop w:val="0"/>
      <w:marBottom w:val="0"/>
      <w:divBdr>
        <w:top w:val="none" w:sz="0" w:space="0" w:color="auto"/>
        <w:left w:val="none" w:sz="0" w:space="0" w:color="auto"/>
        <w:bottom w:val="none" w:sz="0" w:space="0" w:color="auto"/>
        <w:right w:val="none" w:sz="0" w:space="0" w:color="auto"/>
      </w:divBdr>
      <w:divsChild>
        <w:div w:id="149490019">
          <w:marLeft w:val="0"/>
          <w:marRight w:val="0"/>
          <w:marTop w:val="0"/>
          <w:marBottom w:val="0"/>
          <w:divBdr>
            <w:top w:val="single" w:sz="6" w:space="0" w:color="E1E8ED"/>
            <w:left w:val="single" w:sz="6" w:space="0" w:color="E1E8ED"/>
            <w:bottom w:val="single" w:sz="6" w:space="0" w:color="E1E8ED"/>
            <w:right w:val="single" w:sz="6" w:space="0" w:color="E1E8ED"/>
          </w:divBdr>
          <w:divsChild>
            <w:div w:id="270626305">
              <w:marLeft w:val="0"/>
              <w:marRight w:val="0"/>
              <w:marTop w:val="0"/>
              <w:marBottom w:val="0"/>
              <w:divBdr>
                <w:top w:val="none" w:sz="0" w:space="0" w:color="auto"/>
                <w:left w:val="none" w:sz="0" w:space="0" w:color="auto"/>
                <w:bottom w:val="none" w:sz="0" w:space="0" w:color="auto"/>
                <w:right w:val="none" w:sz="0" w:space="0" w:color="auto"/>
              </w:divBdr>
              <w:divsChild>
                <w:div w:id="510801474">
                  <w:blockQuote w:val="1"/>
                  <w:marLeft w:val="0"/>
                  <w:marRight w:val="0"/>
                  <w:marTop w:val="0"/>
                  <w:marBottom w:val="0"/>
                  <w:divBdr>
                    <w:top w:val="none" w:sz="0" w:space="0" w:color="auto"/>
                    <w:left w:val="none" w:sz="0" w:space="0" w:color="auto"/>
                    <w:bottom w:val="none" w:sz="0" w:space="0" w:color="auto"/>
                    <w:right w:val="none" w:sz="0" w:space="0" w:color="auto"/>
                  </w:divBdr>
                  <w:divsChild>
                    <w:div w:id="1626814425">
                      <w:marLeft w:val="0"/>
                      <w:marRight w:val="0"/>
                      <w:marTop w:val="0"/>
                      <w:marBottom w:val="0"/>
                      <w:divBdr>
                        <w:top w:val="none" w:sz="0" w:space="0" w:color="auto"/>
                        <w:left w:val="none" w:sz="0" w:space="0" w:color="auto"/>
                        <w:bottom w:val="none" w:sz="0" w:space="0" w:color="auto"/>
                        <w:right w:val="none" w:sz="0" w:space="0" w:color="auto"/>
                      </w:divBdr>
                      <w:divsChild>
                        <w:div w:id="846405953">
                          <w:marLeft w:val="0"/>
                          <w:marRight w:val="0"/>
                          <w:marTop w:val="0"/>
                          <w:marBottom w:val="0"/>
                          <w:divBdr>
                            <w:top w:val="none" w:sz="0" w:space="0" w:color="auto"/>
                            <w:left w:val="none" w:sz="0" w:space="0" w:color="auto"/>
                            <w:bottom w:val="none" w:sz="0" w:space="0" w:color="auto"/>
                            <w:right w:val="none" w:sz="0" w:space="0" w:color="auto"/>
                          </w:divBdr>
                        </w:div>
                        <w:div w:id="813907241">
                          <w:marLeft w:val="0"/>
                          <w:marRight w:val="0"/>
                          <w:marTop w:val="30"/>
                          <w:marBottom w:val="0"/>
                          <w:divBdr>
                            <w:top w:val="none" w:sz="0" w:space="0" w:color="auto"/>
                            <w:left w:val="none" w:sz="0" w:space="0" w:color="auto"/>
                            <w:bottom w:val="none" w:sz="0" w:space="0" w:color="auto"/>
                            <w:right w:val="none" w:sz="0" w:space="0" w:color="auto"/>
                          </w:divBdr>
                        </w:div>
                      </w:divsChild>
                    </w:div>
                    <w:div w:id="1966740859">
                      <w:marLeft w:val="0"/>
                      <w:marRight w:val="0"/>
                      <w:marTop w:val="210"/>
                      <w:marBottom w:val="0"/>
                      <w:divBdr>
                        <w:top w:val="none" w:sz="0" w:space="0" w:color="auto"/>
                        <w:left w:val="none" w:sz="0" w:space="0" w:color="auto"/>
                        <w:bottom w:val="none" w:sz="0" w:space="0" w:color="auto"/>
                        <w:right w:val="none" w:sz="0" w:space="0" w:color="auto"/>
                      </w:divBdr>
                      <w:divsChild>
                        <w:div w:id="212159329">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 w:id="1145971277">
              <w:marLeft w:val="270"/>
              <w:marRight w:val="270"/>
              <w:marTop w:val="150"/>
              <w:marBottom w:val="120"/>
              <w:divBdr>
                <w:top w:val="none" w:sz="0" w:space="0" w:color="auto"/>
                <w:left w:val="none" w:sz="0" w:space="0" w:color="auto"/>
                <w:bottom w:val="none" w:sz="0" w:space="0" w:color="auto"/>
                <w:right w:val="none" w:sz="0" w:space="0" w:color="auto"/>
              </w:divBdr>
            </w:div>
          </w:divsChild>
        </w:div>
      </w:divsChild>
    </w:div>
    <w:div w:id="906766636">
      <w:bodyDiv w:val="1"/>
      <w:marLeft w:val="0"/>
      <w:marRight w:val="0"/>
      <w:marTop w:val="0"/>
      <w:marBottom w:val="0"/>
      <w:divBdr>
        <w:top w:val="none" w:sz="0" w:space="0" w:color="auto"/>
        <w:left w:val="none" w:sz="0" w:space="0" w:color="auto"/>
        <w:bottom w:val="none" w:sz="0" w:space="0" w:color="auto"/>
        <w:right w:val="none" w:sz="0" w:space="0" w:color="auto"/>
      </w:divBdr>
    </w:div>
    <w:div w:id="926765840">
      <w:bodyDiv w:val="1"/>
      <w:marLeft w:val="0"/>
      <w:marRight w:val="0"/>
      <w:marTop w:val="0"/>
      <w:marBottom w:val="0"/>
      <w:divBdr>
        <w:top w:val="none" w:sz="0" w:space="0" w:color="auto"/>
        <w:left w:val="none" w:sz="0" w:space="0" w:color="auto"/>
        <w:bottom w:val="none" w:sz="0" w:space="0" w:color="auto"/>
        <w:right w:val="none" w:sz="0" w:space="0" w:color="auto"/>
      </w:divBdr>
    </w:div>
    <w:div w:id="927813662">
      <w:bodyDiv w:val="1"/>
      <w:marLeft w:val="0"/>
      <w:marRight w:val="0"/>
      <w:marTop w:val="0"/>
      <w:marBottom w:val="0"/>
      <w:divBdr>
        <w:top w:val="none" w:sz="0" w:space="0" w:color="auto"/>
        <w:left w:val="none" w:sz="0" w:space="0" w:color="auto"/>
        <w:bottom w:val="none" w:sz="0" w:space="0" w:color="auto"/>
        <w:right w:val="none" w:sz="0" w:space="0" w:color="auto"/>
      </w:divBdr>
    </w:div>
    <w:div w:id="928588256">
      <w:bodyDiv w:val="1"/>
      <w:marLeft w:val="0"/>
      <w:marRight w:val="0"/>
      <w:marTop w:val="0"/>
      <w:marBottom w:val="0"/>
      <w:divBdr>
        <w:top w:val="none" w:sz="0" w:space="0" w:color="auto"/>
        <w:left w:val="none" w:sz="0" w:space="0" w:color="auto"/>
        <w:bottom w:val="none" w:sz="0" w:space="0" w:color="auto"/>
        <w:right w:val="none" w:sz="0" w:space="0" w:color="auto"/>
      </w:divBdr>
    </w:div>
    <w:div w:id="931546962">
      <w:bodyDiv w:val="1"/>
      <w:marLeft w:val="0"/>
      <w:marRight w:val="0"/>
      <w:marTop w:val="0"/>
      <w:marBottom w:val="0"/>
      <w:divBdr>
        <w:top w:val="none" w:sz="0" w:space="0" w:color="auto"/>
        <w:left w:val="none" w:sz="0" w:space="0" w:color="auto"/>
        <w:bottom w:val="none" w:sz="0" w:space="0" w:color="auto"/>
        <w:right w:val="none" w:sz="0" w:space="0" w:color="auto"/>
      </w:divBdr>
    </w:div>
    <w:div w:id="933593057">
      <w:bodyDiv w:val="1"/>
      <w:marLeft w:val="0"/>
      <w:marRight w:val="0"/>
      <w:marTop w:val="0"/>
      <w:marBottom w:val="0"/>
      <w:divBdr>
        <w:top w:val="none" w:sz="0" w:space="0" w:color="auto"/>
        <w:left w:val="none" w:sz="0" w:space="0" w:color="auto"/>
        <w:bottom w:val="none" w:sz="0" w:space="0" w:color="auto"/>
        <w:right w:val="none" w:sz="0" w:space="0" w:color="auto"/>
      </w:divBdr>
      <w:divsChild>
        <w:div w:id="1502039627">
          <w:marLeft w:val="0"/>
          <w:marRight w:val="0"/>
          <w:marTop w:val="120"/>
          <w:marBottom w:val="0"/>
          <w:divBdr>
            <w:top w:val="none" w:sz="0" w:space="0" w:color="auto"/>
            <w:left w:val="none" w:sz="0" w:space="0" w:color="auto"/>
            <w:bottom w:val="none" w:sz="0" w:space="0" w:color="auto"/>
            <w:right w:val="none" w:sz="0" w:space="0" w:color="auto"/>
          </w:divBdr>
          <w:divsChild>
            <w:div w:id="1752459180">
              <w:marLeft w:val="0"/>
              <w:marRight w:val="0"/>
              <w:marTop w:val="0"/>
              <w:marBottom w:val="0"/>
              <w:divBdr>
                <w:top w:val="none" w:sz="0" w:space="0" w:color="auto"/>
                <w:left w:val="none" w:sz="0" w:space="0" w:color="auto"/>
                <w:bottom w:val="none" w:sz="0" w:space="0" w:color="auto"/>
                <w:right w:val="none" w:sz="0" w:space="0" w:color="auto"/>
              </w:divBdr>
              <w:divsChild>
                <w:div w:id="1166434721">
                  <w:marLeft w:val="0"/>
                  <w:marRight w:val="0"/>
                  <w:marTop w:val="0"/>
                  <w:marBottom w:val="0"/>
                  <w:divBdr>
                    <w:top w:val="none" w:sz="0" w:space="0" w:color="auto"/>
                    <w:left w:val="none" w:sz="0" w:space="0" w:color="auto"/>
                    <w:bottom w:val="none" w:sz="0" w:space="0" w:color="auto"/>
                    <w:right w:val="none" w:sz="0" w:space="0" w:color="auto"/>
                  </w:divBdr>
                  <w:divsChild>
                    <w:div w:id="1352144839">
                      <w:marLeft w:val="0"/>
                      <w:marRight w:val="0"/>
                      <w:marTop w:val="75"/>
                      <w:marBottom w:val="225"/>
                      <w:divBdr>
                        <w:top w:val="none" w:sz="0" w:space="0" w:color="auto"/>
                        <w:left w:val="none" w:sz="0" w:space="0" w:color="auto"/>
                        <w:bottom w:val="dashed" w:sz="6" w:space="5" w:color="D4D4D4"/>
                        <w:right w:val="none" w:sz="0" w:space="0" w:color="auto"/>
                      </w:divBdr>
                      <w:divsChild>
                        <w:div w:id="1732075505">
                          <w:marLeft w:val="0"/>
                          <w:marRight w:val="0"/>
                          <w:marTop w:val="0"/>
                          <w:marBottom w:val="0"/>
                          <w:divBdr>
                            <w:top w:val="none" w:sz="0" w:space="0" w:color="auto"/>
                            <w:left w:val="none" w:sz="0" w:space="0" w:color="auto"/>
                            <w:bottom w:val="none" w:sz="0" w:space="0" w:color="auto"/>
                            <w:right w:val="none" w:sz="0" w:space="0" w:color="auto"/>
                          </w:divBdr>
                          <w:divsChild>
                            <w:div w:id="1253054018">
                              <w:marLeft w:val="0"/>
                              <w:marRight w:val="0"/>
                              <w:marTop w:val="0"/>
                              <w:marBottom w:val="0"/>
                              <w:divBdr>
                                <w:top w:val="none" w:sz="0" w:space="0" w:color="auto"/>
                                <w:left w:val="none" w:sz="0" w:space="0" w:color="auto"/>
                                <w:bottom w:val="none" w:sz="0" w:space="0" w:color="auto"/>
                                <w:right w:val="none" w:sz="0" w:space="0" w:color="auto"/>
                              </w:divBdr>
                              <w:divsChild>
                                <w:div w:id="2016104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9117325">
                  <w:marLeft w:val="0"/>
                  <w:marRight w:val="0"/>
                  <w:marTop w:val="0"/>
                  <w:marBottom w:val="0"/>
                  <w:divBdr>
                    <w:top w:val="none" w:sz="0" w:space="0" w:color="auto"/>
                    <w:left w:val="none" w:sz="0" w:space="0" w:color="auto"/>
                    <w:bottom w:val="none" w:sz="0" w:space="0" w:color="auto"/>
                    <w:right w:val="none" w:sz="0" w:space="0" w:color="auto"/>
                  </w:divBdr>
                </w:div>
                <w:div w:id="1941570336">
                  <w:marLeft w:val="0"/>
                  <w:marRight w:val="0"/>
                  <w:marTop w:val="0"/>
                  <w:marBottom w:val="0"/>
                  <w:divBdr>
                    <w:top w:val="none" w:sz="0" w:space="0" w:color="auto"/>
                    <w:left w:val="none" w:sz="0" w:space="0" w:color="auto"/>
                    <w:bottom w:val="none" w:sz="0" w:space="0" w:color="auto"/>
                    <w:right w:val="none" w:sz="0" w:space="0" w:color="auto"/>
                  </w:divBdr>
                  <w:divsChild>
                    <w:div w:id="195119459">
                      <w:marLeft w:val="0"/>
                      <w:marRight w:val="0"/>
                      <w:marTop w:val="0"/>
                      <w:marBottom w:val="2625"/>
                      <w:divBdr>
                        <w:top w:val="none" w:sz="0" w:space="0" w:color="auto"/>
                        <w:left w:val="none" w:sz="0" w:space="0" w:color="auto"/>
                        <w:bottom w:val="none" w:sz="0" w:space="0" w:color="auto"/>
                        <w:right w:val="none" w:sz="0" w:space="0" w:color="auto"/>
                      </w:divBdr>
                      <w:divsChild>
                        <w:div w:id="1046755976">
                          <w:marLeft w:val="0"/>
                          <w:marRight w:val="0"/>
                          <w:marTop w:val="0"/>
                          <w:marBottom w:val="150"/>
                          <w:divBdr>
                            <w:top w:val="none" w:sz="0" w:space="0" w:color="auto"/>
                            <w:left w:val="none" w:sz="0" w:space="0" w:color="auto"/>
                            <w:bottom w:val="none" w:sz="0" w:space="0" w:color="auto"/>
                            <w:right w:val="none" w:sz="0" w:space="0" w:color="auto"/>
                          </w:divBdr>
                          <w:divsChild>
                            <w:div w:id="77213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653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039073">
          <w:marLeft w:val="0"/>
          <w:marRight w:val="0"/>
          <w:marTop w:val="0"/>
          <w:marBottom w:val="0"/>
          <w:divBdr>
            <w:top w:val="none" w:sz="0" w:space="0" w:color="auto"/>
            <w:left w:val="none" w:sz="0" w:space="0" w:color="auto"/>
            <w:bottom w:val="single" w:sz="12" w:space="0" w:color="2C2C2C"/>
            <w:right w:val="none" w:sz="0" w:space="0" w:color="auto"/>
          </w:divBdr>
          <w:divsChild>
            <w:div w:id="205070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827051">
      <w:bodyDiv w:val="1"/>
      <w:marLeft w:val="0"/>
      <w:marRight w:val="0"/>
      <w:marTop w:val="0"/>
      <w:marBottom w:val="0"/>
      <w:divBdr>
        <w:top w:val="none" w:sz="0" w:space="0" w:color="auto"/>
        <w:left w:val="none" w:sz="0" w:space="0" w:color="auto"/>
        <w:bottom w:val="none" w:sz="0" w:space="0" w:color="auto"/>
        <w:right w:val="none" w:sz="0" w:space="0" w:color="auto"/>
      </w:divBdr>
      <w:divsChild>
        <w:div w:id="1634751635">
          <w:marLeft w:val="0"/>
          <w:marRight w:val="0"/>
          <w:marTop w:val="0"/>
          <w:marBottom w:val="480"/>
          <w:divBdr>
            <w:top w:val="none" w:sz="0" w:space="0" w:color="auto"/>
            <w:left w:val="none" w:sz="0" w:space="0" w:color="auto"/>
            <w:bottom w:val="none" w:sz="0" w:space="0" w:color="auto"/>
            <w:right w:val="none" w:sz="0" w:space="0" w:color="auto"/>
          </w:divBdr>
          <w:divsChild>
            <w:div w:id="47145573">
              <w:marLeft w:val="0"/>
              <w:marRight w:val="0"/>
              <w:marTop w:val="0"/>
              <w:marBottom w:val="0"/>
              <w:divBdr>
                <w:top w:val="none" w:sz="0" w:space="0" w:color="auto"/>
                <w:left w:val="none" w:sz="0" w:space="0" w:color="auto"/>
                <w:bottom w:val="none" w:sz="0" w:space="0" w:color="auto"/>
                <w:right w:val="none" w:sz="0" w:space="0" w:color="auto"/>
              </w:divBdr>
              <w:divsChild>
                <w:div w:id="182323581">
                  <w:marLeft w:val="0"/>
                  <w:marRight w:val="0"/>
                  <w:marTop w:val="0"/>
                  <w:marBottom w:val="0"/>
                  <w:divBdr>
                    <w:top w:val="none" w:sz="0" w:space="0" w:color="auto"/>
                    <w:left w:val="none" w:sz="0" w:space="0" w:color="auto"/>
                    <w:bottom w:val="none" w:sz="0" w:space="0" w:color="auto"/>
                    <w:right w:val="none" w:sz="0" w:space="0" w:color="auto"/>
                  </w:divBdr>
                  <w:divsChild>
                    <w:div w:id="237448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1254222">
          <w:marLeft w:val="0"/>
          <w:marRight w:val="0"/>
          <w:marTop w:val="0"/>
          <w:marBottom w:val="0"/>
          <w:divBdr>
            <w:top w:val="none" w:sz="0" w:space="0" w:color="auto"/>
            <w:left w:val="none" w:sz="0" w:space="0" w:color="auto"/>
            <w:bottom w:val="single" w:sz="48" w:space="0" w:color="FFFFFF"/>
            <w:right w:val="none" w:sz="0" w:space="0" w:color="auto"/>
          </w:divBdr>
          <w:divsChild>
            <w:div w:id="835920067">
              <w:marLeft w:val="0"/>
              <w:marRight w:val="0"/>
              <w:marTop w:val="0"/>
              <w:marBottom w:val="0"/>
              <w:divBdr>
                <w:top w:val="none" w:sz="0" w:space="0" w:color="auto"/>
                <w:left w:val="none" w:sz="0" w:space="0" w:color="auto"/>
                <w:bottom w:val="none" w:sz="0" w:space="0" w:color="auto"/>
                <w:right w:val="none" w:sz="0" w:space="0" w:color="auto"/>
              </w:divBdr>
              <w:divsChild>
                <w:div w:id="312179695">
                  <w:marLeft w:val="0"/>
                  <w:marRight w:val="0"/>
                  <w:marTop w:val="240"/>
                  <w:marBottom w:val="192"/>
                  <w:divBdr>
                    <w:top w:val="none" w:sz="0" w:space="0" w:color="auto"/>
                    <w:left w:val="none" w:sz="0" w:space="0" w:color="auto"/>
                    <w:bottom w:val="none" w:sz="0" w:space="0" w:color="auto"/>
                    <w:right w:val="none" w:sz="0" w:space="0" w:color="auto"/>
                  </w:divBdr>
                </w:div>
                <w:div w:id="725645899">
                  <w:marLeft w:val="0"/>
                  <w:marRight w:val="0"/>
                  <w:marTop w:val="150"/>
                  <w:marBottom w:val="150"/>
                  <w:divBdr>
                    <w:top w:val="none" w:sz="0" w:space="0" w:color="auto"/>
                    <w:left w:val="none" w:sz="0" w:space="0" w:color="auto"/>
                    <w:bottom w:val="none" w:sz="0" w:space="0" w:color="auto"/>
                    <w:right w:val="none" w:sz="0" w:space="0" w:color="auto"/>
                  </w:divBdr>
                  <w:divsChild>
                    <w:div w:id="408237611">
                      <w:marLeft w:val="75"/>
                      <w:marRight w:val="0"/>
                      <w:marTop w:val="0"/>
                      <w:marBottom w:val="0"/>
                      <w:divBdr>
                        <w:top w:val="none" w:sz="0" w:space="0" w:color="auto"/>
                        <w:left w:val="none" w:sz="0" w:space="0" w:color="auto"/>
                        <w:bottom w:val="none" w:sz="0" w:space="0" w:color="auto"/>
                        <w:right w:val="none" w:sz="0" w:space="0" w:color="auto"/>
                      </w:divBdr>
                    </w:div>
                    <w:div w:id="816339141">
                      <w:marLeft w:val="75"/>
                      <w:marRight w:val="0"/>
                      <w:marTop w:val="30"/>
                      <w:marBottom w:val="0"/>
                      <w:divBdr>
                        <w:top w:val="none" w:sz="0" w:space="0" w:color="auto"/>
                        <w:left w:val="none" w:sz="0" w:space="0" w:color="auto"/>
                        <w:bottom w:val="none" w:sz="0" w:space="0" w:color="auto"/>
                        <w:right w:val="none" w:sz="0" w:space="0" w:color="auto"/>
                      </w:divBdr>
                    </w:div>
                  </w:divsChild>
                </w:div>
                <w:div w:id="2076857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0725048">
      <w:bodyDiv w:val="1"/>
      <w:marLeft w:val="0"/>
      <w:marRight w:val="0"/>
      <w:marTop w:val="0"/>
      <w:marBottom w:val="0"/>
      <w:divBdr>
        <w:top w:val="none" w:sz="0" w:space="0" w:color="auto"/>
        <w:left w:val="none" w:sz="0" w:space="0" w:color="auto"/>
        <w:bottom w:val="none" w:sz="0" w:space="0" w:color="auto"/>
        <w:right w:val="none" w:sz="0" w:space="0" w:color="auto"/>
      </w:divBdr>
      <w:divsChild>
        <w:div w:id="1237207904">
          <w:marLeft w:val="0"/>
          <w:marRight w:val="0"/>
          <w:marTop w:val="0"/>
          <w:marBottom w:val="0"/>
          <w:divBdr>
            <w:top w:val="none" w:sz="0" w:space="0" w:color="auto"/>
            <w:left w:val="none" w:sz="0" w:space="0" w:color="auto"/>
            <w:bottom w:val="none" w:sz="0" w:space="0" w:color="auto"/>
            <w:right w:val="none" w:sz="0" w:space="0" w:color="auto"/>
          </w:divBdr>
        </w:div>
      </w:divsChild>
    </w:div>
    <w:div w:id="944456644">
      <w:bodyDiv w:val="1"/>
      <w:marLeft w:val="0"/>
      <w:marRight w:val="0"/>
      <w:marTop w:val="0"/>
      <w:marBottom w:val="0"/>
      <w:divBdr>
        <w:top w:val="none" w:sz="0" w:space="0" w:color="auto"/>
        <w:left w:val="none" w:sz="0" w:space="0" w:color="auto"/>
        <w:bottom w:val="none" w:sz="0" w:space="0" w:color="auto"/>
        <w:right w:val="none" w:sz="0" w:space="0" w:color="auto"/>
      </w:divBdr>
    </w:div>
    <w:div w:id="945431609">
      <w:bodyDiv w:val="1"/>
      <w:marLeft w:val="0"/>
      <w:marRight w:val="0"/>
      <w:marTop w:val="0"/>
      <w:marBottom w:val="0"/>
      <w:divBdr>
        <w:top w:val="none" w:sz="0" w:space="0" w:color="auto"/>
        <w:left w:val="none" w:sz="0" w:space="0" w:color="auto"/>
        <w:bottom w:val="none" w:sz="0" w:space="0" w:color="auto"/>
        <w:right w:val="none" w:sz="0" w:space="0" w:color="auto"/>
      </w:divBdr>
    </w:div>
    <w:div w:id="945818021">
      <w:bodyDiv w:val="1"/>
      <w:marLeft w:val="0"/>
      <w:marRight w:val="0"/>
      <w:marTop w:val="0"/>
      <w:marBottom w:val="0"/>
      <w:divBdr>
        <w:top w:val="none" w:sz="0" w:space="0" w:color="auto"/>
        <w:left w:val="none" w:sz="0" w:space="0" w:color="auto"/>
        <w:bottom w:val="none" w:sz="0" w:space="0" w:color="auto"/>
        <w:right w:val="none" w:sz="0" w:space="0" w:color="auto"/>
      </w:divBdr>
      <w:divsChild>
        <w:div w:id="651637395">
          <w:marLeft w:val="150"/>
          <w:marRight w:val="150"/>
          <w:marTop w:val="0"/>
          <w:marBottom w:val="150"/>
          <w:divBdr>
            <w:top w:val="none" w:sz="0" w:space="0" w:color="auto"/>
            <w:left w:val="none" w:sz="0" w:space="0" w:color="auto"/>
            <w:bottom w:val="none" w:sz="0" w:space="0" w:color="auto"/>
            <w:right w:val="none" w:sz="0" w:space="0" w:color="auto"/>
          </w:divBdr>
          <w:divsChild>
            <w:div w:id="1020275314">
              <w:marLeft w:val="0"/>
              <w:marRight w:val="0"/>
              <w:marTop w:val="0"/>
              <w:marBottom w:val="225"/>
              <w:divBdr>
                <w:top w:val="none" w:sz="0" w:space="0" w:color="auto"/>
                <w:left w:val="none" w:sz="0" w:space="0" w:color="auto"/>
                <w:bottom w:val="none" w:sz="0" w:space="0" w:color="auto"/>
                <w:right w:val="none" w:sz="0" w:space="0" w:color="auto"/>
              </w:divBdr>
            </w:div>
            <w:div w:id="1556625366">
              <w:marLeft w:val="0"/>
              <w:marRight w:val="0"/>
              <w:marTop w:val="0"/>
              <w:marBottom w:val="225"/>
              <w:divBdr>
                <w:top w:val="none" w:sz="0" w:space="0" w:color="auto"/>
                <w:left w:val="none" w:sz="0" w:space="0" w:color="auto"/>
                <w:bottom w:val="none" w:sz="0" w:space="0" w:color="auto"/>
                <w:right w:val="none" w:sz="0" w:space="0" w:color="auto"/>
              </w:divBdr>
            </w:div>
          </w:divsChild>
        </w:div>
        <w:div w:id="670183101">
          <w:marLeft w:val="0"/>
          <w:marRight w:val="0"/>
          <w:marTop w:val="0"/>
          <w:marBottom w:val="195"/>
          <w:divBdr>
            <w:top w:val="none" w:sz="0" w:space="0" w:color="auto"/>
            <w:left w:val="none" w:sz="0" w:space="0" w:color="auto"/>
            <w:bottom w:val="none" w:sz="0" w:space="0" w:color="auto"/>
            <w:right w:val="none" w:sz="0" w:space="0" w:color="auto"/>
          </w:divBdr>
          <w:divsChild>
            <w:div w:id="114910780">
              <w:marLeft w:val="0"/>
              <w:marRight w:val="0"/>
              <w:marTop w:val="0"/>
              <w:marBottom w:val="120"/>
              <w:divBdr>
                <w:top w:val="none" w:sz="0" w:space="0" w:color="auto"/>
                <w:left w:val="none" w:sz="0" w:space="0" w:color="auto"/>
                <w:bottom w:val="none" w:sz="0" w:space="0" w:color="auto"/>
                <w:right w:val="none" w:sz="0" w:space="0" w:color="auto"/>
              </w:divBdr>
              <w:divsChild>
                <w:div w:id="43336765">
                  <w:marLeft w:val="0"/>
                  <w:marRight w:val="0"/>
                  <w:marTop w:val="0"/>
                  <w:marBottom w:val="0"/>
                  <w:divBdr>
                    <w:top w:val="none" w:sz="0" w:space="0" w:color="auto"/>
                    <w:left w:val="none" w:sz="0" w:space="0" w:color="auto"/>
                    <w:bottom w:val="none" w:sz="0" w:space="0" w:color="auto"/>
                    <w:right w:val="none" w:sz="0" w:space="0" w:color="auto"/>
                  </w:divBdr>
                  <w:divsChild>
                    <w:div w:id="203634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3768974">
          <w:marLeft w:val="0"/>
          <w:marRight w:val="0"/>
          <w:marTop w:val="0"/>
          <w:marBottom w:val="225"/>
          <w:divBdr>
            <w:top w:val="none" w:sz="0" w:space="0" w:color="auto"/>
            <w:left w:val="none" w:sz="0" w:space="0" w:color="auto"/>
            <w:bottom w:val="none" w:sz="0" w:space="0" w:color="auto"/>
            <w:right w:val="none" w:sz="0" w:space="0" w:color="auto"/>
          </w:divBdr>
        </w:div>
      </w:divsChild>
    </w:div>
    <w:div w:id="958335766">
      <w:bodyDiv w:val="1"/>
      <w:marLeft w:val="0"/>
      <w:marRight w:val="0"/>
      <w:marTop w:val="0"/>
      <w:marBottom w:val="0"/>
      <w:divBdr>
        <w:top w:val="none" w:sz="0" w:space="0" w:color="auto"/>
        <w:left w:val="none" w:sz="0" w:space="0" w:color="auto"/>
        <w:bottom w:val="none" w:sz="0" w:space="0" w:color="auto"/>
        <w:right w:val="none" w:sz="0" w:space="0" w:color="auto"/>
      </w:divBdr>
    </w:div>
    <w:div w:id="961151558">
      <w:bodyDiv w:val="1"/>
      <w:marLeft w:val="0"/>
      <w:marRight w:val="0"/>
      <w:marTop w:val="0"/>
      <w:marBottom w:val="0"/>
      <w:divBdr>
        <w:top w:val="none" w:sz="0" w:space="0" w:color="auto"/>
        <w:left w:val="none" w:sz="0" w:space="0" w:color="auto"/>
        <w:bottom w:val="none" w:sz="0" w:space="0" w:color="auto"/>
        <w:right w:val="none" w:sz="0" w:space="0" w:color="auto"/>
      </w:divBdr>
    </w:div>
    <w:div w:id="967517517">
      <w:bodyDiv w:val="1"/>
      <w:marLeft w:val="0"/>
      <w:marRight w:val="0"/>
      <w:marTop w:val="0"/>
      <w:marBottom w:val="0"/>
      <w:divBdr>
        <w:top w:val="none" w:sz="0" w:space="0" w:color="auto"/>
        <w:left w:val="none" w:sz="0" w:space="0" w:color="auto"/>
        <w:bottom w:val="none" w:sz="0" w:space="0" w:color="auto"/>
        <w:right w:val="none" w:sz="0" w:space="0" w:color="auto"/>
      </w:divBdr>
    </w:div>
    <w:div w:id="972370095">
      <w:bodyDiv w:val="1"/>
      <w:marLeft w:val="0"/>
      <w:marRight w:val="0"/>
      <w:marTop w:val="0"/>
      <w:marBottom w:val="0"/>
      <w:divBdr>
        <w:top w:val="none" w:sz="0" w:space="0" w:color="auto"/>
        <w:left w:val="none" w:sz="0" w:space="0" w:color="auto"/>
        <w:bottom w:val="none" w:sz="0" w:space="0" w:color="auto"/>
        <w:right w:val="none" w:sz="0" w:space="0" w:color="auto"/>
      </w:divBdr>
      <w:divsChild>
        <w:div w:id="759526726">
          <w:marLeft w:val="0"/>
          <w:marRight w:val="0"/>
          <w:marTop w:val="0"/>
          <w:marBottom w:val="0"/>
          <w:divBdr>
            <w:top w:val="none" w:sz="0" w:space="0" w:color="auto"/>
            <w:left w:val="none" w:sz="0" w:space="0" w:color="auto"/>
            <w:bottom w:val="none" w:sz="0" w:space="0" w:color="auto"/>
            <w:right w:val="none" w:sz="0" w:space="0" w:color="auto"/>
          </w:divBdr>
          <w:divsChild>
            <w:div w:id="1057360554">
              <w:blockQuote w:val="1"/>
              <w:marLeft w:val="0"/>
              <w:marRight w:val="0"/>
              <w:marTop w:val="0"/>
              <w:marBottom w:val="300"/>
              <w:divBdr>
                <w:top w:val="none" w:sz="0" w:space="8" w:color="DDDDDD"/>
                <w:left w:val="single" w:sz="36" w:space="15" w:color="DDDDDD"/>
                <w:bottom w:val="none" w:sz="0" w:space="8" w:color="DDDDDD"/>
                <w:right w:val="none" w:sz="0" w:space="15" w:color="DDDDDD"/>
              </w:divBdr>
            </w:div>
          </w:divsChild>
        </w:div>
        <w:div w:id="2091804691">
          <w:marLeft w:val="0"/>
          <w:marRight w:val="0"/>
          <w:marTop w:val="0"/>
          <w:marBottom w:val="0"/>
          <w:divBdr>
            <w:top w:val="none" w:sz="0" w:space="0" w:color="auto"/>
            <w:left w:val="none" w:sz="0" w:space="0" w:color="auto"/>
            <w:bottom w:val="none" w:sz="0" w:space="0" w:color="auto"/>
            <w:right w:val="none" w:sz="0" w:space="0" w:color="auto"/>
          </w:divBdr>
        </w:div>
      </w:divsChild>
    </w:div>
    <w:div w:id="982779032">
      <w:bodyDiv w:val="1"/>
      <w:marLeft w:val="0"/>
      <w:marRight w:val="0"/>
      <w:marTop w:val="0"/>
      <w:marBottom w:val="0"/>
      <w:divBdr>
        <w:top w:val="none" w:sz="0" w:space="0" w:color="auto"/>
        <w:left w:val="none" w:sz="0" w:space="0" w:color="auto"/>
        <w:bottom w:val="none" w:sz="0" w:space="0" w:color="auto"/>
        <w:right w:val="none" w:sz="0" w:space="0" w:color="auto"/>
      </w:divBdr>
      <w:divsChild>
        <w:div w:id="2037197825">
          <w:marLeft w:val="0"/>
          <w:marRight w:val="0"/>
          <w:marTop w:val="0"/>
          <w:marBottom w:val="0"/>
          <w:divBdr>
            <w:top w:val="none" w:sz="0" w:space="0" w:color="auto"/>
            <w:left w:val="none" w:sz="0" w:space="0" w:color="auto"/>
            <w:bottom w:val="none" w:sz="0" w:space="0" w:color="auto"/>
            <w:right w:val="none" w:sz="0" w:space="0" w:color="auto"/>
          </w:divBdr>
        </w:div>
      </w:divsChild>
    </w:div>
    <w:div w:id="988441859">
      <w:bodyDiv w:val="1"/>
      <w:marLeft w:val="0"/>
      <w:marRight w:val="0"/>
      <w:marTop w:val="0"/>
      <w:marBottom w:val="0"/>
      <w:divBdr>
        <w:top w:val="none" w:sz="0" w:space="0" w:color="auto"/>
        <w:left w:val="none" w:sz="0" w:space="0" w:color="auto"/>
        <w:bottom w:val="none" w:sz="0" w:space="0" w:color="auto"/>
        <w:right w:val="none" w:sz="0" w:space="0" w:color="auto"/>
      </w:divBdr>
    </w:div>
    <w:div w:id="990520327">
      <w:bodyDiv w:val="1"/>
      <w:marLeft w:val="0"/>
      <w:marRight w:val="0"/>
      <w:marTop w:val="0"/>
      <w:marBottom w:val="0"/>
      <w:divBdr>
        <w:top w:val="none" w:sz="0" w:space="0" w:color="auto"/>
        <w:left w:val="none" w:sz="0" w:space="0" w:color="auto"/>
        <w:bottom w:val="none" w:sz="0" w:space="0" w:color="auto"/>
        <w:right w:val="none" w:sz="0" w:space="0" w:color="auto"/>
      </w:divBdr>
      <w:divsChild>
        <w:div w:id="1420132102">
          <w:marLeft w:val="0"/>
          <w:marRight w:val="0"/>
          <w:marTop w:val="0"/>
          <w:marBottom w:val="0"/>
          <w:divBdr>
            <w:top w:val="none" w:sz="0" w:space="0" w:color="auto"/>
            <w:left w:val="none" w:sz="0" w:space="0" w:color="auto"/>
            <w:bottom w:val="none" w:sz="0" w:space="0" w:color="auto"/>
            <w:right w:val="none" w:sz="0" w:space="0" w:color="auto"/>
          </w:divBdr>
          <w:divsChild>
            <w:div w:id="53085086">
              <w:marLeft w:val="0"/>
              <w:marRight w:val="0"/>
              <w:marTop w:val="0"/>
              <w:marBottom w:val="0"/>
              <w:divBdr>
                <w:top w:val="none" w:sz="0" w:space="0" w:color="auto"/>
                <w:left w:val="none" w:sz="0" w:space="0" w:color="auto"/>
                <w:bottom w:val="none" w:sz="0" w:space="0" w:color="auto"/>
                <w:right w:val="none" w:sz="0" w:space="0" w:color="auto"/>
              </w:divBdr>
              <w:divsChild>
                <w:div w:id="1742484914">
                  <w:marLeft w:val="0"/>
                  <w:marRight w:val="0"/>
                  <w:marTop w:val="0"/>
                  <w:marBottom w:val="0"/>
                  <w:divBdr>
                    <w:top w:val="none" w:sz="0" w:space="0" w:color="auto"/>
                    <w:left w:val="none" w:sz="0" w:space="0" w:color="auto"/>
                    <w:bottom w:val="none" w:sz="0" w:space="0" w:color="auto"/>
                    <w:right w:val="none" w:sz="0" w:space="0" w:color="auto"/>
                  </w:divBdr>
                  <w:divsChild>
                    <w:div w:id="134029534">
                      <w:marLeft w:val="0"/>
                      <w:marRight w:val="0"/>
                      <w:marTop w:val="0"/>
                      <w:marBottom w:val="0"/>
                      <w:divBdr>
                        <w:top w:val="none" w:sz="0" w:space="0" w:color="auto"/>
                        <w:left w:val="none" w:sz="0" w:space="0" w:color="auto"/>
                        <w:bottom w:val="none" w:sz="0" w:space="0" w:color="auto"/>
                        <w:right w:val="none" w:sz="0" w:space="0" w:color="auto"/>
                      </w:divBdr>
                      <w:divsChild>
                        <w:div w:id="64424871">
                          <w:marLeft w:val="0"/>
                          <w:marRight w:val="0"/>
                          <w:marTop w:val="0"/>
                          <w:marBottom w:val="0"/>
                          <w:divBdr>
                            <w:top w:val="none" w:sz="0" w:space="0" w:color="auto"/>
                            <w:left w:val="none" w:sz="0" w:space="0" w:color="auto"/>
                            <w:bottom w:val="none" w:sz="0" w:space="0" w:color="auto"/>
                            <w:right w:val="none" w:sz="0" w:space="0" w:color="auto"/>
                          </w:divBdr>
                          <w:divsChild>
                            <w:div w:id="2054770363">
                              <w:marLeft w:val="0"/>
                              <w:marRight w:val="0"/>
                              <w:marTop w:val="0"/>
                              <w:marBottom w:val="0"/>
                              <w:divBdr>
                                <w:top w:val="none" w:sz="0" w:space="0" w:color="auto"/>
                                <w:left w:val="none" w:sz="0" w:space="0" w:color="auto"/>
                                <w:bottom w:val="none" w:sz="0" w:space="0" w:color="auto"/>
                                <w:right w:val="none" w:sz="0" w:space="0" w:color="auto"/>
                              </w:divBdr>
                              <w:divsChild>
                                <w:div w:id="55261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2030885">
      <w:bodyDiv w:val="1"/>
      <w:marLeft w:val="0"/>
      <w:marRight w:val="0"/>
      <w:marTop w:val="0"/>
      <w:marBottom w:val="0"/>
      <w:divBdr>
        <w:top w:val="none" w:sz="0" w:space="0" w:color="auto"/>
        <w:left w:val="none" w:sz="0" w:space="0" w:color="auto"/>
        <w:bottom w:val="none" w:sz="0" w:space="0" w:color="auto"/>
        <w:right w:val="none" w:sz="0" w:space="0" w:color="auto"/>
      </w:divBdr>
    </w:div>
    <w:div w:id="992834652">
      <w:bodyDiv w:val="1"/>
      <w:marLeft w:val="0"/>
      <w:marRight w:val="0"/>
      <w:marTop w:val="0"/>
      <w:marBottom w:val="0"/>
      <w:divBdr>
        <w:top w:val="none" w:sz="0" w:space="0" w:color="auto"/>
        <w:left w:val="none" w:sz="0" w:space="0" w:color="auto"/>
        <w:bottom w:val="none" w:sz="0" w:space="0" w:color="auto"/>
        <w:right w:val="none" w:sz="0" w:space="0" w:color="auto"/>
      </w:divBdr>
      <w:divsChild>
        <w:div w:id="2087650209">
          <w:marLeft w:val="0"/>
          <w:marRight w:val="0"/>
          <w:marTop w:val="0"/>
          <w:marBottom w:val="0"/>
          <w:divBdr>
            <w:top w:val="none" w:sz="0" w:space="0" w:color="auto"/>
            <w:left w:val="none" w:sz="0" w:space="0" w:color="auto"/>
            <w:bottom w:val="none" w:sz="0" w:space="0" w:color="auto"/>
            <w:right w:val="none" w:sz="0" w:space="0" w:color="auto"/>
          </w:divBdr>
          <w:divsChild>
            <w:div w:id="495000613">
              <w:marLeft w:val="0"/>
              <w:marRight w:val="0"/>
              <w:marTop w:val="0"/>
              <w:marBottom w:val="0"/>
              <w:divBdr>
                <w:top w:val="none" w:sz="0" w:space="0" w:color="auto"/>
                <w:left w:val="none" w:sz="0" w:space="0" w:color="auto"/>
                <w:bottom w:val="none" w:sz="0" w:space="0" w:color="auto"/>
                <w:right w:val="none" w:sz="0" w:space="0" w:color="auto"/>
              </w:divBdr>
            </w:div>
            <w:div w:id="518350297">
              <w:marLeft w:val="0"/>
              <w:marRight w:val="0"/>
              <w:marTop w:val="0"/>
              <w:marBottom w:val="0"/>
              <w:divBdr>
                <w:top w:val="none" w:sz="0" w:space="0" w:color="auto"/>
                <w:left w:val="none" w:sz="0" w:space="0" w:color="auto"/>
                <w:bottom w:val="none" w:sz="0" w:space="0" w:color="auto"/>
                <w:right w:val="none" w:sz="0" w:space="0" w:color="auto"/>
              </w:divBdr>
            </w:div>
            <w:div w:id="991130805">
              <w:marLeft w:val="0"/>
              <w:marRight w:val="0"/>
              <w:marTop w:val="0"/>
              <w:marBottom w:val="0"/>
              <w:divBdr>
                <w:top w:val="none" w:sz="0" w:space="0" w:color="auto"/>
                <w:left w:val="none" w:sz="0" w:space="0" w:color="auto"/>
                <w:bottom w:val="none" w:sz="0" w:space="0" w:color="auto"/>
                <w:right w:val="none" w:sz="0" w:space="0" w:color="auto"/>
              </w:divBdr>
            </w:div>
            <w:div w:id="1112288269">
              <w:marLeft w:val="0"/>
              <w:marRight w:val="0"/>
              <w:marTop w:val="0"/>
              <w:marBottom w:val="0"/>
              <w:divBdr>
                <w:top w:val="none" w:sz="0" w:space="0" w:color="auto"/>
                <w:left w:val="none" w:sz="0" w:space="0" w:color="auto"/>
                <w:bottom w:val="none" w:sz="0" w:space="0" w:color="auto"/>
                <w:right w:val="none" w:sz="0" w:space="0" w:color="auto"/>
              </w:divBdr>
            </w:div>
            <w:div w:id="1339308589">
              <w:marLeft w:val="0"/>
              <w:marRight w:val="0"/>
              <w:marTop w:val="0"/>
              <w:marBottom w:val="0"/>
              <w:divBdr>
                <w:top w:val="none" w:sz="0" w:space="0" w:color="auto"/>
                <w:left w:val="none" w:sz="0" w:space="0" w:color="auto"/>
                <w:bottom w:val="none" w:sz="0" w:space="0" w:color="auto"/>
                <w:right w:val="none" w:sz="0" w:space="0" w:color="auto"/>
              </w:divBdr>
            </w:div>
            <w:div w:id="1478299703">
              <w:marLeft w:val="0"/>
              <w:marRight w:val="0"/>
              <w:marTop w:val="0"/>
              <w:marBottom w:val="0"/>
              <w:divBdr>
                <w:top w:val="none" w:sz="0" w:space="0" w:color="auto"/>
                <w:left w:val="none" w:sz="0" w:space="0" w:color="auto"/>
                <w:bottom w:val="none" w:sz="0" w:space="0" w:color="auto"/>
                <w:right w:val="none" w:sz="0" w:space="0" w:color="auto"/>
              </w:divBdr>
            </w:div>
            <w:div w:id="1481726638">
              <w:marLeft w:val="0"/>
              <w:marRight w:val="0"/>
              <w:marTop w:val="0"/>
              <w:marBottom w:val="0"/>
              <w:divBdr>
                <w:top w:val="none" w:sz="0" w:space="0" w:color="auto"/>
                <w:left w:val="none" w:sz="0" w:space="0" w:color="auto"/>
                <w:bottom w:val="none" w:sz="0" w:space="0" w:color="auto"/>
                <w:right w:val="none" w:sz="0" w:space="0" w:color="auto"/>
              </w:divBdr>
            </w:div>
            <w:div w:id="1693070438">
              <w:marLeft w:val="0"/>
              <w:marRight w:val="0"/>
              <w:marTop w:val="0"/>
              <w:marBottom w:val="0"/>
              <w:divBdr>
                <w:top w:val="none" w:sz="0" w:space="0" w:color="auto"/>
                <w:left w:val="none" w:sz="0" w:space="0" w:color="auto"/>
                <w:bottom w:val="none" w:sz="0" w:space="0" w:color="auto"/>
                <w:right w:val="none" w:sz="0" w:space="0" w:color="auto"/>
              </w:divBdr>
            </w:div>
            <w:div w:id="1766535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607845">
      <w:bodyDiv w:val="1"/>
      <w:marLeft w:val="0"/>
      <w:marRight w:val="0"/>
      <w:marTop w:val="0"/>
      <w:marBottom w:val="0"/>
      <w:divBdr>
        <w:top w:val="none" w:sz="0" w:space="0" w:color="auto"/>
        <w:left w:val="none" w:sz="0" w:space="0" w:color="auto"/>
        <w:bottom w:val="none" w:sz="0" w:space="0" w:color="auto"/>
        <w:right w:val="none" w:sz="0" w:space="0" w:color="auto"/>
      </w:divBdr>
      <w:divsChild>
        <w:div w:id="1713923337">
          <w:marLeft w:val="0"/>
          <w:marRight w:val="0"/>
          <w:marTop w:val="0"/>
          <w:marBottom w:val="0"/>
          <w:divBdr>
            <w:top w:val="none" w:sz="0" w:space="0" w:color="auto"/>
            <w:left w:val="none" w:sz="0" w:space="0" w:color="auto"/>
            <w:bottom w:val="none" w:sz="0" w:space="0" w:color="auto"/>
            <w:right w:val="none" w:sz="0" w:space="0" w:color="auto"/>
          </w:divBdr>
        </w:div>
      </w:divsChild>
    </w:div>
    <w:div w:id="1004086708">
      <w:bodyDiv w:val="1"/>
      <w:marLeft w:val="0"/>
      <w:marRight w:val="0"/>
      <w:marTop w:val="0"/>
      <w:marBottom w:val="0"/>
      <w:divBdr>
        <w:top w:val="none" w:sz="0" w:space="0" w:color="auto"/>
        <w:left w:val="none" w:sz="0" w:space="0" w:color="auto"/>
        <w:bottom w:val="none" w:sz="0" w:space="0" w:color="auto"/>
        <w:right w:val="none" w:sz="0" w:space="0" w:color="auto"/>
      </w:divBdr>
    </w:div>
    <w:div w:id="1016231405">
      <w:bodyDiv w:val="1"/>
      <w:marLeft w:val="0"/>
      <w:marRight w:val="0"/>
      <w:marTop w:val="0"/>
      <w:marBottom w:val="0"/>
      <w:divBdr>
        <w:top w:val="none" w:sz="0" w:space="0" w:color="auto"/>
        <w:left w:val="none" w:sz="0" w:space="0" w:color="auto"/>
        <w:bottom w:val="none" w:sz="0" w:space="0" w:color="auto"/>
        <w:right w:val="none" w:sz="0" w:space="0" w:color="auto"/>
      </w:divBdr>
    </w:div>
    <w:div w:id="1021782392">
      <w:bodyDiv w:val="1"/>
      <w:marLeft w:val="0"/>
      <w:marRight w:val="0"/>
      <w:marTop w:val="0"/>
      <w:marBottom w:val="0"/>
      <w:divBdr>
        <w:top w:val="none" w:sz="0" w:space="0" w:color="auto"/>
        <w:left w:val="none" w:sz="0" w:space="0" w:color="auto"/>
        <w:bottom w:val="none" w:sz="0" w:space="0" w:color="auto"/>
        <w:right w:val="none" w:sz="0" w:space="0" w:color="auto"/>
      </w:divBdr>
      <w:divsChild>
        <w:div w:id="726412603">
          <w:marLeft w:val="2550"/>
          <w:marRight w:val="0"/>
          <w:marTop w:val="0"/>
          <w:marBottom w:val="0"/>
          <w:divBdr>
            <w:top w:val="none" w:sz="0" w:space="0" w:color="auto"/>
            <w:left w:val="none" w:sz="0" w:space="0" w:color="auto"/>
            <w:bottom w:val="none" w:sz="0" w:space="0" w:color="auto"/>
            <w:right w:val="none" w:sz="0" w:space="0" w:color="auto"/>
          </w:divBdr>
          <w:divsChild>
            <w:div w:id="1054885377">
              <w:marLeft w:val="0"/>
              <w:marRight w:val="0"/>
              <w:marTop w:val="0"/>
              <w:marBottom w:val="0"/>
              <w:divBdr>
                <w:top w:val="none" w:sz="0" w:space="0" w:color="auto"/>
                <w:left w:val="none" w:sz="0" w:space="0" w:color="auto"/>
                <w:bottom w:val="none" w:sz="0" w:space="0" w:color="auto"/>
                <w:right w:val="none" w:sz="0" w:space="0" w:color="auto"/>
              </w:divBdr>
              <w:divsChild>
                <w:div w:id="122768718">
                  <w:marLeft w:val="0"/>
                  <w:marRight w:val="0"/>
                  <w:marTop w:val="150"/>
                  <w:marBottom w:val="150"/>
                  <w:divBdr>
                    <w:top w:val="none" w:sz="0" w:space="0" w:color="auto"/>
                    <w:left w:val="none" w:sz="0" w:space="0" w:color="auto"/>
                    <w:bottom w:val="none" w:sz="0" w:space="0" w:color="auto"/>
                    <w:right w:val="none" w:sz="0" w:space="0" w:color="auto"/>
                  </w:divBdr>
                </w:div>
              </w:divsChild>
            </w:div>
            <w:div w:id="1450391200">
              <w:marLeft w:val="0"/>
              <w:marRight w:val="0"/>
              <w:marTop w:val="0"/>
              <w:marBottom w:val="0"/>
              <w:divBdr>
                <w:top w:val="none" w:sz="0" w:space="0" w:color="auto"/>
                <w:left w:val="none" w:sz="0" w:space="0" w:color="auto"/>
                <w:bottom w:val="none" w:sz="0" w:space="0" w:color="auto"/>
                <w:right w:val="none" w:sz="0" w:space="0" w:color="auto"/>
              </w:divBdr>
              <w:divsChild>
                <w:div w:id="706954674">
                  <w:marLeft w:val="0"/>
                  <w:marRight w:val="0"/>
                  <w:marTop w:val="0"/>
                  <w:marBottom w:val="300"/>
                  <w:divBdr>
                    <w:top w:val="none" w:sz="0" w:space="0" w:color="auto"/>
                    <w:left w:val="none" w:sz="0" w:space="0" w:color="auto"/>
                    <w:bottom w:val="none" w:sz="0" w:space="0" w:color="auto"/>
                    <w:right w:val="none" w:sz="0" w:space="0" w:color="auto"/>
                  </w:divBdr>
                </w:div>
              </w:divsChild>
            </w:div>
            <w:div w:id="1538083242">
              <w:marLeft w:val="0"/>
              <w:marRight w:val="0"/>
              <w:marTop w:val="0"/>
              <w:marBottom w:val="0"/>
              <w:divBdr>
                <w:top w:val="none" w:sz="0" w:space="0" w:color="auto"/>
                <w:left w:val="none" w:sz="0" w:space="0" w:color="auto"/>
                <w:bottom w:val="none" w:sz="0" w:space="0" w:color="auto"/>
                <w:right w:val="none" w:sz="0" w:space="0" w:color="auto"/>
              </w:divBdr>
              <w:divsChild>
                <w:div w:id="1028026004">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224021771">
          <w:marLeft w:val="0"/>
          <w:marRight w:val="0"/>
          <w:marTop w:val="0"/>
          <w:marBottom w:val="150"/>
          <w:divBdr>
            <w:top w:val="none" w:sz="0" w:space="0" w:color="auto"/>
            <w:left w:val="none" w:sz="0" w:space="0" w:color="auto"/>
            <w:bottom w:val="none" w:sz="0" w:space="0" w:color="auto"/>
            <w:right w:val="none" w:sz="0" w:space="0" w:color="auto"/>
          </w:divBdr>
        </w:div>
        <w:div w:id="1897081762">
          <w:marLeft w:val="0"/>
          <w:marRight w:val="0"/>
          <w:marTop w:val="0"/>
          <w:marBottom w:val="0"/>
          <w:divBdr>
            <w:top w:val="none" w:sz="0" w:space="0" w:color="auto"/>
            <w:left w:val="none" w:sz="0" w:space="0" w:color="auto"/>
            <w:bottom w:val="none" w:sz="0" w:space="0" w:color="auto"/>
            <w:right w:val="none" w:sz="0" w:space="0" w:color="auto"/>
          </w:divBdr>
          <w:divsChild>
            <w:div w:id="170529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900091">
      <w:bodyDiv w:val="1"/>
      <w:marLeft w:val="0"/>
      <w:marRight w:val="0"/>
      <w:marTop w:val="0"/>
      <w:marBottom w:val="0"/>
      <w:divBdr>
        <w:top w:val="none" w:sz="0" w:space="0" w:color="auto"/>
        <w:left w:val="none" w:sz="0" w:space="0" w:color="auto"/>
        <w:bottom w:val="none" w:sz="0" w:space="0" w:color="auto"/>
        <w:right w:val="none" w:sz="0" w:space="0" w:color="auto"/>
      </w:divBdr>
      <w:divsChild>
        <w:div w:id="842280271">
          <w:marLeft w:val="0"/>
          <w:marRight w:val="0"/>
          <w:marTop w:val="0"/>
          <w:marBottom w:val="0"/>
          <w:divBdr>
            <w:top w:val="none" w:sz="0" w:space="0" w:color="auto"/>
            <w:left w:val="none" w:sz="0" w:space="0" w:color="auto"/>
            <w:bottom w:val="none" w:sz="0" w:space="0" w:color="auto"/>
            <w:right w:val="none" w:sz="0" w:space="0" w:color="auto"/>
          </w:divBdr>
        </w:div>
      </w:divsChild>
    </w:div>
    <w:div w:id="1030455080">
      <w:bodyDiv w:val="1"/>
      <w:marLeft w:val="0"/>
      <w:marRight w:val="0"/>
      <w:marTop w:val="0"/>
      <w:marBottom w:val="0"/>
      <w:divBdr>
        <w:top w:val="none" w:sz="0" w:space="0" w:color="auto"/>
        <w:left w:val="none" w:sz="0" w:space="0" w:color="auto"/>
        <w:bottom w:val="none" w:sz="0" w:space="0" w:color="auto"/>
        <w:right w:val="none" w:sz="0" w:space="0" w:color="auto"/>
      </w:divBdr>
      <w:divsChild>
        <w:div w:id="332874785">
          <w:marLeft w:val="0"/>
          <w:marRight w:val="0"/>
          <w:marTop w:val="0"/>
          <w:marBottom w:val="0"/>
          <w:divBdr>
            <w:top w:val="none" w:sz="0" w:space="0" w:color="auto"/>
            <w:left w:val="none" w:sz="0" w:space="0" w:color="auto"/>
            <w:bottom w:val="none" w:sz="0" w:space="0" w:color="auto"/>
            <w:right w:val="none" w:sz="0" w:space="0" w:color="auto"/>
          </w:divBdr>
        </w:div>
      </w:divsChild>
    </w:div>
    <w:div w:id="1036779660">
      <w:bodyDiv w:val="1"/>
      <w:marLeft w:val="0"/>
      <w:marRight w:val="0"/>
      <w:marTop w:val="0"/>
      <w:marBottom w:val="0"/>
      <w:divBdr>
        <w:top w:val="none" w:sz="0" w:space="0" w:color="auto"/>
        <w:left w:val="none" w:sz="0" w:space="0" w:color="auto"/>
        <w:bottom w:val="none" w:sz="0" w:space="0" w:color="auto"/>
        <w:right w:val="none" w:sz="0" w:space="0" w:color="auto"/>
      </w:divBdr>
    </w:div>
    <w:div w:id="1037513072">
      <w:bodyDiv w:val="1"/>
      <w:marLeft w:val="0"/>
      <w:marRight w:val="0"/>
      <w:marTop w:val="0"/>
      <w:marBottom w:val="0"/>
      <w:divBdr>
        <w:top w:val="none" w:sz="0" w:space="0" w:color="auto"/>
        <w:left w:val="none" w:sz="0" w:space="0" w:color="auto"/>
        <w:bottom w:val="none" w:sz="0" w:space="0" w:color="auto"/>
        <w:right w:val="none" w:sz="0" w:space="0" w:color="auto"/>
      </w:divBdr>
      <w:divsChild>
        <w:div w:id="329062476">
          <w:marLeft w:val="0"/>
          <w:marRight w:val="0"/>
          <w:marTop w:val="0"/>
          <w:marBottom w:val="0"/>
          <w:divBdr>
            <w:top w:val="none" w:sz="0" w:space="0" w:color="auto"/>
            <w:left w:val="none" w:sz="0" w:space="0" w:color="auto"/>
            <w:bottom w:val="none" w:sz="0" w:space="0" w:color="auto"/>
            <w:right w:val="none" w:sz="0" w:space="0" w:color="auto"/>
          </w:divBdr>
        </w:div>
        <w:div w:id="1337925284">
          <w:marLeft w:val="0"/>
          <w:marRight w:val="0"/>
          <w:marTop w:val="0"/>
          <w:marBottom w:val="90"/>
          <w:divBdr>
            <w:top w:val="none" w:sz="0" w:space="0" w:color="auto"/>
            <w:left w:val="none" w:sz="0" w:space="0" w:color="auto"/>
            <w:bottom w:val="none" w:sz="0" w:space="0" w:color="auto"/>
            <w:right w:val="none" w:sz="0" w:space="0" w:color="auto"/>
          </w:divBdr>
        </w:div>
      </w:divsChild>
    </w:div>
    <w:div w:id="1038510949">
      <w:bodyDiv w:val="1"/>
      <w:marLeft w:val="0"/>
      <w:marRight w:val="0"/>
      <w:marTop w:val="0"/>
      <w:marBottom w:val="0"/>
      <w:divBdr>
        <w:top w:val="none" w:sz="0" w:space="0" w:color="auto"/>
        <w:left w:val="none" w:sz="0" w:space="0" w:color="auto"/>
        <w:bottom w:val="none" w:sz="0" w:space="0" w:color="auto"/>
        <w:right w:val="none" w:sz="0" w:space="0" w:color="auto"/>
      </w:divBdr>
      <w:divsChild>
        <w:div w:id="219564038">
          <w:marLeft w:val="0"/>
          <w:marRight w:val="0"/>
          <w:marTop w:val="0"/>
          <w:marBottom w:val="0"/>
          <w:divBdr>
            <w:top w:val="none" w:sz="0" w:space="0" w:color="auto"/>
            <w:left w:val="none" w:sz="0" w:space="0" w:color="auto"/>
            <w:bottom w:val="none" w:sz="0" w:space="0" w:color="auto"/>
            <w:right w:val="none" w:sz="0" w:space="0" w:color="auto"/>
          </w:divBdr>
          <w:divsChild>
            <w:div w:id="408499034">
              <w:marLeft w:val="0"/>
              <w:marRight w:val="0"/>
              <w:marTop w:val="0"/>
              <w:marBottom w:val="0"/>
              <w:divBdr>
                <w:top w:val="none" w:sz="0" w:space="0" w:color="auto"/>
                <w:left w:val="none" w:sz="0" w:space="0" w:color="auto"/>
                <w:bottom w:val="none" w:sz="0" w:space="0" w:color="auto"/>
                <w:right w:val="none" w:sz="0" w:space="0" w:color="auto"/>
              </w:divBdr>
              <w:divsChild>
                <w:div w:id="1955408102">
                  <w:marLeft w:val="45"/>
                  <w:marRight w:val="45"/>
                  <w:marTop w:val="15"/>
                  <w:marBottom w:val="0"/>
                  <w:divBdr>
                    <w:top w:val="none" w:sz="0" w:space="0" w:color="auto"/>
                    <w:left w:val="none" w:sz="0" w:space="0" w:color="auto"/>
                    <w:bottom w:val="none" w:sz="0" w:space="0" w:color="auto"/>
                    <w:right w:val="none" w:sz="0" w:space="0" w:color="auto"/>
                  </w:divBdr>
                  <w:divsChild>
                    <w:div w:id="126047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4350590">
      <w:bodyDiv w:val="1"/>
      <w:marLeft w:val="0"/>
      <w:marRight w:val="0"/>
      <w:marTop w:val="0"/>
      <w:marBottom w:val="0"/>
      <w:divBdr>
        <w:top w:val="none" w:sz="0" w:space="0" w:color="auto"/>
        <w:left w:val="none" w:sz="0" w:space="0" w:color="auto"/>
        <w:bottom w:val="none" w:sz="0" w:space="0" w:color="auto"/>
        <w:right w:val="none" w:sz="0" w:space="0" w:color="auto"/>
      </w:divBdr>
    </w:div>
    <w:div w:id="1057437610">
      <w:bodyDiv w:val="1"/>
      <w:marLeft w:val="0"/>
      <w:marRight w:val="0"/>
      <w:marTop w:val="0"/>
      <w:marBottom w:val="0"/>
      <w:divBdr>
        <w:top w:val="none" w:sz="0" w:space="0" w:color="auto"/>
        <w:left w:val="none" w:sz="0" w:space="0" w:color="auto"/>
        <w:bottom w:val="none" w:sz="0" w:space="0" w:color="auto"/>
        <w:right w:val="none" w:sz="0" w:space="0" w:color="auto"/>
      </w:divBdr>
    </w:div>
    <w:div w:id="1058236898">
      <w:bodyDiv w:val="1"/>
      <w:marLeft w:val="0"/>
      <w:marRight w:val="0"/>
      <w:marTop w:val="0"/>
      <w:marBottom w:val="0"/>
      <w:divBdr>
        <w:top w:val="none" w:sz="0" w:space="0" w:color="auto"/>
        <w:left w:val="none" w:sz="0" w:space="0" w:color="auto"/>
        <w:bottom w:val="none" w:sz="0" w:space="0" w:color="auto"/>
        <w:right w:val="none" w:sz="0" w:space="0" w:color="auto"/>
      </w:divBdr>
      <w:divsChild>
        <w:div w:id="1942101942">
          <w:marLeft w:val="0"/>
          <w:marRight w:val="0"/>
          <w:marTop w:val="0"/>
          <w:marBottom w:val="0"/>
          <w:divBdr>
            <w:top w:val="none" w:sz="0" w:space="0" w:color="auto"/>
            <w:left w:val="none" w:sz="0" w:space="0" w:color="auto"/>
            <w:bottom w:val="none" w:sz="0" w:space="0" w:color="auto"/>
            <w:right w:val="none" w:sz="0" w:space="0" w:color="auto"/>
          </w:divBdr>
          <w:divsChild>
            <w:div w:id="1646661089">
              <w:marLeft w:val="0"/>
              <w:marRight w:val="0"/>
              <w:marTop w:val="0"/>
              <w:marBottom w:val="0"/>
              <w:divBdr>
                <w:top w:val="none" w:sz="0" w:space="0" w:color="auto"/>
                <w:left w:val="none" w:sz="0" w:space="0" w:color="auto"/>
                <w:bottom w:val="none" w:sz="0" w:space="0" w:color="auto"/>
                <w:right w:val="none" w:sz="0" w:space="0" w:color="auto"/>
              </w:divBdr>
              <w:divsChild>
                <w:div w:id="1847403668">
                  <w:marLeft w:val="0"/>
                  <w:marRight w:val="0"/>
                  <w:marTop w:val="0"/>
                  <w:marBottom w:val="0"/>
                  <w:divBdr>
                    <w:top w:val="none" w:sz="0" w:space="0" w:color="auto"/>
                    <w:left w:val="none" w:sz="0" w:space="0" w:color="auto"/>
                    <w:bottom w:val="none" w:sz="0" w:space="0" w:color="auto"/>
                    <w:right w:val="none" w:sz="0" w:space="0" w:color="auto"/>
                  </w:divBdr>
                  <w:divsChild>
                    <w:div w:id="1785734697">
                      <w:marLeft w:val="0"/>
                      <w:marRight w:val="0"/>
                      <w:marTop w:val="0"/>
                      <w:marBottom w:val="0"/>
                      <w:divBdr>
                        <w:top w:val="none" w:sz="0" w:space="0" w:color="auto"/>
                        <w:left w:val="none" w:sz="0" w:space="0" w:color="auto"/>
                        <w:bottom w:val="none" w:sz="0" w:space="0" w:color="auto"/>
                        <w:right w:val="none" w:sz="0" w:space="0" w:color="auto"/>
                      </w:divBdr>
                    </w:div>
                    <w:div w:id="104278582">
                      <w:marLeft w:val="0"/>
                      <w:marRight w:val="0"/>
                      <w:marTop w:val="0"/>
                      <w:marBottom w:val="0"/>
                      <w:divBdr>
                        <w:top w:val="none" w:sz="0" w:space="0" w:color="auto"/>
                        <w:left w:val="none" w:sz="0" w:space="0" w:color="auto"/>
                        <w:bottom w:val="none" w:sz="0" w:space="0" w:color="auto"/>
                        <w:right w:val="none" w:sz="0" w:space="0" w:color="auto"/>
                      </w:divBdr>
                      <w:divsChild>
                        <w:div w:id="1955750856">
                          <w:marLeft w:val="0"/>
                          <w:marRight w:val="0"/>
                          <w:marTop w:val="0"/>
                          <w:marBottom w:val="0"/>
                          <w:divBdr>
                            <w:top w:val="none" w:sz="0" w:space="0" w:color="auto"/>
                            <w:left w:val="none" w:sz="0" w:space="0" w:color="auto"/>
                            <w:bottom w:val="none" w:sz="0" w:space="0" w:color="auto"/>
                            <w:right w:val="none" w:sz="0" w:space="0" w:color="auto"/>
                          </w:divBdr>
                        </w:div>
                      </w:divsChild>
                    </w:div>
                    <w:div w:id="1908875975">
                      <w:marLeft w:val="0"/>
                      <w:marRight w:val="0"/>
                      <w:marTop w:val="0"/>
                      <w:marBottom w:val="0"/>
                      <w:divBdr>
                        <w:top w:val="none" w:sz="0" w:space="0" w:color="auto"/>
                        <w:left w:val="none" w:sz="0" w:space="0" w:color="auto"/>
                        <w:bottom w:val="none" w:sz="0" w:space="0" w:color="auto"/>
                        <w:right w:val="none" w:sz="0" w:space="0" w:color="auto"/>
                      </w:divBdr>
                    </w:div>
                    <w:div w:id="1055541421">
                      <w:marLeft w:val="0"/>
                      <w:marRight w:val="0"/>
                      <w:marTop w:val="0"/>
                      <w:marBottom w:val="0"/>
                      <w:divBdr>
                        <w:top w:val="none" w:sz="0" w:space="0" w:color="auto"/>
                        <w:left w:val="none" w:sz="0" w:space="0" w:color="auto"/>
                        <w:bottom w:val="none" w:sz="0" w:space="0" w:color="auto"/>
                        <w:right w:val="none" w:sz="0" w:space="0" w:color="auto"/>
                      </w:divBdr>
                    </w:div>
                    <w:div w:id="670523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0772518">
          <w:marLeft w:val="0"/>
          <w:marRight w:val="0"/>
          <w:marTop w:val="405"/>
          <w:marBottom w:val="0"/>
          <w:divBdr>
            <w:top w:val="none" w:sz="0" w:space="0" w:color="auto"/>
            <w:left w:val="none" w:sz="0" w:space="0" w:color="auto"/>
            <w:bottom w:val="none" w:sz="0" w:space="0" w:color="auto"/>
            <w:right w:val="none" w:sz="0" w:space="0" w:color="auto"/>
          </w:divBdr>
          <w:divsChild>
            <w:div w:id="1913612661">
              <w:marLeft w:val="0"/>
              <w:marRight w:val="0"/>
              <w:marTop w:val="0"/>
              <w:marBottom w:val="300"/>
              <w:divBdr>
                <w:top w:val="none" w:sz="0" w:space="0" w:color="auto"/>
                <w:left w:val="none" w:sz="0" w:space="0" w:color="auto"/>
                <w:bottom w:val="single" w:sz="6" w:space="9" w:color="DCDDDF"/>
                <w:right w:val="none" w:sz="0" w:space="0" w:color="auto"/>
              </w:divBdr>
              <w:divsChild>
                <w:div w:id="1397437638">
                  <w:marLeft w:val="0"/>
                  <w:marRight w:val="150"/>
                  <w:marTop w:val="0"/>
                  <w:marBottom w:val="0"/>
                  <w:divBdr>
                    <w:top w:val="single" w:sz="6" w:space="0" w:color="DCDDDF"/>
                    <w:left w:val="single" w:sz="6" w:space="0" w:color="DCDDDF"/>
                    <w:bottom w:val="single" w:sz="6" w:space="0" w:color="DCDDDF"/>
                    <w:right w:val="single" w:sz="6" w:space="0" w:color="DCDDDF"/>
                  </w:divBdr>
                </w:div>
                <w:div w:id="92577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4717154">
      <w:bodyDiv w:val="1"/>
      <w:marLeft w:val="0"/>
      <w:marRight w:val="0"/>
      <w:marTop w:val="0"/>
      <w:marBottom w:val="0"/>
      <w:divBdr>
        <w:top w:val="none" w:sz="0" w:space="0" w:color="auto"/>
        <w:left w:val="none" w:sz="0" w:space="0" w:color="auto"/>
        <w:bottom w:val="none" w:sz="0" w:space="0" w:color="auto"/>
        <w:right w:val="none" w:sz="0" w:space="0" w:color="auto"/>
      </w:divBdr>
    </w:div>
    <w:div w:id="1069302054">
      <w:bodyDiv w:val="1"/>
      <w:marLeft w:val="0"/>
      <w:marRight w:val="0"/>
      <w:marTop w:val="0"/>
      <w:marBottom w:val="0"/>
      <w:divBdr>
        <w:top w:val="none" w:sz="0" w:space="0" w:color="auto"/>
        <w:left w:val="none" w:sz="0" w:space="0" w:color="auto"/>
        <w:bottom w:val="none" w:sz="0" w:space="0" w:color="auto"/>
        <w:right w:val="none" w:sz="0" w:space="0" w:color="auto"/>
      </w:divBdr>
      <w:divsChild>
        <w:div w:id="399640521">
          <w:marLeft w:val="0"/>
          <w:marRight w:val="0"/>
          <w:marTop w:val="0"/>
          <w:marBottom w:val="0"/>
          <w:divBdr>
            <w:top w:val="none" w:sz="0" w:space="0" w:color="auto"/>
            <w:left w:val="none" w:sz="0" w:space="0" w:color="auto"/>
            <w:bottom w:val="none" w:sz="0" w:space="0" w:color="auto"/>
            <w:right w:val="none" w:sz="0" w:space="0" w:color="auto"/>
          </w:divBdr>
          <w:divsChild>
            <w:div w:id="797138968">
              <w:marLeft w:val="300"/>
              <w:marRight w:val="75"/>
              <w:marTop w:val="75"/>
              <w:marBottom w:val="300"/>
              <w:divBdr>
                <w:top w:val="none" w:sz="0" w:space="0" w:color="auto"/>
                <w:left w:val="none" w:sz="0" w:space="0" w:color="auto"/>
                <w:bottom w:val="none" w:sz="0" w:space="0" w:color="auto"/>
                <w:right w:val="none" w:sz="0" w:space="0" w:color="auto"/>
              </w:divBdr>
            </w:div>
            <w:div w:id="941184878">
              <w:marLeft w:val="300"/>
              <w:marRight w:val="75"/>
              <w:marTop w:val="75"/>
              <w:marBottom w:val="300"/>
              <w:divBdr>
                <w:top w:val="none" w:sz="0" w:space="0" w:color="auto"/>
                <w:left w:val="none" w:sz="0" w:space="0" w:color="auto"/>
                <w:bottom w:val="none" w:sz="0" w:space="0" w:color="auto"/>
                <w:right w:val="none" w:sz="0" w:space="0" w:color="auto"/>
              </w:divBdr>
            </w:div>
            <w:div w:id="1173842619">
              <w:marLeft w:val="0"/>
              <w:marRight w:val="300"/>
              <w:marTop w:val="75"/>
              <w:marBottom w:val="300"/>
              <w:divBdr>
                <w:top w:val="none" w:sz="0" w:space="0" w:color="auto"/>
                <w:left w:val="none" w:sz="0" w:space="0" w:color="auto"/>
                <w:bottom w:val="none" w:sz="0" w:space="0" w:color="auto"/>
                <w:right w:val="none" w:sz="0" w:space="0" w:color="auto"/>
              </w:divBdr>
            </w:div>
          </w:divsChild>
        </w:div>
        <w:div w:id="1798912305">
          <w:marLeft w:val="0"/>
          <w:marRight w:val="0"/>
          <w:marTop w:val="0"/>
          <w:marBottom w:val="300"/>
          <w:divBdr>
            <w:top w:val="none" w:sz="0" w:space="0" w:color="auto"/>
            <w:left w:val="none" w:sz="0" w:space="0" w:color="auto"/>
            <w:bottom w:val="none" w:sz="0" w:space="0" w:color="auto"/>
            <w:right w:val="none" w:sz="0" w:space="0" w:color="auto"/>
          </w:divBdr>
          <w:divsChild>
            <w:div w:id="1954895360">
              <w:marLeft w:val="0"/>
              <w:marRight w:val="0"/>
              <w:marTop w:val="210"/>
              <w:marBottom w:val="0"/>
              <w:divBdr>
                <w:top w:val="none" w:sz="0" w:space="0" w:color="auto"/>
                <w:left w:val="none" w:sz="0" w:space="0" w:color="auto"/>
                <w:bottom w:val="none" w:sz="0" w:space="0" w:color="auto"/>
                <w:right w:val="none" w:sz="0" w:space="0" w:color="auto"/>
              </w:divBdr>
              <w:divsChild>
                <w:div w:id="6665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551208">
      <w:bodyDiv w:val="1"/>
      <w:marLeft w:val="0"/>
      <w:marRight w:val="0"/>
      <w:marTop w:val="0"/>
      <w:marBottom w:val="0"/>
      <w:divBdr>
        <w:top w:val="none" w:sz="0" w:space="0" w:color="auto"/>
        <w:left w:val="none" w:sz="0" w:space="0" w:color="auto"/>
        <w:bottom w:val="none" w:sz="0" w:space="0" w:color="auto"/>
        <w:right w:val="none" w:sz="0" w:space="0" w:color="auto"/>
      </w:divBdr>
      <w:divsChild>
        <w:div w:id="1642348447">
          <w:marLeft w:val="0"/>
          <w:marRight w:val="0"/>
          <w:marTop w:val="0"/>
          <w:marBottom w:val="0"/>
          <w:divBdr>
            <w:top w:val="none" w:sz="0" w:space="0" w:color="auto"/>
            <w:left w:val="none" w:sz="0" w:space="0" w:color="auto"/>
            <w:bottom w:val="none" w:sz="0" w:space="0" w:color="auto"/>
            <w:right w:val="none" w:sz="0" w:space="0" w:color="auto"/>
          </w:divBdr>
          <w:divsChild>
            <w:div w:id="1824277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050313">
      <w:bodyDiv w:val="1"/>
      <w:marLeft w:val="0"/>
      <w:marRight w:val="0"/>
      <w:marTop w:val="0"/>
      <w:marBottom w:val="0"/>
      <w:divBdr>
        <w:top w:val="none" w:sz="0" w:space="0" w:color="auto"/>
        <w:left w:val="none" w:sz="0" w:space="0" w:color="auto"/>
        <w:bottom w:val="none" w:sz="0" w:space="0" w:color="auto"/>
        <w:right w:val="none" w:sz="0" w:space="0" w:color="auto"/>
      </w:divBdr>
      <w:divsChild>
        <w:div w:id="2134907377">
          <w:marLeft w:val="0"/>
          <w:marRight w:val="0"/>
          <w:marTop w:val="0"/>
          <w:marBottom w:val="0"/>
          <w:divBdr>
            <w:top w:val="none" w:sz="0" w:space="0" w:color="auto"/>
            <w:left w:val="none" w:sz="0" w:space="0" w:color="auto"/>
            <w:bottom w:val="none" w:sz="0" w:space="0" w:color="auto"/>
            <w:right w:val="none" w:sz="0" w:space="0" w:color="auto"/>
          </w:divBdr>
          <w:divsChild>
            <w:div w:id="1427072511">
              <w:marLeft w:val="0"/>
              <w:marRight w:val="0"/>
              <w:marTop w:val="0"/>
              <w:marBottom w:val="0"/>
              <w:divBdr>
                <w:top w:val="none" w:sz="0" w:space="0" w:color="auto"/>
                <w:left w:val="none" w:sz="0" w:space="0" w:color="auto"/>
                <w:bottom w:val="none" w:sz="0" w:space="0" w:color="auto"/>
                <w:right w:val="none" w:sz="0" w:space="0" w:color="auto"/>
              </w:divBdr>
              <w:divsChild>
                <w:div w:id="2063288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946546">
      <w:bodyDiv w:val="1"/>
      <w:marLeft w:val="0"/>
      <w:marRight w:val="0"/>
      <w:marTop w:val="0"/>
      <w:marBottom w:val="0"/>
      <w:divBdr>
        <w:top w:val="none" w:sz="0" w:space="0" w:color="auto"/>
        <w:left w:val="none" w:sz="0" w:space="0" w:color="auto"/>
        <w:bottom w:val="none" w:sz="0" w:space="0" w:color="auto"/>
        <w:right w:val="none" w:sz="0" w:space="0" w:color="auto"/>
      </w:divBdr>
    </w:div>
    <w:div w:id="1081219394">
      <w:bodyDiv w:val="1"/>
      <w:marLeft w:val="0"/>
      <w:marRight w:val="0"/>
      <w:marTop w:val="0"/>
      <w:marBottom w:val="0"/>
      <w:divBdr>
        <w:top w:val="none" w:sz="0" w:space="0" w:color="auto"/>
        <w:left w:val="none" w:sz="0" w:space="0" w:color="auto"/>
        <w:bottom w:val="none" w:sz="0" w:space="0" w:color="auto"/>
        <w:right w:val="none" w:sz="0" w:space="0" w:color="auto"/>
      </w:divBdr>
      <w:divsChild>
        <w:div w:id="2128311749">
          <w:marLeft w:val="0"/>
          <w:marRight w:val="0"/>
          <w:marTop w:val="0"/>
          <w:marBottom w:val="225"/>
          <w:divBdr>
            <w:top w:val="none" w:sz="0" w:space="0" w:color="4085CB"/>
            <w:left w:val="none" w:sz="0" w:space="0" w:color="4085CB"/>
            <w:bottom w:val="none" w:sz="0" w:space="0" w:color="4085CB"/>
            <w:right w:val="none" w:sz="0" w:space="0" w:color="4085CB"/>
          </w:divBdr>
        </w:div>
      </w:divsChild>
    </w:div>
    <w:div w:id="1083064860">
      <w:bodyDiv w:val="1"/>
      <w:marLeft w:val="0"/>
      <w:marRight w:val="0"/>
      <w:marTop w:val="0"/>
      <w:marBottom w:val="0"/>
      <w:divBdr>
        <w:top w:val="none" w:sz="0" w:space="0" w:color="auto"/>
        <w:left w:val="none" w:sz="0" w:space="0" w:color="auto"/>
        <w:bottom w:val="none" w:sz="0" w:space="0" w:color="auto"/>
        <w:right w:val="none" w:sz="0" w:space="0" w:color="auto"/>
      </w:divBdr>
      <w:divsChild>
        <w:div w:id="1035665799">
          <w:marLeft w:val="0"/>
          <w:marRight w:val="0"/>
          <w:marTop w:val="150"/>
          <w:marBottom w:val="0"/>
          <w:divBdr>
            <w:top w:val="none" w:sz="0" w:space="0" w:color="auto"/>
            <w:left w:val="none" w:sz="0" w:space="0" w:color="auto"/>
            <w:bottom w:val="none" w:sz="0" w:space="0" w:color="auto"/>
            <w:right w:val="none" w:sz="0" w:space="0" w:color="auto"/>
          </w:divBdr>
          <w:divsChild>
            <w:div w:id="285240449">
              <w:marLeft w:val="0"/>
              <w:marRight w:val="0"/>
              <w:marTop w:val="0"/>
              <w:marBottom w:val="0"/>
              <w:divBdr>
                <w:top w:val="none" w:sz="0" w:space="0" w:color="auto"/>
                <w:left w:val="none" w:sz="0" w:space="0" w:color="auto"/>
                <w:bottom w:val="none" w:sz="0" w:space="0" w:color="auto"/>
                <w:right w:val="none" w:sz="0" w:space="0" w:color="auto"/>
              </w:divBdr>
              <w:divsChild>
                <w:div w:id="1457213433">
                  <w:marLeft w:val="0"/>
                  <w:marRight w:val="0"/>
                  <w:marTop w:val="0"/>
                  <w:marBottom w:val="0"/>
                  <w:divBdr>
                    <w:top w:val="none" w:sz="0" w:space="0" w:color="auto"/>
                    <w:left w:val="none" w:sz="0" w:space="0" w:color="auto"/>
                    <w:bottom w:val="none" w:sz="0" w:space="0" w:color="auto"/>
                    <w:right w:val="none" w:sz="0" w:space="0" w:color="auto"/>
                  </w:divBdr>
                  <w:divsChild>
                    <w:div w:id="1877893212">
                      <w:marLeft w:val="0"/>
                      <w:marRight w:val="0"/>
                      <w:marTop w:val="0"/>
                      <w:marBottom w:val="0"/>
                      <w:divBdr>
                        <w:top w:val="none" w:sz="0" w:space="0" w:color="auto"/>
                        <w:left w:val="none" w:sz="0" w:space="0" w:color="auto"/>
                        <w:bottom w:val="none" w:sz="0" w:space="0" w:color="auto"/>
                        <w:right w:val="none" w:sz="0" w:space="0" w:color="auto"/>
                      </w:divBdr>
                      <w:divsChild>
                        <w:div w:id="201750323">
                          <w:marLeft w:val="0"/>
                          <w:marRight w:val="15"/>
                          <w:marTop w:val="0"/>
                          <w:marBottom w:val="0"/>
                          <w:divBdr>
                            <w:top w:val="none" w:sz="0" w:space="0" w:color="auto"/>
                            <w:left w:val="none" w:sz="0" w:space="0" w:color="auto"/>
                            <w:bottom w:val="none" w:sz="0" w:space="0" w:color="auto"/>
                            <w:right w:val="none" w:sz="0" w:space="0" w:color="auto"/>
                          </w:divBdr>
                          <w:divsChild>
                            <w:div w:id="599221205">
                              <w:marLeft w:val="0"/>
                              <w:marRight w:val="0"/>
                              <w:marTop w:val="0"/>
                              <w:marBottom w:val="0"/>
                              <w:divBdr>
                                <w:top w:val="none" w:sz="0" w:space="0" w:color="auto"/>
                                <w:left w:val="none" w:sz="0" w:space="0" w:color="auto"/>
                                <w:bottom w:val="none" w:sz="0" w:space="0" w:color="auto"/>
                                <w:right w:val="none" w:sz="0" w:space="0" w:color="auto"/>
                              </w:divBdr>
                            </w:div>
                          </w:divsChild>
                        </w:div>
                        <w:div w:id="675807625">
                          <w:marLeft w:val="0"/>
                          <w:marRight w:val="0"/>
                          <w:marTop w:val="0"/>
                          <w:marBottom w:val="0"/>
                          <w:divBdr>
                            <w:top w:val="none" w:sz="0" w:space="0" w:color="auto"/>
                            <w:left w:val="none" w:sz="0" w:space="0" w:color="auto"/>
                            <w:bottom w:val="none" w:sz="0" w:space="0" w:color="auto"/>
                            <w:right w:val="none" w:sz="0" w:space="0" w:color="auto"/>
                          </w:divBdr>
                          <w:divsChild>
                            <w:div w:id="2057118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9529057">
          <w:marLeft w:val="0"/>
          <w:marRight w:val="0"/>
          <w:marTop w:val="0"/>
          <w:marBottom w:val="0"/>
          <w:divBdr>
            <w:top w:val="none" w:sz="0" w:space="0" w:color="auto"/>
            <w:left w:val="none" w:sz="0" w:space="0" w:color="auto"/>
            <w:bottom w:val="none" w:sz="0" w:space="0" w:color="auto"/>
            <w:right w:val="none" w:sz="0" w:space="0" w:color="auto"/>
          </w:divBdr>
        </w:div>
        <w:div w:id="1907758420">
          <w:marLeft w:val="0"/>
          <w:marRight w:val="0"/>
          <w:marTop w:val="150"/>
          <w:marBottom w:val="30"/>
          <w:divBdr>
            <w:top w:val="none" w:sz="0" w:space="0" w:color="auto"/>
            <w:left w:val="none" w:sz="0" w:space="0" w:color="auto"/>
            <w:bottom w:val="none" w:sz="0" w:space="0" w:color="auto"/>
            <w:right w:val="none" w:sz="0" w:space="0" w:color="auto"/>
          </w:divBdr>
          <w:divsChild>
            <w:div w:id="1751197930">
              <w:marLeft w:val="0"/>
              <w:marRight w:val="0"/>
              <w:marTop w:val="0"/>
              <w:marBottom w:val="0"/>
              <w:divBdr>
                <w:top w:val="none" w:sz="0" w:space="0" w:color="auto"/>
                <w:left w:val="none" w:sz="0" w:space="0" w:color="auto"/>
                <w:bottom w:val="none" w:sz="0" w:space="0" w:color="auto"/>
                <w:right w:val="none" w:sz="0" w:space="0" w:color="auto"/>
              </w:divBdr>
              <w:divsChild>
                <w:div w:id="588343736">
                  <w:marLeft w:val="0"/>
                  <w:marRight w:val="0"/>
                  <w:marTop w:val="0"/>
                  <w:marBottom w:val="0"/>
                  <w:divBdr>
                    <w:top w:val="none" w:sz="0" w:space="0" w:color="auto"/>
                    <w:left w:val="none" w:sz="0" w:space="0" w:color="auto"/>
                    <w:bottom w:val="none" w:sz="0" w:space="0" w:color="auto"/>
                    <w:right w:val="none" w:sz="0" w:space="0" w:color="auto"/>
                  </w:divBdr>
                </w:div>
              </w:divsChild>
            </w:div>
            <w:div w:id="2043552477">
              <w:marLeft w:val="0"/>
              <w:marRight w:val="0"/>
              <w:marTop w:val="0"/>
              <w:marBottom w:val="0"/>
              <w:divBdr>
                <w:top w:val="none" w:sz="0" w:space="0" w:color="auto"/>
                <w:left w:val="none" w:sz="0" w:space="0" w:color="auto"/>
                <w:bottom w:val="none" w:sz="0" w:space="0" w:color="auto"/>
                <w:right w:val="none" w:sz="0" w:space="0" w:color="auto"/>
              </w:divBdr>
              <w:divsChild>
                <w:div w:id="936712510">
                  <w:marLeft w:val="0"/>
                  <w:marRight w:val="0"/>
                  <w:marTop w:val="0"/>
                  <w:marBottom w:val="0"/>
                  <w:divBdr>
                    <w:top w:val="none" w:sz="0" w:space="0" w:color="auto"/>
                    <w:left w:val="none" w:sz="0" w:space="0" w:color="auto"/>
                    <w:bottom w:val="none" w:sz="0" w:space="0" w:color="auto"/>
                    <w:right w:val="none" w:sz="0" w:space="0" w:color="auto"/>
                  </w:divBdr>
                </w:div>
              </w:divsChild>
            </w:div>
            <w:div w:id="105464310">
              <w:marLeft w:val="0"/>
              <w:marRight w:val="0"/>
              <w:marTop w:val="0"/>
              <w:marBottom w:val="0"/>
              <w:divBdr>
                <w:top w:val="none" w:sz="0" w:space="0" w:color="auto"/>
                <w:left w:val="none" w:sz="0" w:space="0" w:color="auto"/>
                <w:bottom w:val="none" w:sz="0" w:space="0" w:color="auto"/>
                <w:right w:val="none" w:sz="0" w:space="0" w:color="auto"/>
              </w:divBdr>
              <w:divsChild>
                <w:div w:id="192773052">
                  <w:marLeft w:val="0"/>
                  <w:marRight w:val="0"/>
                  <w:marTop w:val="0"/>
                  <w:marBottom w:val="0"/>
                  <w:divBdr>
                    <w:top w:val="none" w:sz="0" w:space="0" w:color="auto"/>
                    <w:left w:val="none" w:sz="0" w:space="0" w:color="auto"/>
                    <w:bottom w:val="none" w:sz="0" w:space="0" w:color="auto"/>
                    <w:right w:val="none" w:sz="0" w:space="0" w:color="auto"/>
                  </w:divBdr>
                </w:div>
              </w:divsChild>
            </w:div>
            <w:div w:id="1044871032">
              <w:marLeft w:val="0"/>
              <w:marRight w:val="0"/>
              <w:marTop w:val="0"/>
              <w:marBottom w:val="0"/>
              <w:divBdr>
                <w:top w:val="none" w:sz="0" w:space="0" w:color="auto"/>
                <w:left w:val="none" w:sz="0" w:space="0" w:color="auto"/>
                <w:bottom w:val="none" w:sz="0" w:space="0" w:color="auto"/>
                <w:right w:val="none" w:sz="0" w:space="0" w:color="auto"/>
              </w:divBdr>
              <w:divsChild>
                <w:div w:id="31090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7340152">
      <w:bodyDiv w:val="1"/>
      <w:marLeft w:val="0"/>
      <w:marRight w:val="0"/>
      <w:marTop w:val="0"/>
      <w:marBottom w:val="0"/>
      <w:divBdr>
        <w:top w:val="none" w:sz="0" w:space="0" w:color="auto"/>
        <w:left w:val="none" w:sz="0" w:space="0" w:color="auto"/>
        <w:bottom w:val="none" w:sz="0" w:space="0" w:color="auto"/>
        <w:right w:val="none" w:sz="0" w:space="0" w:color="auto"/>
      </w:divBdr>
    </w:div>
    <w:div w:id="1089275507">
      <w:bodyDiv w:val="1"/>
      <w:marLeft w:val="0"/>
      <w:marRight w:val="0"/>
      <w:marTop w:val="0"/>
      <w:marBottom w:val="0"/>
      <w:divBdr>
        <w:top w:val="none" w:sz="0" w:space="0" w:color="auto"/>
        <w:left w:val="none" w:sz="0" w:space="0" w:color="auto"/>
        <w:bottom w:val="none" w:sz="0" w:space="0" w:color="auto"/>
        <w:right w:val="none" w:sz="0" w:space="0" w:color="auto"/>
      </w:divBdr>
    </w:div>
    <w:div w:id="1089808261">
      <w:bodyDiv w:val="1"/>
      <w:marLeft w:val="0"/>
      <w:marRight w:val="0"/>
      <w:marTop w:val="0"/>
      <w:marBottom w:val="0"/>
      <w:divBdr>
        <w:top w:val="none" w:sz="0" w:space="0" w:color="auto"/>
        <w:left w:val="none" w:sz="0" w:space="0" w:color="auto"/>
        <w:bottom w:val="none" w:sz="0" w:space="0" w:color="auto"/>
        <w:right w:val="none" w:sz="0" w:space="0" w:color="auto"/>
      </w:divBdr>
      <w:divsChild>
        <w:div w:id="394596665">
          <w:marLeft w:val="150"/>
          <w:marRight w:val="0"/>
          <w:marTop w:val="0"/>
          <w:marBottom w:val="300"/>
          <w:divBdr>
            <w:top w:val="none" w:sz="0" w:space="0" w:color="auto"/>
            <w:left w:val="none" w:sz="0" w:space="0" w:color="auto"/>
            <w:bottom w:val="none" w:sz="0" w:space="0" w:color="auto"/>
            <w:right w:val="none" w:sz="0" w:space="0" w:color="auto"/>
          </w:divBdr>
          <w:divsChild>
            <w:div w:id="848983999">
              <w:marLeft w:val="900"/>
              <w:marRight w:val="450"/>
              <w:marTop w:val="0"/>
              <w:marBottom w:val="0"/>
              <w:divBdr>
                <w:top w:val="none" w:sz="0" w:space="0" w:color="auto"/>
                <w:left w:val="none" w:sz="0" w:space="0" w:color="auto"/>
                <w:bottom w:val="none" w:sz="0" w:space="0" w:color="auto"/>
                <w:right w:val="none" w:sz="0" w:space="0" w:color="auto"/>
              </w:divBdr>
              <w:divsChild>
                <w:div w:id="715274771">
                  <w:marLeft w:val="0"/>
                  <w:marRight w:val="0"/>
                  <w:marTop w:val="0"/>
                  <w:marBottom w:val="0"/>
                  <w:divBdr>
                    <w:top w:val="none" w:sz="0" w:space="0" w:color="auto"/>
                    <w:left w:val="none" w:sz="0" w:space="0" w:color="auto"/>
                    <w:bottom w:val="none" w:sz="0" w:space="0" w:color="auto"/>
                    <w:right w:val="none" w:sz="0" w:space="0" w:color="auto"/>
                  </w:divBdr>
                </w:div>
                <w:div w:id="2095323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4451985">
          <w:marLeft w:val="1050"/>
          <w:marRight w:val="0"/>
          <w:marTop w:val="300"/>
          <w:marBottom w:val="345"/>
          <w:divBdr>
            <w:top w:val="none" w:sz="0" w:space="0" w:color="auto"/>
            <w:left w:val="none" w:sz="0" w:space="0" w:color="auto"/>
            <w:bottom w:val="none" w:sz="0" w:space="0" w:color="auto"/>
            <w:right w:val="none" w:sz="0" w:space="0" w:color="auto"/>
          </w:divBdr>
          <w:divsChild>
            <w:div w:id="1521091334">
              <w:marLeft w:val="0"/>
              <w:marRight w:val="0"/>
              <w:marTop w:val="300"/>
              <w:marBottom w:val="0"/>
              <w:divBdr>
                <w:top w:val="single" w:sz="6" w:space="0" w:color="E6E6E6"/>
                <w:left w:val="single" w:sz="6" w:space="0" w:color="E6E6E6"/>
                <w:bottom w:val="single" w:sz="6" w:space="0" w:color="E6E6E6"/>
                <w:right w:val="single" w:sz="6" w:space="0" w:color="E6E6E6"/>
              </w:divBdr>
            </w:div>
          </w:divsChild>
        </w:div>
      </w:divsChild>
    </w:div>
    <w:div w:id="1096443133">
      <w:bodyDiv w:val="1"/>
      <w:marLeft w:val="0"/>
      <w:marRight w:val="0"/>
      <w:marTop w:val="0"/>
      <w:marBottom w:val="0"/>
      <w:divBdr>
        <w:top w:val="none" w:sz="0" w:space="0" w:color="auto"/>
        <w:left w:val="none" w:sz="0" w:space="0" w:color="auto"/>
        <w:bottom w:val="none" w:sz="0" w:space="0" w:color="auto"/>
        <w:right w:val="none" w:sz="0" w:space="0" w:color="auto"/>
      </w:divBdr>
      <w:divsChild>
        <w:div w:id="703600267">
          <w:marLeft w:val="0"/>
          <w:marRight w:val="0"/>
          <w:marTop w:val="0"/>
          <w:marBottom w:val="255"/>
          <w:divBdr>
            <w:top w:val="none" w:sz="0" w:space="0" w:color="auto"/>
            <w:left w:val="none" w:sz="0" w:space="0" w:color="auto"/>
            <w:bottom w:val="none" w:sz="0" w:space="0" w:color="auto"/>
            <w:right w:val="none" w:sz="0" w:space="0" w:color="auto"/>
          </w:divBdr>
        </w:div>
        <w:div w:id="1321736572">
          <w:marLeft w:val="0"/>
          <w:marRight w:val="0"/>
          <w:marTop w:val="0"/>
          <w:marBottom w:val="0"/>
          <w:divBdr>
            <w:top w:val="none" w:sz="0" w:space="0" w:color="auto"/>
            <w:left w:val="none" w:sz="0" w:space="0" w:color="auto"/>
            <w:bottom w:val="none" w:sz="0" w:space="0" w:color="auto"/>
            <w:right w:val="none" w:sz="0" w:space="0" w:color="auto"/>
          </w:divBdr>
        </w:div>
      </w:divsChild>
    </w:div>
    <w:div w:id="1096635877">
      <w:bodyDiv w:val="1"/>
      <w:marLeft w:val="0"/>
      <w:marRight w:val="0"/>
      <w:marTop w:val="0"/>
      <w:marBottom w:val="0"/>
      <w:divBdr>
        <w:top w:val="none" w:sz="0" w:space="0" w:color="auto"/>
        <w:left w:val="none" w:sz="0" w:space="0" w:color="auto"/>
        <w:bottom w:val="none" w:sz="0" w:space="0" w:color="auto"/>
        <w:right w:val="none" w:sz="0" w:space="0" w:color="auto"/>
      </w:divBdr>
      <w:divsChild>
        <w:div w:id="1201937081">
          <w:marLeft w:val="0"/>
          <w:marRight w:val="0"/>
          <w:marTop w:val="0"/>
          <w:marBottom w:val="0"/>
          <w:divBdr>
            <w:top w:val="none" w:sz="0" w:space="0" w:color="auto"/>
            <w:left w:val="none" w:sz="0" w:space="0" w:color="auto"/>
            <w:bottom w:val="none" w:sz="0" w:space="0" w:color="auto"/>
            <w:right w:val="none" w:sz="0" w:space="0" w:color="auto"/>
          </w:divBdr>
        </w:div>
      </w:divsChild>
    </w:div>
    <w:div w:id="1103306252">
      <w:bodyDiv w:val="1"/>
      <w:marLeft w:val="0"/>
      <w:marRight w:val="0"/>
      <w:marTop w:val="0"/>
      <w:marBottom w:val="0"/>
      <w:divBdr>
        <w:top w:val="none" w:sz="0" w:space="0" w:color="auto"/>
        <w:left w:val="none" w:sz="0" w:space="0" w:color="auto"/>
        <w:bottom w:val="none" w:sz="0" w:space="0" w:color="auto"/>
        <w:right w:val="none" w:sz="0" w:space="0" w:color="auto"/>
      </w:divBdr>
      <w:divsChild>
        <w:div w:id="73824122">
          <w:marLeft w:val="0"/>
          <w:marRight w:val="0"/>
          <w:marTop w:val="0"/>
          <w:marBottom w:val="0"/>
          <w:divBdr>
            <w:top w:val="none" w:sz="0" w:space="0" w:color="auto"/>
            <w:left w:val="none" w:sz="0" w:space="0" w:color="auto"/>
            <w:bottom w:val="none" w:sz="0" w:space="0" w:color="auto"/>
            <w:right w:val="none" w:sz="0" w:space="0" w:color="auto"/>
          </w:divBdr>
          <w:divsChild>
            <w:div w:id="1548299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429090">
      <w:bodyDiv w:val="1"/>
      <w:marLeft w:val="0"/>
      <w:marRight w:val="0"/>
      <w:marTop w:val="0"/>
      <w:marBottom w:val="0"/>
      <w:divBdr>
        <w:top w:val="none" w:sz="0" w:space="0" w:color="auto"/>
        <w:left w:val="none" w:sz="0" w:space="0" w:color="auto"/>
        <w:bottom w:val="none" w:sz="0" w:space="0" w:color="auto"/>
        <w:right w:val="none" w:sz="0" w:space="0" w:color="auto"/>
      </w:divBdr>
      <w:divsChild>
        <w:div w:id="1795513032">
          <w:marLeft w:val="0"/>
          <w:marRight w:val="0"/>
          <w:marTop w:val="0"/>
          <w:marBottom w:val="0"/>
          <w:divBdr>
            <w:top w:val="none" w:sz="0" w:space="0" w:color="auto"/>
            <w:left w:val="none" w:sz="0" w:space="0" w:color="auto"/>
            <w:bottom w:val="none" w:sz="0" w:space="0" w:color="auto"/>
            <w:right w:val="none" w:sz="0" w:space="0" w:color="auto"/>
          </w:divBdr>
        </w:div>
      </w:divsChild>
    </w:div>
    <w:div w:id="1108888906">
      <w:bodyDiv w:val="1"/>
      <w:marLeft w:val="0"/>
      <w:marRight w:val="0"/>
      <w:marTop w:val="0"/>
      <w:marBottom w:val="0"/>
      <w:divBdr>
        <w:top w:val="none" w:sz="0" w:space="0" w:color="auto"/>
        <w:left w:val="none" w:sz="0" w:space="0" w:color="auto"/>
        <w:bottom w:val="none" w:sz="0" w:space="0" w:color="auto"/>
        <w:right w:val="none" w:sz="0" w:space="0" w:color="auto"/>
      </w:divBdr>
    </w:div>
    <w:div w:id="1112940089">
      <w:bodyDiv w:val="1"/>
      <w:marLeft w:val="0"/>
      <w:marRight w:val="0"/>
      <w:marTop w:val="0"/>
      <w:marBottom w:val="0"/>
      <w:divBdr>
        <w:top w:val="none" w:sz="0" w:space="0" w:color="auto"/>
        <w:left w:val="none" w:sz="0" w:space="0" w:color="auto"/>
        <w:bottom w:val="none" w:sz="0" w:space="0" w:color="auto"/>
        <w:right w:val="none" w:sz="0" w:space="0" w:color="auto"/>
      </w:divBdr>
    </w:div>
    <w:div w:id="1118718204">
      <w:bodyDiv w:val="1"/>
      <w:marLeft w:val="0"/>
      <w:marRight w:val="0"/>
      <w:marTop w:val="0"/>
      <w:marBottom w:val="0"/>
      <w:divBdr>
        <w:top w:val="none" w:sz="0" w:space="0" w:color="auto"/>
        <w:left w:val="none" w:sz="0" w:space="0" w:color="auto"/>
        <w:bottom w:val="none" w:sz="0" w:space="0" w:color="auto"/>
        <w:right w:val="none" w:sz="0" w:space="0" w:color="auto"/>
      </w:divBdr>
    </w:div>
    <w:div w:id="1120220916">
      <w:bodyDiv w:val="1"/>
      <w:marLeft w:val="0"/>
      <w:marRight w:val="0"/>
      <w:marTop w:val="0"/>
      <w:marBottom w:val="0"/>
      <w:divBdr>
        <w:top w:val="none" w:sz="0" w:space="0" w:color="auto"/>
        <w:left w:val="none" w:sz="0" w:space="0" w:color="auto"/>
        <w:bottom w:val="none" w:sz="0" w:space="0" w:color="auto"/>
        <w:right w:val="none" w:sz="0" w:space="0" w:color="auto"/>
      </w:divBdr>
      <w:divsChild>
        <w:div w:id="135876736">
          <w:marLeft w:val="0"/>
          <w:marRight w:val="0"/>
          <w:marTop w:val="0"/>
          <w:marBottom w:val="0"/>
          <w:divBdr>
            <w:top w:val="none" w:sz="0" w:space="0" w:color="auto"/>
            <w:left w:val="none" w:sz="0" w:space="0" w:color="auto"/>
            <w:bottom w:val="none" w:sz="0" w:space="0" w:color="auto"/>
            <w:right w:val="none" w:sz="0" w:space="0" w:color="auto"/>
          </w:divBdr>
          <w:divsChild>
            <w:div w:id="1261718857">
              <w:marLeft w:val="0"/>
              <w:marRight w:val="0"/>
              <w:marTop w:val="0"/>
              <w:marBottom w:val="0"/>
              <w:divBdr>
                <w:top w:val="none" w:sz="0" w:space="0" w:color="auto"/>
                <w:left w:val="none" w:sz="0" w:space="0" w:color="auto"/>
                <w:bottom w:val="none" w:sz="0" w:space="0" w:color="auto"/>
                <w:right w:val="none" w:sz="0" w:space="0" w:color="auto"/>
              </w:divBdr>
            </w:div>
          </w:divsChild>
        </w:div>
        <w:div w:id="967857603">
          <w:marLeft w:val="0"/>
          <w:marRight w:val="0"/>
          <w:marTop w:val="0"/>
          <w:marBottom w:val="0"/>
          <w:divBdr>
            <w:top w:val="none" w:sz="0" w:space="0" w:color="auto"/>
            <w:left w:val="none" w:sz="0" w:space="0" w:color="auto"/>
            <w:bottom w:val="none" w:sz="0" w:space="0" w:color="auto"/>
            <w:right w:val="none" w:sz="0" w:space="0" w:color="auto"/>
          </w:divBdr>
        </w:div>
        <w:div w:id="2116441752">
          <w:marLeft w:val="0"/>
          <w:marRight w:val="0"/>
          <w:marTop w:val="0"/>
          <w:marBottom w:val="0"/>
          <w:divBdr>
            <w:top w:val="none" w:sz="0" w:space="0" w:color="auto"/>
            <w:left w:val="none" w:sz="0" w:space="0" w:color="auto"/>
            <w:bottom w:val="none" w:sz="0" w:space="0" w:color="auto"/>
            <w:right w:val="none" w:sz="0" w:space="0" w:color="auto"/>
          </w:divBdr>
          <w:divsChild>
            <w:div w:id="485561145">
              <w:marLeft w:val="0"/>
              <w:marRight w:val="195"/>
              <w:marTop w:val="60"/>
              <w:marBottom w:val="150"/>
              <w:divBdr>
                <w:top w:val="none" w:sz="0" w:space="0" w:color="auto"/>
                <w:left w:val="none" w:sz="0" w:space="0" w:color="auto"/>
                <w:bottom w:val="single" w:sz="6" w:space="0" w:color="B7B7B7"/>
                <w:right w:val="none" w:sz="0" w:space="0" w:color="auto"/>
              </w:divBdr>
              <w:divsChild>
                <w:div w:id="1513761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0419809">
      <w:bodyDiv w:val="1"/>
      <w:marLeft w:val="0"/>
      <w:marRight w:val="0"/>
      <w:marTop w:val="0"/>
      <w:marBottom w:val="0"/>
      <w:divBdr>
        <w:top w:val="none" w:sz="0" w:space="0" w:color="auto"/>
        <w:left w:val="none" w:sz="0" w:space="0" w:color="auto"/>
        <w:bottom w:val="none" w:sz="0" w:space="0" w:color="auto"/>
        <w:right w:val="none" w:sz="0" w:space="0" w:color="auto"/>
      </w:divBdr>
    </w:div>
    <w:div w:id="1121337215">
      <w:bodyDiv w:val="1"/>
      <w:marLeft w:val="0"/>
      <w:marRight w:val="0"/>
      <w:marTop w:val="0"/>
      <w:marBottom w:val="0"/>
      <w:divBdr>
        <w:top w:val="none" w:sz="0" w:space="0" w:color="auto"/>
        <w:left w:val="none" w:sz="0" w:space="0" w:color="auto"/>
        <w:bottom w:val="none" w:sz="0" w:space="0" w:color="auto"/>
        <w:right w:val="none" w:sz="0" w:space="0" w:color="auto"/>
      </w:divBdr>
      <w:divsChild>
        <w:div w:id="1781754303">
          <w:marLeft w:val="0"/>
          <w:marRight w:val="0"/>
          <w:marTop w:val="0"/>
          <w:marBottom w:val="0"/>
          <w:divBdr>
            <w:top w:val="none" w:sz="0" w:space="0" w:color="auto"/>
            <w:left w:val="none" w:sz="0" w:space="0" w:color="auto"/>
            <w:bottom w:val="none" w:sz="0" w:space="0" w:color="auto"/>
            <w:right w:val="none" w:sz="0" w:space="0" w:color="auto"/>
          </w:divBdr>
          <w:divsChild>
            <w:div w:id="996104828">
              <w:marLeft w:val="0"/>
              <w:marRight w:val="0"/>
              <w:marTop w:val="0"/>
              <w:marBottom w:val="0"/>
              <w:divBdr>
                <w:top w:val="none" w:sz="0" w:space="0" w:color="auto"/>
                <w:left w:val="none" w:sz="0" w:space="0" w:color="auto"/>
                <w:bottom w:val="none" w:sz="0" w:space="0" w:color="auto"/>
                <w:right w:val="none" w:sz="0" w:space="0" w:color="auto"/>
              </w:divBdr>
            </w:div>
          </w:divsChild>
        </w:div>
        <w:div w:id="1981688348">
          <w:marLeft w:val="15"/>
          <w:marRight w:val="0"/>
          <w:marTop w:val="0"/>
          <w:marBottom w:val="0"/>
          <w:divBdr>
            <w:top w:val="none" w:sz="0" w:space="0" w:color="auto"/>
            <w:left w:val="none" w:sz="0" w:space="0" w:color="auto"/>
            <w:bottom w:val="none" w:sz="0" w:space="0" w:color="auto"/>
            <w:right w:val="none" w:sz="0" w:space="0" w:color="auto"/>
          </w:divBdr>
        </w:div>
        <w:div w:id="2066416627">
          <w:marLeft w:val="0"/>
          <w:marRight w:val="0"/>
          <w:marTop w:val="0"/>
          <w:marBottom w:val="0"/>
          <w:divBdr>
            <w:top w:val="none" w:sz="0" w:space="0" w:color="auto"/>
            <w:left w:val="none" w:sz="0" w:space="0" w:color="auto"/>
            <w:bottom w:val="none" w:sz="0" w:space="0" w:color="auto"/>
            <w:right w:val="none" w:sz="0" w:space="0" w:color="auto"/>
          </w:divBdr>
        </w:div>
        <w:div w:id="231356459">
          <w:marLeft w:val="195"/>
          <w:marRight w:val="105"/>
          <w:marTop w:val="0"/>
          <w:marBottom w:val="0"/>
          <w:divBdr>
            <w:top w:val="none" w:sz="0" w:space="0" w:color="auto"/>
            <w:left w:val="none" w:sz="0" w:space="0" w:color="auto"/>
            <w:bottom w:val="none" w:sz="0" w:space="0" w:color="auto"/>
            <w:right w:val="none" w:sz="0" w:space="0" w:color="auto"/>
          </w:divBdr>
        </w:div>
        <w:div w:id="1614744281">
          <w:marLeft w:val="0"/>
          <w:marRight w:val="0"/>
          <w:marTop w:val="0"/>
          <w:marBottom w:val="0"/>
          <w:divBdr>
            <w:top w:val="none" w:sz="0" w:space="0" w:color="auto"/>
            <w:left w:val="none" w:sz="0" w:space="0" w:color="auto"/>
            <w:bottom w:val="none" w:sz="0" w:space="0" w:color="auto"/>
            <w:right w:val="none" w:sz="0" w:space="0" w:color="auto"/>
          </w:divBdr>
        </w:div>
      </w:divsChild>
    </w:div>
    <w:div w:id="1121531906">
      <w:bodyDiv w:val="1"/>
      <w:marLeft w:val="0"/>
      <w:marRight w:val="0"/>
      <w:marTop w:val="0"/>
      <w:marBottom w:val="0"/>
      <w:divBdr>
        <w:top w:val="none" w:sz="0" w:space="0" w:color="auto"/>
        <w:left w:val="none" w:sz="0" w:space="0" w:color="auto"/>
        <w:bottom w:val="none" w:sz="0" w:space="0" w:color="auto"/>
        <w:right w:val="none" w:sz="0" w:space="0" w:color="auto"/>
      </w:divBdr>
      <w:divsChild>
        <w:div w:id="12239808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9323690">
              <w:marLeft w:val="0"/>
              <w:marRight w:val="0"/>
              <w:marTop w:val="0"/>
              <w:marBottom w:val="0"/>
              <w:divBdr>
                <w:top w:val="none" w:sz="0" w:space="0" w:color="auto"/>
                <w:left w:val="none" w:sz="0" w:space="0" w:color="auto"/>
                <w:bottom w:val="none" w:sz="0" w:space="0" w:color="auto"/>
                <w:right w:val="none" w:sz="0" w:space="0" w:color="auto"/>
              </w:divBdr>
              <w:divsChild>
                <w:div w:id="2064985170">
                  <w:marLeft w:val="0"/>
                  <w:marRight w:val="0"/>
                  <w:marTop w:val="0"/>
                  <w:marBottom w:val="0"/>
                  <w:divBdr>
                    <w:top w:val="none" w:sz="0" w:space="0" w:color="auto"/>
                    <w:left w:val="none" w:sz="0" w:space="0" w:color="auto"/>
                    <w:bottom w:val="none" w:sz="0" w:space="0" w:color="auto"/>
                    <w:right w:val="none" w:sz="0" w:space="0" w:color="auto"/>
                  </w:divBdr>
                  <w:divsChild>
                    <w:div w:id="1250037417">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 w:id="1123841469">
      <w:bodyDiv w:val="1"/>
      <w:marLeft w:val="0"/>
      <w:marRight w:val="0"/>
      <w:marTop w:val="0"/>
      <w:marBottom w:val="0"/>
      <w:divBdr>
        <w:top w:val="none" w:sz="0" w:space="0" w:color="auto"/>
        <w:left w:val="none" w:sz="0" w:space="0" w:color="auto"/>
        <w:bottom w:val="none" w:sz="0" w:space="0" w:color="auto"/>
        <w:right w:val="none" w:sz="0" w:space="0" w:color="auto"/>
      </w:divBdr>
      <w:divsChild>
        <w:div w:id="659893159">
          <w:marLeft w:val="0"/>
          <w:marRight w:val="0"/>
          <w:marTop w:val="0"/>
          <w:marBottom w:val="0"/>
          <w:divBdr>
            <w:top w:val="none" w:sz="0" w:space="0" w:color="auto"/>
            <w:left w:val="none" w:sz="0" w:space="0" w:color="auto"/>
            <w:bottom w:val="none" w:sz="0" w:space="0" w:color="auto"/>
            <w:right w:val="none" w:sz="0" w:space="0" w:color="auto"/>
          </w:divBdr>
          <w:divsChild>
            <w:div w:id="939526582">
              <w:marLeft w:val="0"/>
              <w:marRight w:val="0"/>
              <w:marTop w:val="0"/>
              <w:marBottom w:val="0"/>
              <w:divBdr>
                <w:top w:val="none" w:sz="0" w:space="0" w:color="auto"/>
                <w:left w:val="none" w:sz="0" w:space="0" w:color="auto"/>
                <w:bottom w:val="none" w:sz="0" w:space="0" w:color="auto"/>
                <w:right w:val="none" w:sz="0" w:space="0" w:color="auto"/>
              </w:divBdr>
              <w:divsChild>
                <w:div w:id="116686001">
                  <w:marLeft w:val="0"/>
                  <w:marRight w:val="0"/>
                  <w:marTop w:val="0"/>
                  <w:marBottom w:val="0"/>
                  <w:divBdr>
                    <w:top w:val="none" w:sz="0" w:space="0" w:color="auto"/>
                    <w:left w:val="none" w:sz="0" w:space="0" w:color="auto"/>
                    <w:bottom w:val="none" w:sz="0" w:space="0" w:color="auto"/>
                    <w:right w:val="none" w:sz="0" w:space="0" w:color="auto"/>
                  </w:divBdr>
                  <w:divsChild>
                    <w:div w:id="1849102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583171">
      <w:bodyDiv w:val="1"/>
      <w:marLeft w:val="0"/>
      <w:marRight w:val="0"/>
      <w:marTop w:val="0"/>
      <w:marBottom w:val="0"/>
      <w:divBdr>
        <w:top w:val="none" w:sz="0" w:space="0" w:color="auto"/>
        <w:left w:val="none" w:sz="0" w:space="0" w:color="auto"/>
        <w:bottom w:val="none" w:sz="0" w:space="0" w:color="auto"/>
        <w:right w:val="none" w:sz="0" w:space="0" w:color="auto"/>
      </w:divBdr>
      <w:divsChild>
        <w:div w:id="368575691">
          <w:marLeft w:val="0"/>
          <w:marRight w:val="0"/>
          <w:marTop w:val="0"/>
          <w:marBottom w:val="225"/>
          <w:divBdr>
            <w:top w:val="none" w:sz="0" w:space="0" w:color="auto"/>
            <w:left w:val="none" w:sz="0" w:space="0" w:color="auto"/>
            <w:bottom w:val="none" w:sz="0" w:space="0" w:color="auto"/>
            <w:right w:val="none" w:sz="0" w:space="0" w:color="auto"/>
          </w:divBdr>
        </w:div>
        <w:div w:id="2057312002">
          <w:marLeft w:val="0"/>
          <w:marRight w:val="0"/>
          <w:marTop w:val="0"/>
          <w:marBottom w:val="0"/>
          <w:divBdr>
            <w:top w:val="none" w:sz="0" w:space="0" w:color="auto"/>
            <w:left w:val="none" w:sz="0" w:space="0" w:color="auto"/>
            <w:bottom w:val="none" w:sz="0" w:space="0" w:color="auto"/>
            <w:right w:val="none" w:sz="0" w:space="0" w:color="auto"/>
          </w:divBdr>
          <w:divsChild>
            <w:div w:id="1243836073">
              <w:marLeft w:val="0"/>
              <w:marRight w:val="0"/>
              <w:marTop w:val="0"/>
              <w:marBottom w:val="0"/>
              <w:divBdr>
                <w:top w:val="none" w:sz="0" w:space="0" w:color="auto"/>
                <w:left w:val="none" w:sz="0" w:space="0" w:color="auto"/>
                <w:bottom w:val="none" w:sz="0" w:space="0" w:color="auto"/>
                <w:right w:val="none" w:sz="0" w:space="0" w:color="auto"/>
              </w:divBdr>
              <w:divsChild>
                <w:div w:id="1529684693">
                  <w:marLeft w:val="0"/>
                  <w:marRight w:val="0"/>
                  <w:marTop w:val="0"/>
                  <w:marBottom w:val="0"/>
                  <w:divBdr>
                    <w:top w:val="none" w:sz="0" w:space="0" w:color="auto"/>
                    <w:left w:val="none" w:sz="0" w:space="0" w:color="auto"/>
                    <w:bottom w:val="none" w:sz="0" w:space="0" w:color="auto"/>
                    <w:right w:val="none" w:sz="0" w:space="0" w:color="auto"/>
                  </w:divBdr>
                  <w:divsChild>
                    <w:div w:id="2036613897">
                      <w:marLeft w:val="0"/>
                      <w:marRight w:val="0"/>
                      <w:marTop w:val="0"/>
                      <w:marBottom w:val="0"/>
                      <w:divBdr>
                        <w:top w:val="none" w:sz="0" w:space="0" w:color="auto"/>
                        <w:left w:val="none" w:sz="0" w:space="0" w:color="auto"/>
                        <w:bottom w:val="none" w:sz="0" w:space="0" w:color="auto"/>
                        <w:right w:val="none" w:sz="0" w:space="0" w:color="auto"/>
                      </w:divBdr>
                      <w:divsChild>
                        <w:div w:id="1620140425">
                          <w:marLeft w:val="0"/>
                          <w:marRight w:val="0"/>
                          <w:marTop w:val="0"/>
                          <w:marBottom w:val="0"/>
                          <w:divBdr>
                            <w:top w:val="none" w:sz="0" w:space="0" w:color="auto"/>
                            <w:left w:val="none" w:sz="0" w:space="0" w:color="auto"/>
                            <w:bottom w:val="none" w:sz="0" w:space="0" w:color="auto"/>
                            <w:right w:val="none" w:sz="0" w:space="0" w:color="auto"/>
                          </w:divBdr>
                          <w:divsChild>
                            <w:div w:id="105933702">
                              <w:marLeft w:val="0"/>
                              <w:marRight w:val="0"/>
                              <w:marTop w:val="0"/>
                              <w:marBottom w:val="0"/>
                              <w:divBdr>
                                <w:top w:val="none" w:sz="0" w:space="0" w:color="auto"/>
                                <w:left w:val="none" w:sz="0" w:space="0" w:color="auto"/>
                                <w:bottom w:val="none" w:sz="0" w:space="0" w:color="auto"/>
                                <w:right w:val="none" w:sz="0" w:space="0" w:color="auto"/>
                              </w:divBdr>
                            </w:div>
                            <w:div w:id="403843695">
                              <w:marLeft w:val="0"/>
                              <w:marRight w:val="0"/>
                              <w:marTop w:val="0"/>
                              <w:marBottom w:val="0"/>
                              <w:divBdr>
                                <w:top w:val="none" w:sz="0" w:space="0" w:color="auto"/>
                                <w:left w:val="none" w:sz="0" w:space="0" w:color="auto"/>
                                <w:bottom w:val="none" w:sz="0" w:space="0" w:color="auto"/>
                                <w:right w:val="none" w:sz="0" w:space="0" w:color="auto"/>
                              </w:divBdr>
                            </w:div>
                            <w:div w:id="812213428">
                              <w:marLeft w:val="0"/>
                              <w:marRight w:val="0"/>
                              <w:marTop w:val="0"/>
                              <w:marBottom w:val="0"/>
                              <w:divBdr>
                                <w:top w:val="none" w:sz="0" w:space="0" w:color="auto"/>
                                <w:left w:val="none" w:sz="0" w:space="0" w:color="auto"/>
                                <w:bottom w:val="none" w:sz="0" w:space="0" w:color="auto"/>
                                <w:right w:val="none" w:sz="0" w:space="0" w:color="auto"/>
                              </w:divBdr>
                            </w:div>
                            <w:div w:id="989019360">
                              <w:marLeft w:val="0"/>
                              <w:marRight w:val="0"/>
                              <w:marTop w:val="0"/>
                              <w:marBottom w:val="0"/>
                              <w:divBdr>
                                <w:top w:val="none" w:sz="0" w:space="0" w:color="auto"/>
                                <w:left w:val="none" w:sz="0" w:space="0" w:color="auto"/>
                                <w:bottom w:val="none" w:sz="0" w:space="0" w:color="auto"/>
                                <w:right w:val="none" w:sz="0" w:space="0" w:color="auto"/>
                              </w:divBdr>
                            </w:div>
                            <w:div w:id="1337805965">
                              <w:marLeft w:val="0"/>
                              <w:marRight w:val="0"/>
                              <w:marTop w:val="0"/>
                              <w:marBottom w:val="0"/>
                              <w:divBdr>
                                <w:top w:val="none" w:sz="0" w:space="0" w:color="auto"/>
                                <w:left w:val="none" w:sz="0" w:space="0" w:color="auto"/>
                                <w:bottom w:val="none" w:sz="0" w:space="0" w:color="auto"/>
                                <w:right w:val="none" w:sz="0" w:space="0" w:color="auto"/>
                              </w:divBdr>
                            </w:div>
                            <w:div w:id="1343779870">
                              <w:marLeft w:val="0"/>
                              <w:marRight w:val="0"/>
                              <w:marTop w:val="0"/>
                              <w:marBottom w:val="0"/>
                              <w:divBdr>
                                <w:top w:val="none" w:sz="0" w:space="0" w:color="auto"/>
                                <w:left w:val="none" w:sz="0" w:space="0" w:color="auto"/>
                                <w:bottom w:val="none" w:sz="0" w:space="0" w:color="auto"/>
                                <w:right w:val="none" w:sz="0" w:space="0" w:color="auto"/>
                              </w:divBdr>
                            </w:div>
                            <w:div w:id="1578127840">
                              <w:marLeft w:val="0"/>
                              <w:marRight w:val="0"/>
                              <w:marTop w:val="0"/>
                              <w:marBottom w:val="0"/>
                              <w:divBdr>
                                <w:top w:val="none" w:sz="0" w:space="0" w:color="auto"/>
                                <w:left w:val="none" w:sz="0" w:space="0" w:color="auto"/>
                                <w:bottom w:val="none" w:sz="0" w:space="0" w:color="auto"/>
                                <w:right w:val="none" w:sz="0" w:space="0" w:color="auto"/>
                              </w:divBdr>
                            </w:div>
                            <w:div w:id="1691032864">
                              <w:marLeft w:val="0"/>
                              <w:marRight w:val="0"/>
                              <w:marTop w:val="0"/>
                              <w:marBottom w:val="0"/>
                              <w:divBdr>
                                <w:top w:val="none" w:sz="0" w:space="0" w:color="auto"/>
                                <w:left w:val="none" w:sz="0" w:space="0" w:color="auto"/>
                                <w:bottom w:val="none" w:sz="0" w:space="0" w:color="auto"/>
                                <w:right w:val="none" w:sz="0" w:space="0" w:color="auto"/>
                              </w:divBdr>
                            </w:div>
                            <w:div w:id="2040857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9128188">
      <w:bodyDiv w:val="1"/>
      <w:marLeft w:val="0"/>
      <w:marRight w:val="0"/>
      <w:marTop w:val="0"/>
      <w:marBottom w:val="0"/>
      <w:divBdr>
        <w:top w:val="none" w:sz="0" w:space="0" w:color="auto"/>
        <w:left w:val="none" w:sz="0" w:space="0" w:color="auto"/>
        <w:bottom w:val="none" w:sz="0" w:space="0" w:color="auto"/>
        <w:right w:val="none" w:sz="0" w:space="0" w:color="auto"/>
      </w:divBdr>
      <w:divsChild>
        <w:div w:id="1408990541">
          <w:marLeft w:val="0"/>
          <w:marRight w:val="0"/>
          <w:marTop w:val="0"/>
          <w:marBottom w:val="240"/>
          <w:divBdr>
            <w:top w:val="none" w:sz="0" w:space="0" w:color="auto"/>
            <w:left w:val="none" w:sz="0" w:space="0" w:color="auto"/>
            <w:bottom w:val="none" w:sz="0" w:space="0" w:color="auto"/>
            <w:right w:val="none" w:sz="0" w:space="0" w:color="auto"/>
          </w:divBdr>
        </w:div>
        <w:div w:id="1567762891">
          <w:marLeft w:val="-225"/>
          <w:marRight w:val="240"/>
          <w:marTop w:val="0"/>
          <w:marBottom w:val="360"/>
          <w:divBdr>
            <w:top w:val="none" w:sz="0" w:space="0" w:color="auto"/>
            <w:left w:val="none" w:sz="0" w:space="0" w:color="auto"/>
            <w:bottom w:val="none" w:sz="0" w:space="0" w:color="auto"/>
            <w:right w:val="none" w:sz="0" w:space="0" w:color="auto"/>
          </w:divBdr>
        </w:div>
        <w:div w:id="1994988808">
          <w:marLeft w:val="0"/>
          <w:marRight w:val="0"/>
          <w:marTop w:val="0"/>
          <w:marBottom w:val="300"/>
          <w:divBdr>
            <w:top w:val="none" w:sz="0" w:space="0" w:color="auto"/>
            <w:left w:val="none" w:sz="0" w:space="0" w:color="auto"/>
            <w:bottom w:val="single" w:sz="6" w:space="0" w:color="CECECE"/>
            <w:right w:val="none" w:sz="0" w:space="0" w:color="auto"/>
          </w:divBdr>
          <w:divsChild>
            <w:div w:id="1884558467">
              <w:marLeft w:val="0"/>
              <w:marRight w:val="0"/>
              <w:marTop w:val="0"/>
              <w:marBottom w:val="150"/>
              <w:divBdr>
                <w:top w:val="none" w:sz="0" w:space="0" w:color="auto"/>
                <w:left w:val="none" w:sz="0" w:space="0" w:color="auto"/>
                <w:bottom w:val="none" w:sz="0" w:space="0" w:color="auto"/>
                <w:right w:val="none" w:sz="0" w:space="0" w:color="auto"/>
              </w:divBdr>
              <w:divsChild>
                <w:div w:id="480926132">
                  <w:marLeft w:val="0"/>
                  <w:marRight w:val="0"/>
                  <w:marTop w:val="0"/>
                  <w:marBottom w:val="45"/>
                  <w:divBdr>
                    <w:top w:val="none" w:sz="0" w:space="0" w:color="auto"/>
                    <w:left w:val="none" w:sz="0" w:space="0" w:color="auto"/>
                    <w:bottom w:val="single" w:sz="6" w:space="2" w:color="CECECE"/>
                    <w:right w:val="none" w:sz="0" w:space="0" w:color="auto"/>
                  </w:divBdr>
                </w:div>
              </w:divsChild>
            </w:div>
          </w:divsChild>
        </w:div>
        <w:div w:id="2086950448">
          <w:marLeft w:val="0"/>
          <w:marRight w:val="150"/>
          <w:marTop w:val="0"/>
          <w:marBottom w:val="0"/>
          <w:divBdr>
            <w:top w:val="none" w:sz="0" w:space="0" w:color="auto"/>
            <w:left w:val="none" w:sz="0" w:space="0" w:color="auto"/>
            <w:bottom w:val="none" w:sz="0" w:space="0" w:color="auto"/>
            <w:right w:val="none" w:sz="0" w:space="0" w:color="auto"/>
          </w:divBdr>
          <w:divsChild>
            <w:div w:id="521944338">
              <w:marLeft w:val="-225"/>
              <w:marRight w:val="0"/>
              <w:marTop w:val="0"/>
              <w:marBottom w:val="461"/>
              <w:divBdr>
                <w:top w:val="none" w:sz="0" w:space="0" w:color="auto"/>
                <w:left w:val="none" w:sz="0" w:space="0" w:color="auto"/>
                <w:bottom w:val="none" w:sz="0" w:space="0" w:color="auto"/>
                <w:right w:val="none" w:sz="0" w:space="0" w:color="auto"/>
              </w:divBdr>
            </w:div>
            <w:div w:id="1960721716">
              <w:marLeft w:val="-225"/>
              <w:marRight w:val="0"/>
              <w:marTop w:val="0"/>
              <w:marBottom w:val="461"/>
              <w:divBdr>
                <w:top w:val="none" w:sz="0" w:space="0" w:color="auto"/>
                <w:left w:val="none" w:sz="0" w:space="0" w:color="auto"/>
                <w:bottom w:val="none" w:sz="0" w:space="0" w:color="auto"/>
                <w:right w:val="none" w:sz="0" w:space="0" w:color="auto"/>
              </w:divBdr>
              <w:divsChild>
                <w:div w:id="151742652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 w:id="1130855831">
      <w:bodyDiv w:val="1"/>
      <w:marLeft w:val="0"/>
      <w:marRight w:val="0"/>
      <w:marTop w:val="0"/>
      <w:marBottom w:val="0"/>
      <w:divBdr>
        <w:top w:val="none" w:sz="0" w:space="0" w:color="auto"/>
        <w:left w:val="none" w:sz="0" w:space="0" w:color="auto"/>
        <w:bottom w:val="none" w:sz="0" w:space="0" w:color="auto"/>
        <w:right w:val="none" w:sz="0" w:space="0" w:color="auto"/>
      </w:divBdr>
    </w:div>
    <w:div w:id="1131366813">
      <w:bodyDiv w:val="1"/>
      <w:marLeft w:val="0"/>
      <w:marRight w:val="0"/>
      <w:marTop w:val="0"/>
      <w:marBottom w:val="0"/>
      <w:divBdr>
        <w:top w:val="none" w:sz="0" w:space="0" w:color="auto"/>
        <w:left w:val="none" w:sz="0" w:space="0" w:color="auto"/>
        <w:bottom w:val="none" w:sz="0" w:space="0" w:color="auto"/>
        <w:right w:val="none" w:sz="0" w:space="0" w:color="auto"/>
      </w:divBdr>
    </w:div>
    <w:div w:id="1137185125">
      <w:bodyDiv w:val="1"/>
      <w:marLeft w:val="0"/>
      <w:marRight w:val="0"/>
      <w:marTop w:val="0"/>
      <w:marBottom w:val="0"/>
      <w:divBdr>
        <w:top w:val="none" w:sz="0" w:space="0" w:color="auto"/>
        <w:left w:val="none" w:sz="0" w:space="0" w:color="auto"/>
        <w:bottom w:val="none" w:sz="0" w:space="0" w:color="auto"/>
        <w:right w:val="none" w:sz="0" w:space="0" w:color="auto"/>
      </w:divBdr>
    </w:div>
    <w:div w:id="1138570943">
      <w:bodyDiv w:val="1"/>
      <w:marLeft w:val="0"/>
      <w:marRight w:val="0"/>
      <w:marTop w:val="0"/>
      <w:marBottom w:val="0"/>
      <w:divBdr>
        <w:top w:val="none" w:sz="0" w:space="0" w:color="auto"/>
        <w:left w:val="none" w:sz="0" w:space="0" w:color="auto"/>
        <w:bottom w:val="none" w:sz="0" w:space="0" w:color="auto"/>
        <w:right w:val="none" w:sz="0" w:space="0" w:color="auto"/>
      </w:divBdr>
      <w:divsChild>
        <w:div w:id="1611400457">
          <w:marLeft w:val="0"/>
          <w:marRight w:val="0"/>
          <w:marTop w:val="0"/>
          <w:marBottom w:val="0"/>
          <w:divBdr>
            <w:top w:val="none" w:sz="0" w:space="0" w:color="auto"/>
            <w:left w:val="none" w:sz="0" w:space="0" w:color="auto"/>
            <w:bottom w:val="none" w:sz="0" w:space="0" w:color="auto"/>
            <w:right w:val="none" w:sz="0" w:space="0" w:color="auto"/>
          </w:divBdr>
        </w:div>
      </w:divsChild>
    </w:div>
    <w:div w:id="1144615499">
      <w:bodyDiv w:val="1"/>
      <w:marLeft w:val="0"/>
      <w:marRight w:val="0"/>
      <w:marTop w:val="0"/>
      <w:marBottom w:val="0"/>
      <w:divBdr>
        <w:top w:val="none" w:sz="0" w:space="0" w:color="auto"/>
        <w:left w:val="none" w:sz="0" w:space="0" w:color="auto"/>
        <w:bottom w:val="none" w:sz="0" w:space="0" w:color="auto"/>
        <w:right w:val="none" w:sz="0" w:space="0" w:color="auto"/>
      </w:divBdr>
    </w:div>
    <w:div w:id="1154638461">
      <w:bodyDiv w:val="1"/>
      <w:marLeft w:val="0"/>
      <w:marRight w:val="0"/>
      <w:marTop w:val="0"/>
      <w:marBottom w:val="0"/>
      <w:divBdr>
        <w:top w:val="none" w:sz="0" w:space="0" w:color="auto"/>
        <w:left w:val="none" w:sz="0" w:space="0" w:color="auto"/>
        <w:bottom w:val="none" w:sz="0" w:space="0" w:color="auto"/>
        <w:right w:val="none" w:sz="0" w:space="0" w:color="auto"/>
      </w:divBdr>
    </w:div>
    <w:div w:id="1154638817">
      <w:bodyDiv w:val="1"/>
      <w:marLeft w:val="0"/>
      <w:marRight w:val="0"/>
      <w:marTop w:val="0"/>
      <w:marBottom w:val="0"/>
      <w:divBdr>
        <w:top w:val="none" w:sz="0" w:space="0" w:color="auto"/>
        <w:left w:val="none" w:sz="0" w:space="0" w:color="auto"/>
        <w:bottom w:val="none" w:sz="0" w:space="0" w:color="auto"/>
        <w:right w:val="none" w:sz="0" w:space="0" w:color="auto"/>
      </w:divBdr>
    </w:div>
    <w:div w:id="1157960830">
      <w:bodyDiv w:val="1"/>
      <w:marLeft w:val="0"/>
      <w:marRight w:val="0"/>
      <w:marTop w:val="0"/>
      <w:marBottom w:val="0"/>
      <w:divBdr>
        <w:top w:val="none" w:sz="0" w:space="0" w:color="auto"/>
        <w:left w:val="none" w:sz="0" w:space="0" w:color="auto"/>
        <w:bottom w:val="none" w:sz="0" w:space="0" w:color="auto"/>
        <w:right w:val="none" w:sz="0" w:space="0" w:color="auto"/>
      </w:divBdr>
    </w:div>
    <w:div w:id="1163811754">
      <w:bodyDiv w:val="1"/>
      <w:marLeft w:val="0"/>
      <w:marRight w:val="0"/>
      <w:marTop w:val="0"/>
      <w:marBottom w:val="0"/>
      <w:divBdr>
        <w:top w:val="none" w:sz="0" w:space="0" w:color="auto"/>
        <w:left w:val="none" w:sz="0" w:space="0" w:color="auto"/>
        <w:bottom w:val="none" w:sz="0" w:space="0" w:color="auto"/>
        <w:right w:val="none" w:sz="0" w:space="0" w:color="auto"/>
      </w:divBdr>
    </w:div>
    <w:div w:id="1163936998">
      <w:bodyDiv w:val="1"/>
      <w:marLeft w:val="0"/>
      <w:marRight w:val="0"/>
      <w:marTop w:val="0"/>
      <w:marBottom w:val="0"/>
      <w:divBdr>
        <w:top w:val="none" w:sz="0" w:space="0" w:color="auto"/>
        <w:left w:val="none" w:sz="0" w:space="0" w:color="auto"/>
        <w:bottom w:val="none" w:sz="0" w:space="0" w:color="auto"/>
        <w:right w:val="none" w:sz="0" w:space="0" w:color="auto"/>
      </w:divBdr>
    </w:div>
    <w:div w:id="1164392113">
      <w:bodyDiv w:val="1"/>
      <w:marLeft w:val="0"/>
      <w:marRight w:val="0"/>
      <w:marTop w:val="0"/>
      <w:marBottom w:val="0"/>
      <w:divBdr>
        <w:top w:val="none" w:sz="0" w:space="0" w:color="auto"/>
        <w:left w:val="none" w:sz="0" w:space="0" w:color="auto"/>
        <w:bottom w:val="none" w:sz="0" w:space="0" w:color="auto"/>
        <w:right w:val="none" w:sz="0" w:space="0" w:color="auto"/>
      </w:divBdr>
    </w:div>
    <w:div w:id="1171993207">
      <w:bodyDiv w:val="1"/>
      <w:marLeft w:val="0"/>
      <w:marRight w:val="0"/>
      <w:marTop w:val="0"/>
      <w:marBottom w:val="0"/>
      <w:divBdr>
        <w:top w:val="none" w:sz="0" w:space="0" w:color="auto"/>
        <w:left w:val="none" w:sz="0" w:space="0" w:color="auto"/>
        <w:bottom w:val="none" w:sz="0" w:space="0" w:color="auto"/>
        <w:right w:val="none" w:sz="0" w:space="0" w:color="auto"/>
      </w:divBdr>
    </w:div>
    <w:div w:id="1173372682">
      <w:bodyDiv w:val="1"/>
      <w:marLeft w:val="0"/>
      <w:marRight w:val="0"/>
      <w:marTop w:val="0"/>
      <w:marBottom w:val="0"/>
      <w:divBdr>
        <w:top w:val="none" w:sz="0" w:space="0" w:color="auto"/>
        <w:left w:val="none" w:sz="0" w:space="0" w:color="auto"/>
        <w:bottom w:val="none" w:sz="0" w:space="0" w:color="auto"/>
        <w:right w:val="none" w:sz="0" w:space="0" w:color="auto"/>
      </w:divBdr>
      <w:divsChild>
        <w:div w:id="875774255">
          <w:marLeft w:val="0"/>
          <w:marRight w:val="0"/>
          <w:marTop w:val="0"/>
          <w:marBottom w:val="0"/>
          <w:divBdr>
            <w:top w:val="none" w:sz="0" w:space="0" w:color="auto"/>
            <w:left w:val="none" w:sz="0" w:space="0" w:color="auto"/>
            <w:bottom w:val="none" w:sz="0" w:space="0" w:color="auto"/>
            <w:right w:val="none" w:sz="0" w:space="0" w:color="auto"/>
          </w:divBdr>
        </w:div>
        <w:div w:id="362638232">
          <w:marLeft w:val="0"/>
          <w:marRight w:val="0"/>
          <w:marTop w:val="0"/>
          <w:marBottom w:val="0"/>
          <w:divBdr>
            <w:top w:val="none" w:sz="0" w:space="0" w:color="auto"/>
            <w:left w:val="none" w:sz="0" w:space="0" w:color="auto"/>
            <w:bottom w:val="none" w:sz="0" w:space="0" w:color="auto"/>
            <w:right w:val="none" w:sz="0" w:space="0" w:color="auto"/>
          </w:divBdr>
          <w:divsChild>
            <w:div w:id="985820458">
              <w:marLeft w:val="0"/>
              <w:marRight w:val="0"/>
              <w:marTop w:val="0"/>
              <w:marBottom w:val="0"/>
              <w:divBdr>
                <w:top w:val="none" w:sz="0" w:space="0" w:color="auto"/>
                <w:left w:val="none" w:sz="0" w:space="0" w:color="auto"/>
                <w:bottom w:val="none" w:sz="0" w:space="0" w:color="auto"/>
                <w:right w:val="none" w:sz="0" w:space="0" w:color="auto"/>
              </w:divBdr>
              <w:divsChild>
                <w:div w:id="2146923886">
                  <w:marLeft w:val="0"/>
                  <w:marRight w:val="0"/>
                  <w:marTop w:val="0"/>
                  <w:marBottom w:val="0"/>
                  <w:divBdr>
                    <w:top w:val="none" w:sz="0" w:space="0" w:color="auto"/>
                    <w:left w:val="none" w:sz="0" w:space="0" w:color="auto"/>
                    <w:bottom w:val="none" w:sz="0" w:space="0" w:color="auto"/>
                    <w:right w:val="none" w:sz="0" w:space="0" w:color="auto"/>
                  </w:divBdr>
                  <w:divsChild>
                    <w:div w:id="1238899452">
                      <w:marLeft w:val="240"/>
                      <w:marRight w:val="0"/>
                      <w:marTop w:val="0"/>
                      <w:marBottom w:val="0"/>
                      <w:divBdr>
                        <w:top w:val="none" w:sz="0" w:space="0" w:color="auto"/>
                        <w:left w:val="none" w:sz="0" w:space="0" w:color="auto"/>
                        <w:bottom w:val="none" w:sz="0" w:space="0" w:color="auto"/>
                        <w:right w:val="none" w:sz="0" w:space="0" w:color="auto"/>
                      </w:divBdr>
                    </w:div>
                    <w:div w:id="1349135357">
                      <w:marLeft w:val="0"/>
                      <w:marRight w:val="0"/>
                      <w:marTop w:val="0"/>
                      <w:marBottom w:val="0"/>
                      <w:divBdr>
                        <w:top w:val="none" w:sz="0" w:space="0" w:color="auto"/>
                        <w:left w:val="none" w:sz="0" w:space="0" w:color="auto"/>
                        <w:bottom w:val="none" w:sz="0" w:space="0" w:color="auto"/>
                        <w:right w:val="none" w:sz="0" w:space="0" w:color="auto"/>
                      </w:divBdr>
                    </w:div>
                    <w:div w:id="1580826014">
                      <w:marLeft w:val="0"/>
                      <w:marRight w:val="0"/>
                      <w:marTop w:val="0"/>
                      <w:marBottom w:val="0"/>
                      <w:divBdr>
                        <w:top w:val="none" w:sz="0" w:space="0" w:color="auto"/>
                        <w:left w:val="none" w:sz="0" w:space="0" w:color="auto"/>
                        <w:bottom w:val="none" w:sz="0" w:space="0" w:color="auto"/>
                        <w:right w:val="none" w:sz="0" w:space="0" w:color="auto"/>
                      </w:divBdr>
                      <w:divsChild>
                        <w:div w:id="275522415">
                          <w:marLeft w:val="0"/>
                          <w:marRight w:val="0"/>
                          <w:marTop w:val="0"/>
                          <w:marBottom w:val="0"/>
                          <w:divBdr>
                            <w:top w:val="none" w:sz="0" w:space="0" w:color="auto"/>
                            <w:left w:val="none" w:sz="0" w:space="0" w:color="auto"/>
                            <w:bottom w:val="none" w:sz="0" w:space="0" w:color="auto"/>
                            <w:right w:val="none" w:sz="0" w:space="0" w:color="auto"/>
                          </w:divBdr>
                        </w:div>
                        <w:div w:id="1633750733">
                          <w:marLeft w:val="0"/>
                          <w:marRight w:val="0"/>
                          <w:marTop w:val="0"/>
                          <w:marBottom w:val="0"/>
                          <w:divBdr>
                            <w:top w:val="none" w:sz="0" w:space="0" w:color="auto"/>
                            <w:left w:val="none" w:sz="0" w:space="0" w:color="auto"/>
                            <w:bottom w:val="none" w:sz="0" w:space="0" w:color="auto"/>
                            <w:right w:val="none" w:sz="0" w:space="0" w:color="auto"/>
                          </w:divBdr>
                        </w:div>
                      </w:divsChild>
                    </w:div>
                    <w:div w:id="861237041">
                      <w:marLeft w:val="0"/>
                      <w:marRight w:val="0"/>
                      <w:marTop w:val="0"/>
                      <w:marBottom w:val="0"/>
                      <w:divBdr>
                        <w:top w:val="none" w:sz="0" w:space="0" w:color="auto"/>
                        <w:left w:val="none" w:sz="0" w:space="0" w:color="auto"/>
                        <w:bottom w:val="none" w:sz="0" w:space="0" w:color="auto"/>
                        <w:right w:val="none" w:sz="0" w:space="0" w:color="auto"/>
                      </w:divBdr>
                    </w:div>
                    <w:div w:id="1221480048">
                      <w:marLeft w:val="0"/>
                      <w:marRight w:val="0"/>
                      <w:marTop w:val="0"/>
                      <w:marBottom w:val="0"/>
                      <w:divBdr>
                        <w:top w:val="none" w:sz="0" w:space="0" w:color="auto"/>
                        <w:left w:val="none" w:sz="0" w:space="0" w:color="auto"/>
                        <w:bottom w:val="none" w:sz="0" w:space="0" w:color="auto"/>
                        <w:right w:val="none" w:sz="0" w:space="0" w:color="auto"/>
                      </w:divBdr>
                    </w:div>
                    <w:div w:id="1214199873">
                      <w:marLeft w:val="0"/>
                      <w:marRight w:val="0"/>
                      <w:marTop w:val="0"/>
                      <w:marBottom w:val="0"/>
                      <w:divBdr>
                        <w:top w:val="none" w:sz="0" w:space="0" w:color="auto"/>
                        <w:left w:val="none" w:sz="0" w:space="0" w:color="auto"/>
                        <w:bottom w:val="none" w:sz="0" w:space="0" w:color="auto"/>
                        <w:right w:val="none" w:sz="0" w:space="0" w:color="auto"/>
                      </w:divBdr>
                    </w:div>
                    <w:div w:id="564687330">
                      <w:marLeft w:val="0"/>
                      <w:marRight w:val="0"/>
                      <w:marTop w:val="0"/>
                      <w:marBottom w:val="0"/>
                      <w:divBdr>
                        <w:top w:val="none" w:sz="0" w:space="0" w:color="auto"/>
                        <w:left w:val="none" w:sz="0" w:space="0" w:color="auto"/>
                        <w:bottom w:val="none" w:sz="0" w:space="0" w:color="auto"/>
                        <w:right w:val="none" w:sz="0" w:space="0" w:color="auto"/>
                      </w:divBdr>
                    </w:div>
                    <w:div w:id="583418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0553308">
          <w:marLeft w:val="0"/>
          <w:marRight w:val="0"/>
          <w:marTop w:val="240"/>
          <w:marBottom w:val="240"/>
          <w:divBdr>
            <w:top w:val="none" w:sz="0" w:space="0" w:color="auto"/>
            <w:left w:val="none" w:sz="0" w:space="0" w:color="auto"/>
            <w:bottom w:val="none" w:sz="0" w:space="0" w:color="auto"/>
            <w:right w:val="none" w:sz="0" w:space="0" w:color="auto"/>
          </w:divBdr>
        </w:div>
        <w:div w:id="794100211">
          <w:marLeft w:val="0"/>
          <w:marRight w:val="0"/>
          <w:marTop w:val="0"/>
          <w:marBottom w:val="0"/>
          <w:divBdr>
            <w:top w:val="none" w:sz="0" w:space="0" w:color="auto"/>
            <w:left w:val="none" w:sz="0" w:space="0" w:color="auto"/>
            <w:bottom w:val="none" w:sz="0" w:space="0" w:color="auto"/>
            <w:right w:val="none" w:sz="0" w:space="0" w:color="auto"/>
          </w:divBdr>
          <w:divsChild>
            <w:div w:id="854923048">
              <w:marLeft w:val="0"/>
              <w:marRight w:val="0"/>
              <w:marTop w:val="360"/>
              <w:marBottom w:val="720"/>
              <w:divBdr>
                <w:top w:val="none" w:sz="0" w:space="0" w:color="auto"/>
                <w:left w:val="none" w:sz="0" w:space="0" w:color="auto"/>
                <w:bottom w:val="none" w:sz="0" w:space="0" w:color="auto"/>
                <w:right w:val="none" w:sz="0" w:space="0" w:color="auto"/>
              </w:divBdr>
            </w:div>
            <w:div w:id="2135636994">
              <w:marLeft w:val="0"/>
              <w:marRight w:val="0"/>
              <w:marTop w:val="0"/>
              <w:marBottom w:val="0"/>
              <w:divBdr>
                <w:top w:val="none" w:sz="0" w:space="0" w:color="auto"/>
                <w:left w:val="none" w:sz="0" w:space="0" w:color="auto"/>
                <w:bottom w:val="none" w:sz="0" w:space="0" w:color="auto"/>
                <w:right w:val="none" w:sz="0" w:space="0" w:color="auto"/>
              </w:divBdr>
              <w:divsChild>
                <w:div w:id="51656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0508536">
      <w:bodyDiv w:val="1"/>
      <w:marLeft w:val="0"/>
      <w:marRight w:val="0"/>
      <w:marTop w:val="0"/>
      <w:marBottom w:val="0"/>
      <w:divBdr>
        <w:top w:val="none" w:sz="0" w:space="0" w:color="auto"/>
        <w:left w:val="none" w:sz="0" w:space="0" w:color="auto"/>
        <w:bottom w:val="none" w:sz="0" w:space="0" w:color="auto"/>
        <w:right w:val="none" w:sz="0" w:space="0" w:color="auto"/>
      </w:divBdr>
    </w:div>
    <w:div w:id="1183981838">
      <w:bodyDiv w:val="1"/>
      <w:marLeft w:val="0"/>
      <w:marRight w:val="0"/>
      <w:marTop w:val="0"/>
      <w:marBottom w:val="0"/>
      <w:divBdr>
        <w:top w:val="none" w:sz="0" w:space="0" w:color="auto"/>
        <w:left w:val="none" w:sz="0" w:space="0" w:color="auto"/>
        <w:bottom w:val="none" w:sz="0" w:space="0" w:color="auto"/>
        <w:right w:val="none" w:sz="0" w:space="0" w:color="auto"/>
      </w:divBdr>
      <w:divsChild>
        <w:div w:id="1933077887">
          <w:marLeft w:val="0"/>
          <w:marRight w:val="0"/>
          <w:marTop w:val="0"/>
          <w:marBottom w:val="0"/>
          <w:divBdr>
            <w:top w:val="none" w:sz="0" w:space="0" w:color="auto"/>
            <w:left w:val="none" w:sz="0" w:space="0" w:color="auto"/>
            <w:bottom w:val="none" w:sz="0" w:space="0" w:color="auto"/>
            <w:right w:val="none" w:sz="0" w:space="0" w:color="auto"/>
          </w:divBdr>
          <w:divsChild>
            <w:div w:id="1251935479">
              <w:marLeft w:val="0"/>
              <w:marRight w:val="0"/>
              <w:marTop w:val="0"/>
              <w:marBottom w:val="0"/>
              <w:divBdr>
                <w:top w:val="none" w:sz="0" w:space="0" w:color="auto"/>
                <w:left w:val="none" w:sz="0" w:space="0" w:color="auto"/>
                <w:bottom w:val="none" w:sz="0" w:space="0" w:color="auto"/>
                <w:right w:val="none" w:sz="0" w:space="0" w:color="auto"/>
              </w:divBdr>
              <w:divsChild>
                <w:div w:id="906379781">
                  <w:marLeft w:val="0"/>
                  <w:marRight w:val="0"/>
                  <w:marTop w:val="0"/>
                  <w:marBottom w:val="0"/>
                  <w:divBdr>
                    <w:top w:val="none" w:sz="0" w:space="0" w:color="auto"/>
                    <w:left w:val="none" w:sz="0" w:space="0" w:color="auto"/>
                    <w:bottom w:val="none" w:sz="0" w:space="0" w:color="auto"/>
                    <w:right w:val="none" w:sz="0" w:space="0" w:color="auto"/>
                  </w:divBdr>
                  <w:divsChild>
                    <w:div w:id="1524786311">
                      <w:marLeft w:val="0"/>
                      <w:marRight w:val="0"/>
                      <w:marTop w:val="0"/>
                      <w:marBottom w:val="15"/>
                      <w:divBdr>
                        <w:top w:val="none" w:sz="0" w:space="0" w:color="auto"/>
                        <w:left w:val="none" w:sz="0" w:space="0" w:color="auto"/>
                        <w:bottom w:val="none" w:sz="0" w:space="0" w:color="auto"/>
                        <w:right w:val="none" w:sz="0" w:space="0" w:color="auto"/>
                      </w:divBdr>
                    </w:div>
                  </w:divsChild>
                </w:div>
              </w:divsChild>
            </w:div>
          </w:divsChild>
        </w:div>
      </w:divsChild>
    </w:div>
    <w:div w:id="1185090419">
      <w:bodyDiv w:val="1"/>
      <w:marLeft w:val="0"/>
      <w:marRight w:val="0"/>
      <w:marTop w:val="0"/>
      <w:marBottom w:val="0"/>
      <w:divBdr>
        <w:top w:val="none" w:sz="0" w:space="0" w:color="auto"/>
        <w:left w:val="none" w:sz="0" w:space="0" w:color="auto"/>
        <w:bottom w:val="none" w:sz="0" w:space="0" w:color="auto"/>
        <w:right w:val="none" w:sz="0" w:space="0" w:color="auto"/>
      </w:divBdr>
    </w:div>
    <w:div w:id="1194657576">
      <w:bodyDiv w:val="1"/>
      <w:marLeft w:val="0"/>
      <w:marRight w:val="0"/>
      <w:marTop w:val="0"/>
      <w:marBottom w:val="0"/>
      <w:divBdr>
        <w:top w:val="none" w:sz="0" w:space="0" w:color="auto"/>
        <w:left w:val="none" w:sz="0" w:space="0" w:color="auto"/>
        <w:bottom w:val="none" w:sz="0" w:space="0" w:color="auto"/>
        <w:right w:val="none" w:sz="0" w:space="0" w:color="auto"/>
      </w:divBdr>
      <w:divsChild>
        <w:div w:id="1738939209">
          <w:marLeft w:val="0"/>
          <w:marRight w:val="0"/>
          <w:marTop w:val="0"/>
          <w:marBottom w:val="0"/>
          <w:divBdr>
            <w:top w:val="none" w:sz="0" w:space="0" w:color="auto"/>
            <w:left w:val="none" w:sz="0" w:space="0" w:color="auto"/>
            <w:bottom w:val="none" w:sz="0" w:space="0" w:color="auto"/>
            <w:right w:val="none" w:sz="0" w:space="0" w:color="auto"/>
          </w:divBdr>
          <w:divsChild>
            <w:div w:id="66902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5584167">
      <w:bodyDiv w:val="1"/>
      <w:marLeft w:val="0"/>
      <w:marRight w:val="0"/>
      <w:marTop w:val="0"/>
      <w:marBottom w:val="0"/>
      <w:divBdr>
        <w:top w:val="none" w:sz="0" w:space="0" w:color="auto"/>
        <w:left w:val="none" w:sz="0" w:space="0" w:color="auto"/>
        <w:bottom w:val="none" w:sz="0" w:space="0" w:color="auto"/>
        <w:right w:val="none" w:sz="0" w:space="0" w:color="auto"/>
      </w:divBdr>
    </w:div>
    <w:div w:id="1198276827">
      <w:bodyDiv w:val="1"/>
      <w:marLeft w:val="0"/>
      <w:marRight w:val="0"/>
      <w:marTop w:val="0"/>
      <w:marBottom w:val="0"/>
      <w:divBdr>
        <w:top w:val="none" w:sz="0" w:space="0" w:color="auto"/>
        <w:left w:val="none" w:sz="0" w:space="0" w:color="auto"/>
        <w:bottom w:val="none" w:sz="0" w:space="0" w:color="auto"/>
        <w:right w:val="none" w:sz="0" w:space="0" w:color="auto"/>
      </w:divBdr>
    </w:div>
    <w:div w:id="1214342902">
      <w:bodyDiv w:val="1"/>
      <w:marLeft w:val="0"/>
      <w:marRight w:val="0"/>
      <w:marTop w:val="0"/>
      <w:marBottom w:val="0"/>
      <w:divBdr>
        <w:top w:val="none" w:sz="0" w:space="0" w:color="auto"/>
        <w:left w:val="none" w:sz="0" w:space="0" w:color="auto"/>
        <w:bottom w:val="none" w:sz="0" w:space="0" w:color="auto"/>
        <w:right w:val="none" w:sz="0" w:space="0" w:color="auto"/>
      </w:divBdr>
      <w:divsChild>
        <w:div w:id="1561938717">
          <w:marLeft w:val="0"/>
          <w:marRight w:val="0"/>
          <w:marTop w:val="0"/>
          <w:marBottom w:val="300"/>
          <w:divBdr>
            <w:top w:val="none" w:sz="0" w:space="0" w:color="auto"/>
            <w:left w:val="none" w:sz="0" w:space="0" w:color="auto"/>
            <w:bottom w:val="none" w:sz="0" w:space="0" w:color="auto"/>
            <w:right w:val="none" w:sz="0" w:space="0" w:color="auto"/>
          </w:divBdr>
          <w:divsChild>
            <w:div w:id="1318849567">
              <w:marLeft w:val="0"/>
              <w:marRight w:val="0"/>
              <w:marTop w:val="0"/>
              <w:marBottom w:val="225"/>
              <w:divBdr>
                <w:top w:val="none" w:sz="0" w:space="0" w:color="auto"/>
                <w:left w:val="none" w:sz="0" w:space="0" w:color="auto"/>
                <w:bottom w:val="none" w:sz="0" w:space="0" w:color="auto"/>
                <w:right w:val="none" w:sz="0" w:space="0" w:color="auto"/>
              </w:divBdr>
            </w:div>
            <w:div w:id="1850874267">
              <w:blockQuote w:val="1"/>
              <w:marLeft w:val="200"/>
              <w:marRight w:val="0"/>
              <w:marTop w:val="0"/>
              <w:marBottom w:val="264"/>
              <w:divBdr>
                <w:top w:val="none" w:sz="0" w:space="0" w:color="auto"/>
                <w:left w:val="single" w:sz="12" w:space="10" w:color="747474"/>
                <w:bottom w:val="none" w:sz="0" w:space="0" w:color="auto"/>
                <w:right w:val="none" w:sz="0" w:space="0" w:color="auto"/>
              </w:divBdr>
            </w:div>
            <w:div w:id="2068645771">
              <w:blockQuote w:val="1"/>
              <w:marLeft w:val="200"/>
              <w:marRight w:val="0"/>
              <w:marTop w:val="0"/>
              <w:marBottom w:val="264"/>
              <w:divBdr>
                <w:top w:val="none" w:sz="0" w:space="0" w:color="auto"/>
                <w:left w:val="single" w:sz="12" w:space="10" w:color="747474"/>
                <w:bottom w:val="none" w:sz="0" w:space="0" w:color="auto"/>
                <w:right w:val="none" w:sz="0" w:space="0" w:color="auto"/>
              </w:divBdr>
            </w:div>
          </w:divsChild>
        </w:div>
        <w:div w:id="1944337694">
          <w:marLeft w:val="0"/>
          <w:marRight w:val="0"/>
          <w:marTop w:val="0"/>
          <w:marBottom w:val="0"/>
          <w:divBdr>
            <w:top w:val="none" w:sz="0" w:space="0" w:color="auto"/>
            <w:left w:val="none" w:sz="0" w:space="0" w:color="auto"/>
            <w:bottom w:val="none" w:sz="0" w:space="0" w:color="auto"/>
            <w:right w:val="none" w:sz="0" w:space="0" w:color="auto"/>
          </w:divBdr>
          <w:divsChild>
            <w:div w:id="1293361844">
              <w:marLeft w:val="0"/>
              <w:marRight w:val="0"/>
              <w:marTop w:val="0"/>
              <w:marBottom w:val="75"/>
              <w:divBdr>
                <w:top w:val="none" w:sz="0" w:space="0" w:color="auto"/>
                <w:left w:val="none" w:sz="0" w:space="0" w:color="auto"/>
                <w:bottom w:val="none" w:sz="0" w:space="0" w:color="auto"/>
                <w:right w:val="none" w:sz="0" w:space="0" w:color="auto"/>
              </w:divBdr>
              <w:divsChild>
                <w:div w:id="1219315819">
                  <w:marLeft w:val="0"/>
                  <w:marRight w:val="0"/>
                  <w:marTop w:val="0"/>
                  <w:marBottom w:val="0"/>
                  <w:divBdr>
                    <w:top w:val="none" w:sz="0" w:space="0" w:color="auto"/>
                    <w:left w:val="none" w:sz="0" w:space="0" w:color="auto"/>
                    <w:bottom w:val="none" w:sz="0" w:space="0" w:color="auto"/>
                    <w:right w:val="none" w:sz="0" w:space="0" w:color="auto"/>
                  </w:divBdr>
                  <w:divsChild>
                    <w:div w:id="1023750583">
                      <w:marLeft w:val="0"/>
                      <w:marRight w:val="0"/>
                      <w:marTop w:val="0"/>
                      <w:marBottom w:val="0"/>
                      <w:divBdr>
                        <w:top w:val="none" w:sz="0" w:space="0" w:color="auto"/>
                        <w:left w:val="none" w:sz="0" w:space="0" w:color="auto"/>
                        <w:bottom w:val="none" w:sz="0" w:space="0" w:color="auto"/>
                        <w:right w:val="none" w:sz="0" w:space="0" w:color="auto"/>
                      </w:divBdr>
                      <w:divsChild>
                        <w:div w:id="75981772">
                          <w:marLeft w:val="0"/>
                          <w:marRight w:val="0"/>
                          <w:marTop w:val="0"/>
                          <w:marBottom w:val="0"/>
                          <w:divBdr>
                            <w:top w:val="none" w:sz="0" w:space="0" w:color="auto"/>
                            <w:left w:val="none" w:sz="0" w:space="0" w:color="auto"/>
                            <w:bottom w:val="none" w:sz="0" w:space="0" w:color="auto"/>
                            <w:right w:val="none" w:sz="0" w:space="0" w:color="auto"/>
                          </w:divBdr>
                        </w:div>
                        <w:div w:id="847794328">
                          <w:marLeft w:val="0"/>
                          <w:marRight w:val="0"/>
                          <w:marTop w:val="0"/>
                          <w:marBottom w:val="0"/>
                          <w:divBdr>
                            <w:top w:val="none" w:sz="0" w:space="0" w:color="auto"/>
                            <w:left w:val="none" w:sz="0" w:space="0" w:color="auto"/>
                            <w:bottom w:val="none" w:sz="0" w:space="0" w:color="auto"/>
                            <w:right w:val="none" w:sz="0" w:space="0" w:color="auto"/>
                          </w:divBdr>
                          <w:divsChild>
                            <w:div w:id="1176769769">
                              <w:marLeft w:val="0"/>
                              <w:marRight w:val="0"/>
                              <w:marTop w:val="0"/>
                              <w:marBottom w:val="0"/>
                              <w:divBdr>
                                <w:top w:val="none" w:sz="0" w:space="0" w:color="auto"/>
                                <w:left w:val="none" w:sz="0" w:space="0" w:color="auto"/>
                                <w:bottom w:val="none" w:sz="0" w:space="0" w:color="auto"/>
                                <w:right w:val="none" w:sz="0" w:space="0" w:color="auto"/>
                              </w:divBdr>
                              <w:divsChild>
                                <w:div w:id="905191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0805101">
              <w:marLeft w:val="0"/>
              <w:marRight w:val="0"/>
              <w:marTop w:val="0"/>
              <w:marBottom w:val="0"/>
              <w:divBdr>
                <w:top w:val="none" w:sz="0" w:space="0" w:color="auto"/>
                <w:left w:val="none" w:sz="0" w:space="0" w:color="auto"/>
                <w:bottom w:val="none" w:sz="0" w:space="0" w:color="auto"/>
                <w:right w:val="none" w:sz="0" w:space="0" w:color="auto"/>
              </w:divBdr>
              <w:divsChild>
                <w:div w:id="845561056">
                  <w:marLeft w:val="0"/>
                  <w:marRight w:val="0"/>
                  <w:marTop w:val="0"/>
                  <w:marBottom w:val="0"/>
                  <w:divBdr>
                    <w:top w:val="none" w:sz="0" w:space="0" w:color="auto"/>
                    <w:left w:val="none" w:sz="0" w:space="0" w:color="auto"/>
                    <w:bottom w:val="none" w:sz="0" w:space="0" w:color="auto"/>
                    <w:right w:val="none" w:sz="0" w:space="0" w:color="auto"/>
                  </w:divBdr>
                  <w:divsChild>
                    <w:div w:id="222763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655362">
      <w:bodyDiv w:val="1"/>
      <w:marLeft w:val="0"/>
      <w:marRight w:val="0"/>
      <w:marTop w:val="0"/>
      <w:marBottom w:val="0"/>
      <w:divBdr>
        <w:top w:val="none" w:sz="0" w:space="0" w:color="auto"/>
        <w:left w:val="none" w:sz="0" w:space="0" w:color="auto"/>
        <w:bottom w:val="none" w:sz="0" w:space="0" w:color="auto"/>
        <w:right w:val="none" w:sz="0" w:space="0" w:color="auto"/>
      </w:divBdr>
      <w:divsChild>
        <w:div w:id="1302689709">
          <w:marLeft w:val="0"/>
          <w:marRight w:val="0"/>
          <w:marTop w:val="0"/>
          <w:marBottom w:val="0"/>
          <w:divBdr>
            <w:top w:val="none" w:sz="0" w:space="0" w:color="auto"/>
            <w:left w:val="none" w:sz="0" w:space="0" w:color="auto"/>
            <w:bottom w:val="none" w:sz="0" w:space="0" w:color="auto"/>
            <w:right w:val="none" w:sz="0" w:space="0" w:color="auto"/>
          </w:divBdr>
          <w:divsChild>
            <w:div w:id="2008633845">
              <w:marLeft w:val="0"/>
              <w:marRight w:val="0"/>
              <w:marTop w:val="0"/>
              <w:marBottom w:val="0"/>
              <w:divBdr>
                <w:top w:val="none" w:sz="0" w:space="0" w:color="auto"/>
                <w:left w:val="none" w:sz="0" w:space="0" w:color="auto"/>
                <w:bottom w:val="none" w:sz="0" w:space="0" w:color="auto"/>
                <w:right w:val="none" w:sz="0" w:space="0" w:color="auto"/>
              </w:divBdr>
              <w:divsChild>
                <w:div w:id="507672861">
                  <w:marLeft w:val="0"/>
                  <w:marRight w:val="0"/>
                  <w:marTop w:val="0"/>
                  <w:marBottom w:val="0"/>
                  <w:divBdr>
                    <w:top w:val="none" w:sz="0" w:space="0" w:color="auto"/>
                    <w:left w:val="none" w:sz="0" w:space="0" w:color="auto"/>
                    <w:bottom w:val="none" w:sz="0" w:space="0" w:color="auto"/>
                    <w:right w:val="none" w:sz="0" w:space="0" w:color="auto"/>
                  </w:divBdr>
                  <w:divsChild>
                    <w:div w:id="1407996501">
                      <w:marLeft w:val="0"/>
                      <w:marRight w:val="0"/>
                      <w:marTop w:val="0"/>
                      <w:marBottom w:val="0"/>
                      <w:divBdr>
                        <w:top w:val="none" w:sz="0" w:space="0" w:color="auto"/>
                        <w:left w:val="none" w:sz="0" w:space="0" w:color="auto"/>
                        <w:bottom w:val="none" w:sz="0" w:space="0" w:color="auto"/>
                        <w:right w:val="none" w:sz="0" w:space="0" w:color="auto"/>
                      </w:divBdr>
                      <w:divsChild>
                        <w:div w:id="1056247337">
                          <w:marLeft w:val="0"/>
                          <w:marRight w:val="0"/>
                          <w:marTop w:val="0"/>
                          <w:marBottom w:val="0"/>
                          <w:divBdr>
                            <w:top w:val="none" w:sz="0" w:space="0" w:color="auto"/>
                            <w:left w:val="none" w:sz="0" w:space="0" w:color="auto"/>
                            <w:bottom w:val="none" w:sz="0" w:space="0" w:color="auto"/>
                            <w:right w:val="none" w:sz="0" w:space="0" w:color="auto"/>
                          </w:divBdr>
                          <w:divsChild>
                            <w:div w:id="1088430491">
                              <w:marLeft w:val="0"/>
                              <w:marRight w:val="0"/>
                              <w:marTop w:val="0"/>
                              <w:marBottom w:val="0"/>
                              <w:divBdr>
                                <w:top w:val="none" w:sz="0" w:space="0" w:color="auto"/>
                                <w:left w:val="none" w:sz="0" w:space="0" w:color="auto"/>
                                <w:bottom w:val="none" w:sz="0" w:space="0" w:color="auto"/>
                                <w:right w:val="none" w:sz="0" w:space="0" w:color="auto"/>
                              </w:divBdr>
                              <w:divsChild>
                                <w:div w:id="202837472">
                                  <w:marLeft w:val="0"/>
                                  <w:marRight w:val="0"/>
                                  <w:marTop w:val="0"/>
                                  <w:marBottom w:val="0"/>
                                  <w:divBdr>
                                    <w:top w:val="none" w:sz="0" w:space="0" w:color="auto"/>
                                    <w:left w:val="none" w:sz="0" w:space="0" w:color="auto"/>
                                    <w:bottom w:val="none" w:sz="0" w:space="0" w:color="auto"/>
                                    <w:right w:val="none" w:sz="0" w:space="0" w:color="auto"/>
                                  </w:divBdr>
                                  <w:divsChild>
                                    <w:div w:id="1168330244">
                                      <w:marLeft w:val="0"/>
                                      <w:marRight w:val="0"/>
                                      <w:marTop w:val="0"/>
                                      <w:marBottom w:val="0"/>
                                      <w:divBdr>
                                        <w:top w:val="none" w:sz="0" w:space="0" w:color="auto"/>
                                        <w:left w:val="none" w:sz="0" w:space="0" w:color="auto"/>
                                        <w:bottom w:val="none" w:sz="0" w:space="0" w:color="auto"/>
                                        <w:right w:val="none" w:sz="0" w:space="0" w:color="auto"/>
                                      </w:divBdr>
                                      <w:divsChild>
                                        <w:div w:id="949506646">
                                          <w:marLeft w:val="0"/>
                                          <w:marRight w:val="0"/>
                                          <w:marTop w:val="0"/>
                                          <w:marBottom w:val="0"/>
                                          <w:divBdr>
                                            <w:top w:val="none" w:sz="0" w:space="0" w:color="auto"/>
                                            <w:left w:val="none" w:sz="0" w:space="0" w:color="auto"/>
                                            <w:bottom w:val="none" w:sz="0" w:space="0" w:color="auto"/>
                                            <w:right w:val="none" w:sz="0" w:space="0" w:color="auto"/>
                                          </w:divBdr>
                                        </w:div>
                                      </w:divsChild>
                                    </w:div>
                                    <w:div w:id="1219634123">
                                      <w:marLeft w:val="0"/>
                                      <w:marRight w:val="0"/>
                                      <w:marTop w:val="0"/>
                                      <w:marBottom w:val="0"/>
                                      <w:divBdr>
                                        <w:top w:val="none" w:sz="0" w:space="0" w:color="auto"/>
                                        <w:left w:val="none" w:sz="0" w:space="0" w:color="auto"/>
                                        <w:bottom w:val="none" w:sz="0" w:space="0" w:color="auto"/>
                                        <w:right w:val="none" w:sz="0" w:space="0" w:color="auto"/>
                                      </w:divBdr>
                                    </w:div>
                                  </w:divsChild>
                                </w:div>
                                <w:div w:id="1003433488">
                                  <w:marLeft w:val="0"/>
                                  <w:marRight w:val="0"/>
                                  <w:marTop w:val="0"/>
                                  <w:marBottom w:val="0"/>
                                  <w:divBdr>
                                    <w:top w:val="none" w:sz="0" w:space="0" w:color="auto"/>
                                    <w:left w:val="none" w:sz="0" w:space="0" w:color="auto"/>
                                    <w:bottom w:val="none" w:sz="0" w:space="0" w:color="auto"/>
                                    <w:right w:val="none" w:sz="0" w:space="0" w:color="auto"/>
                                  </w:divBdr>
                                  <w:divsChild>
                                    <w:div w:id="247006063">
                                      <w:marLeft w:val="0"/>
                                      <w:marRight w:val="0"/>
                                      <w:marTop w:val="0"/>
                                      <w:marBottom w:val="0"/>
                                      <w:divBdr>
                                        <w:top w:val="none" w:sz="0" w:space="0" w:color="auto"/>
                                        <w:left w:val="none" w:sz="0" w:space="0" w:color="auto"/>
                                        <w:bottom w:val="none" w:sz="0" w:space="0" w:color="auto"/>
                                        <w:right w:val="none" w:sz="0" w:space="0" w:color="auto"/>
                                      </w:divBdr>
                                      <w:divsChild>
                                        <w:div w:id="1890265295">
                                          <w:marLeft w:val="0"/>
                                          <w:marRight w:val="0"/>
                                          <w:marTop w:val="0"/>
                                          <w:marBottom w:val="0"/>
                                          <w:divBdr>
                                            <w:top w:val="none" w:sz="0" w:space="0" w:color="auto"/>
                                            <w:left w:val="none" w:sz="0" w:space="0" w:color="auto"/>
                                            <w:bottom w:val="none" w:sz="0" w:space="0" w:color="auto"/>
                                            <w:right w:val="none" w:sz="0" w:space="0" w:color="auto"/>
                                          </w:divBdr>
                                        </w:div>
                                      </w:divsChild>
                                    </w:div>
                                    <w:div w:id="1751343827">
                                      <w:marLeft w:val="0"/>
                                      <w:marRight w:val="0"/>
                                      <w:marTop w:val="0"/>
                                      <w:marBottom w:val="0"/>
                                      <w:divBdr>
                                        <w:top w:val="none" w:sz="0" w:space="0" w:color="auto"/>
                                        <w:left w:val="none" w:sz="0" w:space="0" w:color="auto"/>
                                        <w:bottom w:val="none" w:sz="0" w:space="0" w:color="auto"/>
                                        <w:right w:val="none" w:sz="0" w:space="0" w:color="auto"/>
                                      </w:divBdr>
                                      <w:divsChild>
                                        <w:div w:id="945380607">
                                          <w:marLeft w:val="0"/>
                                          <w:marRight w:val="0"/>
                                          <w:marTop w:val="0"/>
                                          <w:marBottom w:val="0"/>
                                          <w:divBdr>
                                            <w:top w:val="none" w:sz="0" w:space="0" w:color="auto"/>
                                            <w:left w:val="none" w:sz="0" w:space="0" w:color="auto"/>
                                            <w:bottom w:val="none" w:sz="0" w:space="0" w:color="auto"/>
                                            <w:right w:val="none" w:sz="0" w:space="0" w:color="auto"/>
                                          </w:divBdr>
                                        </w:div>
                                        <w:div w:id="1412506067">
                                          <w:marLeft w:val="0"/>
                                          <w:marRight w:val="0"/>
                                          <w:marTop w:val="0"/>
                                          <w:marBottom w:val="0"/>
                                          <w:divBdr>
                                            <w:top w:val="none" w:sz="0" w:space="0" w:color="auto"/>
                                            <w:left w:val="none" w:sz="0" w:space="0" w:color="auto"/>
                                            <w:bottom w:val="none" w:sz="0" w:space="0" w:color="auto"/>
                                            <w:right w:val="none" w:sz="0" w:space="0" w:color="auto"/>
                                          </w:divBdr>
                                          <w:divsChild>
                                            <w:div w:id="1179270357">
                                              <w:marLeft w:val="0"/>
                                              <w:marRight w:val="0"/>
                                              <w:marTop w:val="0"/>
                                              <w:marBottom w:val="0"/>
                                              <w:divBdr>
                                                <w:top w:val="none" w:sz="0" w:space="0" w:color="auto"/>
                                                <w:left w:val="none" w:sz="0" w:space="0" w:color="auto"/>
                                                <w:bottom w:val="none" w:sz="0" w:space="0" w:color="auto"/>
                                                <w:right w:val="none" w:sz="0" w:space="0" w:color="auto"/>
                                              </w:divBdr>
                                            </w:div>
                                          </w:divsChild>
                                        </w:div>
                                        <w:div w:id="1708680542">
                                          <w:marLeft w:val="0"/>
                                          <w:marRight w:val="0"/>
                                          <w:marTop w:val="0"/>
                                          <w:marBottom w:val="0"/>
                                          <w:divBdr>
                                            <w:top w:val="none" w:sz="0" w:space="0" w:color="auto"/>
                                            <w:left w:val="none" w:sz="0" w:space="0" w:color="auto"/>
                                            <w:bottom w:val="none" w:sz="0" w:space="0" w:color="auto"/>
                                            <w:right w:val="none" w:sz="0" w:space="0" w:color="auto"/>
                                          </w:divBdr>
                                          <w:divsChild>
                                            <w:div w:id="157238473">
                                              <w:marLeft w:val="0"/>
                                              <w:marRight w:val="0"/>
                                              <w:marTop w:val="0"/>
                                              <w:marBottom w:val="0"/>
                                              <w:divBdr>
                                                <w:top w:val="none" w:sz="0" w:space="0" w:color="auto"/>
                                                <w:left w:val="none" w:sz="0" w:space="0" w:color="auto"/>
                                                <w:bottom w:val="none" w:sz="0" w:space="0" w:color="auto"/>
                                                <w:right w:val="none" w:sz="0" w:space="0" w:color="auto"/>
                                              </w:divBdr>
                                            </w:div>
                                            <w:div w:id="443810897">
                                              <w:marLeft w:val="0"/>
                                              <w:marRight w:val="0"/>
                                              <w:marTop w:val="0"/>
                                              <w:marBottom w:val="0"/>
                                              <w:divBdr>
                                                <w:top w:val="none" w:sz="0" w:space="0" w:color="auto"/>
                                                <w:left w:val="none" w:sz="0" w:space="0" w:color="auto"/>
                                                <w:bottom w:val="none" w:sz="0" w:space="0" w:color="auto"/>
                                                <w:right w:val="none" w:sz="0" w:space="0" w:color="auto"/>
                                              </w:divBdr>
                                            </w:div>
                                            <w:div w:id="749810443">
                                              <w:marLeft w:val="0"/>
                                              <w:marRight w:val="0"/>
                                              <w:marTop w:val="0"/>
                                              <w:marBottom w:val="0"/>
                                              <w:divBdr>
                                                <w:top w:val="none" w:sz="0" w:space="0" w:color="auto"/>
                                                <w:left w:val="none" w:sz="0" w:space="0" w:color="auto"/>
                                                <w:bottom w:val="none" w:sz="0" w:space="0" w:color="auto"/>
                                                <w:right w:val="none" w:sz="0" w:space="0" w:color="auto"/>
                                              </w:divBdr>
                                            </w:div>
                                            <w:div w:id="110318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7726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17157544">
      <w:bodyDiv w:val="1"/>
      <w:marLeft w:val="0"/>
      <w:marRight w:val="0"/>
      <w:marTop w:val="0"/>
      <w:marBottom w:val="0"/>
      <w:divBdr>
        <w:top w:val="none" w:sz="0" w:space="0" w:color="auto"/>
        <w:left w:val="none" w:sz="0" w:space="0" w:color="auto"/>
        <w:bottom w:val="none" w:sz="0" w:space="0" w:color="auto"/>
        <w:right w:val="none" w:sz="0" w:space="0" w:color="auto"/>
      </w:divBdr>
      <w:divsChild>
        <w:div w:id="198199935">
          <w:marLeft w:val="0"/>
          <w:marRight w:val="0"/>
          <w:marTop w:val="0"/>
          <w:marBottom w:val="180"/>
          <w:divBdr>
            <w:top w:val="none" w:sz="0" w:space="0" w:color="auto"/>
            <w:left w:val="none" w:sz="0" w:space="0" w:color="auto"/>
            <w:bottom w:val="none" w:sz="0" w:space="0" w:color="auto"/>
            <w:right w:val="none" w:sz="0" w:space="0" w:color="auto"/>
          </w:divBdr>
        </w:div>
        <w:div w:id="455484839">
          <w:marLeft w:val="0"/>
          <w:marRight w:val="150"/>
          <w:marTop w:val="0"/>
          <w:marBottom w:val="270"/>
          <w:divBdr>
            <w:top w:val="none" w:sz="0" w:space="0" w:color="auto"/>
            <w:left w:val="none" w:sz="0" w:space="0" w:color="auto"/>
            <w:bottom w:val="none" w:sz="0" w:space="0" w:color="auto"/>
            <w:right w:val="none" w:sz="0" w:space="0" w:color="auto"/>
          </w:divBdr>
          <w:divsChild>
            <w:div w:id="1188569324">
              <w:marLeft w:val="0"/>
              <w:marRight w:val="0"/>
              <w:marTop w:val="0"/>
              <w:marBottom w:val="75"/>
              <w:divBdr>
                <w:top w:val="none" w:sz="0" w:space="0" w:color="auto"/>
                <w:left w:val="none" w:sz="0" w:space="0" w:color="auto"/>
                <w:bottom w:val="none" w:sz="0" w:space="0" w:color="auto"/>
                <w:right w:val="none" w:sz="0" w:space="0" w:color="auto"/>
              </w:divBdr>
            </w:div>
          </w:divsChild>
        </w:div>
        <w:div w:id="458885166">
          <w:marLeft w:val="0"/>
          <w:marRight w:val="0"/>
          <w:marTop w:val="0"/>
          <w:marBottom w:val="0"/>
          <w:divBdr>
            <w:top w:val="none" w:sz="0" w:space="0" w:color="auto"/>
            <w:left w:val="none" w:sz="0" w:space="0" w:color="auto"/>
            <w:bottom w:val="none" w:sz="0" w:space="0" w:color="auto"/>
            <w:right w:val="none" w:sz="0" w:space="0" w:color="auto"/>
          </w:divBdr>
        </w:div>
        <w:div w:id="1235703102">
          <w:marLeft w:val="0"/>
          <w:marRight w:val="0"/>
          <w:marTop w:val="225"/>
          <w:marBottom w:val="225"/>
          <w:divBdr>
            <w:top w:val="none" w:sz="0" w:space="0" w:color="auto"/>
            <w:left w:val="none" w:sz="0" w:space="0" w:color="auto"/>
            <w:bottom w:val="none" w:sz="0" w:space="0" w:color="auto"/>
            <w:right w:val="none" w:sz="0" w:space="0" w:color="auto"/>
          </w:divBdr>
          <w:divsChild>
            <w:div w:id="203639393">
              <w:marLeft w:val="0"/>
              <w:marRight w:val="0"/>
              <w:marTop w:val="0"/>
              <w:marBottom w:val="0"/>
              <w:divBdr>
                <w:top w:val="none" w:sz="0" w:space="0" w:color="auto"/>
                <w:left w:val="none" w:sz="0" w:space="0" w:color="auto"/>
                <w:bottom w:val="none" w:sz="0" w:space="0" w:color="auto"/>
                <w:right w:val="none" w:sz="0" w:space="0" w:color="auto"/>
              </w:divBdr>
              <w:divsChild>
                <w:div w:id="614678893">
                  <w:marLeft w:val="0"/>
                  <w:marRight w:val="0"/>
                  <w:marTop w:val="0"/>
                  <w:marBottom w:val="0"/>
                  <w:divBdr>
                    <w:top w:val="none" w:sz="0" w:space="0" w:color="auto"/>
                    <w:left w:val="none" w:sz="0" w:space="0" w:color="auto"/>
                    <w:bottom w:val="none" w:sz="0" w:space="0" w:color="auto"/>
                    <w:right w:val="none" w:sz="0" w:space="0" w:color="auto"/>
                  </w:divBdr>
                </w:div>
              </w:divsChild>
            </w:div>
            <w:div w:id="395317925">
              <w:marLeft w:val="0"/>
              <w:marRight w:val="0"/>
              <w:marTop w:val="0"/>
              <w:marBottom w:val="0"/>
              <w:divBdr>
                <w:top w:val="none" w:sz="0" w:space="0" w:color="auto"/>
                <w:left w:val="none" w:sz="0" w:space="0" w:color="auto"/>
                <w:bottom w:val="none" w:sz="0" w:space="0" w:color="auto"/>
                <w:right w:val="none" w:sz="0" w:space="0" w:color="auto"/>
              </w:divBdr>
              <w:divsChild>
                <w:div w:id="1368414368">
                  <w:marLeft w:val="0"/>
                  <w:marRight w:val="0"/>
                  <w:marTop w:val="0"/>
                  <w:marBottom w:val="0"/>
                  <w:divBdr>
                    <w:top w:val="none" w:sz="0" w:space="0" w:color="auto"/>
                    <w:left w:val="none" w:sz="0" w:space="0" w:color="auto"/>
                    <w:bottom w:val="none" w:sz="0" w:space="0" w:color="auto"/>
                    <w:right w:val="none" w:sz="0" w:space="0" w:color="auto"/>
                  </w:divBdr>
                  <w:divsChild>
                    <w:div w:id="8144135">
                      <w:marLeft w:val="0"/>
                      <w:marRight w:val="0"/>
                      <w:marTop w:val="0"/>
                      <w:marBottom w:val="0"/>
                      <w:divBdr>
                        <w:top w:val="none" w:sz="0" w:space="0" w:color="auto"/>
                        <w:left w:val="none" w:sz="0" w:space="0" w:color="auto"/>
                        <w:bottom w:val="none" w:sz="0" w:space="0" w:color="auto"/>
                        <w:right w:val="none" w:sz="0" w:space="0" w:color="auto"/>
                      </w:divBdr>
                      <w:divsChild>
                        <w:div w:id="542401576">
                          <w:marLeft w:val="0"/>
                          <w:marRight w:val="0"/>
                          <w:marTop w:val="0"/>
                          <w:marBottom w:val="0"/>
                          <w:divBdr>
                            <w:top w:val="none" w:sz="0" w:space="0" w:color="auto"/>
                            <w:left w:val="none" w:sz="0" w:space="0" w:color="auto"/>
                            <w:bottom w:val="none" w:sz="0" w:space="0" w:color="auto"/>
                            <w:right w:val="none" w:sz="0" w:space="0" w:color="auto"/>
                          </w:divBdr>
                          <w:divsChild>
                            <w:div w:id="1010303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376011">
                      <w:marLeft w:val="0"/>
                      <w:marRight w:val="0"/>
                      <w:marTop w:val="0"/>
                      <w:marBottom w:val="0"/>
                      <w:divBdr>
                        <w:top w:val="none" w:sz="0" w:space="0" w:color="auto"/>
                        <w:left w:val="none" w:sz="0" w:space="0" w:color="auto"/>
                        <w:bottom w:val="none" w:sz="0" w:space="0" w:color="auto"/>
                        <w:right w:val="none" w:sz="0" w:space="0" w:color="auto"/>
                      </w:divBdr>
                      <w:divsChild>
                        <w:div w:id="1467510197">
                          <w:marLeft w:val="0"/>
                          <w:marRight w:val="0"/>
                          <w:marTop w:val="0"/>
                          <w:marBottom w:val="0"/>
                          <w:divBdr>
                            <w:top w:val="none" w:sz="0" w:space="0" w:color="auto"/>
                            <w:left w:val="none" w:sz="0" w:space="0" w:color="auto"/>
                            <w:bottom w:val="none" w:sz="0" w:space="0" w:color="auto"/>
                            <w:right w:val="none" w:sz="0" w:space="0" w:color="auto"/>
                          </w:divBdr>
                          <w:divsChild>
                            <w:div w:id="1121387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4488677">
      <w:bodyDiv w:val="1"/>
      <w:marLeft w:val="0"/>
      <w:marRight w:val="0"/>
      <w:marTop w:val="0"/>
      <w:marBottom w:val="0"/>
      <w:divBdr>
        <w:top w:val="none" w:sz="0" w:space="0" w:color="auto"/>
        <w:left w:val="none" w:sz="0" w:space="0" w:color="auto"/>
        <w:bottom w:val="none" w:sz="0" w:space="0" w:color="auto"/>
        <w:right w:val="none" w:sz="0" w:space="0" w:color="auto"/>
      </w:divBdr>
      <w:divsChild>
        <w:div w:id="75173720">
          <w:marLeft w:val="0"/>
          <w:marRight w:val="0"/>
          <w:marTop w:val="0"/>
          <w:marBottom w:val="0"/>
          <w:divBdr>
            <w:top w:val="none" w:sz="0" w:space="0" w:color="auto"/>
            <w:left w:val="none" w:sz="0" w:space="0" w:color="auto"/>
            <w:bottom w:val="none" w:sz="0" w:space="0" w:color="auto"/>
            <w:right w:val="none" w:sz="0" w:space="0" w:color="auto"/>
          </w:divBdr>
        </w:div>
        <w:div w:id="931820504">
          <w:marLeft w:val="0"/>
          <w:marRight w:val="0"/>
          <w:marTop w:val="180"/>
          <w:marBottom w:val="0"/>
          <w:divBdr>
            <w:top w:val="none" w:sz="0" w:space="0" w:color="auto"/>
            <w:left w:val="none" w:sz="0" w:space="0" w:color="auto"/>
            <w:bottom w:val="none" w:sz="0" w:space="0" w:color="auto"/>
            <w:right w:val="none" w:sz="0" w:space="0" w:color="auto"/>
          </w:divBdr>
        </w:div>
        <w:div w:id="2147119314">
          <w:marLeft w:val="0"/>
          <w:marRight w:val="0"/>
          <w:marTop w:val="0"/>
          <w:marBottom w:val="0"/>
          <w:divBdr>
            <w:top w:val="none" w:sz="0" w:space="0" w:color="auto"/>
            <w:left w:val="none" w:sz="0" w:space="0" w:color="auto"/>
            <w:bottom w:val="none" w:sz="0" w:space="0" w:color="auto"/>
            <w:right w:val="none" w:sz="0" w:space="0" w:color="auto"/>
          </w:divBdr>
          <w:divsChild>
            <w:div w:id="346492432">
              <w:marLeft w:val="0"/>
              <w:marRight w:val="240"/>
              <w:marTop w:val="0"/>
              <w:marBottom w:val="0"/>
              <w:divBdr>
                <w:top w:val="none" w:sz="0" w:space="0" w:color="auto"/>
                <w:left w:val="none" w:sz="0" w:space="0" w:color="auto"/>
                <w:bottom w:val="none" w:sz="0" w:space="0" w:color="auto"/>
                <w:right w:val="none" w:sz="0" w:space="0" w:color="auto"/>
              </w:divBdr>
              <w:divsChild>
                <w:div w:id="1175613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6061894">
      <w:bodyDiv w:val="1"/>
      <w:marLeft w:val="0"/>
      <w:marRight w:val="0"/>
      <w:marTop w:val="0"/>
      <w:marBottom w:val="0"/>
      <w:divBdr>
        <w:top w:val="none" w:sz="0" w:space="0" w:color="auto"/>
        <w:left w:val="none" w:sz="0" w:space="0" w:color="auto"/>
        <w:bottom w:val="none" w:sz="0" w:space="0" w:color="auto"/>
        <w:right w:val="none" w:sz="0" w:space="0" w:color="auto"/>
      </w:divBdr>
      <w:divsChild>
        <w:div w:id="1606617080">
          <w:marLeft w:val="0"/>
          <w:marRight w:val="0"/>
          <w:marTop w:val="0"/>
          <w:marBottom w:val="0"/>
          <w:divBdr>
            <w:top w:val="none" w:sz="0" w:space="0" w:color="auto"/>
            <w:left w:val="none" w:sz="0" w:space="0" w:color="auto"/>
            <w:bottom w:val="none" w:sz="0" w:space="0" w:color="auto"/>
            <w:right w:val="none" w:sz="0" w:space="0" w:color="auto"/>
          </w:divBdr>
          <w:divsChild>
            <w:div w:id="638270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452250">
      <w:bodyDiv w:val="1"/>
      <w:marLeft w:val="0"/>
      <w:marRight w:val="0"/>
      <w:marTop w:val="0"/>
      <w:marBottom w:val="0"/>
      <w:divBdr>
        <w:top w:val="none" w:sz="0" w:space="0" w:color="auto"/>
        <w:left w:val="none" w:sz="0" w:space="0" w:color="auto"/>
        <w:bottom w:val="none" w:sz="0" w:space="0" w:color="auto"/>
        <w:right w:val="none" w:sz="0" w:space="0" w:color="auto"/>
      </w:divBdr>
      <w:divsChild>
        <w:div w:id="2831098">
          <w:marLeft w:val="0"/>
          <w:marRight w:val="0"/>
          <w:marTop w:val="0"/>
          <w:marBottom w:val="0"/>
          <w:divBdr>
            <w:top w:val="none" w:sz="0" w:space="0" w:color="auto"/>
            <w:left w:val="none" w:sz="0" w:space="0" w:color="auto"/>
            <w:bottom w:val="none" w:sz="0" w:space="0" w:color="auto"/>
            <w:right w:val="none" w:sz="0" w:space="0" w:color="auto"/>
          </w:divBdr>
          <w:divsChild>
            <w:div w:id="1440175600">
              <w:marLeft w:val="0"/>
              <w:marRight w:val="0"/>
              <w:marTop w:val="0"/>
              <w:marBottom w:val="0"/>
              <w:divBdr>
                <w:top w:val="none" w:sz="0" w:space="0" w:color="auto"/>
                <w:left w:val="none" w:sz="0" w:space="0" w:color="auto"/>
                <w:bottom w:val="none" w:sz="0" w:space="0" w:color="auto"/>
                <w:right w:val="none" w:sz="0" w:space="0" w:color="auto"/>
              </w:divBdr>
              <w:divsChild>
                <w:div w:id="647587339">
                  <w:marLeft w:val="0"/>
                  <w:marRight w:val="0"/>
                  <w:marTop w:val="0"/>
                  <w:marBottom w:val="0"/>
                  <w:divBdr>
                    <w:top w:val="none" w:sz="0" w:space="0" w:color="auto"/>
                    <w:left w:val="none" w:sz="0" w:space="0" w:color="auto"/>
                    <w:bottom w:val="none" w:sz="0" w:space="0" w:color="auto"/>
                    <w:right w:val="none" w:sz="0" w:space="0" w:color="auto"/>
                  </w:divBdr>
                  <w:divsChild>
                    <w:div w:id="468934507">
                      <w:marLeft w:val="0"/>
                      <w:marRight w:val="0"/>
                      <w:marTop w:val="0"/>
                      <w:marBottom w:val="0"/>
                      <w:divBdr>
                        <w:top w:val="none" w:sz="0" w:space="0" w:color="auto"/>
                        <w:left w:val="none" w:sz="0" w:space="0" w:color="auto"/>
                        <w:bottom w:val="none" w:sz="0" w:space="0" w:color="auto"/>
                        <w:right w:val="none" w:sz="0" w:space="0" w:color="auto"/>
                      </w:divBdr>
                      <w:divsChild>
                        <w:div w:id="1124083352">
                          <w:marLeft w:val="0"/>
                          <w:marRight w:val="0"/>
                          <w:marTop w:val="0"/>
                          <w:marBottom w:val="0"/>
                          <w:divBdr>
                            <w:top w:val="none" w:sz="0" w:space="0" w:color="auto"/>
                            <w:left w:val="none" w:sz="0" w:space="0" w:color="auto"/>
                            <w:bottom w:val="none" w:sz="0" w:space="0" w:color="auto"/>
                            <w:right w:val="none" w:sz="0" w:space="0" w:color="auto"/>
                          </w:divBdr>
                          <w:divsChild>
                            <w:div w:id="83111397">
                              <w:marLeft w:val="0"/>
                              <w:marRight w:val="0"/>
                              <w:marTop w:val="0"/>
                              <w:marBottom w:val="0"/>
                              <w:divBdr>
                                <w:top w:val="none" w:sz="0" w:space="0" w:color="auto"/>
                                <w:left w:val="none" w:sz="0" w:space="0" w:color="auto"/>
                                <w:bottom w:val="none" w:sz="0" w:space="0" w:color="auto"/>
                                <w:right w:val="none" w:sz="0" w:space="0" w:color="auto"/>
                              </w:divBdr>
                              <w:divsChild>
                                <w:div w:id="451023563">
                                  <w:marLeft w:val="0"/>
                                  <w:marRight w:val="0"/>
                                  <w:marTop w:val="0"/>
                                  <w:marBottom w:val="0"/>
                                  <w:divBdr>
                                    <w:top w:val="none" w:sz="0" w:space="0" w:color="auto"/>
                                    <w:left w:val="none" w:sz="0" w:space="0" w:color="auto"/>
                                    <w:bottom w:val="none" w:sz="0" w:space="0" w:color="auto"/>
                                    <w:right w:val="none" w:sz="0" w:space="0" w:color="auto"/>
                                  </w:divBdr>
                                  <w:divsChild>
                                    <w:div w:id="53924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27185318">
      <w:bodyDiv w:val="1"/>
      <w:marLeft w:val="0"/>
      <w:marRight w:val="0"/>
      <w:marTop w:val="0"/>
      <w:marBottom w:val="0"/>
      <w:divBdr>
        <w:top w:val="none" w:sz="0" w:space="0" w:color="auto"/>
        <w:left w:val="none" w:sz="0" w:space="0" w:color="auto"/>
        <w:bottom w:val="none" w:sz="0" w:space="0" w:color="auto"/>
        <w:right w:val="none" w:sz="0" w:space="0" w:color="auto"/>
      </w:divBdr>
    </w:div>
    <w:div w:id="1228223292">
      <w:bodyDiv w:val="1"/>
      <w:marLeft w:val="0"/>
      <w:marRight w:val="0"/>
      <w:marTop w:val="0"/>
      <w:marBottom w:val="0"/>
      <w:divBdr>
        <w:top w:val="none" w:sz="0" w:space="0" w:color="auto"/>
        <w:left w:val="none" w:sz="0" w:space="0" w:color="auto"/>
        <w:bottom w:val="none" w:sz="0" w:space="0" w:color="auto"/>
        <w:right w:val="none" w:sz="0" w:space="0" w:color="auto"/>
      </w:divBdr>
    </w:div>
    <w:div w:id="1241284548">
      <w:bodyDiv w:val="1"/>
      <w:marLeft w:val="0"/>
      <w:marRight w:val="0"/>
      <w:marTop w:val="0"/>
      <w:marBottom w:val="0"/>
      <w:divBdr>
        <w:top w:val="none" w:sz="0" w:space="0" w:color="auto"/>
        <w:left w:val="none" w:sz="0" w:space="0" w:color="auto"/>
        <w:bottom w:val="none" w:sz="0" w:space="0" w:color="auto"/>
        <w:right w:val="none" w:sz="0" w:space="0" w:color="auto"/>
      </w:divBdr>
      <w:divsChild>
        <w:div w:id="629635029">
          <w:marLeft w:val="0"/>
          <w:marRight w:val="0"/>
          <w:marTop w:val="0"/>
          <w:marBottom w:val="0"/>
          <w:divBdr>
            <w:top w:val="none" w:sz="0" w:space="0" w:color="auto"/>
            <w:left w:val="none" w:sz="0" w:space="0" w:color="auto"/>
            <w:bottom w:val="none" w:sz="0" w:space="0" w:color="auto"/>
            <w:right w:val="none" w:sz="0" w:space="0" w:color="auto"/>
          </w:divBdr>
          <w:divsChild>
            <w:div w:id="757871977">
              <w:marLeft w:val="75"/>
              <w:marRight w:val="0"/>
              <w:marTop w:val="0"/>
              <w:marBottom w:val="30"/>
              <w:divBdr>
                <w:top w:val="none" w:sz="0" w:space="0" w:color="auto"/>
                <w:left w:val="none" w:sz="0" w:space="0" w:color="auto"/>
                <w:bottom w:val="none" w:sz="0" w:space="0" w:color="auto"/>
                <w:right w:val="none" w:sz="0" w:space="0" w:color="auto"/>
              </w:divBdr>
            </w:div>
            <w:div w:id="826819657">
              <w:marLeft w:val="75"/>
              <w:marRight w:val="0"/>
              <w:marTop w:val="0"/>
              <w:marBottom w:val="30"/>
              <w:divBdr>
                <w:top w:val="none" w:sz="0" w:space="0" w:color="auto"/>
                <w:left w:val="none" w:sz="0" w:space="0" w:color="auto"/>
                <w:bottom w:val="none" w:sz="0" w:space="0" w:color="auto"/>
                <w:right w:val="none" w:sz="0" w:space="0" w:color="auto"/>
              </w:divBdr>
            </w:div>
            <w:div w:id="1204055803">
              <w:marLeft w:val="0"/>
              <w:marRight w:val="0"/>
              <w:marTop w:val="0"/>
              <w:marBottom w:val="30"/>
              <w:divBdr>
                <w:top w:val="none" w:sz="0" w:space="0" w:color="auto"/>
                <w:left w:val="none" w:sz="0" w:space="0" w:color="auto"/>
                <w:bottom w:val="none" w:sz="0" w:space="0" w:color="auto"/>
                <w:right w:val="none" w:sz="0" w:space="0" w:color="auto"/>
              </w:divBdr>
            </w:div>
            <w:div w:id="1496457980">
              <w:marLeft w:val="0"/>
              <w:marRight w:val="0"/>
              <w:marTop w:val="0"/>
              <w:marBottom w:val="30"/>
              <w:divBdr>
                <w:top w:val="none" w:sz="0" w:space="0" w:color="auto"/>
                <w:left w:val="none" w:sz="0" w:space="0" w:color="auto"/>
                <w:bottom w:val="none" w:sz="0" w:space="0" w:color="auto"/>
                <w:right w:val="none" w:sz="0" w:space="0" w:color="auto"/>
              </w:divBdr>
            </w:div>
          </w:divsChild>
        </w:div>
      </w:divsChild>
    </w:div>
    <w:div w:id="1246836835">
      <w:bodyDiv w:val="1"/>
      <w:marLeft w:val="0"/>
      <w:marRight w:val="0"/>
      <w:marTop w:val="0"/>
      <w:marBottom w:val="0"/>
      <w:divBdr>
        <w:top w:val="none" w:sz="0" w:space="0" w:color="auto"/>
        <w:left w:val="none" w:sz="0" w:space="0" w:color="auto"/>
        <w:bottom w:val="none" w:sz="0" w:space="0" w:color="auto"/>
        <w:right w:val="none" w:sz="0" w:space="0" w:color="auto"/>
      </w:divBdr>
    </w:div>
    <w:div w:id="1255475742">
      <w:bodyDiv w:val="1"/>
      <w:marLeft w:val="0"/>
      <w:marRight w:val="0"/>
      <w:marTop w:val="0"/>
      <w:marBottom w:val="0"/>
      <w:divBdr>
        <w:top w:val="none" w:sz="0" w:space="0" w:color="auto"/>
        <w:left w:val="none" w:sz="0" w:space="0" w:color="auto"/>
        <w:bottom w:val="none" w:sz="0" w:space="0" w:color="auto"/>
        <w:right w:val="none" w:sz="0" w:space="0" w:color="auto"/>
      </w:divBdr>
      <w:divsChild>
        <w:div w:id="780732251">
          <w:marLeft w:val="0"/>
          <w:marRight w:val="0"/>
          <w:marTop w:val="100"/>
          <w:marBottom w:val="100"/>
          <w:divBdr>
            <w:top w:val="none" w:sz="0" w:space="0" w:color="auto"/>
            <w:left w:val="none" w:sz="0" w:space="0" w:color="auto"/>
            <w:bottom w:val="none" w:sz="0" w:space="0" w:color="auto"/>
            <w:right w:val="none" w:sz="0" w:space="0" w:color="auto"/>
          </w:divBdr>
          <w:divsChild>
            <w:div w:id="1787387481">
              <w:marLeft w:val="0"/>
              <w:marRight w:val="0"/>
              <w:marTop w:val="75"/>
              <w:marBottom w:val="300"/>
              <w:divBdr>
                <w:top w:val="none" w:sz="0" w:space="0" w:color="auto"/>
                <w:left w:val="none" w:sz="0" w:space="0" w:color="auto"/>
                <w:bottom w:val="none" w:sz="0" w:space="0" w:color="auto"/>
                <w:right w:val="none" w:sz="0" w:space="0" w:color="auto"/>
              </w:divBdr>
              <w:divsChild>
                <w:div w:id="551304970">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1258366868">
      <w:bodyDiv w:val="1"/>
      <w:marLeft w:val="0"/>
      <w:marRight w:val="0"/>
      <w:marTop w:val="0"/>
      <w:marBottom w:val="0"/>
      <w:divBdr>
        <w:top w:val="none" w:sz="0" w:space="0" w:color="auto"/>
        <w:left w:val="none" w:sz="0" w:space="0" w:color="auto"/>
        <w:bottom w:val="none" w:sz="0" w:space="0" w:color="auto"/>
        <w:right w:val="none" w:sz="0" w:space="0" w:color="auto"/>
      </w:divBdr>
      <w:divsChild>
        <w:div w:id="1720738208">
          <w:marLeft w:val="0"/>
          <w:marRight w:val="0"/>
          <w:marTop w:val="0"/>
          <w:marBottom w:val="0"/>
          <w:divBdr>
            <w:top w:val="none" w:sz="0" w:space="0" w:color="auto"/>
            <w:left w:val="none" w:sz="0" w:space="0" w:color="auto"/>
            <w:bottom w:val="none" w:sz="0" w:space="0" w:color="auto"/>
            <w:right w:val="none" w:sz="0" w:space="0" w:color="auto"/>
          </w:divBdr>
        </w:div>
      </w:divsChild>
    </w:div>
    <w:div w:id="1260455196">
      <w:bodyDiv w:val="1"/>
      <w:marLeft w:val="0"/>
      <w:marRight w:val="0"/>
      <w:marTop w:val="0"/>
      <w:marBottom w:val="0"/>
      <w:divBdr>
        <w:top w:val="none" w:sz="0" w:space="0" w:color="auto"/>
        <w:left w:val="none" w:sz="0" w:space="0" w:color="auto"/>
        <w:bottom w:val="none" w:sz="0" w:space="0" w:color="auto"/>
        <w:right w:val="none" w:sz="0" w:space="0" w:color="auto"/>
      </w:divBdr>
      <w:divsChild>
        <w:div w:id="1030685972">
          <w:marLeft w:val="0"/>
          <w:marRight w:val="0"/>
          <w:marTop w:val="0"/>
          <w:marBottom w:val="0"/>
          <w:divBdr>
            <w:top w:val="none" w:sz="0" w:space="0" w:color="auto"/>
            <w:left w:val="none" w:sz="0" w:space="0" w:color="auto"/>
            <w:bottom w:val="none" w:sz="0" w:space="0" w:color="auto"/>
            <w:right w:val="none" w:sz="0" w:space="0" w:color="auto"/>
          </w:divBdr>
          <w:divsChild>
            <w:div w:id="1268543657">
              <w:marLeft w:val="0"/>
              <w:marRight w:val="0"/>
              <w:marTop w:val="0"/>
              <w:marBottom w:val="0"/>
              <w:divBdr>
                <w:top w:val="none" w:sz="0" w:space="0" w:color="auto"/>
                <w:left w:val="none" w:sz="0" w:space="0" w:color="auto"/>
                <w:bottom w:val="none" w:sz="0" w:space="0" w:color="auto"/>
                <w:right w:val="none" w:sz="0" w:space="0" w:color="auto"/>
              </w:divBdr>
              <w:divsChild>
                <w:div w:id="1805079243">
                  <w:marLeft w:val="0"/>
                  <w:marRight w:val="0"/>
                  <w:marTop w:val="0"/>
                  <w:marBottom w:val="0"/>
                  <w:divBdr>
                    <w:top w:val="none" w:sz="0" w:space="0" w:color="auto"/>
                    <w:left w:val="none" w:sz="0" w:space="0" w:color="auto"/>
                    <w:bottom w:val="none" w:sz="0" w:space="0" w:color="auto"/>
                    <w:right w:val="none" w:sz="0" w:space="0" w:color="auto"/>
                  </w:divBdr>
                  <w:divsChild>
                    <w:div w:id="653146809">
                      <w:marLeft w:val="0"/>
                      <w:marRight w:val="0"/>
                      <w:marTop w:val="0"/>
                      <w:marBottom w:val="0"/>
                      <w:divBdr>
                        <w:top w:val="none" w:sz="0" w:space="0" w:color="auto"/>
                        <w:left w:val="none" w:sz="0" w:space="0" w:color="auto"/>
                        <w:bottom w:val="none" w:sz="0" w:space="0" w:color="auto"/>
                        <w:right w:val="none" w:sz="0" w:space="0" w:color="auto"/>
                      </w:divBdr>
                      <w:divsChild>
                        <w:div w:id="1802386550">
                          <w:marLeft w:val="0"/>
                          <w:marRight w:val="0"/>
                          <w:marTop w:val="0"/>
                          <w:marBottom w:val="0"/>
                          <w:divBdr>
                            <w:top w:val="none" w:sz="0" w:space="0" w:color="auto"/>
                            <w:left w:val="none" w:sz="0" w:space="0" w:color="auto"/>
                            <w:bottom w:val="none" w:sz="0" w:space="0" w:color="auto"/>
                            <w:right w:val="none" w:sz="0" w:space="0" w:color="auto"/>
                          </w:divBdr>
                          <w:divsChild>
                            <w:div w:id="1003361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2640453">
      <w:bodyDiv w:val="1"/>
      <w:marLeft w:val="0"/>
      <w:marRight w:val="0"/>
      <w:marTop w:val="0"/>
      <w:marBottom w:val="0"/>
      <w:divBdr>
        <w:top w:val="none" w:sz="0" w:space="0" w:color="auto"/>
        <w:left w:val="none" w:sz="0" w:space="0" w:color="auto"/>
        <w:bottom w:val="none" w:sz="0" w:space="0" w:color="auto"/>
        <w:right w:val="none" w:sz="0" w:space="0" w:color="auto"/>
      </w:divBdr>
    </w:div>
    <w:div w:id="1270744447">
      <w:bodyDiv w:val="1"/>
      <w:marLeft w:val="0"/>
      <w:marRight w:val="0"/>
      <w:marTop w:val="0"/>
      <w:marBottom w:val="0"/>
      <w:divBdr>
        <w:top w:val="none" w:sz="0" w:space="0" w:color="auto"/>
        <w:left w:val="none" w:sz="0" w:space="0" w:color="auto"/>
        <w:bottom w:val="none" w:sz="0" w:space="0" w:color="auto"/>
        <w:right w:val="none" w:sz="0" w:space="0" w:color="auto"/>
      </w:divBdr>
    </w:div>
    <w:div w:id="1280916935">
      <w:bodyDiv w:val="1"/>
      <w:marLeft w:val="0"/>
      <w:marRight w:val="0"/>
      <w:marTop w:val="0"/>
      <w:marBottom w:val="0"/>
      <w:divBdr>
        <w:top w:val="none" w:sz="0" w:space="0" w:color="auto"/>
        <w:left w:val="none" w:sz="0" w:space="0" w:color="auto"/>
        <w:bottom w:val="none" w:sz="0" w:space="0" w:color="auto"/>
        <w:right w:val="none" w:sz="0" w:space="0" w:color="auto"/>
      </w:divBdr>
    </w:div>
    <w:div w:id="1281499978">
      <w:bodyDiv w:val="1"/>
      <w:marLeft w:val="0"/>
      <w:marRight w:val="0"/>
      <w:marTop w:val="0"/>
      <w:marBottom w:val="0"/>
      <w:divBdr>
        <w:top w:val="none" w:sz="0" w:space="0" w:color="auto"/>
        <w:left w:val="none" w:sz="0" w:space="0" w:color="auto"/>
        <w:bottom w:val="none" w:sz="0" w:space="0" w:color="auto"/>
        <w:right w:val="none" w:sz="0" w:space="0" w:color="auto"/>
      </w:divBdr>
    </w:div>
    <w:div w:id="1281767261">
      <w:bodyDiv w:val="1"/>
      <w:marLeft w:val="0"/>
      <w:marRight w:val="0"/>
      <w:marTop w:val="0"/>
      <w:marBottom w:val="0"/>
      <w:divBdr>
        <w:top w:val="none" w:sz="0" w:space="0" w:color="auto"/>
        <w:left w:val="none" w:sz="0" w:space="0" w:color="auto"/>
        <w:bottom w:val="none" w:sz="0" w:space="0" w:color="auto"/>
        <w:right w:val="none" w:sz="0" w:space="0" w:color="auto"/>
      </w:divBdr>
    </w:div>
    <w:div w:id="1291013764">
      <w:bodyDiv w:val="1"/>
      <w:marLeft w:val="0"/>
      <w:marRight w:val="0"/>
      <w:marTop w:val="0"/>
      <w:marBottom w:val="0"/>
      <w:divBdr>
        <w:top w:val="none" w:sz="0" w:space="0" w:color="auto"/>
        <w:left w:val="none" w:sz="0" w:space="0" w:color="auto"/>
        <w:bottom w:val="none" w:sz="0" w:space="0" w:color="auto"/>
        <w:right w:val="none" w:sz="0" w:space="0" w:color="auto"/>
      </w:divBdr>
    </w:div>
    <w:div w:id="1295134934">
      <w:bodyDiv w:val="1"/>
      <w:marLeft w:val="0"/>
      <w:marRight w:val="0"/>
      <w:marTop w:val="0"/>
      <w:marBottom w:val="0"/>
      <w:divBdr>
        <w:top w:val="none" w:sz="0" w:space="0" w:color="auto"/>
        <w:left w:val="none" w:sz="0" w:space="0" w:color="auto"/>
        <w:bottom w:val="none" w:sz="0" w:space="0" w:color="auto"/>
        <w:right w:val="none" w:sz="0" w:space="0" w:color="auto"/>
      </w:divBdr>
    </w:div>
    <w:div w:id="1304888700">
      <w:bodyDiv w:val="1"/>
      <w:marLeft w:val="0"/>
      <w:marRight w:val="0"/>
      <w:marTop w:val="0"/>
      <w:marBottom w:val="0"/>
      <w:divBdr>
        <w:top w:val="none" w:sz="0" w:space="0" w:color="auto"/>
        <w:left w:val="none" w:sz="0" w:space="0" w:color="auto"/>
        <w:bottom w:val="none" w:sz="0" w:space="0" w:color="auto"/>
        <w:right w:val="none" w:sz="0" w:space="0" w:color="auto"/>
      </w:divBdr>
      <w:divsChild>
        <w:div w:id="653611015">
          <w:marLeft w:val="1050"/>
          <w:marRight w:val="0"/>
          <w:marTop w:val="300"/>
          <w:marBottom w:val="345"/>
          <w:divBdr>
            <w:top w:val="single" w:sz="6" w:space="0" w:color="E6E6E6"/>
            <w:left w:val="single" w:sz="6" w:space="0" w:color="E6E6E6"/>
            <w:bottom w:val="single" w:sz="6" w:space="0" w:color="E6E6E6"/>
            <w:right w:val="single" w:sz="6" w:space="0" w:color="E6E6E6"/>
          </w:divBdr>
        </w:div>
        <w:div w:id="631861261">
          <w:marLeft w:val="150"/>
          <w:marRight w:val="0"/>
          <w:marTop w:val="0"/>
          <w:marBottom w:val="300"/>
          <w:divBdr>
            <w:top w:val="none" w:sz="0" w:space="0" w:color="auto"/>
            <w:left w:val="none" w:sz="0" w:space="0" w:color="auto"/>
            <w:bottom w:val="none" w:sz="0" w:space="0" w:color="auto"/>
            <w:right w:val="none" w:sz="0" w:space="0" w:color="auto"/>
          </w:divBdr>
          <w:divsChild>
            <w:div w:id="361905014">
              <w:marLeft w:val="0"/>
              <w:marRight w:val="0"/>
              <w:marTop w:val="0"/>
              <w:marBottom w:val="0"/>
              <w:divBdr>
                <w:top w:val="none" w:sz="0" w:space="0" w:color="auto"/>
                <w:left w:val="none" w:sz="0" w:space="0" w:color="auto"/>
                <w:bottom w:val="none" w:sz="0" w:space="0" w:color="auto"/>
                <w:right w:val="none" w:sz="0" w:space="0" w:color="auto"/>
              </w:divBdr>
              <w:divsChild>
                <w:div w:id="1964574988">
                  <w:marLeft w:val="0"/>
                  <w:marRight w:val="0"/>
                  <w:marTop w:val="0"/>
                  <w:marBottom w:val="0"/>
                  <w:divBdr>
                    <w:top w:val="none" w:sz="0" w:space="0" w:color="auto"/>
                    <w:left w:val="none" w:sz="0" w:space="0" w:color="auto"/>
                    <w:bottom w:val="none" w:sz="0" w:space="0" w:color="auto"/>
                    <w:right w:val="none" w:sz="0" w:space="0" w:color="auto"/>
                  </w:divBdr>
                  <w:divsChild>
                    <w:div w:id="1027826962">
                      <w:marLeft w:val="900"/>
                      <w:marRight w:val="0"/>
                      <w:marTop w:val="0"/>
                      <w:marBottom w:val="150"/>
                      <w:divBdr>
                        <w:top w:val="none" w:sz="0" w:space="0" w:color="auto"/>
                        <w:left w:val="none" w:sz="0" w:space="0" w:color="auto"/>
                        <w:bottom w:val="none" w:sz="0" w:space="0" w:color="auto"/>
                        <w:right w:val="none" w:sz="0" w:space="0" w:color="auto"/>
                      </w:divBdr>
                      <w:divsChild>
                        <w:div w:id="1233658456">
                          <w:marLeft w:val="0"/>
                          <w:marRight w:val="0"/>
                          <w:marTop w:val="0"/>
                          <w:marBottom w:val="0"/>
                          <w:divBdr>
                            <w:top w:val="none" w:sz="0" w:space="0" w:color="auto"/>
                            <w:left w:val="none" w:sz="0" w:space="0" w:color="auto"/>
                            <w:bottom w:val="none" w:sz="0" w:space="0" w:color="auto"/>
                            <w:right w:val="none" w:sz="0" w:space="0" w:color="auto"/>
                          </w:divBdr>
                        </w:div>
                        <w:div w:id="1038163965">
                          <w:marLeft w:val="0"/>
                          <w:marRight w:val="0"/>
                          <w:marTop w:val="150"/>
                          <w:marBottom w:val="150"/>
                          <w:divBdr>
                            <w:top w:val="none" w:sz="0" w:space="0" w:color="auto"/>
                            <w:left w:val="none" w:sz="0" w:space="0" w:color="auto"/>
                            <w:bottom w:val="none" w:sz="0" w:space="0" w:color="auto"/>
                            <w:right w:val="none" w:sz="0" w:space="0" w:color="auto"/>
                          </w:divBdr>
                          <w:divsChild>
                            <w:div w:id="613177619">
                              <w:marLeft w:val="0"/>
                              <w:marRight w:val="0"/>
                              <w:marTop w:val="0"/>
                              <w:marBottom w:val="0"/>
                              <w:divBdr>
                                <w:top w:val="none" w:sz="0" w:space="0" w:color="auto"/>
                                <w:left w:val="none" w:sz="0" w:space="0" w:color="auto"/>
                                <w:bottom w:val="none" w:sz="0" w:space="0" w:color="auto"/>
                                <w:right w:val="none" w:sz="0" w:space="0" w:color="auto"/>
                              </w:divBdr>
                            </w:div>
                          </w:divsChild>
                        </w:div>
                        <w:div w:id="1455948141">
                          <w:marLeft w:val="0"/>
                          <w:marRight w:val="0"/>
                          <w:marTop w:val="0"/>
                          <w:marBottom w:val="0"/>
                          <w:divBdr>
                            <w:top w:val="none" w:sz="0" w:space="0" w:color="auto"/>
                            <w:left w:val="none" w:sz="0" w:space="0" w:color="auto"/>
                            <w:bottom w:val="none" w:sz="0" w:space="0" w:color="auto"/>
                            <w:right w:val="none" w:sz="0" w:space="0" w:color="auto"/>
                          </w:divBdr>
                          <w:divsChild>
                            <w:div w:id="760612789">
                              <w:marLeft w:val="0"/>
                              <w:marRight w:val="0"/>
                              <w:marTop w:val="0"/>
                              <w:marBottom w:val="0"/>
                              <w:divBdr>
                                <w:top w:val="none" w:sz="0" w:space="0" w:color="auto"/>
                                <w:left w:val="none" w:sz="0" w:space="0" w:color="auto"/>
                                <w:bottom w:val="none" w:sz="0" w:space="0" w:color="auto"/>
                                <w:right w:val="none" w:sz="0" w:space="0" w:color="auto"/>
                              </w:divBdr>
                            </w:div>
                            <w:div w:id="981275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444870">
                      <w:marLeft w:val="900"/>
                      <w:marRight w:val="0"/>
                      <w:marTop w:val="0"/>
                      <w:marBottom w:val="150"/>
                      <w:divBdr>
                        <w:top w:val="none" w:sz="0" w:space="0" w:color="auto"/>
                        <w:left w:val="none" w:sz="0" w:space="0" w:color="auto"/>
                        <w:bottom w:val="none" w:sz="0" w:space="0" w:color="auto"/>
                        <w:right w:val="none" w:sz="0" w:space="0" w:color="auto"/>
                      </w:divBdr>
                    </w:div>
                  </w:divsChild>
                </w:div>
              </w:divsChild>
            </w:div>
            <w:div w:id="1189219051">
              <w:marLeft w:val="0"/>
              <w:marRight w:val="0"/>
              <w:marTop w:val="0"/>
              <w:marBottom w:val="0"/>
              <w:divBdr>
                <w:top w:val="none" w:sz="0" w:space="0" w:color="auto"/>
                <w:left w:val="none" w:sz="0" w:space="0" w:color="auto"/>
                <w:bottom w:val="none" w:sz="0" w:space="0" w:color="auto"/>
                <w:right w:val="none" w:sz="0" w:space="0" w:color="auto"/>
              </w:divBdr>
              <w:divsChild>
                <w:div w:id="1327828951">
                  <w:marLeft w:val="900"/>
                  <w:marRight w:val="450"/>
                  <w:marTop w:val="0"/>
                  <w:marBottom w:val="0"/>
                  <w:divBdr>
                    <w:top w:val="none" w:sz="0" w:space="0" w:color="auto"/>
                    <w:left w:val="none" w:sz="0" w:space="0" w:color="auto"/>
                    <w:bottom w:val="none" w:sz="0" w:space="0" w:color="auto"/>
                    <w:right w:val="none" w:sz="0" w:space="0" w:color="auto"/>
                  </w:divBdr>
                  <w:divsChild>
                    <w:div w:id="1045644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806333">
              <w:marLeft w:val="0"/>
              <w:marRight w:val="0"/>
              <w:marTop w:val="0"/>
              <w:marBottom w:val="0"/>
              <w:divBdr>
                <w:top w:val="none" w:sz="0" w:space="0" w:color="auto"/>
                <w:left w:val="none" w:sz="0" w:space="0" w:color="auto"/>
                <w:bottom w:val="none" w:sz="0" w:space="0" w:color="auto"/>
                <w:right w:val="none" w:sz="0" w:space="0" w:color="auto"/>
              </w:divBdr>
              <w:divsChild>
                <w:div w:id="1450323132">
                  <w:marLeft w:val="900"/>
                  <w:marRight w:val="0"/>
                  <w:marTop w:val="0"/>
                  <w:marBottom w:val="225"/>
                  <w:divBdr>
                    <w:top w:val="none" w:sz="0" w:space="0" w:color="auto"/>
                    <w:left w:val="none" w:sz="0" w:space="0" w:color="auto"/>
                    <w:bottom w:val="none" w:sz="0" w:space="0" w:color="auto"/>
                    <w:right w:val="none" w:sz="0" w:space="0" w:color="auto"/>
                  </w:divBdr>
                </w:div>
              </w:divsChild>
            </w:div>
            <w:div w:id="1122697987">
              <w:marLeft w:val="0"/>
              <w:marRight w:val="0"/>
              <w:marTop w:val="0"/>
              <w:marBottom w:val="0"/>
              <w:divBdr>
                <w:top w:val="none" w:sz="0" w:space="0" w:color="auto"/>
                <w:left w:val="none" w:sz="0" w:space="0" w:color="auto"/>
                <w:bottom w:val="none" w:sz="0" w:space="0" w:color="auto"/>
                <w:right w:val="none" w:sz="0" w:space="0" w:color="auto"/>
              </w:divBdr>
              <w:divsChild>
                <w:div w:id="766583755">
                  <w:marLeft w:val="750"/>
                  <w:marRight w:val="0"/>
                  <w:marTop w:val="0"/>
                  <w:marBottom w:val="225"/>
                  <w:divBdr>
                    <w:top w:val="none" w:sz="0" w:space="0" w:color="auto"/>
                    <w:left w:val="none" w:sz="0" w:space="0" w:color="auto"/>
                    <w:bottom w:val="none" w:sz="0" w:space="0" w:color="auto"/>
                    <w:right w:val="none" w:sz="0" w:space="0" w:color="auto"/>
                  </w:divBdr>
                  <w:divsChild>
                    <w:div w:id="434712207">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 w:id="1825585097">
              <w:marLeft w:val="0"/>
              <w:marRight w:val="0"/>
              <w:marTop w:val="0"/>
              <w:marBottom w:val="0"/>
              <w:divBdr>
                <w:top w:val="none" w:sz="0" w:space="0" w:color="auto"/>
                <w:left w:val="none" w:sz="0" w:space="0" w:color="auto"/>
                <w:bottom w:val="none" w:sz="0" w:space="0" w:color="auto"/>
                <w:right w:val="none" w:sz="0" w:space="0" w:color="auto"/>
              </w:divBdr>
              <w:divsChild>
                <w:div w:id="1978604402">
                  <w:marLeft w:val="750"/>
                  <w:marRight w:val="0"/>
                  <w:marTop w:val="0"/>
                  <w:marBottom w:val="225"/>
                  <w:divBdr>
                    <w:top w:val="none" w:sz="0" w:space="0" w:color="auto"/>
                    <w:left w:val="none" w:sz="0" w:space="0" w:color="auto"/>
                    <w:bottom w:val="none" w:sz="0" w:space="0" w:color="auto"/>
                    <w:right w:val="none" w:sz="0" w:space="0" w:color="auto"/>
                  </w:divBdr>
                  <w:divsChild>
                    <w:div w:id="1307130487">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8220108">
      <w:bodyDiv w:val="1"/>
      <w:marLeft w:val="0"/>
      <w:marRight w:val="0"/>
      <w:marTop w:val="0"/>
      <w:marBottom w:val="0"/>
      <w:divBdr>
        <w:top w:val="none" w:sz="0" w:space="0" w:color="auto"/>
        <w:left w:val="none" w:sz="0" w:space="0" w:color="auto"/>
        <w:bottom w:val="none" w:sz="0" w:space="0" w:color="auto"/>
        <w:right w:val="none" w:sz="0" w:space="0" w:color="auto"/>
      </w:divBdr>
    </w:div>
    <w:div w:id="1318650316">
      <w:bodyDiv w:val="1"/>
      <w:marLeft w:val="0"/>
      <w:marRight w:val="0"/>
      <w:marTop w:val="0"/>
      <w:marBottom w:val="0"/>
      <w:divBdr>
        <w:top w:val="none" w:sz="0" w:space="0" w:color="auto"/>
        <w:left w:val="none" w:sz="0" w:space="0" w:color="auto"/>
        <w:bottom w:val="none" w:sz="0" w:space="0" w:color="auto"/>
        <w:right w:val="none" w:sz="0" w:space="0" w:color="auto"/>
      </w:divBdr>
    </w:div>
    <w:div w:id="1327779150">
      <w:bodyDiv w:val="1"/>
      <w:marLeft w:val="0"/>
      <w:marRight w:val="0"/>
      <w:marTop w:val="0"/>
      <w:marBottom w:val="0"/>
      <w:divBdr>
        <w:top w:val="none" w:sz="0" w:space="0" w:color="auto"/>
        <w:left w:val="none" w:sz="0" w:space="0" w:color="auto"/>
        <w:bottom w:val="none" w:sz="0" w:space="0" w:color="auto"/>
        <w:right w:val="none" w:sz="0" w:space="0" w:color="auto"/>
      </w:divBdr>
      <w:divsChild>
        <w:div w:id="922031416">
          <w:marLeft w:val="0"/>
          <w:marRight w:val="0"/>
          <w:marTop w:val="0"/>
          <w:marBottom w:val="0"/>
          <w:divBdr>
            <w:top w:val="none" w:sz="0" w:space="0" w:color="auto"/>
            <w:left w:val="none" w:sz="0" w:space="0" w:color="auto"/>
            <w:bottom w:val="none" w:sz="0" w:space="0" w:color="auto"/>
            <w:right w:val="none" w:sz="0" w:space="0" w:color="auto"/>
          </w:divBdr>
          <w:divsChild>
            <w:div w:id="1906644915">
              <w:marLeft w:val="0"/>
              <w:marRight w:val="0"/>
              <w:marTop w:val="0"/>
              <w:marBottom w:val="0"/>
              <w:divBdr>
                <w:top w:val="none" w:sz="0" w:space="0" w:color="auto"/>
                <w:left w:val="none" w:sz="0" w:space="0" w:color="auto"/>
                <w:bottom w:val="none" w:sz="0" w:space="0" w:color="auto"/>
                <w:right w:val="none" w:sz="0" w:space="0" w:color="auto"/>
              </w:divBdr>
              <w:divsChild>
                <w:div w:id="106371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611089">
          <w:marLeft w:val="0"/>
          <w:marRight w:val="0"/>
          <w:marTop w:val="0"/>
          <w:marBottom w:val="0"/>
          <w:divBdr>
            <w:top w:val="none" w:sz="0" w:space="0" w:color="auto"/>
            <w:left w:val="none" w:sz="0" w:space="0" w:color="auto"/>
            <w:bottom w:val="none" w:sz="0" w:space="0" w:color="auto"/>
            <w:right w:val="none" w:sz="0" w:space="0" w:color="auto"/>
          </w:divBdr>
          <w:divsChild>
            <w:div w:id="177936587">
              <w:marLeft w:val="0"/>
              <w:marRight w:val="0"/>
              <w:marTop w:val="0"/>
              <w:marBottom w:val="0"/>
              <w:divBdr>
                <w:top w:val="none" w:sz="0" w:space="0" w:color="auto"/>
                <w:left w:val="none" w:sz="0" w:space="0" w:color="auto"/>
                <w:bottom w:val="none" w:sz="0" w:space="0" w:color="auto"/>
                <w:right w:val="none" w:sz="0" w:space="0" w:color="auto"/>
              </w:divBdr>
              <w:divsChild>
                <w:div w:id="1234195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9313707">
      <w:bodyDiv w:val="1"/>
      <w:marLeft w:val="0"/>
      <w:marRight w:val="0"/>
      <w:marTop w:val="0"/>
      <w:marBottom w:val="0"/>
      <w:divBdr>
        <w:top w:val="none" w:sz="0" w:space="0" w:color="auto"/>
        <w:left w:val="none" w:sz="0" w:space="0" w:color="auto"/>
        <w:bottom w:val="none" w:sz="0" w:space="0" w:color="auto"/>
        <w:right w:val="none" w:sz="0" w:space="0" w:color="auto"/>
      </w:divBdr>
      <w:divsChild>
        <w:div w:id="1423061623">
          <w:marLeft w:val="0"/>
          <w:marRight w:val="0"/>
          <w:marTop w:val="0"/>
          <w:marBottom w:val="0"/>
          <w:divBdr>
            <w:top w:val="none" w:sz="0" w:space="0" w:color="auto"/>
            <w:left w:val="none" w:sz="0" w:space="0" w:color="auto"/>
            <w:bottom w:val="none" w:sz="0" w:space="0" w:color="auto"/>
            <w:right w:val="none" w:sz="0" w:space="0" w:color="auto"/>
          </w:divBdr>
          <w:divsChild>
            <w:div w:id="531650837">
              <w:marLeft w:val="0"/>
              <w:marRight w:val="0"/>
              <w:marTop w:val="0"/>
              <w:marBottom w:val="0"/>
              <w:divBdr>
                <w:top w:val="none" w:sz="0" w:space="0" w:color="auto"/>
                <w:left w:val="none" w:sz="0" w:space="0" w:color="auto"/>
                <w:bottom w:val="none" w:sz="0" w:space="0" w:color="auto"/>
                <w:right w:val="none" w:sz="0" w:space="0" w:color="auto"/>
              </w:divBdr>
              <w:divsChild>
                <w:div w:id="997077762">
                  <w:marLeft w:val="0"/>
                  <w:marRight w:val="0"/>
                  <w:marTop w:val="0"/>
                  <w:marBottom w:val="0"/>
                  <w:divBdr>
                    <w:top w:val="none" w:sz="0" w:space="0" w:color="auto"/>
                    <w:left w:val="none" w:sz="0" w:space="0" w:color="auto"/>
                    <w:bottom w:val="none" w:sz="0" w:space="0" w:color="auto"/>
                    <w:right w:val="none" w:sz="0" w:space="0" w:color="auto"/>
                  </w:divBdr>
                  <w:divsChild>
                    <w:div w:id="204372145">
                      <w:marLeft w:val="180"/>
                      <w:marRight w:val="180"/>
                      <w:marTop w:val="0"/>
                      <w:marBottom w:val="0"/>
                      <w:divBdr>
                        <w:top w:val="none" w:sz="0" w:space="0" w:color="auto"/>
                        <w:left w:val="none" w:sz="0" w:space="0" w:color="auto"/>
                        <w:bottom w:val="none" w:sz="0" w:space="0" w:color="auto"/>
                        <w:right w:val="none" w:sz="0" w:space="0" w:color="auto"/>
                      </w:divBdr>
                      <w:divsChild>
                        <w:div w:id="422533587">
                          <w:marLeft w:val="0"/>
                          <w:marRight w:val="0"/>
                          <w:marTop w:val="360"/>
                          <w:marBottom w:val="0"/>
                          <w:divBdr>
                            <w:top w:val="none" w:sz="0" w:space="0" w:color="auto"/>
                            <w:left w:val="none" w:sz="0" w:space="0" w:color="auto"/>
                            <w:bottom w:val="none" w:sz="0" w:space="0" w:color="auto"/>
                            <w:right w:val="none" w:sz="0" w:space="0" w:color="auto"/>
                          </w:divBdr>
                          <w:divsChild>
                            <w:div w:id="1818111643">
                              <w:marLeft w:val="0"/>
                              <w:marRight w:val="0"/>
                              <w:marTop w:val="0"/>
                              <w:marBottom w:val="0"/>
                              <w:divBdr>
                                <w:top w:val="none" w:sz="0" w:space="0" w:color="auto"/>
                                <w:left w:val="none" w:sz="0" w:space="0" w:color="auto"/>
                                <w:bottom w:val="none" w:sz="0" w:space="0" w:color="auto"/>
                                <w:right w:val="none" w:sz="0" w:space="0" w:color="auto"/>
                              </w:divBdr>
                              <w:divsChild>
                                <w:div w:id="1264453845">
                                  <w:marLeft w:val="0"/>
                                  <w:marRight w:val="0"/>
                                  <w:marTop w:val="0"/>
                                  <w:marBottom w:val="0"/>
                                  <w:divBdr>
                                    <w:top w:val="none" w:sz="0" w:space="0" w:color="auto"/>
                                    <w:left w:val="none" w:sz="0" w:space="0" w:color="auto"/>
                                    <w:bottom w:val="none" w:sz="0" w:space="0" w:color="auto"/>
                                    <w:right w:val="none" w:sz="0" w:space="0" w:color="auto"/>
                                  </w:divBdr>
                                  <w:divsChild>
                                    <w:div w:id="342321361">
                                      <w:marLeft w:val="0"/>
                                      <w:marRight w:val="0"/>
                                      <w:marTop w:val="150"/>
                                      <w:marBottom w:val="390"/>
                                      <w:divBdr>
                                        <w:top w:val="none" w:sz="0" w:space="0" w:color="auto"/>
                                        <w:left w:val="none" w:sz="0" w:space="0" w:color="auto"/>
                                        <w:bottom w:val="none" w:sz="0" w:space="0" w:color="auto"/>
                                        <w:right w:val="none" w:sz="0" w:space="0" w:color="auto"/>
                                      </w:divBdr>
                                      <w:divsChild>
                                        <w:div w:id="1369648799">
                                          <w:marLeft w:val="0"/>
                                          <w:marRight w:val="0"/>
                                          <w:marTop w:val="0"/>
                                          <w:marBottom w:val="0"/>
                                          <w:divBdr>
                                            <w:top w:val="none" w:sz="0" w:space="0" w:color="auto"/>
                                            <w:left w:val="none" w:sz="0" w:space="0" w:color="auto"/>
                                            <w:bottom w:val="none" w:sz="0" w:space="0" w:color="auto"/>
                                            <w:right w:val="none" w:sz="0" w:space="0" w:color="auto"/>
                                          </w:divBdr>
                                          <w:divsChild>
                                            <w:div w:id="1305619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2544427">
                                  <w:marLeft w:val="0"/>
                                  <w:marRight w:val="0"/>
                                  <w:marTop w:val="0"/>
                                  <w:marBottom w:val="0"/>
                                  <w:divBdr>
                                    <w:top w:val="none" w:sz="0" w:space="0" w:color="auto"/>
                                    <w:left w:val="none" w:sz="0" w:space="0" w:color="auto"/>
                                    <w:bottom w:val="none" w:sz="0" w:space="0" w:color="auto"/>
                                    <w:right w:val="none" w:sz="0" w:space="0" w:color="auto"/>
                                  </w:divBdr>
                                  <w:divsChild>
                                    <w:div w:id="777985627">
                                      <w:marLeft w:val="0"/>
                                      <w:marRight w:val="0"/>
                                      <w:marTop w:val="0"/>
                                      <w:marBottom w:val="0"/>
                                      <w:divBdr>
                                        <w:top w:val="none" w:sz="0" w:space="0" w:color="auto"/>
                                        <w:left w:val="none" w:sz="0" w:space="0" w:color="auto"/>
                                        <w:bottom w:val="none" w:sz="0" w:space="0" w:color="auto"/>
                                        <w:right w:val="none" w:sz="0" w:space="0" w:color="auto"/>
                                      </w:divBdr>
                                      <w:divsChild>
                                        <w:div w:id="1273198603">
                                          <w:marLeft w:val="0"/>
                                          <w:marRight w:val="0"/>
                                          <w:marTop w:val="0"/>
                                          <w:marBottom w:val="0"/>
                                          <w:divBdr>
                                            <w:top w:val="none" w:sz="0" w:space="0" w:color="auto"/>
                                            <w:left w:val="none" w:sz="0" w:space="0" w:color="auto"/>
                                            <w:bottom w:val="none" w:sz="0" w:space="0" w:color="auto"/>
                                            <w:right w:val="none" w:sz="0" w:space="0" w:color="auto"/>
                                          </w:divBdr>
                                        </w:div>
                                        <w:div w:id="1616790083">
                                          <w:marLeft w:val="0"/>
                                          <w:marRight w:val="0"/>
                                          <w:marTop w:val="0"/>
                                          <w:marBottom w:val="0"/>
                                          <w:divBdr>
                                            <w:top w:val="none" w:sz="0" w:space="0" w:color="auto"/>
                                            <w:left w:val="none" w:sz="0" w:space="0" w:color="auto"/>
                                            <w:bottom w:val="none" w:sz="0" w:space="0" w:color="auto"/>
                                            <w:right w:val="none" w:sz="0" w:space="0" w:color="auto"/>
                                          </w:divBdr>
                                        </w:div>
                                      </w:divsChild>
                                    </w:div>
                                    <w:div w:id="685211231">
                                      <w:marLeft w:val="0"/>
                                      <w:marRight w:val="0"/>
                                      <w:marTop w:val="0"/>
                                      <w:marBottom w:val="0"/>
                                      <w:divBdr>
                                        <w:top w:val="none" w:sz="0" w:space="0" w:color="auto"/>
                                        <w:left w:val="none" w:sz="0" w:space="0" w:color="auto"/>
                                        <w:bottom w:val="none" w:sz="0" w:space="0" w:color="auto"/>
                                        <w:right w:val="none" w:sz="0" w:space="0" w:color="auto"/>
                                      </w:divBdr>
                                      <w:divsChild>
                                        <w:div w:id="1748455774">
                                          <w:marLeft w:val="0"/>
                                          <w:marRight w:val="0"/>
                                          <w:marTop w:val="0"/>
                                          <w:marBottom w:val="0"/>
                                          <w:divBdr>
                                            <w:top w:val="none" w:sz="0" w:space="0" w:color="auto"/>
                                            <w:left w:val="none" w:sz="0" w:space="0" w:color="auto"/>
                                            <w:bottom w:val="none" w:sz="0" w:space="0" w:color="auto"/>
                                            <w:right w:val="none" w:sz="0" w:space="0" w:color="auto"/>
                                          </w:divBdr>
                                          <w:divsChild>
                                            <w:div w:id="149101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2462947">
                                      <w:marLeft w:val="0"/>
                                      <w:marRight w:val="0"/>
                                      <w:marTop w:val="0"/>
                                      <w:marBottom w:val="645"/>
                                      <w:divBdr>
                                        <w:top w:val="none" w:sz="0" w:space="0" w:color="auto"/>
                                        <w:left w:val="none" w:sz="0" w:space="0" w:color="auto"/>
                                        <w:bottom w:val="none" w:sz="0" w:space="0" w:color="auto"/>
                                        <w:right w:val="none" w:sz="0" w:space="0" w:color="auto"/>
                                      </w:divBdr>
                                      <w:divsChild>
                                        <w:div w:id="175912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2022363">
                                  <w:marLeft w:val="0"/>
                                  <w:marRight w:val="0"/>
                                  <w:marTop w:val="0"/>
                                  <w:marBottom w:val="0"/>
                                  <w:divBdr>
                                    <w:top w:val="none" w:sz="0" w:space="0" w:color="auto"/>
                                    <w:left w:val="none" w:sz="0" w:space="0" w:color="auto"/>
                                    <w:bottom w:val="none" w:sz="0" w:space="0" w:color="auto"/>
                                    <w:right w:val="none" w:sz="0" w:space="0" w:color="auto"/>
                                  </w:divBdr>
                                </w:div>
                                <w:div w:id="1069112192">
                                  <w:marLeft w:val="0"/>
                                  <w:marRight w:val="0"/>
                                  <w:marTop w:val="0"/>
                                  <w:marBottom w:val="0"/>
                                  <w:divBdr>
                                    <w:top w:val="none" w:sz="0" w:space="0" w:color="auto"/>
                                    <w:left w:val="none" w:sz="0" w:space="0" w:color="auto"/>
                                    <w:bottom w:val="none" w:sz="0" w:space="0" w:color="auto"/>
                                    <w:right w:val="none" w:sz="0" w:space="0" w:color="auto"/>
                                  </w:divBdr>
                                </w:div>
                                <w:div w:id="705066333">
                                  <w:marLeft w:val="0"/>
                                  <w:marRight w:val="0"/>
                                  <w:marTop w:val="0"/>
                                  <w:marBottom w:val="0"/>
                                  <w:divBdr>
                                    <w:top w:val="none" w:sz="0" w:space="0" w:color="auto"/>
                                    <w:left w:val="none" w:sz="0" w:space="0" w:color="auto"/>
                                    <w:bottom w:val="none" w:sz="0" w:space="0" w:color="auto"/>
                                    <w:right w:val="none" w:sz="0" w:space="0" w:color="auto"/>
                                  </w:divBdr>
                                  <w:divsChild>
                                    <w:div w:id="1665428685">
                                      <w:marLeft w:val="0"/>
                                      <w:marRight w:val="0"/>
                                      <w:marTop w:val="0"/>
                                      <w:marBottom w:val="0"/>
                                      <w:divBdr>
                                        <w:top w:val="none" w:sz="0" w:space="0" w:color="auto"/>
                                        <w:left w:val="none" w:sz="0" w:space="0" w:color="auto"/>
                                        <w:bottom w:val="none" w:sz="0" w:space="0" w:color="auto"/>
                                        <w:right w:val="none" w:sz="0" w:space="0" w:color="auto"/>
                                      </w:divBdr>
                                    </w:div>
                                  </w:divsChild>
                                </w:div>
                                <w:div w:id="198904900">
                                  <w:marLeft w:val="0"/>
                                  <w:marRight w:val="0"/>
                                  <w:marTop w:val="0"/>
                                  <w:marBottom w:val="0"/>
                                  <w:divBdr>
                                    <w:top w:val="none" w:sz="0" w:space="0" w:color="auto"/>
                                    <w:left w:val="none" w:sz="0" w:space="0" w:color="auto"/>
                                    <w:bottom w:val="none" w:sz="0" w:space="0" w:color="auto"/>
                                    <w:right w:val="none" w:sz="0" w:space="0" w:color="auto"/>
                                  </w:divBdr>
                                  <w:divsChild>
                                    <w:div w:id="39329861">
                                      <w:marLeft w:val="0"/>
                                      <w:marRight w:val="0"/>
                                      <w:marTop w:val="360"/>
                                      <w:marBottom w:val="360"/>
                                      <w:divBdr>
                                        <w:top w:val="none" w:sz="0" w:space="0" w:color="auto"/>
                                        <w:left w:val="none" w:sz="0" w:space="0" w:color="auto"/>
                                        <w:bottom w:val="none" w:sz="0" w:space="0" w:color="auto"/>
                                        <w:right w:val="none" w:sz="0" w:space="0" w:color="auto"/>
                                      </w:divBdr>
                                      <w:divsChild>
                                        <w:div w:id="4113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5386900">
                                  <w:marLeft w:val="0"/>
                                  <w:marRight w:val="0"/>
                                  <w:marTop w:val="0"/>
                                  <w:marBottom w:val="0"/>
                                  <w:divBdr>
                                    <w:top w:val="none" w:sz="0" w:space="0" w:color="auto"/>
                                    <w:left w:val="none" w:sz="0" w:space="0" w:color="auto"/>
                                    <w:bottom w:val="none" w:sz="0" w:space="0" w:color="auto"/>
                                    <w:right w:val="none" w:sz="0" w:space="0" w:color="auto"/>
                                  </w:divBdr>
                                  <w:divsChild>
                                    <w:div w:id="2060393405">
                                      <w:marLeft w:val="0"/>
                                      <w:marRight w:val="0"/>
                                      <w:marTop w:val="225"/>
                                      <w:marBottom w:val="0"/>
                                      <w:divBdr>
                                        <w:top w:val="none" w:sz="0" w:space="0" w:color="auto"/>
                                        <w:left w:val="none" w:sz="0" w:space="0" w:color="auto"/>
                                        <w:bottom w:val="none" w:sz="0" w:space="0" w:color="auto"/>
                                        <w:right w:val="none" w:sz="0" w:space="0" w:color="auto"/>
                                      </w:divBdr>
                                      <w:divsChild>
                                        <w:div w:id="42408298">
                                          <w:marLeft w:val="0"/>
                                          <w:marRight w:val="0"/>
                                          <w:marTop w:val="0"/>
                                          <w:marBottom w:val="0"/>
                                          <w:divBdr>
                                            <w:top w:val="none" w:sz="0" w:space="0" w:color="auto"/>
                                            <w:left w:val="none" w:sz="0" w:space="0" w:color="auto"/>
                                            <w:bottom w:val="none" w:sz="0" w:space="0" w:color="auto"/>
                                            <w:right w:val="none" w:sz="0" w:space="0" w:color="auto"/>
                                          </w:divBdr>
                                          <w:divsChild>
                                            <w:div w:id="106435258">
                                              <w:marLeft w:val="0"/>
                                              <w:marRight w:val="0"/>
                                              <w:marTop w:val="0"/>
                                              <w:marBottom w:val="150"/>
                                              <w:divBdr>
                                                <w:top w:val="none" w:sz="0" w:space="0" w:color="auto"/>
                                                <w:left w:val="none" w:sz="0" w:space="0" w:color="auto"/>
                                                <w:bottom w:val="single" w:sz="6" w:space="4" w:color="EBEBEB"/>
                                                <w:right w:val="none" w:sz="0" w:space="0" w:color="auto"/>
                                              </w:divBdr>
                                            </w:div>
                                            <w:div w:id="2138060667">
                                              <w:marLeft w:val="0"/>
                                              <w:marRight w:val="0"/>
                                              <w:marTop w:val="0"/>
                                              <w:marBottom w:val="0"/>
                                              <w:divBdr>
                                                <w:top w:val="none" w:sz="0" w:space="0" w:color="auto"/>
                                                <w:left w:val="none" w:sz="0" w:space="0" w:color="auto"/>
                                                <w:bottom w:val="none" w:sz="0" w:space="0" w:color="auto"/>
                                                <w:right w:val="none" w:sz="0" w:space="0" w:color="auto"/>
                                              </w:divBdr>
                                              <w:divsChild>
                                                <w:div w:id="606734106">
                                                  <w:marLeft w:val="0"/>
                                                  <w:marRight w:val="0"/>
                                                  <w:marTop w:val="0"/>
                                                  <w:marBottom w:val="0"/>
                                                  <w:divBdr>
                                                    <w:top w:val="none" w:sz="0" w:space="0" w:color="auto"/>
                                                    <w:left w:val="none" w:sz="0" w:space="0" w:color="auto"/>
                                                    <w:bottom w:val="none" w:sz="0" w:space="0" w:color="auto"/>
                                                    <w:right w:val="none" w:sz="0" w:space="0" w:color="auto"/>
                                                  </w:divBdr>
                                                  <w:divsChild>
                                                    <w:div w:id="9455645">
                                                      <w:marLeft w:val="0"/>
                                                      <w:marRight w:val="0"/>
                                                      <w:marTop w:val="0"/>
                                                      <w:marBottom w:val="150"/>
                                                      <w:divBdr>
                                                        <w:top w:val="none" w:sz="0" w:space="0" w:color="auto"/>
                                                        <w:left w:val="none" w:sz="0" w:space="0" w:color="auto"/>
                                                        <w:bottom w:val="none" w:sz="0" w:space="0" w:color="auto"/>
                                                        <w:right w:val="none" w:sz="0" w:space="0" w:color="auto"/>
                                                      </w:divBdr>
                                                    </w:div>
                                                    <w:div w:id="822163788">
                                                      <w:marLeft w:val="34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65419651">
                  <w:marLeft w:val="0"/>
                  <w:marRight w:val="0"/>
                  <w:marTop w:val="0"/>
                  <w:marBottom w:val="0"/>
                  <w:divBdr>
                    <w:top w:val="none" w:sz="0" w:space="0" w:color="auto"/>
                    <w:left w:val="none" w:sz="0" w:space="0" w:color="auto"/>
                    <w:bottom w:val="none" w:sz="0" w:space="0" w:color="auto"/>
                    <w:right w:val="none" w:sz="0" w:space="0" w:color="auto"/>
                  </w:divBdr>
                  <w:divsChild>
                    <w:div w:id="26378143">
                      <w:marLeft w:val="0"/>
                      <w:marRight w:val="0"/>
                      <w:marTop w:val="0"/>
                      <w:marBottom w:val="0"/>
                      <w:divBdr>
                        <w:top w:val="none" w:sz="0" w:space="0" w:color="auto"/>
                        <w:left w:val="none" w:sz="0" w:space="0" w:color="auto"/>
                        <w:bottom w:val="none" w:sz="0" w:space="0" w:color="auto"/>
                        <w:right w:val="none" w:sz="0" w:space="0" w:color="auto"/>
                      </w:divBdr>
                      <w:divsChild>
                        <w:div w:id="176791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7104185">
                  <w:marLeft w:val="0"/>
                  <w:marRight w:val="0"/>
                  <w:marTop w:val="0"/>
                  <w:marBottom w:val="0"/>
                  <w:divBdr>
                    <w:top w:val="none" w:sz="0" w:space="0" w:color="auto"/>
                    <w:left w:val="none" w:sz="0" w:space="0" w:color="auto"/>
                    <w:bottom w:val="none" w:sz="0" w:space="0" w:color="auto"/>
                    <w:right w:val="none" w:sz="0" w:space="0" w:color="auto"/>
                  </w:divBdr>
                  <w:divsChild>
                    <w:div w:id="1821536288">
                      <w:marLeft w:val="0"/>
                      <w:marRight w:val="0"/>
                      <w:marTop w:val="0"/>
                      <w:marBottom w:val="0"/>
                      <w:divBdr>
                        <w:top w:val="none" w:sz="0" w:space="0" w:color="auto"/>
                        <w:left w:val="none" w:sz="0" w:space="0" w:color="auto"/>
                        <w:bottom w:val="none" w:sz="0" w:space="0" w:color="auto"/>
                        <w:right w:val="none" w:sz="0" w:space="0" w:color="auto"/>
                      </w:divBdr>
                      <w:divsChild>
                        <w:div w:id="1500343935">
                          <w:marLeft w:val="0"/>
                          <w:marRight w:val="0"/>
                          <w:marTop w:val="15"/>
                          <w:marBottom w:val="240"/>
                          <w:divBdr>
                            <w:top w:val="none" w:sz="0" w:space="0" w:color="auto"/>
                            <w:left w:val="none" w:sz="0" w:space="0" w:color="auto"/>
                            <w:bottom w:val="none" w:sz="0" w:space="0" w:color="auto"/>
                            <w:right w:val="none" w:sz="0" w:space="0" w:color="auto"/>
                          </w:divBdr>
                        </w:div>
                        <w:div w:id="352876406">
                          <w:marLeft w:val="1725"/>
                          <w:marRight w:val="0"/>
                          <w:marTop w:val="0"/>
                          <w:marBottom w:val="240"/>
                          <w:divBdr>
                            <w:top w:val="none" w:sz="0" w:space="0" w:color="auto"/>
                            <w:left w:val="none" w:sz="0" w:space="0" w:color="auto"/>
                            <w:bottom w:val="none" w:sz="0" w:space="0" w:color="auto"/>
                            <w:right w:val="none" w:sz="0" w:space="0" w:color="auto"/>
                          </w:divBdr>
                        </w:div>
                        <w:div w:id="102312026">
                          <w:marLeft w:val="0"/>
                          <w:marRight w:val="0"/>
                          <w:marTop w:val="15"/>
                          <w:marBottom w:val="240"/>
                          <w:divBdr>
                            <w:top w:val="none" w:sz="0" w:space="0" w:color="auto"/>
                            <w:left w:val="none" w:sz="0" w:space="0" w:color="auto"/>
                            <w:bottom w:val="none" w:sz="0" w:space="0" w:color="auto"/>
                            <w:right w:val="none" w:sz="0" w:space="0" w:color="auto"/>
                          </w:divBdr>
                        </w:div>
                        <w:div w:id="878737195">
                          <w:marLeft w:val="1725"/>
                          <w:marRight w:val="0"/>
                          <w:marTop w:val="0"/>
                          <w:marBottom w:val="240"/>
                          <w:divBdr>
                            <w:top w:val="none" w:sz="0" w:space="0" w:color="auto"/>
                            <w:left w:val="none" w:sz="0" w:space="0" w:color="auto"/>
                            <w:bottom w:val="none" w:sz="0" w:space="0" w:color="auto"/>
                            <w:right w:val="none" w:sz="0" w:space="0" w:color="auto"/>
                          </w:divBdr>
                        </w:div>
                        <w:div w:id="228275663">
                          <w:marLeft w:val="0"/>
                          <w:marRight w:val="0"/>
                          <w:marTop w:val="15"/>
                          <w:marBottom w:val="240"/>
                          <w:divBdr>
                            <w:top w:val="none" w:sz="0" w:space="0" w:color="auto"/>
                            <w:left w:val="none" w:sz="0" w:space="0" w:color="auto"/>
                            <w:bottom w:val="none" w:sz="0" w:space="0" w:color="auto"/>
                            <w:right w:val="none" w:sz="0" w:space="0" w:color="auto"/>
                          </w:divBdr>
                        </w:div>
                        <w:div w:id="1880430266">
                          <w:marLeft w:val="1725"/>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 w:id="1132601608">
              <w:marLeft w:val="0"/>
              <w:marRight w:val="0"/>
              <w:marTop w:val="0"/>
              <w:marBottom w:val="0"/>
              <w:divBdr>
                <w:top w:val="none" w:sz="0" w:space="0" w:color="auto"/>
                <w:left w:val="none" w:sz="0" w:space="0" w:color="auto"/>
                <w:bottom w:val="none" w:sz="0" w:space="0" w:color="auto"/>
                <w:right w:val="none" w:sz="0" w:space="0" w:color="auto"/>
              </w:divBdr>
              <w:divsChild>
                <w:div w:id="176964324">
                  <w:marLeft w:val="0"/>
                  <w:marRight w:val="0"/>
                  <w:marTop w:val="0"/>
                  <w:marBottom w:val="0"/>
                  <w:divBdr>
                    <w:top w:val="none" w:sz="0" w:space="0" w:color="auto"/>
                    <w:left w:val="none" w:sz="0" w:space="0" w:color="auto"/>
                    <w:bottom w:val="none" w:sz="0" w:space="0" w:color="auto"/>
                    <w:right w:val="none" w:sz="0" w:space="0" w:color="auto"/>
                  </w:divBdr>
                  <w:divsChild>
                    <w:div w:id="799618465">
                      <w:marLeft w:val="0"/>
                      <w:marRight w:val="0"/>
                      <w:marTop w:val="0"/>
                      <w:marBottom w:val="0"/>
                      <w:divBdr>
                        <w:top w:val="none" w:sz="0" w:space="0" w:color="auto"/>
                        <w:left w:val="none" w:sz="0" w:space="0" w:color="auto"/>
                        <w:bottom w:val="none" w:sz="0" w:space="0" w:color="auto"/>
                        <w:right w:val="none" w:sz="0" w:space="0" w:color="auto"/>
                      </w:divBdr>
                      <w:divsChild>
                        <w:div w:id="1191144053">
                          <w:marLeft w:val="0"/>
                          <w:marRight w:val="0"/>
                          <w:marTop w:val="0"/>
                          <w:marBottom w:val="0"/>
                          <w:divBdr>
                            <w:top w:val="none" w:sz="0" w:space="0" w:color="auto"/>
                            <w:left w:val="none" w:sz="0" w:space="0" w:color="auto"/>
                            <w:bottom w:val="none" w:sz="0" w:space="0" w:color="auto"/>
                            <w:right w:val="none" w:sz="0" w:space="0" w:color="auto"/>
                          </w:divBdr>
                          <w:divsChild>
                            <w:div w:id="2103912476">
                              <w:marLeft w:val="0"/>
                              <w:marRight w:val="0"/>
                              <w:marTop w:val="0"/>
                              <w:marBottom w:val="0"/>
                              <w:divBdr>
                                <w:top w:val="none" w:sz="0" w:space="0" w:color="auto"/>
                                <w:left w:val="none" w:sz="0" w:space="0" w:color="auto"/>
                                <w:bottom w:val="none" w:sz="0" w:space="0" w:color="auto"/>
                                <w:right w:val="none" w:sz="0" w:space="0" w:color="auto"/>
                              </w:divBdr>
                              <w:divsChild>
                                <w:div w:id="918557233">
                                  <w:marLeft w:val="0"/>
                                  <w:marRight w:val="0"/>
                                  <w:marTop w:val="0"/>
                                  <w:marBottom w:val="0"/>
                                  <w:divBdr>
                                    <w:top w:val="none" w:sz="0" w:space="0" w:color="auto"/>
                                    <w:left w:val="none" w:sz="0" w:space="0" w:color="auto"/>
                                    <w:bottom w:val="none" w:sz="0" w:space="0" w:color="auto"/>
                                    <w:right w:val="none" w:sz="0" w:space="0" w:color="auto"/>
                                  </w:divBdr>
                                  <w:divsChild>
                                    <w:div w:id="1957246587">
                                      <w:marLeft w:val="0"/>
                                      <w:marRight w:val="0"/>
                                      <w:marTop w:val="0"/>
                                      <w:marBottom w:val="0"/>
                                      <w:divBdr>
                                        <w:top w:val="none" w:sz="0" w:space="0" w:color="auto"/>
                                        <w:left w:val="none" w:sz="0" w:space="0" w:color="auto"/>
                                        <w:bottom w:val="none" w:sz="0" w:space="0" w:color="auto"/>
                                        <w:right w:val="none" w:sz="0" w:space="0" w:color="auto"/>
                                      </w:divBdr>
                                      <w:divsChild>
                                        <w:div w:id="1895964516">
                                          <w:marLeft w:val="0"/>
                                          <w:marRight w:val="0"/>
                                          <w:marTop w:val="0"/>
                                          <w:marBottom w:val="0"/>
                                          <w:divBdr>
                                            <w:top w:val="none" w:sz="0" w:space="0" w:color="auto"/>
                                            <w:left w:val="none" w:sz="0" w:space="0" w:color="auto"/>
                                            <w:bottom w:val="none" w:sz="0" w:space="0" w:color="auto"/>
                                            <w:right w:val="none" w:sz="0" w:space="0" w:color="auto"/>
                                          </w:divBdr>
                                        </w:div>
                                        <w:div w:id="1508405941">
                                          <w:marLeft w:val="0"/>
                                          <w:marRight w:val="0"/>
                                          <w:marTop w:val="0"/>
                                          <w:marBottom w:val="0"/>
                                          <w:divBdr>
                                            <w:top w:val="none" w:sz="0" w:space="0" w:color="auto"/>
                                            <w:left w:val="none" w:sz="0" w:space="0" w:color="auto"/>
                                            <w:bottom w:val="none" w:sz="0" w:space="0" w:color="auto"/>
                                            <w:right w:val="none" w:sz="0" w:space="0" w:color="auto"/>
                                          </w:divBdr>
                                        </w:div>
                                        <w:div w:id="560605741">
                                          <w:marLeft w:val="0"/>
                                          <w:marRight w:val="0"/>
                                          <w:marTop w:val="0"/>
                                          <w:marBottom w:val="0"/>
                                          <w:divBdr>
                                            <w:top w:val="none" w:sz="0" w:space="0" w:color="auto"/>
                                            <w:left w:val="none" w:sz="0" w:space="0" w:color="auto"/>
                                            <w:bottom w:val="none" w:sz="0" w:space="0" w:color="auto"/>
                                            <w:right w:val="none" w:sz="0" w:space="0" w:color="auto"/>
                                          </w:divBdr>
                                        </w:div>
                                        <w:div w:id="161161299">
                                          <w:marLeft w:val="0"/>
                                          <w:marRight w:val="0"/>
                                          <w:marTop w:val="0"/>
                                          <w:marBottom w:val="0"/>
                                          <w:divBdr>
                                            <w:top w:val="none" w:sz="0" w:space="0" w:color="auto"/>
                                            <w:left w:val="none" w:sz="0" w:space="0" w:color="auto"/>
                                            <w:bottom w:val="none" w:sz="0" w:space="0" w:color="auto"/>
                                            <w:right w:val="none" w:sz="0" w:space="0" w:color="auto"/>
                                          </w:divBdr>
                                        </w:div>
                                        <w:div w:id="1948342597">
                                          <w:marLeft w:val="0"/>
                                          <w:marRight w:val="0"/>
                                          <w:marTop w:val="0"/>
                                          <w:marBottom w:val="0"/>
                                          <w:divBdr>
                                            <w:top w:val="none" w:sz="0" w:space="0" w:color="auto"/>
                                            <w:left w:val="none" w:sz="0" w:space="0" w:color="auto"/>
                                            <w:bottom w:val="none" w:sz="0" w:space="0" w:color="auto"/>
                                            <w:right w:val="none" w:sz="0" w:space="0" w:color="auto"/>
                                          </w:divBdr>
                                        </w:div>
                                        <w:div w:id="1481650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5148150">
                  <w:marLeft w:val="0"/>
                  <w:marRight w:val="0"/>
                  <w:marTop w:val="0"/>
                  <w:marBottom w:val="0"/>
                  <w:divBdr>
                    <w:top w:val="none" w:sz="0" w:space="0" w:color="auto"/>
                    <w:left w:val="none" w:sz="0" w:space="0" w:color="auto"/>
                    <w:bottom w:val="none" w:sz="0" w:space="0" w:color="auto"/>
                    <w:right w:val="none" w:sz="0" w:space="0" w:color="auto"/>
                  </w:divBdr>
                  <w:divsChild>
                    <w:div w:id="413749092">
                      <w:marLeft w:val="0"/>
                      <w:marRight w:val="0"/>
                      <w:marTop w:val="0"/>
                      <w:marBottom w:val="0"/>
                      <w:divBdr>
                        <w:top w:val="none" w:sz="0" w:space="0" w:color="auto"/>
                        <w:left w:val="none" w:sz="0" w:space="0" w:color="auto"/>
                        <w:bottom w:val="none" w:sz="0" w:space="0" w:color="auto"/>
                        <w:right w:val="none" w:sz="0" w:space="0" w:color="auto"/>
                      </w:divBdr>
                      <w:divsChild>
                        <w:div w:id="1592546861">
                          <w:marLeft w:val="5187"/>
                          <w:marRight w:val="0"/>
                          <w:marTop w:val="0"/>
                          <w:marBottom w:val="0"/>
                          <w:divBdr>
                            <w:top w:val="none" w:sz="0" w:space="0" w:color="auto"/>
                            <w:left w:val="none" w:sz="0" w:space="0" w:color="auto"/>
                            <w:bottom w:val="none" w:sz="0" w:space="0" w:color="auto"/>
                            <w:right w:val="none" w:sz="0" w:space="0" w:color="auto"/>
                          </w:divBdr>
                          <w:divsChild>
                            <w:div w:id="878397397">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5293113">
          <w:marLeft w:val="0"/>
          <w:marRight w:val="0"/>
          <w:marTop w:val="0"/>
          <w:marBottom w:val="0"/>
          <w:divBdr>
            <w:top w:val="none" w:sz="0" w:space="0" w:color="auto"/>
            <w:left w:val="none" w:sz="0" w:space="0" w:color="auto"/>
            <w:bottom w:val="none" w:sz="0" w:space="0" w:color="auto"/>
            <w:right w:val="none" w:sz="0" w:space="0" w:color="auto"/>
          </w:divBdr>
          <w:divsChild>
            <w:div w:id="524102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1273752">
      <w:bodyDiv w:val="1"/>
      <w:marLeft w:val="0"/>
      <w:marRight w:val="0"/>
      <w:marTop w:val="0"/>
      <w:marBottom w:val="0"/>
      <w:divBdr>
        <w:top w:val="none" w:sz="0" w:space="0" w:color="auto"/>
        <w:left w:val="none" w:sz="0" w:space="0" w:color="auto"/>
        <w:bottom w:val="none" w:sz="0" w:space="0" w:color="auto"/>
        <w:right w:val="none" w:sz="0" w:space="0" w:color="auto"/>
      </w:divBdr>
    </w:div>
    <w:div w:id="1353261531">
      <w:bodyDiv w:val="1"/>
      <w:marLeft w:val="0"/>
      <w:marRight w:val="0"/>
      <w:marTop w:val="0"/>
      <w:marBottom w:val="0"/>
      <w:divBdr>
        <w:top w:val="none" w:sz="0" w:space="0" w:color="auto"/>
        <w:left w:val="none" w:sz="0" w:space="0" w:color="auto"/>
        <w:bottom w:val="none" w:sz="0" w:space="0" w:color="auto"/>
        <w:right w:val="none" w:sz="0" w:space="0" w:color="auto"/>
      </w:divBdr>
      <w:divsChild>
        <w:div w:id="1505589562">
          <w:marLeft w:val="0"/>
          <w:marRight w:val="0"/>
          <w:marTop w:val="0"/>
          <w:marBottom w:val="0"/>
          <w:divBdr>
            <w:top w:val="none" w:sz="0" w:space="0" w:color="auto"/>
            <w:left w:val="none" w:sz="0" w:space="0" w:color="auto"/>
            <w:bottom w:val="none" w:sz="0" w:space="0" w:color="auto"/>
            <w:right w:val="none" w:sz="0" w:space="0" w:color="auto"/>
          </w:divBdr>
        </w:div>
      </w:divsChild>
    </w:div>
    <w:div w:id="1364206524">
      <w:bodyDiv w:val="1"/>
      <w:marLeft w:val="0"/>
      <w:marRight w:val="0"/>
      <w:marTop w:val="0"/>
      <w:marBottom w:val="0"/>
      <w:divBdr>
        <w:top w:val="none" w:sz="0" w:space="0" w:color="auto"/>
        <w:left w:val="none" w:sz="0" w:space="0" w:color="auto"/>
        <w:bottom w:val="none" w:sz="0" w:space="0" w:color="auto"/>
        <w:right w:val="none" w:sz="0" w:space="0" w:color="auto"/>
      </w:divBdr>
    </w:div>
    <w:div w:id="1365056810">
      <w:bodyDiv w:val="1"/>
      <w:marLeft w:val="0"/>
      <w:marRight w:val="0"/>
      <w:marTop w:val="0"/>
      <w:marBottom w:val="0"/>
      <w:divBdr>
        <w:top w:val="none" w:sz="0" w:space="0" w:color="auto"/>
        <w:left w:val="none" w:sz="0" w:space="0" w:color="auto"/>
        <w:bottom w:val="none" w:sz="0" w:space="0" w:color="auto"/>
        <w:right w:val="none" w:sz="0" w:space="0" w:color="auto"/>
      </w:divBdr>
      <w:divsChild>
        <w:div w:id="63379710">
          <w:marLeft w:val="0"/>
          <w:marRight w:val="0"/>
          <w:marTop w:val="0"/>
          <w:marBottom w:val="0"/>
          <w:divBdr>
            <w:top w:val="none" w:sz="0" w:space="0" w:color="auto"/>
            <w:left w:val="none" w:sz="0" w:space="0" w:color="auto"/>
            <w:bottom w:val="none" w:sz="0" w:space="0" w:color="auto"/>
            <w:right w:val="none" w:sz="0" w:space="0" w:color="auto"/>
          </w:divBdr>
        </w:div>
        <w:div w:id="1273591488">
          <w:marLeft w:val="0"/>
          <w:marRight w:val="0"/>
          <w:marTop w:val="0"/>
          <w:marBottom w:val="0"/>
          <w:divBdr>
            <w:top w:val="none" w:sz="0" w:space="0" w:color="auto"/>
            <w:left w:val="none" w:sz="0" w:space="0" w:color="auto"/>
            <w:bottom w:val="none" w:sz="0" w:space="0" w:color="auto"/>
            <w:right w:val="none" w:sz="0" w:space="0" w:color="auto"/>
          </w:divBdr>
        </w:div>
        <w:div w:id="1908952348">
          <w:marLeft w:val="0"/>
          <w:marRight w:val="0"/>
          <w:marTop w:val="0"/>
          <w:marBottom w:val="0"/>
          <w:divBdr>
            <w:top w:val="none" w:sz="0" w:space="0" w:color="auto"/>
            <w:left w:val="none" w:sz="0" w:space="0" w:color="auto"/>
            <w:bottom w:val="none" w:sz="0" w:space="0" w:color="auto"/>
            <w:right w:val="none" w:sz="0" w:space="0" w:color="auto"/>
          </w:divBdr>
          <w:divsChild>
            <w:div w:id="547256348">
              <w:marLeft w:val="0"/>
              <w:marRight w:val="4950"/>
              <w:marTop w:val="0"/>
              <w:marBottom w:val="0"/>
              <w:divBdr>
                <w:top w:val="none" w:sz="0" w:space="0" w:color="auto"/>
                <w:left w:val="none" w:sz="0" w:space="0" w:color="auto"/>
                <w:bottom w:val="none" w:sz="0" w:space="0" w:color="auto"/>
                <w:right w:val="none" w:sz="0" w:space="0" w:color="auto"/>
              </w:divBdr>
              <w:divsChild>
                <w:div w:id="350303073">
                  <w:marLeft w:val="0"/>
                  <w:marRight w:val="0"/>
                  <w:marTop w:val="0"/>
                  <w:marBottom w:val="0"/>
                  <w:divBdr>
                    <w:top w:val="none" w:sz="0" w:space="0" w:color="auto"/>
                    <w:left w:val="none" w:sz="0" w:space="0" w:color="auto"/>
                    <w:bottom w:val="none" w:sz="0" w:space="0" w:color="auto"/>
                    <w:right w:val="none" w:sz="0" w:space="0" w:color="auto"/>
                  </w:divBdr>
                </w:div>
                <w:div w:id="1486166979">
                  <w:marLeft w:val="-300"/>
                  <w:marRight w:val="-300"/>
                  <w:marTop w:val="150"/>
                  <w:marBottom w:val="150"/>
                  <w:divBdr>
                    <w:top w:val="none" w:sz="0" w:space="0" w:color="auto"/>
                    <w:left w:val="none" w:sz="0" w:space="0" w:color="auto"/>
                    <w:bottom w:val="none" w:sz="0" w:space="0" w:color="auto"/>
                    <w:right w:val="none" w:sz="0" w:space="0" w:color="auto"/>
                  </w:divBdr>
                  <w:divsChild>
                    <w:div w:id="1914972178">
                      <w:marLeft w:val="0"/>
                      <w:marRight w:val="255"/>
                      <w:marTop w:val="0"/>
                      <w:marBottom w:val="0"/>
                      <w:divBdr>
                        <w:top w:val="none" w:sz="0" w:space="0" w:color="auto"/>
                        <w:left w:val="none" w:sz="0" w:space="0" w:color="auto"/>
                        <w:bottom w:val="none" w:sz="0" w:space="0" w:color="auto"/>
                        <w:right w:val="none" w:sz="0" w:space="0" w:color="auto"/>
                      </w:divBdr>
                      <w:divsChild>
                        <w:div w:id="1190682018">
                          <w:marLeft w:val="94"/>
                          <w:marRight w:val="94"/>
                          <w:marTop w:val="0"/>
                          <w:marBottom w:val="0"/>
                          <w:divBdr>
                            <w:top w:val="none" w:sz="0" w:space="0" w:color="auto"/>
                            <w:left w:val="none" w:sz="0" w:space="0" w:color="auto"/>
                            <w:bottom w:val="none" w:sz="0" w:space="0" w:color="auto"/>
                            <w:right w:val="none" w:sz="0" w:space="0" w:color="auto"/>
                          </w:divBdr>
                          <w:divsChild>
                            <w:div w:id="1968508000">
                              <w:marLeft w:val="510"/>
                              <w:marRight w:val="0"/>
                              <w:marTop w:val="0"/>
                              <w:marBottom w:val="0"/>
                              <w:divBdr>
                                <w:top w:val="none" w:sz="0" w:space="2" w:color="auto"/>
                                <w:left w:val="single" w:sz="6" w:space="1" w:color="auto"/>
                                <w:bottom w:val="none" w:sz="0" w:space="0" w:color="auto"/>
                                <w:right w:val="single" w:sz="6" w:space="1" w:color="auto"/>
                              </w:divBdr>
                            </w:div>
                          </w:divsChild>
                        </w:div>
                        <w:div w:id="1327050568">
                          <w:marLeft w:val="0"/>
                          <w:marRight w:val="0"/>
                          <w:marTop w:val="0"/>
                          <w:marBottom w:val="0"/>
                          <w:divBdr>
                            <w:top w:val="none" w:sz="0" w:space="0" w:color="auto"/>
                            <w:left w:val="none" w:sz="0" w:space="0" w:color="auto"/>
                            <w:bottom w:val="none" w:sz="0" w:space="0" w:color="auto"/>
                            <w:right w:val="none" w:sz="0" w:space="0" w:color="auto"/>
                          </w:divBdr>
                          <w:divsChild>
                            <w:div w:id="1601718573">
                              <w:marLeft w:val="510"/>
                              <w:marRight w:val="0"/>
                              <w:marTop w:val="0"/>
                              <w:marBottom w:val="0"/>
                              <w:divBdr>
                                <w:top w:val="none" w:sz="0" w:space="2" w:color="auto"/>
                                <w:left w:val="single" w:sz="6" w:space="1" w:color="auto"/>
                                <w:bottom w:val="none" w:sz="0" w:space="0" w:color="auto"/>
                                <w:right w:val="single" w:sz="6" w:space="1" w:color="auto"/>
                              </w:divBdr>
                            </w:div>
                          </w:divsChild>
                        </w:div>
                        <w:div w:id="2104912683">
                          <w:marLeft w:val="0"/>
                          <w:marRight w:val="0"/>
                          <w:marTop w:val="0"/>
                          <w:marBottom w:val="0"/>
                          <w:divBdr>
                            <w:top w:val="none" w:sz="0" w:space="0" w:color="auto"/>
                            <w:left w:val="none" w:sz="0" w:space="0" w:color="auto"/>
                            <w:bottom w:val="none" w:sz="0" w:space="0" w:color="auto"/>
                            <w:right w:val="none" w:sz="0" w:space="0" w:color="auto"/>
                          </w:divBdr>
                          <w:divsChild>
                            <w:div w:id="1013536007">
                              <w:marLeft w:val="510"/>
                              <w:marRight w:val="0"/>
                              <w:marTop w:val="0"/>
                              <w:marBottom w:val="0"/>
                              <w:divBdr>
                                <w:top w:val="none" w:sz="0" w:space="2" w:color="auto"/>
                                <w:left w:val="single" w:sz="6" w:space="1" w:color="auto"/>
                                <w:bottom w:val="none" w:sz="0" w:space="0" w:color="auto"/>
                                <w:right w:val="single" w:sz="6" w:space="1" w:color="auto"/>
                              </w:divBdr>
                            </w:div>
                          </w:divsChild>
                        </w:div>
                      </w:divsChild>
                    </w:div>
                  </w:divsChild>
                </w:div>
              </w:divsChild>
            </w:div>
          </w:divsChild>
        </w:div>
      </w:divsChild>
    </w:div>
    <w:div w:id="1366178094">
      <w:bodyDiv w:val="1"/>
      <w:marLeft w:val="0"/>
      <w:marRight w:val="0"/>
      <w:marTop w:val="0"/>
      <w:marBottom w:val="0"/>
      <w:divBdr>
        <w:top w:val="none" w:sz="0" w:space="0" w:color="auto"/>
        <w:left w:val="none" w:sz="0" w:space="0" w:color="auto"/>
        <w:bottom w:val="none" w:sz="0" w:space="0" w:color="auto"/>
        <w:right w:val="none" w:sz="0" w:space="0" w:color="auto"/>
      </w:divBdr>
    </w:div>
    <w:div w:id="1369256199">
      <w:bodyDiv w:val="1"/>
      <w:marLeft w:val="0"/>
      <w:marRight w:val="0"/>
      <w:marTop w:val="0"/>
      <w:marBottom w:val="0"/>
      <w:divBdr>
        <w:top w:val="none" w:sz="0" w:space="0" w:color="auto"/>
        <w:left w:val="none" w:sz="0" w:space="0" w:color="auto"/>
        <w:bottom w:val="none" w:sz="0" w:space="0" w:color="auto"/>
        <w:right w:val="none" w:sz="0" w:space="0" w:color="auto"/>
      </w:divBdr>
    </w:div>
    <w:div w:id="1376202683">
      <w:bodyDiv w:val="1"/>
      <w:marLeft w:val="0"/>
      <w:marRight w:val="0"/>
      <w:marTop w:val="0"/>
      <w:marBottom w:val="0"/>
      <w:divBdr>
        <w:top w:val="none" w:sz="0" w:space="0" w:color="auto"/>
        <w:left w:val="none" w:sz="0" w:space="0" w:color="auto"/>
        <w:bottom w:val="none" w:sz="0" w:space="0" w:color="auto"/>
        <w:right w:val="none" w:sz="0" w:space="0" w:color="auto"/>
      </w:divBdr>
      <w:divsChild>
        <w:div w:id="1456875525">
          <w:marLeft w:val="0"/>
          <w:marRight w:val="0"/>
          <w:marTop w:val="0"/>
          <w:marBottom w:val="0"/>
          <w:divBdr>
            <w:top w:val="none" w:sz="0" w:space="0" w:color="auto"/>
            <w:left w:val="none" w:sz="0" w:space="0" w:color="auto"/>
            <w:bottom w:val="none" w:sz="0" w:space="0" w:color="auto"/>
            <w:right w:val="none" w:sz="0" w:space="0" w:color="auto"/>
          </w:divBdr>
          <w:divsChild>
            <w:div w:id="1615821778">
              <w:marLeft w:val="0"/>
              <w:marRight w:val="0"/>
              <w:marTop w:val="0"/>
              <w:marBottom w:val="0"/>
              <w:divBdr>
                <w:top w:val="none" w:sz="0" w:space="0" w:color="auto"/>
                <w:left w:val="none" w:sz="0" w:space="0" w:color="auto"/>
                <w:bottom w:val="none" w:sz="0" w:space="0" w:color="auto"/>
                <w:right w:val="none" w:sz="0" w:space="0" w:color="auto"/>
              </w:divBdr>
              <w:divsChild>
                <w:div w:id="165438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7270254">
      <w:bodyDiv w:val="1"/>
      <w:marLeft w:val="0"/>
      <w:marRight w:val="0"/>
      <w:marTop w:val="0"/>
      <w:marBottom w:val="0"/>
      <w:divBdr>
        <w:top w:val="none" w:sz="0" w:space="0" w:color="auto"/>
        <w:left w:val="none" w:sz="0" w:space="0" w:color="auto"/>
        <w:bottom w:val="none" w:sz="0" w:space="0" w:color="auto"/>
        <w:right w:val="none" w:sz="0" w:space="0" w:color="auto"/>
      </w:divBdr>
    </w:div>
    <w:div w:id="1377387777">
      <w:bodyDiv w:val="1"/>
      <w:marLeft w:val="0"/>
      <w:marRight w:val="0"/>
      <w:marTop w:val="0"/>
      <w:marBottom w:val="0"/>
      <w:divBdr>
        <w:top w:val="none" w:sz="0" w:space="0" w:color="auto"/>
        <w:left w:val="none" w:sz="0" w:space="0" w:color="auto"/>
        <w:bottom w:val="none" w:sz="0" w:space="0" w:color="auto"/>
        <w:right w:val="none" w:sz="0" w:space="0" w:color="auto"/>
      </w:divBdr>
      <w:divsChild>
        <w:div w:id="549611723">
          <w:marLeft w:val="0"/>
          <w:marRight w:val="0"/>
          <w:marTop w:val="0"/>
          <w:marBottom w:val="0"/>
          <w:divBdr>
            <w:top w:val="none" w:sz="0" w:space="0" w:color="auto"/>
            <w:left w:val="none" w:sz="0" w:space="0" w:color="auto"/>
            <w:bottom w:val="none" w:sz="0" w:space="0" w:color="auto"/>
            <w:right w:val="none" w:sz="0" w:space="0" w:color="auto"/>
          </w:divBdr>
          <w:divsChild>
            <w:div w:id="897974927">
              <w:marLeft w:val="150"/>
              <w:marRight w:val="150"/>
              <w:marTop w:val="0"/>
              <w:marBottom w:val="0"/>
              <w:divBdr>
                <w:top w:val="none" w:sz="0" w:space="0" w:color="auto"/>
                <w:left w:val="none" w:sz="0" w:space="0" w:color="auto"/>
                <w:bottom w:val="none" w:sz="0" w:space="0" w:color="auto"/>
                <w:right w:val="none" w:sz="0" w:space="0" w:color="auto"/>
              </w:divBdr>
              <w:divsChild>
                <w:div w:id="735862545">
                  <w:marLeft w:val="0"/>
                  <w:marRight w:val="0"/>
                  <w:marTop w:val="0"/>
                  <w:marBottom w:val="0"/>
                  <w:divBdr>
                    <w:top w:val="none" w:sz="0" w:space="0" w:color="auto"/>
                    <w:left w:val="none" w:sz="0" w:space="0" w:color="auto"/>
                    <w:bottom w:val="none" w:sz="0" w:space="0" w:color="auto"/>
                    <w:right w:val="none" w:sz="0" w:space="0" w:color="auto"/>
                  </w:divBdr>
                  <w:divsChild>
                    <w:div w:id="1120299650">
                      <w:marLeft w:val="0"/>
                      <w:marRight w:val="0"/>
                      <w:marTop w:val="0"/>
                      <w:marBottom w:val="0"/>
                      <w:divBdr>
                        <w:top w:val="none" w:sz="0" w:space="0" w:color="auto"/>
                        <w:left w:val="none" w:sz="0" w:space="0" w:color="auto"/>
                        <w:bottom w:val="none" w:sz="0" w:space="0" w:color="auto"/>
                        <w:right w:val="none" w:sz="0" w:space="0" w:color="auto"/>
                      </w:divBdr>
                      <w:divsChild>
                        <w:div w:id="128743718">
                          <w:marLeft w:val="0"/>
                          <w:marRight w:val="0"/>
                          <w:marTop w:val="0"/>
                          <w:marBottom w:val="0"/>
                          <w:divBdr>
                            <w:top w:val="none" w:sz="0" w:space="0" w:color="auto"/>
                            <w:left w:val="none" w:sz="0" w:space="0" w:color="auto"/>
                            <w:bottom w:val="none" w:sz="0" w:space="0" w:color="auto"/>
                            <w:right w:val="none" w:sz="0" w:space="0" w:color="auto"/>
                          </w:divBdr>
                          <w:divsChild>
                            <w:div w:id="1025014873">
                              <w:marLeft w:val="0"/>
                              <w:marRight w:val="0"/>
                              <w:marTop w:val="0"/>
                              <w:marBottom w:val="0"/>
                              <w:divBdr>
                                <w:top w:val="none" w:sz="0" w:space="0" w:color="auto"/>
                                <w:left w:val="none" w:sz="0" w:space="0" w:color="auto"/>
                                <w:bottom w:val="none" w:sz="0" w:space="0" w:color="auto"/>
                                <w:right w:val="none" w:sz="0" w:space="0" w:color="auto"/>
                              </w:divBdr>
                              <w:divsChild>
                                <w:div w:id="214589538">
                                  <w:marLeft w:val="0"/>
                                  <w:marRight w:val="0"/>
                                  <w:marTop w:val="0"/>
                                  <w:marBottom w:val="0"/>
                                  <w:divBdr>
                                    <w:top w:val="none" w:sz="0" w:space="0" w:color="auto"/>
                                    <w:left w:val="none" w:sz="0" w:space="0" w:color="auto"/>
                                    <w:bottom w:val="none" w:sz="0" w:space="0" w:color="auto"/>
                                    <w:right w:val="none" w:sz="0" w:space="0" w:color="auto"/>
                                  </w:divBdr>
                                  <w:divsChild>
                                    <w:div w:id="1418598799">
                                      <w:marLeft w:val="0"/>
                                      <w:marRight w:val="0"/>
                                      <w:marTop w:val="0"/>
                                      <w:marBottom w:val="0"/>
                                      <w:divBdr>
                                        <w:top w:val="none" w:sz="0" w:space="0" w:color="auto"/>
                                        <w:left w:val="none" w:sz="0" w:space="0" w:color="auto"/>
                                        <w:bottom w:val="none" w:sz="0" w:space="0" w:color="auto"/>
                                        <w:right w:val="none" w:sz="0" w:space="0" w:color="auto"/>
                                      </w:divBdr>
                                      <w:divsChild>
                                        <w:div w:id="737554874">
                                          <w:marLeft w:val="0"/>
                                          <w:marRight w:val="0"/>
                                          <w:marTop w:val="0"/>
                                          <w:marBottom w:val="0"/>
                                          <w:divBdr>
                                            <w:top w:val="none" w:sz="0" w:space="0" w:color="auto"/>
                                            <w:left w:val="none" w:sz="0" w:space="0" w:color="auto"/>
                                            <w:bottom w:val="none" w:sz="0" w:space="0" w:color="auto"/>
                                            <w:right w:val="none" w:sz="0" w:space="0" w:color="auto"/>
                                          </w:divBdr>
                                          <w:divsChild>
                                            <w:div w:id="443155974">
                                              <w:marLeft w:val="0"/>
                                              <w:marRight w:val="0"/>
                                              <w:marTop w:val="0"/>
                                              <w:marBottom w:val="0"/>
                                              <w:divBdr>
                                                <w:top w:val="none" w:sz="0" w:space="0" w:color="auto"/>
                                                <w:left w:val="none" w:sz="0" w:space="0" w:color="auto"/>
                                                <w:bottom w:val="none" w:sz="0" w:space="0" w:color="auto"/>
                                                <w:right w:val="none" w:sz="0" w:space="0" w:color="auto"/>
                                              </w:divBdr>
                                              <w:divsChild>
                                                <w:div w:id="1777209873">
                                                  <w:marLeft w:val="0"/>
                                                  <w:marRight w:val="0"/>
                                                  <w:marTop w:val="0"/>
                                                  <w:marBottom w:val="0"/>
                                                  <w:divBdr>
                                                    <w:top w:val="none" w:sz="0" w:space="0" w:color="auto"/>
                                                    <w:left w:val="none" w:sz="0" w:space="0" w:color="auto"/>
                                                    <w:bottom w:val="none" w:sz="0" w:space="0" w:color="auto"/>
                                                    <w:right w:val="none" w:sz="0" w:space="0" w:color="auto"/>
                                                  </w:divBdr>
                                                  <w:divsChild>
                                                    <w:div w:id="1874880719">
                                                      <w:blockQuote w:val="1"/>
                                                      <w:marLeft w:val="75"/>
                                                      <w:marRight w:val="75"/>
                                                      <w:marTop w:val="150"/>
                                                      <w:marBottom w:val="225"/>
                                                      <w:divBdr>
                                                        <w:top w:val="single" w:sz="6" w:space="4" w:color="DDDDDD"/>
                                                        <w:left w:val="single" w:sz="6" w:space="11" w:color="DDDDDD"/>
                                                        <w:bottom w:val="single" w:sz="6" w:space="2" w:color="DDDDDD"/>
                                                        <w:right w:val="single" w:sz="6" w:space="11" w:color="DDDDDD"/>
                                                      </w:divBdr>
                                                      <w:divsChild>
                                                        <w:div w:id="805195881">
                                                          <w:marLeft w:val="0"/>
                                                          <w:marRight w:val="0"/>
                                                          <w:marTop w:val="0"/>
                                                          <w:marBottom w:val="0"/>
                                                          <w:divBdr>
                                                            <w:top w:val="none" w:sz="0" w:space="0" w:color="auto"/>
                                                            <w:left w:val="none" w:sz="0" w:space="0" w:color="auto"/>
                                                            <w:bottom w:val="none" w:sz="0" w:space="0" w:color="auto"/>
                                                            <w:right w:val="none" w:sz="0" w:space="0" w:color="auto"/>
                                                          </w:divBdr>
                                                        </w:div>
                                                        <w:div w:id="1516308826">
                                                          <w:marLeft w:val="0"/>
                                                          <w:marRight w:val="0"/>
                                                          <w:marTop w:val="0"/>
                                                          <w:marBottom w:val="0"/>
                                                          <w:divBdr>
                                                            <w:top w:val="none" w:sz="0" w:space="0" w:color="auto"/>
                                                            <w:left w:val="none" w:sz="0" w:space="0" w:color="auto"/>
                                                            <w:bottom w:val="none" w:sz="0" w:space="0" w:color="auto"/>
                                                            <w:right w:val="none" w:sz="0" w:space="0" w:color="auto"/>
                                                          </w:divBdr>
                                                        </w:div>
                                                        <w:div w:id="1773083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81637361">
      <w:bodyDiv w:val="1"/>
      <w:marLeft w:val="0"/>
      <w:marRight w:val="0"/>
      <w:marTop w:val="0"/>
      <w:marBottom w:val="0"/>
      <w:divBdr>
        <w:top w:val="none" w:sz="0" w:space="0" w:color="auto"/>
        <w:left w:val="none" w:sz="0" w:space="0" w:color="auto"/>
        <w:bottom w:val="none" w:sz="0" w:space="0" w:color="auto"/>
        <w:right w:val="none" w:sz="0" w:space="0" w:color="auto"/>
      </w:divBdr>
      <w:divsChild>
        <w:div w:id="853344391">
          <w:marLeft w:val="0"/>
          <w:marRight w:val="0"/>
          <w:marTop w:val="0"/>
          <w:marBottom w:val="0"/>
          <w:divBdr>
            <w:top w:val="none" w:sz="0" w:space="0" w:color="auto"/>
            <w:left w:val="none" w:sz="0" w:space="0" w:color="auto"/>
            <w:bottom w:val="none" w:sz="0" w:space="0" w:color="auto"/>
            <w:right w:val="none" w:sz="0" w:space="0" w:color="auto"/>
          </w:divBdr>
        </w:div>
      </w:divsChild>
    </w:div>
    <w:div w:id="1384908131">
      <w:bodyDiv w:val="1"/>
      <w:marLeft w:val="0"/>
      <w:marRight w:val="0"/>
      <w:marTop w:val="0"/>
      <w:marBottom w:val="0"/>
      <w:divBdr>
        <w:top w:val="none" w:sz="0" w:space="0" w:color="auto"/>
        <w:left w:val="none" w:sz="0" w:space="0" w:color="auto"/>
        <w:bottom w:val="none" w:sz="0" w:space="0" w:color="auto"/>
        <w:right w:val="none" w:sz="0" w:space="0" w:color="auto"/>
      </w:divBdr>
    </w:div>
    <w:div w:id="1394036269">
      <w:bodyDiv w:val="1"/>
      <w:marLeft w:val="0"/>
      <w:marRight w:val="0"/>
      <w:marTop w:val="0"/>
      <w:marBottom w:val="0"/>
      <w:divBdr>
        <w:top w:val="none" w:sz="0" w:space="0" w:color="auto"/>
        <w:left w:val="none" w:sz="0" w:space="0" w:color="auto"/>
        <w:bottom w:val="none" w:sz="0" w:space="0" w:color="auto"/>
        <w:right w:val="none" w:sz="0" w:space="0" w:color="auto"/>
      </w:divBdr>
    </w:div>
    <w:div w:id="1395008550">
      <w:bodyDiv w:val="1"/>
      <w:marLeft w:val="0"/>
      <w:marRight w:val="0"/>
      <w:marTop w:val="0"/>
      <w:marBottom w:val="0"/>
      <w:divBdr>
        <w:top w:val="none" w:sz="0" w:space="0" w:color="auto"/>
        <w:left w:val="none" w:sz="0" w:space="0" w:color="auto"/>
        <w:bottom w:val="none" w:sz="0" w:space="0" w:color="auto"/>
        <w:right w:val="none" w:sz="0" w:space="0" w:color="auto"/>
      </w:divBdr>
      <w:divsChild>
        <w:div w:id="449394903">
          <w:marLeft w:val="0"/>
          <w:marRight w:val="0"/>
          <w:marTop w:val="0"/>
          <w:marBottom w:val="75"/>
          <w:divBdr>
            <w:top w:val="none" w:sz="0" w:space="0" w:color="auto"/>
            <w:left w:val="none" w:sz="0" w:space="0" w:color="auto"/>
            <w:bottom w:val="none" w:sz="0" w:space="0" w:color="auto"/>
            <w:right w:val="none" w:sz="0" w:space="0" w:color="auto"/>
          </w:divBdr>
        </w:div>
        <w:div w:id="567112264">
          <w:marLeft w:val="0"/>
          <w:marRight w:val="0"/>
          <w:marTop w:val="0"/>
          <w:marBottom w:val="225"/>
          <w:divBdr>
            <w:top w:val="none" w:sz="0" w:space="0" w:color="auto"/>
            <w:left w:val="none" w:sz="0" w:space="0" w:color="auto"/>
            <w:bottom w:val="none" w:sz="0" w:space="0" w:color="auto"/>
            <w:right w:val="none" w:sz="0" w:space="0" w:color="auto"/>
          </w:divBdr>
        </w:div>
      </w:divsChild>
    </w:div>
    <w:div w:id="1396124397">
      <w:bodyDiv w:val="1"/>
      <w:marLeft w:val="0"/>
      <w:marRight w:val="0"/>
      <w:marTop w:val="0"/>
      <w:marBottom w:val="0"/>
      <w:divBdr>
        <w:top w:val="none" w:sz="0" w:space="0" w:color="auto"/>
        <w:left w:val="none" w:sz="0" w:space="0" w:color="auto"/>
        <w:bottom w:val="none" w:sz="0" w:space="0" w:color="auto"/>
        <w:right w:val="none" w:sz="0" w:space="0" w:color="auto"/>
      </w:divBdr>
    </w:div>
    <w:div w:id="1411004170">
      <w:bodyDiv w:val="1"/>
      <w:marLeft w:val="0"/>
      <w:marRight w:val="0"/>
      <w:marTop w:val="0"/>
      <w:marBottom w:val="0"/>
      <w:divBdr>
        <w:top w:val="none" w:sz="0" w:space="0" w:color="auto"/>
        <w:left w:val="none" w:sz="0" w:space="0" w:color="auto"/>
        <w:bottom w:val="none" w:sz="0" w:space="0" w:color="auto"/>
        <w:right w:val="none" w:sz="0" w:space="0" w:color="auto"/>
      </w:divBdr>
      <w:divsChild>
        <w:div w:id="153572661">
          <w:marLeft w:val="0"/>
          <w:marRight w:val="150"/>
          <w:marTop w:val="0"/>
          <w:marBottom w:val="150"/>
          <w:divBdr>
            <w:top w:val="none" w:sz="0" w:space="0" w:color="auto"/>
            <w:left w:val="none" w:sz="0" w:space="0" w:color="auto"/>
            <w:bottom w:val="none" w:sz="0" w:space="0" w:color="auto"/>
            <w:right w:val="none" w:sz="0" w:space="0" w:color="auto"/>
          </w:divBdr>
          <w:divsChild>
            <w:div w:id="993487453">
              <w:marLeft w:val="0"/>
              <w:marRight w:val="0"/>
              <w:marTop w:val="0"/>
              <w:marBottom w:val="450"/>
              <w:divBdr>
                <w:top w:val="single" w:sz="6" w:space="8" w:color="E7E7E7"/>
                <w:left w:val="single" w:sz="6" w:space="8" w:color="E7E7E7"/>
                <w:bottom w:val="single" w:sz="6" w:space="0" w:color="E7E7E7"/>
                <w:right w:val="single" w:sz="6" w:space="8" w:color="E7E7E7"/>
              </w:divBdr>
            </w:div>
          </w:divsChild>
        </w:div>
        <w:div w:id="293755198">
          <w:marLeft w:val="0"/>
          <w:marRight w:val="0"/>
          <w:marTop w:val="0"/>
          <w:marBottom w:val="0"/>
          <w:divBdr>
            <w:top w:val="none" w:sz="0" w:space="0" w:color="auto"/>
            <w:left w:val="none" w:sz="0" w:space="0" w:color="auto"/>
            <w:bottom w:val="none" w:sz="0" w:space="0" w:color="auto"/>
            <w:right w:val="none" w:sz="0" w:space="0" w:color="auto"/>
          </w:divBdr>
          <w:divsChild>
            <w:div w:id="670838828">
              <w:marLeft w:val="0"/>
              <w:marRight w:val="0"/>
              <w:marTop w:val="0"/>
              <w:marBottom w:val="0"/>
              <w:divBdr>
                <w:top w:val="none" w:sz="0" w:space="0" w:color="auto"/>
                <w:left w:val="none" w:sz="0" w:space="0" w:color="auto"/>
                <w:bottom w:val="none" w:sz="0" w:space="0" w:color="auto"/>
                <w:right w:val="none" w:sz="0" w:space="0" w:color="auto"/>
              </w:divBdr>
            </w:div>
          </w:divsChild>
        </w:div>
        <w:div w:id="375277040">
          <w:marLeft w:val="0"/>
          <w:marRight w:val="0"/>
          <w:marTop w:val="0"/>
          <w:marBottom w:val="180"/>
          <w:divBdr>
            <w:top w:val="none" w:sz="0" w:space="0" w:color="auto"/>
            <w:left w:val="none" w:sz="0" w:space="0" w:color="auto"/>
            <w:bottom w:val="none" w:sz="0" w:space="0" w:color="auto"/>
            <w:right w:val="none" w:sz="0" w:space="0" w:color="auto"/>
          </w:divBdr>
        </w:div>
        <w:div w:id="546647435">
          <w:marLeft w:val="0"/>
          <w:marRight w:val="0"/>
          <w:marTop w:val="225"/>
          <w:marBottom w:val="225"/>
          <w:divBdr>
            <w:top w:val="none" w:sz="0" w:space="0" w:color="auto"/>
            <w:left w:val="none" w:sz="0" w:space="0" w:color="auto"/>
            <w:bottom w:val="none" w:sz="0" w:space="0" w:color="auto"/>
            <w:right w:val="none" w:sz="0" w:space="0" w:color="auto"/>
          </w:divBdr>
          <w:divsChild>
            <w:div w:id="1211452212">
              <w:marLeft w:val="0"/>
              <w:marRight w:val="0"/>
              <w:marTop w:val="0"/>
              <w:marBottom w:val="0"/>
              <w:divBdr>
                <w:top w:val="none" w:sz="0" w:space="0" w:color="auto"/>
                <w:left w:val="none" w:sz="0" w:space="0" w:color="auto"/>
                <w:bottom w:val="none" w:sz="0" w:space="0" w:color="auto"/>
                <w:right w:val="none" w:sz="0" w:space="0" w:color="auto"/>
              </w:divBdr>
              <w:divsChild>
                <w:div w:id="428041909">
                  <w:marLeft w:val="0"/>
                  <w:marRight w:val="0"/>
                  <w:marTop w:val="0"/>
                  <w:marBottom w:val="0"/>
                  <w:divBdr>
                    <w:top w:val="none" w:sz="0" w:space="0" w:color="auto"/>
                    <w:left w:val="none" w:sz="0" w:space="0" w:color="auto"/>
                    <w:bottom w:val="none" w:sz="0" w:space="0" w:color="auto"/>
                    <w:right w:val="none" w:sz="0" w:space="0" w:color="auto"/>
                  </w:divBdr>
                </w:div>
              </w:divsChild>
            </w:div>
            <w:div w:id="1492015194">
              <w:marLeft w:val="0"/>
              <w:marRight w:val="0"/>
              <w:marTop w:val="0"/>
              <w:marBottom w:val="0"/>
              <w:divBdr>
                <w:top w:val="none" w:sz="0" w:space="0" w:color="auto"/>
                <w:left w:val="none" w:sz="0" w:space="0" w:color="auto"/>
                <w:bottom w:val="none" w:sz="0" w:space="0" w:color="auto"/>
                <w:right w:val="none" w:sz="0" w:space="0" w:color="auto"/>
              </w:divBdr>
              <w:divsChild>
                <w:div w:id="293872985">
                  <w:marLeft w:val="0"/>
                  <w:marRight w:val="0"/>
                  <w:marTop w:val="0"/>
                  <w:marBottom w:val="0"/>
                  <w:divBdr>
                    <w:top w:val="none" w:sz="0" w:space="0" w:color="auto"/>
                    <w:left w:val="none" w:sz="0" w:space="0" w:color="auto"/>
                    <w:bottom w:val="none" w:sz="0" w:space="0" w:color="auto"/>
                    <w:right w:val="none" w:sz="0" w:space="0" w:color="auto"/>
                  </w:divBdr>
                  <w:divsChild>
                    <w:div w:id="1010252720">
                      <w:marLeft w:val="0"/>
                      <w:marRight w:val="0"/>
                      <w:marTop w:val="0"/>
                      <w:marBottom w:val="0"/>
                      <w:divBdr>
                        <w:top w:val="none" w:sz="0" w:space="0" w:color="auto"/>
                        <w:left w:val="none" w:sz="0" w:space="0" w:color="auto"/>
                        <w:bottom w:val="none" w:sz="0" w:space="0" w:color="auto"/>
                        <w:right w:val="none" w:sz="0" w:space="0" w:color="auto"/>
                      </w:divBdr>
                      <w:divsChild>
                        <w:div w:id="1684278605">
                          <w:marLeft w:val="0"/>
                          <w:marRight w:val="0"/>
                          <w:marTop w:val="0"/>
                          <w:marBottom w:val="0"/>
                          <w:divBdr>
                            <w:top w:val="none" w:sz="0" w:space="0" w:color="auto"/>
                            <w:left w:val="none" w:sz="0" w:space="0" w:color="auto"/>
                            <w:bottom w:val="none" w:sz="0" w:space="0" w:color="auto"/>
                            <w:right w:val="none" w:sz="0" w:space="0" w:color="auto"/>
                          </w:divBdr>
                          <w:divsChild>
                            <w:div w:id="1333334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947474">
                      <w:marLeft w:val="0"/>
                      <w:marRight w:val="0"/>
                      <w:marTop w:val="0"/>
                      <w:marBottom w:val="0"/>
                      <w:divBdr>
                        <w:top w:val="none" w:sz="0" w:space="0" w:color="auto"/>
                        <w:left w:val="none" w:sz="0" w:space="0" w:color="auto"/>
                        <w:bottom w:val="none" w:sz="0" w:space="0" w:color="auto"/>
                        <w:right w:val="none" w:sz="0" w:space="0" w:color="auto"/>
                      </w:divBdr>
                      <w:divsChild>
                        <w:div w:id="538199568">
                          <w:marLeft w:val="0"/>
                          <w:marRight w:val="0"/>
                          <w:marTop w:val="0"/>
                          <w:marBottom w:val="0"/>
                          <w:divBdr>
                            <w:top w:val="none" w:sz="0" w:space="0" w:color="auto"/>
                            <w:left w:val="none" w:sz="0" w:space="0" w:color="auto"/>
                            <w:bottom w:val="none" w:sz="0" w:space="0" w:color="auto"/>
                            <w:right w:val="none" w:sz="0" w:space="0" w:color="auto"/>
                          </w:divBdr>
                          <w:divsChild>
                            <w:div w:id="1590233610">
                              <w:marLeft w:val="0"/>
                              <w:marRight w:val="0"/>
                              <w:marTop w:val="0"/>
                              <w:marBottom w:val="0"/>
                              <w:divBdr>
                                <w:top w:val="none" w:sz="0" w:space="0" w:color="auto"/>
                                <w:left w:val="none" w:sz="0" w:space="0" w:color="auto"/>
                                <w:bottom w:val="none" w:sz="0" w:space="0" w:color="auto"/>
                                <w:right w:val="none" w:sz="0" w:space="0" w:color="auto"/>
                              </w:divBdr>
                            </w:div>
                          </w:divsChild>
                        </w:div>
                        <w:div w:id="1649554170">
                          <w:marLeft w:val="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1720223">
          <w:marLeft w:val="0"/>
          <w:marRight w:val="0"/>
          <w:marTop w:val="0"/>
          <w:marBottom w:val="270"/>
          <w:divBdr>
            <w:top w:val="none" w:sz="0" w:space="0" w:color="auto"/>
            <w:left w:val="none" w:sz="0" w:space="0" w:color="auto"/>
            <w:bottom w:val="none" w:sz="0" w:space="0" w:color="auto"/>
            <w:right w:val="none" w:sz="0" w:space="0" w:color="auto"/>
          </w:divBdr>
          <w:divsChild>
            <w:div w:id="1269853244">
              <w:marLeft w:val="0"/>
              <w:marRight w:val="0"/>
              <w:marTop w:val="0"/>
              <w:marBottom w:val="75"/>
              <w:divBdr>
                <w:top w:val="none" w:sz="0" w:space="0" w:color="auto"/>
                <w:left w:val="none" w:sz="0" w:space="0" w:color="auto"/>
                <w:bottom w:val="none" w:sz="0" w:space="0" w:color="auto"/>
                <w:right w:val="none" w:sz="0" w:space="0" w:color="auto"/>
              </w:divBdr>
            </w:div>
          </w:divsChild>
        </w:div>
        <w:div w:id="1816290839">
          <w:marLeft w:val="0"/>
          <w:marRight w:val="150"/>
          <w:marTop w:val="0"/>
          <w:marBottom w:val="75"/>
          <w:divBdr>
            <w:top w:val="none" w:sz="0" w:space="0" w:color="auto"/>
            <w:left w:val="none" w:sz="0" w:space="0" w:color="auto"/>
            <w:bottom w:val="none" w:sz="0" w:space="0" w:color="auto"/>
            <w:right w:val="none" w:sz="0" w:space="0" w:color="auto"/>
          </w:divBdr>
          <w:divsChild>
            <w:div w:id="290936961">
              <w:marLeft w:val="15"/>
              <w:marRight w:val="0"/>
              <w:marTop w:val="0"/>
              <w:marBottom w:val="0"/>
              <w:divBdr>
                <w:top w:val="none" w:sz="0" w:space="0" w:color="auto"/>
                <w:left w:val="none" w:sz="0" w:space="0" w:color="auto"/>
                <w:bottom w:val="none" w:sz="0" w:space="0" w:color="auto"/>
                <w:right w:val="none" w:sz="0" w:space="0" w:color="auto"/>
              </w:divBdr>
              <w:divsChild>
                <w:div w:id="2025083486">
                  <w:marLeft w:val="0"/>
                  <w:marRight w:val="0"/>
                  <w:marTop w:val="0"/>
                  <w:marBottom w:val="45"/>
                  <w:divBdr>
                    <w:top w:val="none" w:sz="0" w:space="0" w:color="auto"/>
                    <w:left w:val="none" w:sz="0" w:space="0" w:color="auto"/>
                    <w:bottom w:val="none" w:sz="0" w:space="0" w:color="auto"/>
                    <w:right w:val="none" w:sz="0" w:space="0" w:color="auto"/>
                  </w:divBdr>
                </w:div>
              </w:divsChild>
            </w:div>
          </w:divsChild>
        </w:div>
      </w:divsChild>
    </w:div>
    <w:div w:id="1411804939">
      <w:bodyDiv w:val="1"/>
      <w:marLeft w:val="0"/>
      <w:marRight w:val="0"/>
      <w:marTop w:val="0"/>
      <w:marBottom w:val="0"/>
      <w:divBdr>
        <w:top w:val="none" w:sz="0" w:space="0" w:color="auto"/>
        <w:left w:val="none" w:sz="0" w:space="0" w:color="auto"/>
        <w:bottom w:val="none" w:sz="0" w:space="0" w:color="auto"/>
        <w:right w:val="none" w:sz="0" w:space="0" w:color="auto"/>
      </w:divBdr>
    </w:div>
    <w:div w:id="1422877387">
      <w:bodyDiv w:val="1"/>
      <w:marLeft w:val="0"/>
      <w:marRight w:val="0"/>
      <w:marTop w:val="0"/>
      <w:marBottom w:val="0"/>
      <w:divBdr>
        <w:top w:val="none" w:sz="0" w:space="0" w:color="auto"/>
        <w:left w:val="none" w:sz="0" w:space="0" w:color="auto"/>
        <w:bottom w:val="none" w:sz="0" w:space="0" w:color="auto"/>
        <w:right w:val="none" w:sz="0" w:space="0" w:color="auto"/>
      </w:divBdr>
    </w:div>
    <w:div w:id="1425146688">
      <w:bodyDiv w:val="1"/>
      <w:marLeft w:val="0"/>
      <w:marRight w:val="0"/>
      <w:marTop w:val="0"/>
      <w:marBottom w:val="0"/>
      <w:divBdr>
        <w:top w:val="none" w:sz="0" w:space="0" w:color="auto"/>
        <w:left w:val="none" w:sz="0" w:space="0" w:color="auto"/>
        <w:bottom w:val="none" w:sz="0" w:space="0" w:color="auto"/>
        <w:right w:val="none" w:sz="0" w:space="0" w:color="auto"/>
      </w:divBdr>
    </w:div>
    <w:div w:id="1427266347">
      <w:bodyDiv w:val="1"/>
      <w:marLeft w:val="0"/>
      <w:marRight w:val="0"/>
      <w:marTop w:val="0"/>
      <w:marBottom w:val="0"/>
      <w:divBdr>
        <w:top w:val="none" w:sz="0" w:space="0" w:color="auto"/>
        <w:left w:val="none" w:sz="0" w:space="0" w:color="auto"/>
        <w:bottom w:val="none" w:sz="0" w:space="0" w:color="auto"/>
        <w:right w:val="none" w:sz="0" w:space="0" w:color="auto"/>
      </w:divBdr>
    </w:div>
    <w:div w:id="1431851931">
      <w:bodyDiv w:val="1"/>
      <w:marLeft w:val="0"/>
      <w:marRight w:val="0"/>
      <w:marTop w:val="0"/>
      <w:marBottom w:val="0"/>
      <w:divBdr>
        <w:top w:val="none" w:sz="0" w:space="0" w:color="auto"/>
        <w:left w:val="none" w:sz="0" w:space="0" w:color="auto"/>
        <w:bottom w:val="none" w:sz="0" w:space="0" w:color="auto"/>
        <w:right w:val="none" w:sz="0" w:space="0" w:color="auto"/>
      </w:divBdr>
    </w:div>
    <w:div w:id="1432315205">
      <w:bodyDiv w:val="1"/>
      <w:marLeft w:val="0"/>
      <w:marRight w:val="0"/>
      <w:marTop w:val="0"/>
      <w:marBottom w:val="0"/>
      <w:divBdr>
        <w:top w:val="none" w:sz="0" w:space="0" w:color="auto"/>
        <w:left w:val="none" w:sz="0" w:space="0" w:color="auto"/>
        <w:bottom w:val="none" w:sz="0" w:space="0" w:color="auto"/>
        <w:right w:val="none" w:sz="0" w:space="0" w:color="auto"/>
      </w:divBdr>
    </w:div>
    <w:div w:id="1433547471">
      <w:bodyDiv w:val="1"/>
      <w:marLeft w:val="0"/>
      <w:marRight w:val="0"/>
      <w:marTop w:val="0"/>
      <w:marBottom w:val="0"/>
      <w:divBdr>
        <w:top w:val="none" w:sz="0" w:space="0" w:color="auto"/>
        <w:left w:val="none" w:sz="0" w:space="0" w:color="auto"/>
        <w:bottom w:val="none" w:sz="0" w:space="0" w:color="auto"/>
        <w:right w:val="none" w:sz="0" w:space="0" w:color="auto"/>
      </w:divBdr>
    </w:div>
    <w:div w:id="1437604697">
      <w:bodyDiv w:val="1"/>
      <w:marLeft w:val="0"/>
      <w:marRight w:val="0"/>
      <w:marTop w:val="0"/>
      <w:marBottom w:val="0"/>
      <w:divBdr>
        <w:top w:val="none" w:sz="0" w:space="0" w:color="auto"/>
        <w:left w:val="none" w:sz="0" w:space="0" w:color="auto"/>
        <w:bottom w:val="none" w:sz="0" w:space="0" w:color="auto"/>
        <w:right w:val="none" w:sz="0" w:space="0" w:color="auto"/>
      </w:divBdr>
      <w:divsChild>
        <w:div w:id="690454212">
          <w:marLeft w:val="0"/>
          <w:marRight w:val="0"/>
          <w:marTop w:val="0"/>
          <w:marBottom w:val="0"/>
          <w:divBdr>
            <w:top w:val="none" w:sz="0" w:space="0" w:color="auto"/>
            <w:left w:val="none" w:sz="0" w:space="0" w:color="auto"/>
            <w:bottom w:val="none" w:sz="0" w:space="0" w:color="auto"/>
            <w:right w:val="none" w:sz="0" w:space="0" w:color="auto"/>
          </w:divBdr>
          <w:divsChild>
            <w:div w:id="1756631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064210">
      <w:bodyDiv w:val="1"/>
      <w:marLeft w:val="0"/>
      <w:marRight w:val="0"/>
      <w:marTop w:val="0"/>
      <w:marBottom w:val="0"/>
      <w:divBdr>
        <w:top w:val="none" w:sz="0" w:space="0" w:color="auto"/>
        <w:left w:val="none" w:sz="0" w:space="0" w:color="auto"/>
        <w:bottom w:val="none" w:sz="0" w:space="0" w:color="auto"/>
        <w:right w:val="none" w:sz="0" w:space="0" w:color="auto"/>
      </w:divBdr>
      <w:divsChild>
        <w:div w:id="508105211">
          <w:marLeft w:val="0"/>
          <w:marRight w:val="0"/>
          <w:marTop w:val="0"/>
          <w:marBottom w:val="0"/>
          <w:divBdr>
            <w:top w:val="none" w:sz="0" w:space="0" w:color="auto"/>
            <w:left w:val="none" w:sz="0" w:space="0" w:color="auto"/>
            <w:bottom w:val="none" w:sz="0" w:space="0" w:color="auto"/>
            <w:right w:val="none" w:sz="0" w:space="0" w:color="auto"/>
          </w:divBdr>
          <w:divsChild>
            <w:div w:id="1423800916">
              <w:marLeft w:val="0"/>
              <w:marRight w:val="0"/>
              <w:marTop w:val="0"/>
              <w:marBottom w:val="0"/>
              <w:divBdr>
                <w:top w:val="none" w:sz="0" w:space="0" w:color="auto"/>
                <w:left w:val="none" w:sz="0" w:space="0" w:color="auto"/>
                <w:bottom w:val="none" w:sz="0" w:space="0" w:color="auto"/>
                <w:right w:val="none" w:sz="0" w:space="0" w:color="auto"/>
              </w:divBdr>
              <w:divsChild>
                <w:div w:id="2111314474">
                  <w:marLeft w:val="0"/>
                  <w:marRight w:val="0"/>
                  <w:marTop w:val="0"/>
                  <w:marBottom w:val="0"/>
                  <w:divBdr>
                    <w:top w:val="none" w:sz="0" w:space="0" w:color="auto"/>
                    <w:left w:val="none" w:sz="0" w:space="0" w:color="auto"/>
                    <w:bottom w:val="none" w:sz="0" w:space="0" w:color="auto"/>
                    <w:right w:val="none" w:sz="0" w:space="0" w:color="auto"/>
                  </w:divBdr>
                  <w:divsChild>
                    <w:div w:id="946932436">
                      <w:marLeft w:val="0"/>
                      <w:marRight w:val="0"/>
                      <w:marTop w:val="0"/>
                      <w:marBottom w:val="0"/>
                      <w:divBdr>
                        <w:top w:val="none" w:sz="0" w:space="0" w:color="auto"/>
                        <w:left w:val="none" w:sz="0" w:space="0" w:color="auto"/>
                        <w:bottom w:val="none" w:sz="0" w:space="0" w:color="auto"/>
                        <w:right w:val="none" w:sz="0" w:space="0" w:color="auto"/>
                      </w:divBdr>
                      <w:divsChild>
                        <w:div w:id="1930890145">
                          <w:marLeft w:val="0"/>
                          <w:marRight w:val="0"/>
                          <w:marTop w:val="0"/>
                          <w:marBottom w:val="225"/>
                          <w:divBdr>
                            <w:top w:val="none" w:sz="0" w:space="0" w:color="auto"/>
                            <w:left w:val="none" w:sz="0" w:space="0" w:color="auto"/>
                            <w:bottom w:val="dotted" w:sz="6" w:space="23" w:color="000000"/>
                            <w:right w:val="none" w:sz="0" w:space="0" w:color="auto"/>
                          </w:divBdr>
                          <w:divsChild>
                            <w:div w:id="149173938">
                              <w:marLeft w:val="0"/>
                              <w:marRight w:val="0"/>
                              <w:marTop w:val="0"/>
                              <w:marBottom w:val="0"/>
                              <w:divBdr>
                                <w:top w:val="none" w:sz="0" w:space="0" w:color="auto"/>
                                <w:left w:val="none" w:sz="0" w:space="0" w:color="auto"/>
                                <w:bottom w:val="none" w:sz="0" w:space="0" w:color="auto"/>
                                <w:right w:val="none" w:sz="0" w:space="0" w:color="auto"/>
                              </w:divBdr>
                              <w:divsChild>
                                <w:div w:id="1543902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45661083">
      <w:bodyDiv w:val="1"/>
      <w:marLeft w:val="0"/>
      <w:marRight w:val="0"/>
      <w:marTop w:val="0"/>
      <w:marBottom w:val="0"/>
      <w:divBdr>
        <w:top w:val="none" w:sz="0" w:space="0" w:color="auto"/>
        <w:left w:val="none" w:sz="0" w:space="0" w:color="auto"/>
        <w:bottom w:val="none" w:sz="0" w:space="0" w:color="auto"/>
        <w:right w:val="none" w:sz="0" w:space="0" w:color="auto"/>
      </w:divBdr>
      <w:divsChild>
        <w:div w:id="1223831905">
          <w:marLeft w:val="0"/>
          <w:marRight w:val="0"/>
          <w:marTop w:val="0"/>
          <w:marBottom w:val="0"/>
          <w:divBdr>
            <w:top w:val="none" w:sz="0" w:space="0" w:color="auto"/>
            <w:left w:val="none" w:sz="0" w:space="0" w:color="auto"/>
            <w:bottom w:val="none" w:sz="0" w:space="0" w:color="auto"/>
            <w:right w:val="none" w:sz="0" w:space="0" w:color="auto"/>
          </w:divBdr>
        </w:div>
        <w:div w:id="1937712366">
          <w:marLeft w:val="0"/>
          <w:marRight w:val="0"/>
          <w:marTop w:val="0"/>
          <w:marBottom w:val="225"/>
          <w:divBdr>
            <w:top w:val="none" w:sz="0" w:space="0" w:color="auto"/>
            <w:left w:val="none" w:sz="0" w:space="0" w:color="auto"/>
            <w:bottom w:val="none" w:sz="0" w:space="0" w:color="auto"/>
            <w:right w:val="none" w:sz="0" w:space="0" w:color="auto"/>
          </w:divBdr>
        </w:div>
        <w:div w:id="65302306">
          <w:marLeft w:val="0"/>
          <w:marRight w:val="0"/>
          <w:marTop w:val="0"/>
          <w:marBottom w:val="0"/>
          <w:divBdr>
            <w:top w:val="none" w:sz="0" w:space="0" w:color="auto"/>
            <w:left w:val="none" w:sz="0" w:space="0" w:color="auto"/>
            <w:bottom w:val="none" w:sz="0" w:space="0" w:color="auto"/>
            <w:right w:val="none" w:sz="0" w:space="0" w:color="auto"/>
          </w:divBdr>
          <w:divsChild>
            <w:div w:id="218826032">
              <w:marLeft w:val="0"/>
              <w:marRight w:val="0"/>
              <w:marTop w:val="0"/>
              <w:marBottom w:val="0"/>
              <w:divBdr>
                <w:top w:val="none" w:sz="0" w:space="0" w:color="auto"/>
                <w:left w:val="none" w:sz="0" w:space="0" w:color="auto"/>
                <w:bottom w:val="none" w:sz="0" w:space="0" w:color="auto"/>
                <w:right w:val="none" w:sz="0" w:space="0" w:color="auto"/>
              </w:divBdr>
              <w:divsChild>
                <w:div w:id="1549489552">
                  <w:marLeft w:val="0"/>
                  <w:marRight w:val="0"/>
                  <w:marTop w:val="0"/>
                  <w:marBottom w:val="0"/>
                  <w:divBdr>
                    <w:top w:val="none" w:sz="0" w:space="0" w:color="auto"/>
                    <w:left w:val="none" w:sz="0" w:space="0" w:color="auto"/>
                    <w:bottom w:val="none" w:sz="0" w:space="0" w:color="auto"/>
                    <w:right w:val="none" w:sz="0" w:space="0" w:color="auto"/>
                  </w:divBdr>
                  <w:divsChild>
                    <w:div w:id="464547383">
                      <w:marLeft w:val="0"/>
                      <w:marRight w:val="0"/>
                      <w:marTop w:val="0"/>
                      <w:marBottom w:val="300"/>
                      <w:divBdr>
                        <w:top w:val="single" w:sz="6" w:space="15" w:color="979797"/>
                        <w:left w:val="none" w:sz="0" w:space="0" w:color="auto"/>
                        <w:bottom w:val="single" w:sz="6" w:space="15" w:color="979797"/>
                        <w:right w:val="none" w:sz="0" w:space="0" w:color="auto"/>
                      </w:divBdr>
                      <w:divsChild>
                        <w:div w:id="214495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708057">
          <w:marLeft w:val="0"/>
          <w:marRight w:val="0"/>
          <w:marTop w:val="0"/>
          <w:marBottom w:val="225"/>
          <w:divBdr>
            <w:top w:val="none" w:sz="0" w:space="0" w:color="auto"/>
            <w:left w:val="none" w:sz="0" w:space="0" w:color="auto"/>
            <w:bottom w:val="none" w:sz="0" w:space="0" w:color="auto"/>
            <w:right w:val="none" w:sz="0" w:space="0" w:color="auto"/>
          </w:divBdr>
        </w:div>
        <w:div w:id="1051922245">
          <w:marLeft w:val="0"/>
          <w:marRight w:val="0"/>
          <w:marTop w:val="0"/>
          <w:marBottom w:val="225"/>
          <w:divBdr>
            <w:top w:val="none" w:sz="0" w:space="0" w:color="auto"/>
            <w:left w:val="none" w:sz="0" w:space="0" w:color="auto"/>
            <w:bottom w:val="none" w:sz="0" w:space="0" w:color="auto"/>
            <w:right w:val="none" w:sz="0" w:space="0" w:color="auto"/>
          </w:divBdr>
        </w:div>
        <w:div w:id="203177894">
          <w:marLeft w:val="0"/>
          <w:marRight w:val="0"/>
          <w:marTop w:val="0"/>
          <w:marBottom w:val="0"/>
          <w:divBdr>
            <w:top w:val="none" w:sz="0" w:space="0" w:color="auto"/>
            <w:left w:val="none" w:sz="0" w:space="0" w:color="auto"/>
            <w:bottom w:val="none" w:sz="0" w:space="0" w:color="auto"/>
            <w:right w:val="none" w:sz="0" w:space="0" w:color="auto"/>
          </w:divBdr>
          <w:divsChild>
            <w:div w:id="2069718377">
              <w:marLeft w:val="0"/>
              <w:marRight w:val="0"/>
              <w:marTop w:val="0"/>
              <w:marBottom w:val="0"/>
              <w:divBdr>
                <w:top w:val="none" w:sz="0" w:space="0" w:color="auto"/>
                <w:left w:val="none" w:sz="0" w:space="0" w:color="auto"/>
                <w:bottom w:val="none" w:sz="0" w:space="0" w:color="auto"/>
                <w:right w:val="none" w:sz="0" w:space="0" w:color="auto"/>
              </w:divBdr>
              <w:divsChild>
                <w:div w:id="1872718412">
                  <w:marLeft w:val="0"/>
                  <w:marRight w:val="0"/>
                  <w:marTop w:val="0"/>
                  <w:marBottom w:val="0"/>
                  <w:divBdr>
                    <w:top w:val="none" w:sz="0" w:space="0" w:color="auto"/>
                    <w:left w:val="none" w:sz="0" w:space="0" w:color="auto"/>
                    <w:bottom w:val="none" w:sz="0" w:space="0" w:color="auto"/>
                    <w:right w:val="none" w:sz="0" w:space="0" w:color="auto"/>
                  </w:divBdr>
                  <w:divsChild>
                    <w:div w:id="774787437">
                      <w:marLeft w:val="0"/>
                      <w:marRight w:val="0"/>
                      <w:marTop w:val="0"/>
                      <w:marBottom w:val="0"/>
                      <w:divBdr>
                        <w:top w:val="single" w:sz="6" w:space="15" w:color="D9D9D9"/>
                        <w:left w:val="none" w:sz="0" w:space="0" w:color="auto"/>
                        <w:bottom w:val="single" w:sz="6" w:space="15" w:color="D9D9D9"/>
                        <w:right w:val="none" w:sz="0" w:space="0" w:color="auto"/>
                      </w:divBdr>
                      <w:divsChild>
                        <w:div w:id="987245455">
                          <w:marLeft w:val="0"/>
                          <w:marRight w:val="0"/>
                          <w:marTop w:val="0"/>
                          <w:marBottom w:val="0"/>
                          <w:divBdr>
                            <w:top w:val="none" w:sz="0" w:space="0" w:color="auto"/>
                            <w:left w:val="none" w:sz="0" w:space="0" w:color="auto"/>
                            <w:bottom w:val="none" w:sz="0" w:space="0" w:color="auto"/>
                            <w:right w:val="none" w:sz="0" w:space="0" w:color="auto"/>
                          </w:divBdr>
                          <w:divsChild>
                            <w:div w:id="1286041593">
                              <w:marLeft w:val="0"/>
                              <w:marRight w:val="0"/>
                              <w:marTop w:val="0"/>
                              <w:marBottom w:val="0"/>
                              <w:divBdr>
                                <w:top w:val="none" w:sz="0" w:space="0" w:color="auto"/>
                                <w:left w:val="none" w:sz="0" w:space="0" w:color="auto"/>
                                <w:bottom w:val="none" w:sz="0" w:space="0" w:color="auto"/>
                                <w:right w:val="none" w:sz="0" w:space="0" w:color="auto"/>
                              </w:divBdr>
                            </w:div>
                            <w:div w:id="1135878921">
                              <w:marLeft w:val="0"/>
                              <w:marRight w:val="0"/>
                              <w:marTop w:val="120"/>
                              <w:marBottom w:val="0"/>
                              <w:divBdr>
                                <w:top w:val="none" w:sz="0" w:space="0" w:color="auto"/>
                                <w:left w:val="none" w:sz="0" w:space="0" w:color="auto"/>
                                <w:bottom w:val="none" w:sz="0" w:space="0" w:color="auto"/>
                                <w:right w:val="none" w:sz="0" w:space="0" w:color="auto"/>
                              </w:divBdr>
                            </w:div>
                            <w:div w:id="831986371">
                              <w:marLeft w:val="0"/>
                              <w:marRight w:val="0"/>
                              <w:marTop w:val="9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8835738">
          <w:marLeft w:val="0"/>
          <w:marRight w:val="0"/>
          <w:marTop w:val="0"/>
          <w:marBottom w:val="225"/>
          <w:divBdr>
            <w:top w:val="none" w:sz="0" w:space="0" w:color="auto"/>
            <w:left w:val="none" w:sz="0" w:space="0" w:color="auto"/>
            <w:bottom w:val="none" w:sz="0" w:space="0" w:color="auto"/>
            <w:right w:val="none" w:sz="0" w:space="0" w:color="auto"/>
          </w:divBdr>
        </w:div>
        <w:div w:id="1725981628">
          <w:marLeft w:val="0"/>
          <w:marRight w:val="0"/>
          <w:marTop w:val="0"/>
          <w:marBottom w:val="0"/>
          <w:divBdr>
            <w:top w:val="none" w:sz="0" w:space="0" w:color="auto"/>
            <w:left w:val="none" w:sz="0" w:space="0" w:color="auto"/>
            <w:bottom w:val="none" w:sz="0" w:space="0" w:color="auto"/>
            <w:right w:val="none" w:sz="0" w:space="0" w:color="auto"/>
          </w:divBdr>
          <w:divsChild>
            <w:div w:id="335036926">
              <w:marLeft w:val="0"/>
              <w:marRight w:val="0"/>
              <w:marTop w:val="0"/>
              <w:marBottom w:val="225"/>
              <w:divBdr>
                <w:top w:val="none" w:sz="0" w:space="0" w:color="auto"/>
                <w:left w:val="none" w:sz="0" w:space="0" w:color="auto"/>
                <w:bottom w:val="none" w:sz="0" w:space="0" w:color="auto"/>
                <w:right w:val="none" w:sz="0" w:space="0" w:color="auto"/>
              </w:divBdr>
            </w:div>
            <w:div w:id="711808684">
              <w:marLeft w:val="0"/>
              <w:marRight w:val="0"/>
              <w:marTop w:val="0"/>
              <w:marBottom w:val="234"/>
              <w:divBdr>
                <w:top w:val="none" w:sz="0" w:space="0" w:color="auto"/>
                <w:left w:val="none" w:sz="0" w:space="0" w:color="auto"/>
                <w:bottom w:val="none" w:sz="0" w:space="0" w:color="auto"/>
                <w:right w:val="none" w:sz="0" w:space="0" w:color="auto"/>
              </w:divBdr>
              <w:divsChild>
                <w:div w:id="298649922">
                  <w:marLeft w:val="0"/>
                  <w:marRight w:val="0"/>
                  <w:marTop w:val="0"/>
                  <w:marBottom w:val="0"/>
                  <w:divBdr>
                    <w:top w:val="none" w:sz="0" w:space="0" w:color="auto"/>
                    <w:left w:val="none" w:sz="0" w:space="0" w:color="auto"/>
                    <w:bottom w:val="none" w:sz="0" w:space="0" w:color="auto"/>
                    <w:right w:val="none" w:sz="0" w:space="0" w:color="auto"/>
                  </w:divBdr>
                  <w:divsChild>
                    <w:div w:id="986587359">
                      <w:marLeft w:val="0"/>
                      <w:marRight w:val="0"/>
                      <w:marTop w:val="0"/>
                      <w:marBottom w:val="0"/>
                      <w:divBdr>
                        <w:top w:val="none" w:sz="0" w:space="0" w:color="auto"/>
                        <w:left w:val="none" w:sz="0" w:space="0" w:color="auto"/>
                        <w:bottom w:val="none" w:sz="0" w:space="0" w:color="auto"/>
                        <w:right w:val="none" w:sz="0" w:space="0" w:color="auto"/>
                      </w:divBdr>
                      <w:divsChild>
                        <w:div w:id="582835548">
                          <w:marLeft w:val="0"/>
                          <w:marRight w:val="0"/>
                          <w:marTop w:val="0"/>
                          <w:marBottom w:val="0"/>
                          <w:divBdr>
                            <w:top w:val="single" w:sz="6" w:space="0" w:color="D5D5D5"/>
                            <w:left w:val="single" w:sz="2" w:space="0" w:color="D5D5D5"/>
                            <w:bottom w:val="single" w:sz="6" w:space="0" w:color="D5D5D5"/>
                            <w:right w:val="single" w:sz="2" w:space="0" w:color="D5D5D5"/>
                          </w:divBdr>
                          <w:divsChild>
                            <w:div w:id="1716614833">
                              <w:marLeft w:val="0"/>
                              <w:marRight w:val="0"/>
                              <w:marTop w:val="0"/>
                              <w:marBottom w:val="0"/>
                              <w:divBdr>
                                <w:top w:val="none" w:sz="0" w:space="0" w:color="auto"/>
                                <w:left w:val="none" w:sz="0" w:space="0" w:color="auto"/>
                                <w:bottom w:val="none" w:sz="0" w:space="0" w:color="auto"/>
                                <w:right w:val="none" w:sz="0" w:space="0" w:color="auto"/>
                              </w:divBdr>
                              <w:divsChild>
                                <w:div w:id="945162929">
                                  <w:marLeft w:val="0"/>
                                  <w:marRight w:val="0"/>
                                  <w:marTop w:val="0"/>
                                  <w:marBottom w:val="0"/>
                                  <w:divBdr>
                                    <w:top w:val="none" w:sz="0" w:space="0" w:color="auto"/>
                                    <w:left w:val="none" w:sz="0" w:space="0" w:color="auto"/>
                                    <w:bottom w:val="none" w:sz="0" w:space="0" w:color="auto"/>
                                    <w:right w:val="none" w:sz="0" w:space="0" w:color="auto"/>
                                  </w:divBdr>
                                </w:div>
                                <w:div w:id="1677464023">
                                  <w:marLeft w:val="0"/>
                                  <w:marRight w:val="0"/>
                                  <w:marTop w:val="0"/>
                                  <w:marBottom w:val="0"/>
                                  <w:divBdr>
                                    <w:top w:val="none" w:sz="0" w:space="0" w:color="auto"/>
                                    <w:left w:val="none" w:sz="0" w:space="0" w:color="auto"/>
                                    <w:bottom w:val="none" w:sz="0" w:space="0" w:color="auto"/>
                                    <w:right w:val="none" w:sz="0" w:space="0" w:color="auto"/>
                                  </w:divBdr>
                                  <w:divsChild>
                                    <w:div w:id="1052383241">
                                      <w:marLeft w:val="0"/>
                                      <w:marRight w:val="0"/>
                                      <w:marTop w:val="0"/>
                                      <w:marBottom w:val="0"/>
                                      <w:divBdr>
                                        <w:top w:val="none" w:sz="0" w:space="0" w:color="auto"/>
                                        <w:left w:val="none" w:sz="0" w:space="0" w:color="auto"/>
                                        <w:bottom w:val="none" w:sz="0" w:space="0" w:color="auto"/>
                                        <w:right w:val="none" w:sz="0" w:space="0" w:color="auto"/>
                                      </w:divBdr>
                                      <w:divsChild>
                                        <w:div w:id="488788979">
                                          <w:marLeft w:val="0"/>
                                          <w:marRight w:val="0"/>
                                          <w:marTop w:val="0"/>
                                          <w:marBottom w:val="0"/>
                                          <w:divBdr>
                                            <w:top w:val="none" w:sz="0" w:space="0" w:color="auto"/>
                                            <w:left w:val="none" w:sz="0" w:space="0" w:color="auto"/>
                                            <w:bottom w:val="none" w:sz="0" w:space="0" w:color="auto"/>
                                            <w:right w:val="none" w:sz="0" w:space="0" w:color="auto"/>
                                          </w:divBdr>
                                          <w:divsChild>
                                            <w:div w:id="572400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637669">
                                      <w:marLeft w:val="0"/>
                                      <w:marRight w:val="0"/>
                                      <w:marTop w:val="0"/>
                                      <w:marBottom w:val="0"/>
                                      <w:divBdr>
                                        <w:top w:val="none" w:sz="0" w:space="0" w:color="auto"/>
                                        <w:left w:val="none" w:sz="0" w:space="0" w:color="auto"/>
                                        <w:bottom w:val="none" w:sz="0" w:space="0" w:color="auto"/>
                                        <w:right w:val="none" w:sz="0" w:space="0" w:color="auto"/>
                                      </w:divBdr>
                                      <w:divsChild>
                                        <w:div w:id="339090269">
                                          <w:marLeft w:val="0"/>
                                          <w:marRight w:val="0"/>
                                          <w:marTop w:val="0"/>
                                          <w:marBottom w:val="0"/>
                                          <w:divBdr>
                                            <w:top w:val="none" w:sz="0" w:space="0" w:color="auto"/>
                                            <w:left w:val="none" w:sz="0" w:space="0" w:color="auto"/>
                                            <w:bottom w:val="none" w:sz="0" w:space="0" w:color="auto"/>
                                            <w:right w:val="none" w:sz="0" w:space="0" w:color="auto"/>
                                          </w:divBdr>
                                        </w:div>
                                      </w:divsChild>
                                    </w:div>
                                    <w:div w:id="1260023495">
                                      <w:marLeft w:val="0"/>
                                      <w:marRight w:val="0"/>
                                      <w:marTop w:val="0"/>
                                      <w:marBottom w:val="0"/>
                                      <w:divBdr>
                                        <w:top w:val="none" w:sz="0" w:space="0" w:color="auto"/>
                                        <w:left w:val="none" w:sz="0" w:space="0" w:color="auto"/>
                                        <w:bottom w:val="none" w:sz="0" w:space="0" w:color="auto"/>
                                        <w:right w:val="none" w:sz="0" w:space="0" w:color="auto"/>
                                      </w:divBdr>
                                      <w:divsChild>
                                        <w:div w:id="351298158">
                                          <w:marLeft w:val="0"/>
                                          <w:marRight w:val="0"/>
                                          <w:marTop w:val="0"/>
                                          <w:marBottom w:val="0"/>
                                          <w:divBdr>
                                            <w:top w:val="none" w:sz="0" w:space="0" w:color="auto"/>
                                            <w:left w:val="none" w:sz="0" w:space="0" w:color="auto"/>
                                            <w:bottom w:val="none" w:sz="0" w:space="0" w:color="auto"/>
                                            <w:right w:val="none" w:sz="0" w:space="0" w:color="auto"/>
                                          </w:divBdr>
                                          <w:divsChild>
                                            <w:div w:id="213339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555915">
                                      <w:marLeft w:val="0"/>
                                      <w:marRight w:val="0"/>
                                      <w:marTop w:val="0"/>
                                      <w:marBottom w:val="0"/>
                                      <w:divBdr>
                                        <w:top w:val="none" w:sz="0" w:space="0" w:color="auto"/>
                                        <w:left w:val="none" w:sz="0" w:space="0" w:color="auto"/>
                                        <w:bottom w:val="none" w:sz="0" w:space="0" w:color="auto"/>
                                        <w:right w:val="none" w:sz="0" w:space="0" w:color="auto"/>
                                      </w:divBdr>
                                      <w:divsChild>
                                        <w:div w:id="1868055655">
                                          <w:marLeft w:val="0"/>
                                          <w:marRight w:val="0"/>
                                          <w:marTop w:val="0"/>
                                          <w:marBottom w:val="0"/>
                                          <w:divBdr>
                                            <w:top w:val="none" w:sz="0" w:space="0" w:color="auto"/>
                                            <w:left w:val="none" w:sz="0" w:space="0" w:color="auto"/>
                                            <w:bottom w:val="none" w:sz="0" w:space="0" w:color="auto"/>
                                            <w:right w:val="none" w:sz="0" w:space="0" w:color="auto"/>
                                          </w:divBdr>
                                        </w:div>
                                        <w:div w:id="1130856106">
                                          <w:marLeft w:val="0"/>
                                          <w:marRight w:val="0"/>
                                          <w:marTop w:val="0"/>
                                          <w:marBottom w:val="0"/>
                                          <w:divBdr>
                                            <w:top w:val="none" w:sz="0" w:space="0" w:color="auto"/>
                                            <w:left w:val="none" w:sz="0" w:space="0" w:color="auto"/>
                                            <w:bottom w:val="none" w:sz="0" w:space="0" w:color="auto"/>
                                            <w:right w:val="none" w:sz="0" w:space="0" w:color="auto"/>
                                          </w:divBdr>
                                        </w:div>
                                      </w:divsChild>
                                    </w:div>
                                    <w:div w:id="1191989983">
                                      <w:marLeft w:val="0"/>
                                      <w:marRight w:val="0"/>
                                      <w:marTop w:val="0"/>
                                      <w:marBottom w:val="0"/>
                                      <w:divBdr>
                                        <w:top w:val="none" w:sz="0" w:space="0" w:color="auto"/>
                                        <w:left w:val="none" w:sz="0" w:space="0" w:color="auto"/>
                                        <w:bottom w:val="none" w:sz="0" w:space="0" w:color="auto"/>
                                        <w:right w:val="none" w:sz="0" w:space="0" w:color="auto"/>
                                      </w:divBdr>
                                      <w:divsChild>
                                        <w:div w:id="259795097">
                                          <w:marLeft w:val="0"/>
                                          <w:marRight w:val="0"/>
                                          <w:marTop w:val="0"/>
                                          <w:marBottom w:val="0"/>
                                          <w:divBdr>
                                            <w:top w:val="none" w:sz="0" w:space="0" w:color="auto"/>
                                            <w:left w:val="none" w:sz="0" w:space="0" w:color="auto"/>
                                            <w:bottom w:val="none" w:sz="0" w:space="0" w:color="auto"/>
                                            <w:right w:val="none" w:sz="0" w:space="0" w:color="auto"/>
                                          </w:divBdr>
                                          <w:divsChild>
                                            <w:div w:id="1488590690">
                                              <w:marLeft w:val="0"/>
                                              <w:marRight w:val="0"/>
                                              <w:marTop w:val="0"/>
                                              <w:marBottom w:val="0"/>
                                              <w:divBdr>
                                                <w:top w:val="none" w:sz="0" w:space="0" w:color="auto"/>
                                                <w:left w:val="none" w:sz="0" w:space="0" w:color="auto"/>
                                                <w:bottom w:val="none" w:sz="0" w:space="0" w:color="auto"/>
                                                <w:right w:val="none" w:sz="0" w:space="0" w:color="auto"/>
                                              </w:divBdr>
                                            </w:div>
                                          </w:divsChild>
                                        </w:div>
                                        <w:div w:id="2080126244">
                                          <w:marLeft w:val="0"/>
                                          <w:marRight w:val="0"/>
                                          <w:marTop w:val="0"/>
                                          <w:marBottom w:val="0"/>
                                          <w:divBdr>
                                            <w:top w:val="none" w:sz="0" w:space="0" w:color="auto"/>
                                            <w:left w:val="none" w:sz="0" w:space="0" w:color="auto"/>
                                            <w:bottom w:val="none" w:sz="0" w:space="0" w:color="auto"/>
                                            <w:right w:val="none" w:sz="0" w:space="0" w:color="auto"/>
                                          </w:divBdr>
                                          <w:divsChild>
                                            <w:div w:id="1286428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15936468">
              <w:marLeft w:val="0"/>
              <w:marRight w:val="0"/>
              <w:marTop w:val="0"/>
              <w:marBottom w:val="225"/>
              <w:divBdr>
                <w:top w:val="none" w:sz="0" w:space="0" w:color="auto"/>
                <w:left w:val="none" w:sz="0" w:space="0" w:color="auto"/>
                <w:bottom w:val="none" w:sz="0" w:space="0" w:color="auto"/>
                <w:right w:val="none" w:sz="0" w:space="0" w:color="auto"/>
              </w:divBdr>
            </w:div>
            <w:div w:id="1058016223">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 w:id="1446149042">
      <w:bodyDiv w:val="1"/>
      <w:marLeft w:val="0"/>
      <w:marRight w:val="0"/>
      <w:marTop w:val="0"/>
      <w:marBottom w:val="0"/>
      <w:divBdr>
        <w:top w:val="none" w:sz="0" w:space="0" w:color="auto"/>
        <w:left w:val="none" w:sz="0" w:space="0" w:color="auto"/>
        <w:bottom w:val="none" w:sz="0" w:space="0" w:color="auto"/>
        <w:right w:val="none" w:sz="0" w:space="0" w:color="auto"/>
      </w:divBdr>
    </w:div>
    <w:div w:id="1449397319">
      <w:bodyDiv w:val="1"/>
      <w:marLeft w:val="0"/>
      <w:marRight w:val="0"/>
      <w:marTop w:val="0"/>
      <w:marBottom w:val="0"/>
      <w:divBdr>
        <w:top w:val="none" w:sz="0" w:space="0" w:color="auto"/>
        <w:left w:val="none" w:sz="0" w:space="0" w:color="auto"/>
        <w:bottom w:val="none" w:sz="0" w:space="0" w:color="auto"/>
        <w:right w:val="none" w:sz="0" w:space="0" w:color="auto"/>
      </w:divBdr>
      <w:divsChild>
        <w:div w:id="990527555">
          <w:marLeft w:val="0"/>
          <w:marRight w:val="0"/>
          <w:marTop w:val="0"/>
          <w:marBottom w:val="0"/>
          <w:divBdr>
            <w:top w:val="none" w:sz="0" w:space="0" w:color="auto"/>
            <w:left w:val="none" w:sz="0" w:space="0" w:color="auto"/>
            <w:bottom w:val="none" w:sz="0" w:space="0" w:color="auto"/>
            <w:right w:val="none" w:sz="0" w:space="0" w:color="auto"/>
          </w:divBdr>
        </w:div>
      </w:divsChild>
    </w:div>
    <w:div w:id="1456101935">
      <w:bodyDiv w:val="1"/>
      <w:marLeft w:val="0"/>
      <w:marRight w:val="0"/>
      <w:marTop w:val="0"/>
      <w:marBottom w:val="0"/>
      <w:divBdr>
        <w:top w:val="none" w:sz="0" w:space="0" w:color="auto"/>
        <w:left w:val="none" w:sz="0" w:space="0" w:color="auto"/>
        <w:bottom w:val="none" w:sz="0" w:space="0" w:color="auto"/>
        <w:right w:val="none" w:sz="0" w:space="0" w:color="auto"/>
      </w:divBdr>
      <w:divsChild>
        <w:div w:id="192764940">
          <w:marLeft w:val="0"/>
          <w:marRight w:val="0"/>
          <w:marTop w:val="0"/>
          <w:marBottom w:val="0"/>
          <w:divBdr>
            <w:top w:val="none" w:sz="0" w:space="0" w:color="auto"/>
            <w:left w:val="none" w:sz="0" w:space="0" w:color="auto"/>
            <w:bottom w:val="none" w:sz="0" w:space="0" w:color="auto"/>
            <w:right w:val="none" w:sz="0" w:space="0" w:color="auto"/>
          </w:divBdr>
          <w:divsChild>
            <w:div w:id="1941251942">
              <w:marLeft w:val="0"/>
              <w:marRight w:val="195"/>
              <w:marTop w:val="60"/>
              <w:marBottom w:val="150"/>
              <w:divBdr>
                <w:top w:val="none" w:sz="0" w:space="0" w:color="auto"/>
                <w:left w:val="none" w:sz="0" w:space="0" w:color="auto"/>
                <w:bottom w:val="single" w:sz="6" w:space="0" w:color="B7B7B7"/>
                <w:right w:val="none" w:sz="0" w:space="0" w:color="auto"/>
              </w:divBdr>
              <w:divsChild>
                <w:div w:id="855659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701946">
          <w:marLeft w:val="0"/>
          <w:marRight w:val="0"/>
          <w:marTop w:val="0"/>
          <w:marBottom w:val="0"/>
          <w:divBdr>
            <w:top w:val="none" w:sz="0" w:space="0" w:color="auto"/>
            <w:left w:val="none" w:sz="0" w:space="0" w:color="auto"/>
            <w:bottom w:val="none" w:sz="0" w:space="0" w:color="auto"/>
            <w:right w:val="none" w:sz="0" w:space="0" w:color="auto"/>
          </w:divBdr>
          <w:divsChild>
            <w:div w:id="1272736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536960">
      <w:bodyDiv w:val="1"/>
      <w:marLeft w:val="0"/>
      <w:marRight w:val="0"/>
      <w:marTop w:val="0"/>
      <w:marBottom w:val="0"/>
      <w:divBdr>
        <w:top w:val="none" w:sz="0" w:space="0" w:color="auto"/>
        <w:left w:val="none" w:sz="0" w:space="0" w:color="auto"/>
        <w:bottom w:val="none" w:sz="0" w:space="0" w:color="auto"/>
        <w:right w:val="none" w:sz="0" w:space="0" w:color="auto"/>
      </w:divBdr>
    </w:div>
    <w:div w:id="1471753905">
      <w:bodyDiv w:val="1"/>
      <w:marLeft w:val="0"/>
      <w:marRight w:val="0"/>
      <w:marTop w:val="0"/>
      <w:marBottom w:val="0"/>
      <w:divBdr>
        <w:top w:val="none" w:sz="0" w:space="0" w:color="auto"/>
        <w:left w:val="none" w:sz="0" w:space="0" w:color="auto"/>
        <w:bottom w:val="none" w:sz="0" w:space="0" w:color="auto"/>
        <w:right w:val="none" w:sz="0" w:space="0" w:color="auto"/>
      </w:divBdr>
    </w:div>
    <w:div w:id="1493832092">
      <w:bodyDiv w:val="1"/>
      <w:marLeft w:val="0"/>
      <w:marRight w:val="0"/>
      <w:marTop w:val="0"/>
      <w:marBottom w:val="0"/>
      <w:divBdr>
        <w:top w:val="none" w:sz="0" w:space="0" w:color="auto"/>
        <w:left w:val="none" w:sz="0" w:space="0" w:color="auto"/>
        <w:bottom w:val="none" w:sz="0" w:space="0" w:color="auto"/>
        <w:right w:val="none" w:sz="0" w:space="0" w:color="auto"/>
      </w:divBdr>
      <w:divsChild>
        <w:div w:id="1091506367">
          <w:marLeft w:val="0"/>
          <w:marRight w:val="0"/>
          <w:marTop w:val="0"/>
          <w:marBottom w:val="0"/>
          <w:divBdr>
            <w:top w:val="none" w:sz="0" w:space="0" w:color="auto"/>
            <w:left w:val="none" w:sz="0" w:space="0" w:color="auto"/>
            <w:bottom w:val="none" w:sz="0" w:space="0" w:color="auto"/>
            <w:right w:val="none" w:sz="0" w:space="0" w:color="auto"/>
          </w:divBdr>
        </w:div>
        <w:div w:id="1519001081">
          <w:marLeft w:val="0"/>
          <w:marRight w:val="0"/>
          <w:marTop w:val="0"/>
          <w:marBottom w:val="0"/>
          <w:divBdr>
            <w:top w:val="none" w:sz="0" w:space="0" w:color="auto"/>
            <w:left w:val="none" w:sz="0" w:space="0" w:color="auto"/>
            <w:bottom w:val="none" w:sz="0" w:space="0" w:color="auto"/>
            <w:right w:val="none" w:sz="0" w:space="0" w:color="auto"/>
          </w:divBdr>
          <w:divsChild>
            <w:div w:id="274362975">
              <w:marLeft w:val="0"/>
              <w:marRight w:val="0"/>
              <w:marTop w:val="0"/>
              <w:marBottom w:val="0"/>
              <w:divBdr>
                <w:top w:val="none" w:sz="0" w:space="0" w:color="auto"/>
                <w:left w:val="none" w:sz="0" w:space="0" w:color="auto"/>
                <w:bottom w:val="none" w:sz="0" w:space="0" w:color="auto"/>
                <w:right w:val="none" w:sz="0" w:space="0" w:color="auto"/>
              </w:divBdr>
              <w:divsChild>
                <w:div w:id="985548387">
                  <w:marLeft w:val="0"/>
                  <w:marRight w:val="0"/>
                  <w:marTop w:val="0"/>
                  <w:marBottom w:val="0"/>
                  <w:divBdr>
                    <w:top w:val="none" w:sz="0" w:space="0" w:color="auto"/>
                    <w:left w:val="none" w:sz="0" w:space="0" w:color="auto"/>
                    <w:bottom w:val="none" w:sz="0" w:space="0" w:color="auto"/>
                    <w:right w:val="none" w:sz="0" w:space="0" w:color="auto"/>
                  </w:divBdr>
                  <w:divsChild>
                    <w:div w:id="1158158819">
                      <w:marLeft w:val="0"/>
                      <w:marRight w:val="0"/>
                      <w:marTop w:val="0"/>
                      <w:marBottom w:val="0"/>
                      <w:divBdr>
                        <w:top w:val="none" w:sz="0" w:space="0" w:color="auto"/>
                        <w:left w:val="none" w:sz="0" w:space="0" w:color="auto"/>
                        <w:bottom w:val="none" w:sz="0" w:space="0" w:color="auto"/>
                        <w:right w:val="none" w:sz="0" w:space="0" w:color="auto"/>
                      </w:divBdr>
                    </w:div>
                  </w:divsChild>
                </w:div>
                <w:div w:id="154424551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640455763">
          <w:marLeft w:val="0"/>
          <w:marRight w:val="0"/>
          <w:marTop w:val="0"/>
          <w:marBottom w:val="0"/>
          <w:divBdr>
            <w:top w:val="none" w:sz="0" w:space="0" w:color="auto"/>
            <w:left w:val="none" w:sz="0" w:space="0" w:color="auto"/>
            <w:bottom w:val="none" w:sz="0" w:space="0" w:color="auto"/>
            <w:right w:val="none" w:sz="0" w:space="0" w:color="auto"/>
          </w:divBdr>
        </w:div>
      </w:divsChild>
    </w:div>
    <w:div w:id="1498692529">
      <w:bodyDiv w:val="1"/>
      <w:marLeft w:val="0"/>
      <w:marRight w:val="0"/>
      <w:marTop w:val="0"/>
      <w:marBottom w:val="0"/>
      <w:divBdr>
        <w:top w:val="none" w:sz="0" w:space="0" w:color="auto"/>
        <w:left w:val="none" w:sz="0" w:space="0" w:color="auto"/>
        <w:bottom w:val="none" w:sz="0" w:space="0" w:color="auto"/>
        <w:right w:val="none" w:sz="0" w:space="0" w:color="auto"/>
      </w:divBdr>
    </w:div>
    <w:div w:id="1500462545">
      <w:bodyDiv w:val="1"/>
      <w:marLeft w:val="0"/>
      <w:marRight w:val="0"/>
      <w:marTop w:val="0"/>
      <w:marBottom w:val="0"/>
      <w:divBdr>
        <w:top w:val="none" w:sz="0" w:space="0" w:color="auto"/>
        <w:left w:val="none" w:sz="0" w:space="0" w:color="auto"/>
        <w:bottom w:val="none" w:sz="0" w:space="0" w:color="auto"/>
        <w:right w:val="none" w:sz="0" w:space="0" w:color="auto"/>
      </w:divBdr>
    </w:div>
    <w:div w:id="1500609885">
      <w:bodyDiv w:val="1"/>
      <w:marLeft w:val="0"/>
      <w:marRight w:val="0"/>
      <w:marTop w:val="0"/>
      <w:marBottom w:val="0"/>
      <w:divBdr>
        <w:top w:val="none" w:sz="0" w:space="0" w:color="auto"/>
        <w:left w:val="none" w:sz="0" w:space="0" w:color="auto"/>
        <w:bottom w:val="none" w:sz="0" w:space="0" w:color="auto"/>
        <w:right w:val="none" w:sz="0" w:space="0" w:color="auto"/>
      </w:divBdr>
    </w:div>
    <w:div w:id="1503007622">
      <w:bodyDiv w:val="1"/>
      <w:marLeft w:val="0"/>
      <w:marRight w:val="0"/>
      <w:marTop w:val="0"/>
      <w:marBottom w:val="0"/>
      <w:divBdr>
        <w:top w:val="none" w:sz="0" w:space="0" w:color="auto"/>
        <w:left w:val="none" w:sz="0" w:space="0" w:color="auto"/>
        <w:bottom w:val="none" w:sz="0" w:space="0" w:color="auto"/>
        <w:right w:val="none" w:sz="0" w:space="0" w:color="auto"/>
      </w:divBdr>
      <w:divsChild>
        <w:div w:id="854997897">
          <w:marLeft w:val="0"/>
          <w:marRight w:val="0"/>
          <w:marTop w:val="0"/>
          <w:marBottom w:val="0"/>
          <w:divBdr>
            <w:top w:val="none" w:sz="0" w:space="0" w:color="auto"/>
            <w:left w:val="none" w:sz="0" w:space="0" w:color="auto"/>
            <w:bottom w:val="none" w:sz="0" w:space="0" w:color="auto"/>
            <w:right w:val="none" w:sz="0" w:space="0" w:color="auto"/>
          </w:divBdr>
        </w:div>
      </w:divsChild>
    </w:div>
    <w:div w:id="1508250635">
      <w:bodyDiv w:val="1"/>
      <w:marLeft w:val="0"/>
      <w:marRight w:val="0"/>
      <w:marTop w:val="0"/>
      <w:marBottom w:val="0"/>
      <w:divBdr>
        <w:top w:val="none" w:sz="0" w:space="0" w:color="auto"/>
        <w:left w:val="none" w:sz="0" w:space="0" w:color="auto"/>
        <w:bottom w:val="none" w:sz="0" w:space="0" w:color="auto"/>
        <w:right w:val="none" w:sz="0" w:space="0" w:color="auto"/>
      </w:divBdr>
    </w:div>
    <w:div w:id="1518228225">
      <w:bodyDiv w:val="1"/>
      <w:marLeft w:val="0"/>
      <w:marRight w:val="0"/>
      <w:marTop w:val="0"/>
      <w:marBottom w:val="0"/>
      <w:divBdr>
        <w:top w:val="none" w:sz="0" w:space="0" w:color="auto"/>
        <w:left w:val="none" w:sz="0" w:space="0" w:color="auto"/>
        <w:bottom w:val="none" w:sz="0" w:space="0" w:color="auto"/>
        <w:right w:val="none" w:sz="0" w:space="0" w:color="auto"/>
      </w:divBdr>
      <w:divsChild>
        <w:div w:id="37362510">
          <w:marLeft w:val="0"/>
          <w:marRight w:val="0"/>
          <w:marTop w:val="0"/>
          <w:marBottom w:val="0"/>
          <w:divBdr>
            <w:top w:val="none" w:sz="0" w:space="0" w:color="auto"/>
            <w:left w:val="none" w:sz="0" w:space="0" w:color="auto"/>
            <w:bottom w:val="none" w:sz="0" w:space="0" w:color="auto"/>
            <w:right w:val="none" w:sz="0" w:space="0" w:color="auto"/>
          </w:divBdr>
        </w:div>
        <w:div w:id="482310022">
          <w:marLeft w:val="0"/>
          <w:marRight w:val="0"/>
          <w:marTop w:val="0"/>
          <w:marBottom w:val="195"/>
          <w:divBdr>
            <w:top w:val="none" w:sz="0" w:space="0" w:color="auto"/>
            <w:left w:val="none" w:sz="0" w:space="0" w:color="auto"/>
            <w:bottom w:val="none" w:sz="0" w:space="0" w:color="auto"/>
            <w:right w:val="none" w:sz="0" w:space="0" w:color="auto"/>
          </w:divBdr>
        </w:div>
        <w:div w:id="636758795">
          <w:marLeft w:val="300"/>
          <w:marRight w:val="0"/>
          <w:marTop w:val="90"/>
          <w:marBottom w:val="0"/>
          <w:divBdr>
            <w:top w:val="none" w:sz="0" w:space="0" w:color="auto"/>
            <w:left w:val="single" w:sz="48" w:space="0" w:color="FFFFFF"/>
            <w:bottom w:val="none" w:sz="0" w:space="0" w:color="auto"/>
            <w:right w:val="none" w:sz="0" w:space="0" w:color="auto"/>
          </w:divBdr>
          <w:divsChild>
            <w:div w:id="361440990">
              <w:marLeft w:val="0"/>
              <w:marRight w:val="0"/>
              <w:marTop w:val="0"/>
              <w:marBottom w:val="150"/>
              <w:divBdr>
                <w:top w:val="single" w:sz="12" w:space="6" w:color="auto"/>
                <w:left w:val="single" w:sz="2" w:space="6" w:color="auto"/>
                <w:bottom w:val="single" w:sz="2" w:space="6" w:color="auto"/>
                <w:right w:val="single" w:sz="2" w:space="6" w:color="auto"/>
              </w:divBdr>
              <w:divsChild>
                <w:div w:id="393507322">
                  <w:marLeft w:val="0"/>
                  <w:marRight w:val="0"/>
                  <w:marTop w:val="0"/>
                  <w:marBottom w:val="0"/>
                  <w:divBdr>
                    <w:top w:val="none" w:sz="0" w:space="0" w:color="auto"/>
                    <w:left w:val="none" w:sz="0" w:space="0" w:color="auto"/>
                    <w:bottom w:val="none" w:sz="0" w:space="0" w:color="auto"/>
                    <w:right w:val="none" w:sz="0" w:space="0" w:color="auto"/>
                  </w:divBdr>
                </w:div>
                <w:div w:id="76893556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605528125">
          <w:marLeft w:val="0"/>
          <w:marRight w:val="0"/>
          <w:marTop w:val="0"/>
          <w:marBottom w:val="0"/>
          <w:divBdr>
            <w:top w:val="none" w:sz="0" w:space="0" w:color="auto"/>
            <w:left w:val="none" w:sz="0" w:space="0" w:color="auto"/>
            <w:bottom w:val="none" w:sz="0" w:space="0" w:color="auto"/>
            <w:right w:val="none" w:sz="0" w:space="0" w:color="auto"/>
          </w:divBdr>
        </w:div>
      </w:divsChild>
    </w:div>
    <w:div w:id="1519196543">
      <w:bodyDiv w:val="1"/>
      <w:marLeft w:val="0"/>
      <w:marRight w:val="0"/>
      <w:marTop w:val="0"/>
      <w:marBottom w:val="0"/>
      <w:divBdr>
        <w:top w:val="none" w:sz="0" w:space="0" w:color="auto"/>
        <w:left w:val="none" w:sz="0" w:space="0" w:color="auto"/>
        <w:bottom w:val="none" w:sz="0" w:space="0" w:color="auto"/>
        <w:right w:val="none" w:sz="0" w:space="0" w:color="auto"/>
      </w:divBdr>
    </w:div>
    <w:div w:id="1520662248">
      <w:bodyDiv w:val="1"/>
      <w:marLeft w:val="0"/>
      <w:marRight w:val="0"/>
      <w:marTop w:val="0"/>
      <w:marBottom w:val="0"/>
      <w:divBdr>
        <w:top w:val="none" w:sz="0" w:space="0" w:color="auto"/>
        <w:left w:val="none" w:sz="0" w:space="0" w:color="auto"/>
        <w:bottom w:val="none" w:sz="0" w:space="0" w:color="auto"/>
        <w:right w:val="none" w:sz="0" w:space="0" w:color="auto"/>
      </w:divBdr>
      <w:divsChild>
        <w:div w:id="1437825053">
          <w:marLeft w:val="0"/>
          <w:marRight w:val="0"/>
          <w:marTop w:val="0"/>
          <w:marBottom w:val="0"/>
          <w:divBdr>
            <w:top w:val="none" w:sz="0" w:space="0" w:color="auto"/>
            <w:left w:val="none" w:sz="0" w:space="0" w:color="auto"/>
            <w:bottom w:val="none" w:sz="0" w:space="0" w:color="auto"/>
            <w:right w:val="none" w:sz="0" w:space="0" w:color="auto"/>
          </w:divBdr>
        </w:div>
        <w:div w:id="561137485">
          <w:marLeft w:val="0"/>
          <w:marRight w:val="0"/>
          <w:marTop w:val="0"/>
          <w:marBottom w:val="0"/>
          <w:divBdr>
            <w:top w:val="none" w:sz="0" w:space="0" w:color="auto"/>
            <w:left w:val="none" w:sz="0" w:space="0" w:color="auto"/>
            <w:bottom w:val="none" w:sz="0" w:space="0" w:color="auto"/>
            <w:right w:val="none" w:sz="0" w:space="0" w:color="auto"/>
          </w:divBdr>
        </w:div>
        <w:div w:id="73667474">
          <w:marLeft w:val="0"/>
          <w:marRight w:val="0"/>
          <w:marTop w:val="0"/>
          <w:marBottom w:val="0"/>
          <w:divBdr>
            <w:top w:val="none" w:sz="0" w:space="0" w:color="auto"/>
            <w:left w:val="none" w:sz="0" w:space="0" w:color="auto"/>
            <w:bottom w:val="none" w:sz="0" w:space="0" w:color="auto"/>
            <w:right w:val="none" w:sz="0" w:space="0" w:color="auto"/>
          </w:divBdr>
        </w:div>
      </w:divsChild>
    </w:div>
    <w:div w:id="1524249648">
      <w:bodyDiv w:val="1"/>
      <w:marLeft w:val="0"/>
      <w:marRight w:val="0"/>
      <w:marTop w:val="0"/>
      <w:marBottom w:val="0"/>
      <w:divBdr>
        <w:top w:val="none" w:sz="0" w:space="0" w:color="auto"/>
        <w:left w:val="none" w:sz="0" w:space="0" w:color="auto"/>
        <w:bottom w:val="none" w:sz="0" w:space="0" w:color="auto"/>
        <w:right w:val="none" w:sz="0" w:space="0" w:color="auto"/>
      </w:divBdr>
      <w:divsChild>
        <w:div w:id="916401968">
          <w:marLeft w:val="0"/>
          <w:marRight w:val="0"/>
          <w:marTop w:val="0"/>
          <w:marBottom w:val="0"/>
          <w:divBdr>
            <w:top w:val="none" w:sz="0" w:space="0" w:color="auto"/>
            <w:left w:val="none" w:sz="0" w:space="0" w:color="auto"/>
            <w:bottom w:val="none" w:sz="0" w:space="0" w:color="auto"/>
            <w:right w:val="none" w:sz="0" w:space="0" w:color="auto"/>
          </w:divBdr>
          <w:divsChild>
            <w:div w:id="769156161">
              <w:marLeft w:val="0"/>
              <w:marRight w:val="0"/>
              <w:marTop w:val="0"/>
              <w:marBottom w:val="0"/>
              <w:divBdr>
                <w:top w:val="none" w:sz="0" w:space="0" w:color="auto"/>
                <w:left w:val="none" w:sz="0" w:space="0" w:color="auto"/>
                <w:bottom w:val="none" w:sz="0" w:space="0" w:color="auto"/>
                <w:right w:val="none" w:sz="0" w:space="0" w:color="auto"/>
              </w:divBdr>
              <w:divsChild>
                <w:div w:id="1041518705">
                  <w:marLeft w:val="0"/>
                  <w:marRight w:val="0"/>
                  <w:marTop w:val="0"/>
                  <w:marBottom w:val="0"/>
                  <w:divBdr>
                    <w:top w:val="none" w:sz="0" w:space="0" w:color="auto"/>
                    <w:left w:val="none" w:sz="0" w:space="0" w:color="auto"/>
                    <w:bottom w:val="none" w:sz="0" w:space="0" w:color="auto"/>
                    <w:right w:val="none" w:sz="0" w:space="0" w:color="auto"/>
                  </w:divBdr>
                  <w:divsChild>
                    <w:div w:id="1124544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6233962">
      <w:bodyDiv w:val="1"/>
      <w:marLeft w:val="0"/>
      <w:marRight w:val="0"/>
      <w:marTop w:val="0"/>
      <w:marBottom w:val="0"/>
      <w:divBdr>
        <w:top w:val="none" w:sz="0" w:space="0" w:color="auto"/>
        <w:left w:val="none" w:sz="0" w:space="0" w:color="auto"/>
        <w:bottom w:val="none" w:sz="0" w:space="0" w:color="auto"/>
        <w:right w:val="none" w:sz="0" w:space="0" w:color="auto"/>
      </w:divBdr>
      <w:divsChild>
        <w:div w:id="1545605727">
          <w:marLeft w:val="870"/>
          <w:marRight w:val="0"/>
          <w:marTop w:val="0"/>
          <w:marBottom w:val="225"/>
          <w:divBdr>
            <w:top w:val="none" w:sz="0" w:space="0" w:color="auto"/>
            <w:left w:val="none" w:sz="0" w:space="0" w:color="auto"/>
            <w:bottom w:val="none" w:sz="0" w:space="0" w:color="auto"/>
            <w:right w:val="none" w:sz="0" w:space="0" w:color="auto"/>
          </w:divBdr>
          <w:divsChild>
            <w:div w:id="1401828438">
              <w:marLeft w:val="0"/>
              <w:marRight w:val="0"/>
              <w:marTop w:val="0"/>
              <w:marBottom w:val="0"/>
              <w:divBdr>
                <w:top w:val="none" w:sz="0" w:space="0" w:color="auto"/>
                <w:left w:val="none" w:sz="0" w:space="0" w:color="auto"/>
                <w:bottom w:val="none" w:sz="0" w:space="0" w:color="auto"/>
                <w:right w:val="none" w:sz="0" w:space="0" w:color="auto"/>
              </w:divBdr>
              <w:divsChild>
                <w:div w:id="1313486945">
                  <w:marLeft w:val="0"/>
                  <w:marRight w:val="0"/>
                  <w:marTop w:val="0"/>
                  <w:marBottom w:val="0"/>
                  <w:divBdr>
                    <w:top w:val="none" w:sz="0" w:space="0" w:color="auto"/>
                    <w:left w:val="none" w:sz="0" w:space="0" w:color="auto"/>
                    <w:bottom w:val="none" w:sz="0" w:space="0" w:color="auto"/>
                    <w:right w:val="none" w:sz="0" w:space="0" w:color="auto"/>
                  </w:divBdr>
                  <w:divsChild>
                    <w:div w:id="266427917">
                      <w:marLeft w:val="0"/>
                      <w:marRight w:val="0"/>
                      <w:marTop w:val="0"/>
                      <w:marBottom w:val="0"/>
                      <w:divBdr>
                        <w:top w:val="none" w:sz="0" w:space="0" w:color="auto"/>
                        <w:left w:val="none" w:sz="0" w:space="0" w:color="auto"/>
                        <w:bottom w:val="none" w:sz="0" w:space="0" w:color="auto"/>
                        <w:right w:val="none" w:sz="0" w:space="0" w:color="auto"/>
                      </w:divBdr>
                    </w:div>
                  </w:divsChild>
                </w:div>
                <w:div w:id="2073963272">
                  <w:marLeft w:val="0"/>
                  <w:marRight w:val="-135"/>
                  <w:marTop w:val="0"/>
                  <w:marBottom w:val="0"/>
                  <w:divBdr>
                    <w:top w:val="none" w:sz="0" w:space="0" w:color="auto"/>
                    <w:left w:val="none" w:sz="0" w:space="0" w:color="auto"/>
                    <w:bottom w:val="none" w:sz="0" w:space="0" w:color="auto"/>
                    <w:right w:val="none" w:sz="0" w:space="0" w:color="auto"/>
                  </w:divBdr>
                  <w:divsChild>
                    <w:div w:id="2086952543">
                      <w:marLeft w:val="0"/>
                      <w:marRight w:val="0"/>
                      <w:marTop w:val="0"/>
                      <w:marBottom w:val="0"/>
                      <w:divBdr>
                        <w:top w:val="none" w:sz="0" w:space="0" w:color="auto"/>
                        <w:left w:val="none" w:sz="0" w:space="0" w:color="auto"/>
                        <w:bottom w:val="none" w:sz="0" w:space="0" w:color="auto"/>
                        <w:right w:val="none" w:sz="0" w:space="0" w:color="auto"/>
                      </w:divBdr>
                      <w:divsChild>
                        <w:div w:id="2086490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41747441">
      <w:bodyDiv w:val="1"/>
      <w:marLeft w:val="0"/>
      <w:marRight w:val="0"/>
      <w:marTop w:val="0"/>
      <w:marBottom w:val="0"/>
      <w:divBdr>
        <w:top w:val="none" w:sz="0" w:space="0" w:color="auto"/>
        <w:left w:val="none" w:sz="0" w:space="0" w:color="auto"/>
        <w:bottom w:val="none" w:sz="0" w:space="0" w:color="auto"/>
        <w:right w:val="none" w:sz="0" w:space="0" w:color="auto"/>
      </w:divBdr>
    </w:div>
    <w:div w:id="1544247216">
      <w:bodyDiv w:val="1"/>
      <w:marLeft w:val="0"/>
      <w:marRight w:val="0"/>
      <w:marTop w:val="0"/>
      <w:marBottom w:val="0"/>
      <w:divBdr>
        <w:top w:val="none" w:sz="0" w:space="0" w:color="auto"/>
        <w:left w:val="none" w:sz="0" w:space="0" w:color="auto"/>
        <w:bottom w:val="none" w:sz="0" w:space="0" w:color="auto"/>
        <w:right w:val="none" w:sz="0" w:space="0" w:color="auto"/>
      </w:divBdr>
    </w:div>
    <w:div w:id="1547178778">
      <w:bodyDiv w:val="1"/>
      <w:marLeft w:val="0"/>
      <w:marRight w:val="0"/>
      <w:marTop w:val="0"/>
      <w:marBottom w:val="0"/>
      <w:divBdr>
        <w:top w:val="none" w:sz="0" w:space="0" w:color="auto"/>
        <w:left w:val="none" w:sz="0" w:space="0" w:color="auto"/>
        <w:bottom w:val="none" w:sz="0" w:space="0" w:color="auto"/>
        <w:right w:val="none" w:sz="0" w:space="0" w:color="auto"/>
      </w:divBdr>
      <w:divsChild>
        <w:div w:id="700252996">
          <w:marLeft w:val="0"/>
          <w:marRight w:val="0"/>
          <w:marTop w:val="0"/>
          <w:marBottom w:val="0"/>
          <w:divBdr>
            <w:top w:val="none" w:sz="0" w:space="0" w:color="auto"/>
            <w:left w:val="none" w:sz="0" w:space="0" w:color="auto"/>
            <w:bottom w:val="none" w:sz="0" w:space="0" w:color="auto"/>
            <w:right w:val="none" w:sz="0" w:space="0" w:color="auto"/>
          </w:divBdr>
        </w:div>
      </w:divsChild>
    </w:div>
    <w:div w:id="1549219373">
      <w:bodyDiv w:val="1"/>
      <w:marLeft w:val="0"/>
      <w:marRight w:val="0"/>
      <w:marTop w:val="0"/>
      <w:marBottom w:val="0"/>
      <w:divBdr>
        <w:top w:val="none" w:sz="0" w:space="0" w:color="auto"/>
        <w:left w:val="none" w:sz="0" w:space="0" w:color="auto"/>
        <w:bottom w:val="none" w:sz="0" w:space="0" w:color="auto"/>
        <w:right w:val="none" w:sz="0" w:space="0" w:color="auto"/>
      </w:divBdr>
    </w:div>
    <w:div w:id="1563712440">
      <w:bodyDiv w:val="1"/>
      <w:marLeft w:val="0"/>
      <w:marRight w:val="0"/>
      <w:marTop w:val="0"/>
      <w:marBottom w:val="0"/>
      <w:divBdr>
        <w:top w:val="none" w:sz="0" w:space="0" w:color="auto"/>
        <w:left w:val="none" w:sz="0" w:space="0" w:color="auto"/>
        <w:bottom w:val="none" w:sz="0" w:space="0" w:color="auto"/>
        <w:right w:val="none" w:sz="0" w:space="0" w:color="auto"/>
      </w:divBdr>
    </w:div>
    <w:div w:id="1569655302">
      <w:bodyDiv w:val="1"/>
      <w:marLeft w:val="0"/>
      <w:marRight w:val="0"/>
      <w:marTop w:val="0"/>
      <w:marBottom w:val="0"/>
      <w:divBdr>
        <w:top w:val="none" w:sz="0" w:space="0" w:color="auto"/>
        <w:left w:val="none" w:sz="0" w:space="0" w:color="auto"/>
        <w:bottom w:val="none" w:sz="0" w:space="0" w:color="auto"/>
        <w:right w:val="none" w:sz="0" w:space="0" w:color="auto"/>
      </w:divBdr>
      <w:divsChild>
        <w:div w:id="554662062">
          <w:marLeft w:val="0"/>
          <w:marRight w:val="0"/>
          <w:marTop w:val="0"/>
          <w:marBottom w:val="0"/>
          <w:divBdr>
            <w:top w:val="none" w:sz="0" w:space="0" w:color="auto"/>
            <w:left w:val="none" w:sz="0" w:space="0" w:color="auto"/>
            <w:bottom w:val="none" w:sz="0" w:space="0" w:color="auto"/>
            <w:right w:val="none" w:sz="0" w:space="0" w:color="auto"/>
          </w:divBdr>
          <w:divsChild>
            <w:div w:id="1625384281">
              <w:marLeft w:val="0"/>
              <w:marRight w:val="0"/>
              <w:marTop w:val="0"/>
              <w:marBottom w:val="0"/>
              <w:divBdr>
                <w:top w:val="none" w:sz="0" w:space="0" w:color="auto"/>
                <w:left w:val="none" w:sz="0" w:space="0" w:color="auto"/>
                <w:bottom w:val="none" w:sz="0" w:space="0" w:color="auto"/>
                <w:right w:val="none" w:sz="0" w:space="0" w:color="auto"/>
              </w:divBdr>
              <w:divsChild>
                <w:div w:id="637999145">
                  <w:marLeft w:val="0"/>
                  <w:marRight w:val="0"/>
                  <w:marTop w:val="0"/>
                  <w:marBottom w:val="0"/>
                  <w:divBdr>
                    <w:top w:val="none" w:sz="0" w:space="0" w:color="auto"/>
                    <w:left w:val="none" w:sz="0" w:space="0" w:color="auto"/>
                    <w:bottom w:val="none" w:sz="0" w:space="0" w:color="auto"/>
                    <w:right w:val="none" w:sz="0" w:space="0" w:color="auto"/>
                  </w:divBdr>
                  <w:divsChild>
                    <w:div w:id="653723045">
                      <w:marLeft w:val="0"/>
                      <w:marRight w:val="0"/>
                      <w:marTop w:val="0"/>
                      <w:marBottom w:val="0"/>
                      <w:divBdr>
                        <w:top w:val="none" w:sz="0" w:space="0" w:color="auto"/>
                        <w:left w:val="none" w:sz="0" w:space="0" w:color="auto"/>
                        <w:bottom w:val="none" w:sz="0" w:space="0" w:color="auto"/>
                        <w:right w:val="none" w:sz="0" w:space="0" w:color="auto"/>
                      </w:divBdr>
                      <w:divsChild>
                        <w:div w:id="385178127">
                          <w:marLeft w:val="0"/>
                          <w:marRight w:val="0"/>
                          <w:marTop w:val="0"/>
                          <w:marBottom w:val="0"/>
                          <w:divBdr>
                            <w:top w:val="none" w:sz="0" w:space="0" w:color="auto"/>
                            <w:left w:val="none" w:sz="0" w:space="0" w:color="auto"/>
                            <w:bottom w:val="none" w:sz="0" w:space="0" w:color="auto"/>
                            <w:right w:val="none" w:sz="0" w:space="0" w:color="auto"/>
                          </w:divBdr>
                          <w:divsChild>
                            <w:div w:id="357856959">
                              <w:marLeft w:val="0"/>
                              <w:marRight w:val="0"/>
                              <w:marTop w:val="0"/>
                              <w:marBottom w:val="0"/>
                              <w:divBdr>
                                <w:top w:val="none" w:sz="0" w:space="0" w:color="auto"/>
                                <w:left w:val="none" w:sz="0" w:space="0" w:color="auto"/>
                                <w:bottom w:val="none" w:sz="0" w:space="0" w:color="auto"/>
                                <w:right w:val="none" w:sz="0" w:space="0" w:color="auto"/>
                              </w:divBdr>
                              <w:divsChild>
                                <w:div w:id="1365859635">
                                  <w:marLeft w:val="0"/>
                                  <w:marRight w:val="0"/>
                                  <w:marTop w:val="0"/>
                                  <w:marBottom w:val="0"/>
                                  <w:divBdr>
                                    <w:top w:val="none" w:sz="0" w:space="0" w:color="auto"/>
                                    <w:left w:val="none" w:sz="0" w:space="0" w:color="auto"/>
                                    <w:bottom w:val="single" w:sz="6" w:space="7" w:color="E8E8E8"/>
                                    <w:right w:val="none" w:sz="0" w:space="0" w:color="auto"/>
                                  </w:divBdr>
                                  <w:divsChild>
                                    <w:div w:id="1298494304">
                                      <w:marLeft w:val="0"/>
                                      <w:marRight w:val="0"/>
                                      <w:marTop w:val="0"/>
                                      <w:marBottom w:val="0"/>
                                      <w:divBdr>
                                        <w:top w:val="none" w:sz="0" w:space="0" w:color="auto"/>
                                        <w:left w:val="none" w:sz="0" w:space="0" w:color="auto"/>
                                        <w:bottom w:val="none" w:sz="0" w:space="0" w:color="auto"/>
                                        <w:right w:val="none" w:sz="0" w:space="0" w:color="auto"/>
                                      </w:divBdr>
                                      <w:divsChild>
                                        <w:div w:id="14187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77781683">
      <w:bodyDiv w:val="1"/>
      <w:marLeft w:val="0"/>
      <w:marRight w:val="0"/>
      <w:marTop w:val="0"/>
      <w:marBottom w:val="0"/>
      <w:divBdr>
        <w:top w:val="none" w:sz="0" w:space="0" w:color="auto"/>
        <w:left w:val="none" w:sz="0" w:space="0" w:color="auto"/>
        <w:bottom w:val="none" w:sz="0" w:space="0" w:color="auto"/>
        <w:right w:val="none" w:sz="0" w:space="0" w:color="auto"/>
      </w:divBdr>
      <w:divsChild>
        <w:div w:id="817647677">
          <w:marLeft w:val="0"/>
          <w:marRight w:val="0"/>
          <w:marTop w:val="0"/>
          <w:marBottom w:val="0"/>
          <w:divBdr>
            <w:top w:val="none" w:sz="0" w:space="0" w:color="auto"/>
            <w:left w:val="none" w:sz="0" w:space="0" w:color="auto"/>
            <w:bottom w:val="none" w:sz="0" w:space="0" w:color="auto"/>
            <w:right w:val="none" w:sz="0" w:space="0" w:color="auto"/>
          </w:divBdr>
          <w:divsChild>
            <w:div w:id="1442799807">
              <w:marLeft w:val="0"/>
              <w:marRight w:val="0"/>
              <w:marTop w:val="0"/>
              <w:marBottom w:val="0"/>
              <w:divBdr>
                <w:top w:val="none" w:sz="0" w:space="0" w:color="auto"/>
                <w:left w:val="none" w:sz="0" w:space="0" w:color="auto"/>
                <w:bottom w:val="none" w:sz="0" w:space="0" w:color="auto"/>
                <w:right w:val="none" w:sz="0" w:space="0" w:color="auto"/>
              </w:divBdr>
              <w:divsChild>
                <w:div w:id="1542789094">
                  <w:marLeft w:val="0"/>
                  <w:marRight w:val="0"/>
                  <w:marTop w:val="0"/>
                  <w:marBottom w:val="0"/>
                  <w:divBdr>
                    <w:top w:val="none" w:sz="0" w:space="0" w:color="auto"/>
                    <w:left w:val="none" w:sz="0" w:space="0" w:color="auto"/>
                    <w:bottom w:val="none" w:sz="0" w:space="0" w:color="auto"/>
                    <w:right w:val="none" w:sz="0" w:space="0" w:color="auto"/>
                  </w:divBdr>
                  <w:divsChild>
                    <w:div w:id="451444093">
                      <w:marLeft w:val="0"/>
                      <w:marRight w:val="0"/>
                      <w:marTop w:val="0"/>
                      <w:marBottom w:val="0"/>
                      <w:divBdr>
                        <w:top w:val="none" w:sz="0" w:space="0" w:color="auto"/>
                        <w:left w:val="none" w:sz="0" w:space="0" w:color="auto"/>
                        <w:bottom w:val="none" w:sz="0" w:space="0" w:color="auto"/>
                        <w:right w:val="none" w:sz="0" w:space="0" w:color="auto"/>
                      </w:divBdr>
                      <w:divsChild>
                        <w:div w:id="705562592">
                          <w:marLeft w:val="0"/>
                          <w:marRight w:val="0"/>
                          <w:marTop w:val="0"/>
                          <w:marBottom w:val="0"/>
                          <w:divBdr>
                            <w:top w:val="none" w:sz="0" w:space="0" w:color="auto"/>
                            <w:left w:val="none" w:sz="0" w:space="0" w:color="auto"/>
                            <w:bottom w:val="none" w:sz="0" w:space="0" w:color="auto"/>
                            <w:right w:val="none" w:sz="0" w:space="0" w:color="auto"/>
                          </w:divBdr>
                          <w:divsChild>
                            <w:div w:id="1203203708">
                              <w:marLeft w:val="0"/>
                              <w:marRight w:val="0"/>
                              <w:marTop w:val="0"/>
                              <w:marBottom w:val="0"/>
                              <w:divBdr>
                                <w:top w:val="none" w:sz="0" w:space="0" w:color="auto"/>
                                <w:left w:val="none" w:sz="0" w:space="0" w:color="auto"/>
                                <w:bottom w:val="none" w:sz="0" w:space="0" w:color="auto"/>
                                <w:right w:val="none" w:sz="0" w:space="0" w:color="auto"/>
                              </w:divBdr>
                              <w:divsChild>
                                <w:div w:id="1240822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8588481">
      <w:bodyDiv w:val="1"/>
      <w:marLeft w:val="0"/>
      <w:marRight w:val="0"/>
      <w:marTop w:val="0"/>
      <w:marBottom w:val="0"/>
      <w:divBdr>
        <w:top w:val="none" w:sz="0" w:space="0" w:color="auto"/>
        <w:left w:val="none" w:sz="0" w:space="0" w:color="auto"/>
        <w:bottom w:val="none" w:sz="0" w:space="0" w:color="auto"/>
        <w:right w:val="none" w:sz="0" w:space="0" w:color="auto"/>
      </w:divBdr>
      <w:divsChild>
        <w:div w:id="512191281">
          <w:marLeft w:val="0"/>
          <w:marRight w:val="0"/>
          <w:marTop w:val="0"/>
          <w:marBottom w:val="0"/>
          <w:divBdr>
            <w:top w:val="none" w:sz="0" w:space="0" w:color="auto"/>
            <w:left w:val="none" w:sz="0" w:space="0" w:color="auto"/>
            <w:bottom w:val="none" w:sz="0" w:space="0" w:color="auto"/>
            <w:right w:val="none" w:sz="0" w:space="0" w:color="auto"/>
          </w:divBdr>
          <w:divsChild>
            <w:div w:id="288586712">
              <w:marLeft w:val="0"/>
              <w:marRight w:val="0"/>
              <w:marTop w:val="0"/>
              <w:marBottom w:val="0"/>
              <w:divBdr>
                <w:top w:val="none" w:sz="0" w:space="0" w:color="auto"/>
                <w:left w:val="none" w:sz="0" w:space="0" w:color="auto"/>
                <w:bottom w:val="none" w:sz="0" w:space="0" w:color="auto"/>
                <w:right w:val="none" w:sz="0" w:space="0" w:color="auto"/>
              </w:divBdr>
            </w:div>
            <w:div w:id="833955059">
              <w:marLeft w:val="0"/>
              <w:marRight w:val="0"/>
              <w:marTop w:val="150"/>
              <w:marBottom w:val="0"/>
              <w:divBdr>
                <w:top w:val="none" w:sz="0" w:space="0" w:color="auto"/>
                <w:left w:val="none" w:sz="0" w:space="0" w:color="auto"/>
                <w:bottom w:val="none" w:sz="0" w:space="0" w:color="auto"/>
                <w:right w:val="none" w:sz="0" w:space="0" w:color="auto"/>
              </w:divBdr>
            </w:div>
            <w:div w:id="2001501802">
              <w:marLeft w:val="0"/>
              <w:marRight w:val="0"/>
              <w:marTop w:val="0"/>
              <w:marBottom w:val="0"/>
              <w:divBdr>
                <w:top w:val="none" w:sz="0" w:space="0" w:color="auto"/>
                <w:left w:val="none" w:sz="0" w:space="0" w:color="auto"/>
                <w:bottom w:val="none" w:sz="0" w:space="0" w:color="auto"/>
                <w:right w:val="none" w:sz="0" w:space="0" w:color="auto"/>
              </w:divBdr>
              <w:divsChild>
                <w:div w:id="371614046">
                  <w:marLeft w:val="0"/>
                  <w:marRight w:val="0"/>
                  <w:marTop w:val="150"/>
                  <w:marBottom w:val="0"/>
                  <w:divBdr>
                    <w:top w:val="none" w:sz="0" w:space="0" w:color="auto"/>
                    <w:left w:val="single" w:sz="2" w:space="0" w:color="E8E8E8"/>
                    <w:bottom w:val="none" w:sz="0" w:space="0" w:color="auto"/>
                    <w:right w:val="single" w:sz="2" w:space="0" w:color="E8E8E8"/>
                  </w:divBdr>
                  <w:divsChild>
                    <w:div w:id="568998273">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 w:id="665979202">
          <w:marLeft w:val="0"/>
          <w:marRight w:val="0"/>
          <w:marTop w:val="0"/>
          <w:marBottom w:val="0"/>
          <w:divBdr>
            <w:top w:val="none" w:sz="0" w:space="0" w:color="auto"/>
            <w:left w:val="none" w:sz="0" w:space="0" w:color="auto"/>
            <w:bottom w:val="none" w:sz="0" w:space="0" w:color="auto"/>
            <w:right w:val="none" w:sz="0" w:space="0" w:color="auto"/>
          </w:divBdr>
          <w:divsChild>
            <w:div w:id="1232739311">
              <w:marLeft w:val="0"/>
              <w:marRight w:val="0"/>
              <w:marTop w:val="0"/>
              <w:marBottom w:val="0"/>
              <w:divBdr>
                <w:top w:val="none" w:sz="0" w:space="0" w:color="auto"/>
                <w:left w:val="none" w:sz="0" w:space="0" w:color="auto"/>
                <w:bottom w:val="none" w:sz="0" w:space="0" w:color="auto"/>
                <w:right w:val="none" w:sz="0" w:space="0" w:color="auto"/>
              </w:divBdr>
            </w:div>
          </w:divsChild>
        </w:div>
        <w:div w:id="1734893231">
          <w:marLeft w:val="0"/>
          <w:marRight w:val="0"/>
          <w:marTop w:val="0"/>
          <w:marBottom w:val="0"/>
          <w:divBdr>
            <w:top w:val="none" w:sz="0" w:space="0" w:color="auto"/>
            <w:left w:val="none" w:sz="0" w:space="0" w:color="auto"/>
            <w:bottom w:val="none" w:sz="0" w:space="0" w:color="auto"/>
            <w:right w:val="none" w:sz="0" w:space="0" w:color="auto"/>
          </w:divBdr>
        </w:div>
      </w:divsChild>
    </w:div>
    <w:div w:id="1599749587">
      <w:bodyDiv w:val="1"/>
      <w:marLeft w:val="0"/>
      <w:marRight w:val="0"/>
      <w:marTop w:val="0"/>
      <w:marBottom w:val="0"/>
      <w:divBdr>
        <w:top w:val="none" w:sz="0" w:space="0" w:color="auto"/>
        <w:left w:val="none" w:sz="0" w:space="0" w:color="auto"/>
        <w:bottom w:val="none" w:sz="0" w:space="0" w:color="auto"/>
        <w:right w:val="none" w:sz="0" w:space="0" w:color="auto"/>
      </w:divBdr>
    </w:div>
    <w:div w:id="1600018893">
      <w:bodyDiv w:val="1"/>
      <w:marLeft w:val="0"/>
      <w:marRight w:val="0"/>
      <w:marTop w:val="0"/>
      <w:marBottom w:val="0"/>
      <w:divBdr>
        <w:top w:val="none" w:sz="0" w:space="0" w:color="auto"/>
        <w:left w:val="none" w:sz="0" w:space="0" w:color="auto"/>
        <w:bottom w:val="none" w:sz="0" w:space="0" w:color="auto"/>
        <w:right w:val="none" w:sz="0" w:space="0" w:color="auto"/>
      </w:divBdr>
    </w:div>
    <w:div w:id="1605187626">
      <w:bodyDiv w:val="1"/>
      <w:marLeft w:val="0"/>
      <w:marRight w:val="0"/>
      <w:marTop w:val="0"/>
      <w:marBottom w:val="0"/>
      <w:divBdr>
        <w:top w:val="none" w:sz="0" w:space="0" w:color="auto"/>
        <w:left w:val="none" w:sz="0" w:space="0" w:color="auto"/>
        <w:bottom w:val="none" w:sz="0" w:space="0" w:color="auto"/>
        <w:right w:val="none" w:sz="0" w:space="0" w:color="auto"/>
      </w:divBdr>
    </w:div>
    <w:div w:id="1610620365">
      <w:bodyDiv w:val="1"/>
      <w:marLeft w:val="0"/>
      <w:marRight w:val="0"/>
      <w:marTop w:val="0"/>
      <w:marBottom w:val="0"/>
      <w:divBdr>
        <w:top w:val="none" w:sz="0" w:space="0" w:color="auto"/>
        <w:left w:val="none" w:sz="0" w:space="0" w:color="auto"/>
        <w:bottom w:val="none" w:sz="0" w:space="0" w:color="auto"/>
        <w:right w:val="none" w:sz="0" w:space="0" w:color="auto"/>
      </w:divBdr>
    </w:div>
    <w:div w:id="1616673217">
      <w:bodyDiv w:val="1"/>
      <w:marLeft w:val="0"/>
      <w:marRight w:val="0"/>
      <w:marTop w:val="0"/>
      <w:marBottom w:val="0"/>
      <w:divBdr>
        <w:top w:val="none" w:sz="0" w:space="0" w:color="auto"/>
        <w:left w:val="none" w:sz="0" w:space="0" w:color="auto"/>
        <w:bottom w:val="none" w:sz="0" w:space="0" w:color="auto"/>
        <w:right w:val="none" w:sz="0" w:space="0" w:color="auto"/>
      </w:divBdr>
    </w:div>
    <w:div w:id="1618367367">
      <w:bodyDiv w:val="1"/>
      <w:marLeft w:val="0"/>
      <w:marRight w:val="0"/>
      <w:marTop w:val="0"/>
      <w:marBottom w:val="0"/>
      <w:divBdr>
        <w:top w:val="none" w:sz="0" w:space="0" w:color="auto"/>
        <w:left w:val="none" w:sz="0" w:space="0" w:color="auto"/>
        <w:bottom w:val="none" w:sz="0" w:space="0" w:color="auto"/>
        <w:right w:val="none" w:sz="0" w:space="0" w:color="auto"/>
      </w:divBdr>
      <w:divsChild>
        <w:div w:id="45296030">
          <w:marLeft w:val="0"/>
          <w:marRight w:val="0"/>
          <w:marTop w:val="0"/>
          <w:marBottom w:val="0"/>
          <w:divBdr>
            <w:top w:val="none" w:sz="0" w:space="0" w:color="auto"/>
            <w:left w:val="none" w:sz="0" w:space="0" w:color="auto"/>
            <w:bottom w:val="none" w:sz="0" w:space="0" w:color="auto"/>
            <w:right w:val="none" w:sz="0" w:space="0" w:color="auto"/>
          </w:divBdr>
        </w:div>
        <w:div w:id="652103411">
          <w:marLeft w:val="0"/>
          <w:marRight w:val="0"/>
          <w:marTop w:val="0"/>
          <w:marBottom w:val="0"/>
          <w:divBdr>
            <w:top w:val="none" w:sz="0" w:space="0" w:color="auto"/>
            <w:left w:val="none" w:sz="0" w:space="0" w:color="auto"/>
            <w:bottom w:val="none" w:sz="0" w:space="0" w:color="auto"/>
            <w:right w:val="none" w:sz="0" w:space="0" w:color="auto"/>
          </w:divBdr>
        </w:div>
      </w:divsChild>
    </w:div>
    <w:div w:id="1618827064">
      <w:bodyDiv w:val="1"/>
      <w:marLeft w:val="0"/>
      <w:marRight w:val="0"/>
      <w:marTop w:val="0"/>
      <w:marBottom w:val="0"/>
      <w:divBdr>
        <w:top w:val="none" w:sz="0" w:space="0" w:color="auto"/>
        <w:left w:val="none" w:sz="0" w:space="0" w:color="auto"/>
        <w:bottom w:val="none" w:sz="0" w:space="0" w:color="auto"/>
        <w:right w:val="none" w:sz="0" w:space="0" w:color="auto"/>
      </w:divBdr>
    </w:div>
    <w:div w:id="1619533384">
      <w:bodyDiv w:val="1"/>
      <w:marLeft w:val="0"/>
      <w:marRight w:val="0"/>
      <w:marTop w:val="0"/>
      <w:marBottom w:val="0"/>
      <w:divBdr>
        <w:top w:val="none" w:sz="0" w:space="0" w:color="auto"/>
        <w:left w:val="none" w:sz="0" w:space="0" w:color="auto"/>
        <w:bottom w:val="none" w:sz="0" w:space="0" w:color="auto"/>
        <w:right w:val="none" w:sz="0" w:space="0" w:color="auto"/>
      </w:divBdr>
      <w:divsChild>
        <w:div w:id="1381203739">
          <w:marLeft w:val="0"/>
          <w:marRight w:val="0"/>
          <w:marTop w:val="0"/>
          <w:marBottom w:val="0"/>
          <w:divBdr>
            <w:top w:val="none" w:sz="0" w:space="0" w:color="auto"/>
            <w:left w:val="none" w:sz="0" w:space="0" w:color="auto"/>
            <w:bottom w:val="none" w:sz="0" w:space="0" w:color="auto"/>
            <w:right w:val="none" w:sz="0" w:space="0" w:color="auto"/>
          </w:divBdr>
          <w:divsChild>
            <w:div w:id="103469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919818">
      <w:bodyDiv w:val="1"/>
      <w:marLeft w:val="0"/>
      <w:marRight w:val="0"/>
      <w:marTop w:val="0"/>
      <w:marBottom w:val="0"/>
      <w:divBdr>
        <w:top w:val="none" w:sz="0" w:space="0" w:color="auto"/>
        <w:left w:val="none" w:sz="0" w:space="0" w:color="auto"/>
        <w:bottom w:val="none" w:sz="0" w:space="0" w:color="auto"/>
        <w:right w:val="none" w:sz="0" w:space="0" w:color="auto"/>
      </w:divBdr>
    </w:div>
    <w:div w:id="1620645217">
      <w:bodyDiv w:val="1"/>
      <w:marLeft w:val="0"/>
      <w:marRight w:val="0"/>
      <w:marTop w:val="0"/>
      <w:marBottom w:val="0"/>
      <w:divBdr>
        <w:top w:val="none" w:sz="0" w:space="0" w:color="auto"/>
        <w:left w:val="none" w:sz="0" w:space="0" w:color="auto"/>
        <w:bottom w:val="none" w:sz="0" w:space="0" w:color="auto"/>
        <w:right w:val="none" w:sz="0" w:space="0" w:color="auto"/>
      </w:divBdr>
      <w:divsChild>
        <w:div w:id="226114514">
          <w:marLeft w:val="225"/>
          <w:marRight w:val="225"/>
          <w:marTop w:val="0"/>
          <w:marBottom w:val="0"/>
          <w:divBdr>
            <w:top w:val="none" w:sz="0" w:space="0" w:color="auto"/>
            <w:left w:val="none" w:sz="0" w:space="0" w:color="auto"/>
            <w:bottom w:val="none" w:sz="0" w:space="0" w:color="auto"/>
            <w:right w:val="none" w:sz="0" w:space="0" w:color="auto"/>
          </w:divBdr>
          <w:divsChild>
            <w:div w:id="1827284235">
              <w:marLeft w:val="0"/>
              <w:marRight w:val="0"/>
              <w:marTop w:val="0"/>
              <w:marBottom w:val="0"/>
              <w:divBdr>
                <w:top w:val="none" w:sz="0" w:space="0" w:color="auto"/>
                <w:left w:val="none" w:sz="0" w:space="0" w:color="auto"/>
                <w:bottom w:val="none" w:sz="0" w:space="0" w:color="auto"/>
                <w:right w:val="none" w:sz="0" w:space="0" w:color="auto"/>
              </w:divBdr>
            </w:div>
            <w:div w:id="1114253622">
              <w:marLeft w:val="0"/>
              <w:marRight w:val="0"/>
              <w:marTop w:val="0"/>
              <w:marBottom w:val="0"/>
              <w:divBdr>
                <w:top w:val="none" w:sz="0" w:space="0" w:color="auto"/>
                <w:left w:val="none" w:sz="0" w:space="0" w:color="auto"/>
                <w:bottom w:val="none" w:sz="0" w:space="0" w:color="auto"/>
                <w:right w:val="none" w:sz="0" w:space="0" w:color="auto"/>
              </w:divBdr>
              <w:divsChild>
                <w:div w:id="748235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179423">
          <w:marLeft w:val="225"/>
          <w:marRight w:val="225"/>
          <w:marTop w:val="0"/>
          <w:marBottom w:val="0"/>
          <w:divBdr>
            <w:top w:val="none" w:sz="0" w:space="0" w:color="auto"/>
            <w:left w:val="none" w:sz="0" w:space="0" w:color="auto"/>
            <w:bottom w:val="none" w:sz="0" w:space="0" w:color="auto"/>
            <w:right w:val="none" w:sz="0" w:space="0" w:color="auto"/>
          </w:divBdr>
          <w:divsChild>
            <w:div w:id="148178914">
              <w:marLeft w:val="0"/>
              <w:marRight w:val="0"/>
              <w:marTop w:val="0"/>
              <w:marBottom w:val="0"/>
              <w:divBdr>
                <w:top w:val="none" w:sz="0" w:space="0" w:color="auto"/>
                <w:left w:val="none" w:sz="0" w:space="0" w:color="auto"/>
                <w:bottom w:val="none" w:sz="0" w:space="0" w:color="auto"/>
                <w:right w:val="none" w:sz="0" w:space="0" w:color="auto"/>
              </w:divBdr>
              <w:divsChild>
                <w:div w:id="1798452518">
                  <w:marLeft w:val="0"/>
                  <w:marRight w:val="0"/>
                  <w:marTop w:val="0"/>
                  <w:marBottom w:val="0"/>
                  <w:divBdr>
                    <w:top w:val="none" w:sz="0" w:space="0" w:color="auto"/>
                    <w:left w:val="none" w:sz="0" w:space="0" w:color="auto"/>
                    <w:bottom w:val="none" w:sz="0" w:space="0" w:color="auto"/>
                    <w:right w:val="none" w:sz="0" w:space="0" w:color="auto"/>
                  </w:divBdr>
                  <w:divsChild>
                    <w:div w:id="120729477">
                      <w:marLeft w:val="0"/>
                      <w:marRight w:val="0"/>
                      <w:marTop w:val="225"/>
                      <w:marBottom w:val="225"/>
                      <w:divBdr>
                        <w:top w:val="none" w:sz="0" w:space="0" w:color="auto"/>
                        <w:left w:val="none" w:sz="0" w:space="0" w:color="auto"/>
                        <w:bottom w:val="none" w:sz="0" w:space="0" w:color="auto"/>
                        <w:right w:val="none" w:sz="0" w:space="0" w:color="auto"/>
                      </w:divBdr>
                      <w:divsChild>
                        <w:div w:id="244998084">
                          <w:marLeft w:val="0"/>
                          <w:marRight w:val="0"/>
                          <w:marTop w:val="0"/>
                          <w:marBottom w:val="0"/>
                          <w:divBdr>
                            <w:top w:val="none" w:sz="0" w:space="0" w:color="auto"/>
                            <w:left w:val="none" w:sz="0" w:space="0" w:color="auto"/>
                            <w:bottom w:val="none" w:sz="0" w:space="0" w:color="auto"/>
                            <w:right w:val="none" w:sz="0" w:space="0" w:color="auto"/>
                          </w:divBdr>
                        </w:div>
                      </w:divsChild>
                    </w:div>
                    <w:div w:id="699745545">
                      <w:marLeft w:val="0"/>
                      <w:marRight w:val="0"/>
                      <w:marTop w:val="225"/>
                      <w:marBottom w:val="225"/>
                      <w:divBdr>
                        <w:top w:val="none" w:sz="0" w:space="0" w:color="auto"/>
                        <w:left w:val="none" w:sz="0" w:space="0" w:color="auto"/>
                        <w:bottom w:val="none" w:sz="0" w:space="0" w:color="auto"/>
                        <w:right w:val="none" w:sz="0" w:space="0" w:color="auto"/>
                      </w:divBdr>
                      <w:divsChild>
                        <w:div w:id="441267642">
                          <w:blockQuote w:val="1"/>
                          <w:marLeft w:val="720"/>
                          <w:marRight w:val="720"/>
                          <w:marTop w:val="100"/>
                          <w:marBottom w:val="100"/>
                          <w:divBdr>
                            <w:top w:val="none" w:sz="0" w:space="0" w:color="auto"/>
                            <w:left w:val="single" w:sz="6" w:space="0" w:color="CCCCCC"/>
                            <w:bottom w:val="none" w:sz="0" w:space="0" w:color="auto"/>
                            <w:right w:val="none" w:sz="0" w:space="0" w:color="auto"/>
                          </w:divBdr>
                        </w:div>
                      </w:divsChild>
                    </w:div>
                    <w:div w:id="1768622874">
                      <w:marLeft w:val="0"/>
                      <w:marRight w:val="0"/>
                      <w:marTop w:val="225"/>
                      <w:marBottom w:val="225"/>
                      <w:divBdr>
                        <w:top w:val="none" w:sz="0" w:space="0" w:color="auto"/>
                        <w:left w:val="none" w:sz="0" w:space="0" w:color="auto"/>
                        <w:bottom w:val="none" w:sz="0" w:space="0" w:color="auto"/>
                        <w:right w:val="none" w:sz="0" w:space="0" w:color="auto"/>
                      </w:divBdr>
                      <w:divsChild>
                        <w:div w:id="110520513">
                          <w:marLeft w:val="0"/>
                          <w:marRight w:val="0"/>
                          <w:marTop w:val="0"/>
                          <w:marBottom w:val="0"/>
                          <w:divBdr>
                            <w:top w:val="none" w:sz="0" w:space="0" w:color="auto"/>
                            <w:left w:val="none" w:sz="0" w:space="0" w:color="auto"/>
                            <w:bottom w:val="none" w:sz="0" w:space="0" w:color="auto"/>
                            <w:right w:val="none" w:sz="0" w:space="0" w:color="auto"/>
                          </w:divBdr>
                          <w:divsChild>
                            <w:div w:id="316030273">
                              <w:blockQuote w:val="1"/>
                              <w:marLeft w:val="720"/>
                              <w:marRight w:val="720"/>
                              <w:marTop w:val="100"/>
                              <w:marBottom w:val="100"/>
                              <w:divBdr>
                                <w:top w:val="none" w:sz="0" w:space="0" w:color="auto"/>
                                <w:left w:val="single" w:sz="36" w:space="0" w:color="CCCCCC"/>
                                <w:bottom w:val="none" w:sz="0" w:space="0" w:color="auto"/>
                                <w:right w:val="none" w:sz="0" w:space="0" w:color="auto"/>
                              </w:divBdr>
                            </w:div>
                          </w:divsChild>
                        </w:div>
                      </w:divsChild>
                    </w:div>
                  </w:divsChild>
                </w:div>
              </w:divsChild>
            </w:div>
          </w:divsChild>
        </w:div>
      </w:divsChild>
    </w:div>
    <w:div w:id="1621498364">
      <w:bodyDiv w:val="1"/>
      <w:marLeft w:val="0"/>
      <w:marRight w:val="0"/>
      <w:marTop w:val="0"/>
      <w:marBottom w:val="0"/>
      <w:divBdr>
        <w:top w:val="none" w:sz="0" w:space="0" w:color="auto"/>
        <w:left w:val="none" w:sz="0" w:space="0" w:color="auto"/>
        <w:bottom w:val="none" w:sz="0" w:space="0" w:color="auto"/>
        <w:right w:val="none" w:sz="0" w:space="0" w:color="auto"/>
      </w:divBdr>
    </w:div>
    <w:div w:id="1627001064">
      <w:bodyDiv w:val="1"/>
      <w:marLeft w:val="0"/>
      <w:marRight w:val="0"/>
      <w:marTop w:val="0"/>
      <w:marBottom w:val="0"/>
      <w:divBdr>
        <w:top w:val="none" w:sz="0" w:space="0" w:color="auto"/>
        <w:left w:val="none" w:sz="0" w:space="0" w:color="auto"/>
        <w:bottom w:val="none" w:sz="0" w:space="0" w:color="auto"/>
        <w:right w:val="none" w:sz="0" w:space="0" w:color="auto"/>
      </w:divBdr>
    </w:div>
    <w:div w:id="1627127829">
      <w:bodyDiv w:val="1"/>
      <w:marLeft w:val="0"/>
      <w:marRight w:val="0"/>
      <w:marTop w:val="0"/>
      <w:marBottom w:val="0"/>
      <w:divBdr>
        <w:top w:val="none" w:sz="0" w:space="0" w:color="auto"/>
        <w:left w:val="none" w:sz="0" w:space="0" w:color="auto"/>
        <w:bottom w:val="none" w:sz="0" w:space="0" w:color="auto"/>
        <w:right w:val="none" w:sz="0" w:space="0" w:color="auto"/>
      </w:divBdr>
      <w:divsChild>
        <w:div w:id="110713603">
          <w:marLeft w:val="0"/>
          <w:marRight w:val="0"/>
          <w:marTop w:val="0"/>
          <w:marBottom w:val="225"/>
          <w:divBdr>
            <w:top w:val="none" w:sz="0" w:space="0" w:color="auto"/>
            <w:left w:val="none" w:sz="0" w:space="0" w:color="auto"/>
            <w:bottom w:val="none" w:sz="0" w:space="0" w:color="auto"/>
            <w:right w:val="none" w:sz="0" w:space="0" w:color="auto"/>
          </w:divBdr>
          <w:divsChild>
            <w:div w:id="706225921">
              <w:marLeft w:val="0"/>
              <w:marRight w:val="0"/>
              <w:marTop w:val="0"/>
              <w:marBottom w:val="0"/>
              <w:divBdr>
                <w:top w:val="single" w:sz="6" w:space="5" w:color="E4E4E6"/>
                <w:left w:val="single" w:sz="6" w:space="8" w:color="E4E4E6"/>
                <w:bottom w:val="single" w:sz="6" w:space="8" w:color="E4E4E6"/>
                <w:right w:val="single" w:sz="6" w:space="5" w:color="E4E4E6"/>
              </w:divBdr>
            </w:div>
          </w:divsChild>
        </w:div>
        <w:div w:id="118378585">
          <w:marLeft w:val="0"/>
          <w:marRight w:val="0"/>
          <w:marTop w:val="0"/>
          <w:marBottom w:val="225"/>
          <w:divBdr>
            <w:top w:val="none" w:sz="0" w:space="0" w:color="auto"/>
            <w:left w:val="none" w:sz="0" w:space="0" w:color="auto"/>
            <w:bottom w:val="none" w:sz="0" w:space="0" w:color="auto"/>
            <w:right w:val="none" w:sz="0" w:space="0" w:color="auto"/>
          </w:divBdr>
        </w:div>
        <w:div w:id="382679032">
          <w:marLeft w:val="0"/>
          <w:marRight w:val="0"/>
          <w:marTop w:val="0"/>
          <w:marBottom w:val="150"/>
          <w:divBdr>
            <w:top w:val="none" w:sz="0" w:space="0" w:color="auto"/>
            <w:left w:val="none" w:sz="0" w:space="0" w:color="auto"/>
            <w:bottom w:val="none" w:sz="0" w:space="0" w:color="auto"/>
            <w:right w:val="none" w:sz="0" w:space="0" w:color="auto"/>
          </w:divBdr>
          <w:divsChild>
            <w:div w:id="143855954">
              <w:marLeft w:val="0"/>
              <w:marRight w:val="0"/>
              <w:marTop w:val="0"/>
              <w:marBottom w:val="0"/>
              <w:divBdr>
                <w:top w:val="none" w:sz="0" w:space="0" w:color="auto"/>
                <w:left w:val="none" w:sz="0" w:space="0" w:color="auto"/>
                <w:bottom w:val="none" w:sz="0" w:space="0" w:color="auto"/>
                <w:right w:val="none" w:sz="0" w:space="0" w:color="auto"/>
              </w:divBdr>
            </w:div>
            <w:div w:id="1210453557">
              <w:marLeft w:val="0"/>
              <w:marRight w:val="0"/>
              <w:marTop w:val="0"/>
              <w:marBottom w:val="0"/>
              <w:divBdr>
                <w:top w:val="none" w:sz="0" w:space="0" w:color="auto"/>
                <w:left w:val="none" w:sz="0" w:space="0" w:color="auto"/>
                <w:bottom w:val="none" w:sz="0" w:space="0" w:color="auto"/>
                <w:right w:val="none" w:sz="0" w:space="0" w:color="auto"/>
              </w:divBdr>
              <w:divsChild>
                <w:div w:id="841774190">
                  <w:marLeft w:val="0"/>
                  <w:marRight w:val="0"/>
                  <w:marTop w:val="0"/>
                  <w:marBottom w:val="0"/>
                  <w:divBdr>
                    <w:top w:val="none" w:sz="0" w:space="0" w:color="auto"/>
                    <w:left w:val="none" w:sz="0" w:space="0" w:color="auto"/>
                    <w:bottom w:val="none" w:sz="0" w:space="0" w:color="auto"/>
                    <w:right w:val="none" w:sz="0" w:space="0" w:color="auto"/>
                  </w:divBdr>
                  <w:divsChild>
                    <w:div w:id="44988851">
                      <w:marLeft w:val="0"/>
                      <w:marRight w:val="0"/>
                      <w:marTop w:val="0"/>
                      <w:marBottom w:val="120"/>
                      <w:divBdr>
                        <w:top w:val="none" w:sz="0" w:space="0" w:color="auto"/>
                        <w:left w:val="none" w:sz="0" w:space="0" w:color="auto"/>
                        <w:bottom w:val="none" w:sz="0" w:space="0" w:color="auto"/>
                        <w:right w:val="none" w:sz="0" w:space="0" w:color="auto"/>
                      </w:divBdr>
                    </w:div>
                    <w:div w:id="1186212482">
                      <w:marLeft w:val="0"/>
                      <w:marRight w:val="0"/>
                      <w:marTop w:val="0"/>
                      <w:marBottom w:val="120"/>
                      <w:divBdr>
                        <w:top w:val="none" w:sz="0" w:space="0" w:color="auto"/>
                        <w:left w:val="none" w:sz="0" w:space="0" w:color="auto"/>
                        <w:bottom w:val="none" w:sz="0" w:space="0" w:color="auto"/>
                        <w:right w:val="none" w:sz="0" w:space="0" w:color="auto"/>
                      </w:divBdr>
                    </w:div>
                    <w:div w:id="1287346363">
                      <w:marLeft w:val="0"/>
                      <w:marRight w:val="0"/>
                      <w:marTop w:val="0"/>
                      <w:marBottom w:val="120"/>
                      <w:divBdr>
                        <w:top w:val="none" w:sz="0" w:space="0" w:color="auto"/>
                        <w:left w:val="none" w:sz="0" w:space="0" w:color="auto"/>
                        <w:bottom w:val="none" w:sz="0" w:space="0" w:color="auto"/>
                        <w:right w:val="none" w:sz="0" w:space="0" w:color="auto"/>
                      </w:divBdr>
                    </w:div>
                    <w:div w:id="1797405185">
                      <w:marLeft w:val="0"/>
                      <w:marRight w:val="0"/>
                      <w:marTop w:val="0"/>
                      <w:marBottom w:val="120"/>
                      <w:divBdr>
                        <w:top w:val="none" w:sz="0" w:space="0" w:color="auto"/>
                        <w:left w:val="none" w:sz="0" w:space="0" w:color="auto"/>
                        <w:bottom w:val="none" w:sz="0" w:space="0" w:color="auto"/>
                        <w:right w:val="none" w:sz="0" w:space="0" w:color="auto"/>
                      </w:divBdr>
                    </w:div>
                    <w:div w:id="2122723702">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 w:id="1124348645">
          <w:marLeft w:val="0"/>
          <w:marRight w:val="0"/>
          <w:marTop w:val="0"/>
          <w:marBottom w:val="225"/>
          <w:divBdr>
            <w:top w:val="none" w:sz="0" w:space="0" w:color="auto"/>
            <w:left w:val="none" w:sz="0" w:space="0" w:color="auto"/>
            <w:bottom w:val="none" w:sz="0" w:space="0" w:color="auto"/>
            <w:right w:val="none" w:sz="0" w:space="0" w:color="auto"/>
          </w:divBdr>
          <w:divsChild>
            <w:div w:id="513999093">
              <w:marLeft w:val="0"/>
              <w:marRight w:val="0"/>
              <w:marTop w:val="0"/>
              <w:marBottom w:val="0"/>
              <w:divBdr>
                <w:top w:val="single" w:sz="6" w:space="5" w:color="E4E4E6"/>
                <w:left w:val="single" w:sz="6" w:space="8" w:color="E4E4E6"/>
                <w:bottom w:val="single" w:sz="6" w:space="8" w:color="E4E4E6"/>
                <w:right w:val="single" w:sz="6" w:space="5" w:color="E4E4E6"/>
              </w:divBdr>
            </w:div>
            <w:div w:id="1241524494">
              <w:marLeft w:val="0"/>
              <w:marRight w:val="0"/>
              <w:marTop w:val="0"/>
              <w:marBottom w:val="0"/>
              <w:divBdr>
                <w:top w:val="single" w:sz="6" w:space="5" w:color="E4E4E6"/>
                <w:left w:val="single" w:sz="6" w:space="8" w:color="E4E4E6"/>
                <w:bottom w:val="single" w:sz="6" w:space="8" w:color="E4E4E6"/>
                <w:right w:val="single" w:sz="6" w:space="5" w:color="E4E4E6"/>
              </w:divBdr>
            </w:div>
          </w:divsChild>
        </w:div>
        <w:div w:id="1403288081">
          <w:marLeft w:val="0"/>
          <w:marRight w:val="0"/>
          <w:marTop w:val="0"/>
          <w:marBottom w:val="0"/>
          <w:divBdr>
            <w:top w:val="none" w:sz="0" w:space="0" w:color="auto"/>
            <w:left w:val="none" w:sz="0" w:space="0" w:color="auto"/>
            <w:bottom w:val="none" w:sz="0" w:space="0" w:color="auto"/>
            <w:right w:val="none" w:sz="0" w:space="0" w:color="auto"/>
          </w:divBdr>
        </w:div>
        <w:div w:id="1456096363">
          <w:marLeft w:val="0"/>
          <w:marRight w:val="0"/>
          <w:marTop w:val="0"/>
          <w:marBottom w:val="0"/>
          <w:divBdr>
            <w:top w:val="none" w:sz="0" w:space="0" w:color="auto"/>
            <w:left w:val="none" w:sz="0" w:space="0" w:color="auto"/>
            <w:bottom w:val="none" w:sz="0" w:space="0" w:color="auto"/>
            <w:right w:val="none" w:sz="0" w:space="0" w:color="auto"/>
          </w:divBdr>
          <w:divsChild>
            <w:div w:id="1021978259">
              <w:marLeft w:val="0"/>
              <w:marRight w:val="0"/>
              <w:marTop w:val="0"/>
              <w:marBottom w:val="0"/>
              <w:divBdr>
                <w:top w:val="none" w:sz="0" w:space="0" w:color="auto"/>
                <w:left w:val="none" w:sz="0" w:space="0" w:color="auto"/>
                <w:bottom w:val="none" w:sz="0" w:space="0" w:color="auto"/>
                <w:right w:val="none" w:sz="0" w:space="0" w:color="auto"/>
              </w:divBdr>
              <w:divsChild>
                <w:div w:id="1253661143">
                  <w:marLeft w:val="0"/>
                  <w:marRight w:val="0"/>
                  <w:marTop w:val="0"/>
                  <w:marBottom w:val="0"/>
                  <w:divBdr>
                    <w:top w:val="none" w:sz="0" w:space="0" w:color="auto"/>
                    <w:left w:val="none" w:sz="0" w:space="0" w:color="auto"/>
                    <w:bottom w:val="none" w:sz="0" w:space="0" w:color="auto"/>
                    <w:right w:val="none" w:sz="0" w:space="0" w:color="auto"/>
                  </w:divBdr>
                  <w:divsChild>
                    <w:div w:id="395665842">
                      <w:marLeft w:val="0"/>
                      <w:marRight w:val="0"/>
                      <w:marTop w:val="0"/>
                      <w:marBottom w:val="0"/>
                      <w:divBdr>
                        <w:top w:val="dotted" w:sz="6" w:space="6" w:color="ADADAF"/>
                        <w:left w:val="none" w:sz="0" w:space="0" w:color="auto"/>
                        <w:bottom w:val="none" w:sz="0" w:space="0" w:color="auto"/>
                        <w:right w:val="none" w:sz="0" w:space="0" w:color="auto"/>
                      </w:divBdr>
                      <w:divsChild>
                        <w:div w:id="1660619890">
                          <w:marLeft w:val="0"/>
                          <w:marRight w:val="750"/>
                          <w:marTop w:val="0"/>
                          <w:marBottom w:val="0"/>
                          <w:divBdr>
                            <w:top w:val="none" w:sz="0" w:space="0" w:color="auto"/>
                            <w:left w:val="none" w:sz="0" w:space="0" w:color="auto"/>
                            <w:bottom w:val="none" w:sz="0" w:space="0" w:color="auto"/>
                            <w:right w:val="none" w:sz="0" w:space="0" w:color="auto"/>
                          </w:divBdr>
                        </w:div>
                        <w:div w:id="1950622056">
                          <w:marLeft w:val="0"/>
                          <w:marRight w:val="0"/>
                          <w:marTop w:val="0"/>
                          <w:marBottom w:val="0"/>
                          <w:divBdr>
                            <w:top w:val="none" w:sz="0" w:space="0" w:color="auto"/>
                            <w:left w:val="none" w:sz="0" w:space="0" w:color="auto"/>
                            <w:bottom w:val="none" w:sz="0" w:space="0" w:color="auto"/>
                            <w:right w:val="none" w:sz="0" w:space="0" w:color="auto"/>
                          </w:divBdr>
                        </w:div>
                      </w:divsChild>
                    </w:div>
                    <w:div w:id="1438138405">
                      <w:marLeft w:val="0"/>
                      <w:marRight w:val="0"/>
                      <w:marTop w:val="0"/>
                      <w:marBottom w:val="0"/>
                      <w:divBdr>
                        <w:top w:val="none" w:sz="0" w:space="0" w:color="auto"/>
                        <w:left w:val="none" w:sz="0" w:space="0" w:color="auto"/>
                        <w:bottom w:val="none" w:sz="0" w:space="0" w:color="auto"/>
                        <w:right w:val="none" w:sz="0" w:space="0" w:color="auto"/>
                      </w:divBdr>
                      <w:divsChild>
                        <w:div w:id="2113427047">
                          <w:marLeft w:val="0"/>
                          <w:marRight w:val="0"/>
                          <w:marTop w:val="0"/>
                          <w:marBottom w:val="0"/>
                          <w:divBdr>
                            <w:top w:val="none" w:sz="0" w:space="0" w:color="auto"/>
                            <w:left w:val="none" w:sz="0" w:space="0" w:color="auto"/>
                            <w:bottom w:val="none" w:sz="0" w:space="0" w:color="auto"/>
                            <w:right w:val="none" w:sz="0" w:space="0" w:color="auto"/>
                          </w:divBdr>
                        </w:div>
                      </w:divsChild>
                    </w:div>
                    <w:div w:id="1925995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913815">
              <w:marLeft w:val="0"/>
              <w:marRight w:val="0"/>
              <w:marTop w:val="0"/>
              <w:marBottom w:val="150"/>
              <w:divBdr>
                <w:top w:val="single" w:sz="6" w:space="0" w:color="E4E4E6"/>
                <w:left w:val="single" w:sz="6" w:space="0" w:color="E4E4E6"/>
                <w:bottom w:val="single" w:sz="6" w:space="6" w:color="E4E4E6"/>
                <w:right w:val="single" w:sz="6" w:space="0" w:color="E4E4E6"/>
              </w:divBdr>
            </w:div>
            <w:div w:id="1367564905">
              <w:marLeft w:val="0"/>
              <w:marRight w:val="0"/>
              <w:marTop w:val="0"/>
              <w:marBottom w:val="0"/>
              <w:divBdr>
                <w:top w:val="none" w:sz="0" w:space="0" w:color="auto"/>
                <w:left w:val="none" w:sz="0" w:space="0" w:color="auto"/>
                <w:bottom w:val="none" w:sz="0" w:space="0" w:color="auto"/>
                <w:right w:val="none" w:sz="0" w:space="0" w:color="auto"/>
              </w:divBdr>
              <w:divsChild>
                <w:div w:id="1139152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505513">
          <w:marLeft w:val="0"/>
          <w:marRight w:val="0"/>
          <w:marTop w:val="0"/>
          <w:marBottom w:val="150"/>
          <w:divBdr>
            <w:top w:val="none" w:sz="0" w:space="0" w:color="auto"/>
            <w:left w:val="none" w:sz="0" w:space="0" w:color="auto"/>
            <w:bottom w:val="none" w:sz="0" w:space="0" w:color="auto"/>
            <w:right w:val="none" w:sz="0" w:space="0" w:color="auto"/>
          </w:divBdr>
          <w:divsChild>
            <w:div w:id="113140088">
              <w:marLeft w:val="0"/>
              <w:marRight w:val="0"/>
              <w:marTop w:val="0"/>
              <w:marBottom w:val="0"/>
              <w:divBdr>
                <w:top w:val="none" w:sz="0" w:space="0" w:color="auto"/>
                <w:left w:val="none" w:sz="0" w:space="0" w:color="auto"/>
                <w:bottom w:val="none" w:sz="0" w:space="0" w:color="auto"/>
                <w:right w:val="none" w:sz="0" w:space="0" w:color="auto"/>
              </w:divBdr>
              <w:divsChild>
                <w:div w:id="1267419625">
                  <w:marLeft w:val="0"/>
                  <w:marRight w:val="0"/>
                  <w:marTop w:val="0"/>
                  <w:marBottom w:val="0"/>
                  <w:divBdr>
                    <w:top w:val="none" w:sz="0" w:space="0" w:color="auto"/>
                    <w:left w:val="none" w:sz="0" w:space="0" w:color="auto"/>
                    <w:bottom w:val="none" w:sz="0" w:space="0" w:color="auto"/>
                    <w:right w:val="none" w:sz="0" w:space="0" w:color="auto"/>
                  </w:divBdr>
                  <w:divsChild>
                    <w:div w:id="463277530">
                      <w:marLeft w:val="0"/>
                      <w:marRight w:val="0"/>
                      <w:marTop w:val="0"/>
                      <w:marBottom w:val="120"/>
                      <w:divBdr>
                        <w:top w:val="none" w:sz="0" w:space="0" w:color="auto"/>
                        <w:left w:val="none" w:sz="0" w:space="0" w:color="auto"/>
                        <w:bottom w:val="none" w:sz="0" w:space="0" w:color="auto"/>
                        <w:right w:val="none" w:sz="0" w:space="0" w:color="auto"/>
                      </w:divBdr>
                    </w:div>
                    <w:div w:id="561261067">
                      <w:marLeft w:val="0"/>
                      <w:marRight w:val="0"/>
                      <w:marTop w:val="0"/>
                      <w:marBottom w:val="120"/>
                      <w:divBdr>
                        <w:top w:val="none" w:sz="0" w:space="0" w:color="auto"/>
                        <w:left w:val="none" w:sz="0" w:space="0" w:color="auto"/>
                        <w:bottom w:val="none" w:sz="0" w:space="0" w:color="auto"/>
                        <w:right w:val="none" w:sz="0" w:space="0" w:color="auto"/>
                      </w:divBdr>
                    </w:div>
                    <w:div w:id="954403875">
                      <w:marLeft w:val="0"/>
                      <w:marRight w:val="0"/>
                      <w:marTop w:val="0"/>
                      <w:marBottom w:val="120"/>
                      <w:divBdr>
                        <w:top w:val="none" w:sz="0" w:space="0" w:color="auto"/>
                        <w:left w:val="none" w:sz="0" w:space="0" w:color="auto"/>
                        <w:bottom w:val="none" w:sz="0" w:space="0" w:color="auto"/>
                        <w:right w:val="none" w:sz="0" w:space="0" w:color="auto"/>
                      </w:divBdr>
                    </w:div>
                    <w:div w:id="1883664232">
                      <w:marLeft w:val="0"/>
                      <w:marRight w:val="0"/>
                      <w:marTop w:val="0"/>
                      <w:marBottom w:val="120"/>
                      <w:divBdr>
                        <w:top w:val="none" w:sz="0" w:space="0" w:color="auto"/>
                        <w:left w:val="none" w:sz="0" w:space="0" w:color="auto"/>
                        <w:bottom w:val="none" w:sz="0" w:space="0" w:color="auto"/>
                        <w:right w:val="none" w:sz="0" w:space="0" w:color="auto"/>
                      </w:divBdr>
                    </w:div>
                    <w:div w:id="1947811032">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62476794">
              <w:marLeft w:val="0"/>
              <w:marRight w:val="0"/>
              <w:marTop w:val="0"/>
              <w:marBottom w:val="0"/>
              <w:divBdr>
                <w:top w:val="none" w:sz="0" w:space="0" w:color="auto"/>
                <w:left w:val="none" w:sz="0" w:space="0" w:color="auto"/>
                <w:bottom w:val="none" w:sz="0" w:space="0" w:color="auto"/>
                <w:right w:val="none" w:sz="0" w:space="0" w:color="auto"/>
              </w:divBdr>
            </w:div>
          </w:divsChild>
        </w:div>
        <w:div w:id="1975139771">
          <w:marLeft w:val="0"/>
          <w:marRight w:val="0"/>
          <w:marTop w:val="0"/>
          <w:marBottom w:val="0"/>
          <w:divBdr>
            <w:top w:val="none" w:sz="0" w:space="0" w:color="auto"/>
            <w:left w:val="none" w:sz="0" w:space="0" w:color="auto"/>
            <w:bottom w:val="none" w:sz="0" w:space="0" w:color="auto"/>
            <w:right w:val="none" w:sz="0" w:space="0" w:color="auto"/>
          </w:divBdr>
        </w:div>
      </w:divsChild>
    </w:div>
    <w:div w:id="1628465186">
      <w:bodyDiv w:val="1"/>
      <w:marLeft w:val="0"/>
      <w:marRight w:val="0"/>
      <w:marTop w:val="0"/>
      <w:marBottom w:val="0"/>
      <w:divBdr>
        <w:top w:val="none" w:sz="0" w:space="0" w:color="auto"/>
        <w:left w:val="none" w:sz="0" w:space="0" w:color="auto"/>
        <w:bottom w:val="none" w:sz="0" w:space="0" w:color="auto"/>
        <w:right w:val="none" w:sz="0" w:space="0" w:color="auto"/>
      </w:divBdr>
      <w:divsChild>
        <w:div w:id="584152693">
          <w:marLeft w:val="0"/>
          <w:marRight w:val="0"/>
          <w:marTop w:val="0"/>
          <w:marBottom w:val="0"/>
          <w:divBdr>
            <w:top w:val="single" w:sz="6" w:space="5" w:color="E1E1E1"/>
            <w:left w:val="none" w:sz="0" w:space="0" w:color="auto"/>
            <w:bottom w:val="single" w:sz="6" w:space="5" w:color="E1E1E1"/>
            <w:right w:val="none" w:sz="0" w:space="0" w:color="auto"/>
          </w:divBdr>
          <w:divsChild>
            <w:div w:id="1856916379">
              <w:marLeft w:val="0"/>
              <w:marRight w:val="0"/>
              <w:marTop w:val="0"/>
              <w:marBottom w:val="0"/>
              <w:divBdr>
                <w:top w:val="none" w:sz="0" w:space="0" w:color="auto"/>
                <w:left w:val="none" w:sz="0" w:space="0" w:color="auto"/>
                <w:bottom w:val="none" w:sz="0" w:space="0" w:color="auto"/>
                <w:right w:val="none" w:sz="0" w:space="0" w:color="auto"/>
              </w:divBdr>
              <w:divsChild>
                <w:div w:id="1108113116">
                  <w:marLeft w:val="0"/>
                  <w:marRight w:val="0"/>
                  <w:marTop w:val="0"/>
                  <w:marBottom w:val="0"/>
                  <w:divBdr>
                    <w:top w:val="none" w:sz="0" w:space="0" w:color="auto"/>
                    <w:left w:val="none" w:sz="0" w:space="0" w:color="auto"/>
                    <w:bottom w:val="none" w:sz="0" w:space="0" w:color="auto"/>
                    <w:right w:val="none" w:sz="0" w:space="0" w:color="auto"/>
                  </w:divBdr>
                  <w:divsChild>
                    <w:div w:id="1097554492">
                      <w:marLeft w:val="0"/>
                      <w:marRight w:val="0"/>
                      <w:marTop w:val="0"/>
                      <w:marBottom w:val="0"/>
                      <w:divBdr>
                        <w:top w:val="none" w:sz="0" w:space="0" w:color="auto"/>
                        <w:left w:val="none" w:sz="0" w:space="0" w:color="auto"/>
                        <w:bottom w:val="none" w:sz="0" w:space="0" w:color="auto"/>
                        <w:right w:val="none" w:sz="0" w:space="0" w:color="auto"/>
                      </w:divBdr>
                      <w:divsChild>
                        <w:div w:id="522137458">
                          <w:marLeft w:val="0"/>
                          <w:marRight w:val="0"/>
                          <w:marTop w:val="0"/>
                          <w:marBottom w:val="0"/>
                          <w:divBdr>
                            <w:top w:val="none" w:sz="0" w:space="0" w:color="auto"/>
                            <w:left w:val="none" w:sz="0" w:space="0" w:color="auto"/>
                            <w:bottom w:val="none" w:sz="0" w:space="0" w:color="auto"/>
                            <w:right w:val="none" w:sz="0" w:space="0" w:color="auto"/>
                          </w:divBdr>
                          <w:divsChild>
                            <w:div w:id="911348561">
                              <w:marLeft w:val="0"/>
                              <w:marRight w:val="0"/>
                              <w:marTop w:val="0"/>
                              <w:marBottom w:val="0"/>
                              <w:divBdr>
                                <w:top w:val="none" w:sz="0" w:space="0" w:color="auto"/>
                                <w:left w:val="none" w:sz="0" w:space="0" w:color="auto"/>
                                <w:bottom w:val="none" w:sz="0" w:space="0" w:color="auto"/>
                                <w:right w:val="none" w:sz="0" w:space="0" w:color="auto"/>
                              </w:divBdr>
                              <w:divsChild>
                                <w:div w:id="89008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552513">
                          <w:marLeft w:val="0"/>
                          <w:marRight w:val="0"/>
                          <w:marTop w:val="0"/>
                          <w:marBottom w:val="0"/>
                          <w:divBdr>
                            <w:top w:val="none" w:sz="0" w:space="0" w:color="auto"/>
                            <w:left w:val="none" w:sz="0" w:space="0" w:color="auto"/>
                            <w:bottom w:val="none" w:sz="0" w:space="0" w:color="auto"/>
                            <w:right w:val="none" w:sz="0" w:space="0" w:color="auto"/>
                          </w:divBdr>
                          <w:divsChild>
                            <w:div w:id="517305894">
                              <w:marLeft w:val="15"/>
                              <w:marRight w:val="0"/>
                              <w:marTop w:val="0"/>
                              <w:marBottom w:val="0"/>
                              <w:divBdr>
                                <w:top w:val="none" w:sz="0" w:space="0" w:color="auto"/>
                                <w:left w:val="none" w:sz="0" w:space="0" w:color="auto"/>
                                <w:bottom w:val="none" w:sz="0" w:space="0" w:color="auto"/>
                                <w:right w:val="none" w:sz="0" w:space="0" w:color="auto"/>
                              </w:divBdr>
                            </w:div>
                            <w:div w:id="982466442">
                              <w:marLeft w:val="0"/>
                              <w:marRight w:val="0"/>
                              <w:marTop w:val="0"/>
                              <w:marBottom w:val="0"/>
                              <w:divBdr>
                                <w:top w:val="none" w:sz="0" w:space="0" w:color="auto"/>
                                <w:left w:val="none" w:sz="0" w:space="0" w:color="auto"/>
                                <w:bottom w:val="none" w:sz="0" w:space="0" w:color="auto"/>
                                <w:right w:val="none" w:sz="0" w:space="0" w:color="auto"/>
                              </w:divBdr>
                            </w:div>
                          </w:divsChild>
                        </w:div>
                        <w:div w:id="1086342370">
                          <w:marLeft w:val="0"/>
                          <w:marRight w:val="0"/>
                          <w:marTop w:val="0"/>
                          <w:marBottom w:val="0"/>
                          <w:divBdr>
                            <w:top w:val="none" w:sz="0" w:space="0" w:color="auto"/>
                            <w:left w:val="none" w:sz="0" w:space="0" w:color="auto"/>
                            <w:bottom w:val="none" w:sz="0" w:space="0" w:color="auto"/>
                            <w:right w:val="none" w:sz="0" w:space="0" w:color="auto"/>
                          </w:divBdr>
                          <w:divsChild>
                            <w:div w:id="1396971411">
                              <w:marLeft w:val="0"/>
                              <w:marRight w:val="0"/>
                              <w:marTop w:val="0"/>
                              <w:marBottom w:val="0"/>
                              <w:divBdr>
                                <w:top w:val="none" w:sz="0" w:space="0" w:color="auto"/>
                                <w:left w:val="none" w:sz="0" w:space="0" w:color="auto"/>
                                <w:bottom w:val="none" w:sz="0" w:space="0" w:color="auto"/>
                                <w:right w:val="none" w:sz="0" w:space="0" w:color="auto"/>
                              </w:divBdr>
                              <w:divsChild>
                                <w:div w:id="991985084">
                                  <w:marLeft w:val="0"/>
                                  <w:marRight w:val="0"/>
                                  <w:marTop w:val="0"/>
                                  <w:marBottom w:val="0"/>
                                  <w:divBdr>
                                    <w:top w:val="none" w:sz="0" w:space="0" w:color="auto"/>
                                    <w:left w:val="none" w:sz="0" w:space="0" w:color="auto"/>
                                    <w:bottom w:val="none" w:sz="0" w:space="0" w:color="auto"/>
                                    <w:right w:val="none" w:sz="0" w:space="0" w:color="auto"/>
                                  </w:divBdr>
                                </w:div>
                              </w:divsChild>
                            </w:div>
                            <w:div w:id="2046632380">
                              <w:marLeft w:val="15"/>
                              <w:marRight w:val="0"/>
                              <w:marTop w:val="0"/>
                              <w:marBottom w:val="0"/>
                              <w:divBdr>
                                <w:top w:val="none" w:sz="0" w:space="0" w:color="auto"/>
                                <w:left w:val="none" w:sz="0" w:space="0" w:color="auto"/>
                                <w:bottom w:val="none" w:sz="0" w:space="0" w:color="auto"/>
                                <w:right w:val="none" w:sz="0" w:space="0" w:color="auto"/>
                              </w:divBdr>
                            </w:div>
                          </w:divsChild>
                        </w:div>
                        <w:div w:id="1106314954">
                          <w:marLeft w:val="0"/>
                          <w:marRight w:val="0"/>
                          <w:marTop w:val="0"/>
                          <w:marBottom w:val="0"/>
                          <w:divBdr>
                            <w:top w:val="none" w:sz="0" w:space="0" w:color="auto"/>
                            <w:left w:val="none" w:sz="0" w:space="0" w:color="auto"/>
                            <w:bottom w:val="none" w:sz="0" w:space="0" w:color="auto"/>
                            <w:right w:val="none" w:sz="0" w:space="0" w:color="auto"/>
                          </w:divBdr>
                          <w:divsChild>
                            <w:div w:id="1410276066">
                              <w:marLeft w:val="0"/>
                              <w:marRight w:val="0"/>
                              <w:marTop w:val="0"/>
                              <w:marBottom w:val="0"/>
                              <w:divBdr>
                                <w:top w:val="none" w:sz="0" w:space="0" w:color="auto"/>
                                <w:left w:val="none" w:sz="0" w:space="0" w:color="auto"/>
                                <w:bottom w:val="none" w:sz="0" w:space="0" w:color="auto"/>
                                <w:right w:val="none" w:sz="0" w:space="0" w:color="auto"/>
                              </w:divBdr>
                              <w:divsChild>
                                <w:div w:id="1623343678">
                                  <w:marLeft w:val="0"/>
                                  <w:marRight w:val="0"/>
                                  <w:marTop w:val="0"/>
                                  <w:marBottom w:val="0"/>
                                  <w:divBdr>
                                    <w:top w:val="none" w:sz="0" w:space="0" w:color="auto"/>
                                    <w:left w:val="none" w:sz="0" w:space="0" w:color="auto"/>
                                    <w:bottom w:val="none" w:sz="0" w:space="0" w:color="auto"/>
                                    <w:right w:val="none" w:sz="0" w:space="0" w:color="auto"/>
                                  </w:divBdr>
                                </w:div>
                              </w:divsChild>
                            </w:div>
                            <w:div w:id="1479347232">
                              <w:marLeft w:val="15"/>
                              <w:marRight w:val="0"/>
                              <w:marTop w:val="0"/>
                              <w:marBottom w:val="0"/>
                              <w:divBdr>
                                <w:top w:val="none" w:sz="0" w:space="0" w:color="auto"/>
                                <w:left w:val="none" w:sz="0" w:space="0" w:color="auto"/>
                                <w:bottom w:val="none" w:sz="0" w:space="0" w:color="auto"/>
                                <w:right w:val="none" w:sz="0" w:space="0" w:color="auto"/>
                              </w:divBdr>
                            </w:div>
                          </w:divsChild>
                        </w:div>
                        <w:div w:id="1785886197">
                          <w:marLeft w:val="0"/>
                          <w:marRight w:val="0"/>
                          <w:marTop w:val="0"/>
                          <w:marBottom w:val="0"/>
                          <w:divBdr>
                            <w:top w:val="none" w:sz="0" w:space="0" w:color="auto"/>
                            <w:left w:val="none" w:sz="0" w:space="0" w:color="auto"/>
                            <w:bottom w:val="none" w:sz="0" w:space="0" w:color="auto"/>
                            <w:right w:val="none" w:sz="0" w:space="0" w:color="auto"/>
                          </w:divBdr>
                          <w:divsChild>
                            <w:div w:id="478158469">
                              <w:marLeft w:val="0"/>
                              <w:marRight w:val="0"/>
                              <w:marTop w:val="0"/>
                              <w:marBottom w:val="0"/>
                              <w:divBdr>
                                <w:top w:val="none" w:sz="0" w:space="0" w:color="auto"/>
                                <w:left w:val="none" w:sz="0" w:space="0" w:color="auto"/>
                                <w:bottom w:val="none" w:sz="0" w:space="0" w:color="auto"/>
                                <w:right w:val="none" w:sz="0" w:space="0" w:color="auto"/>
                              </w:divBdr>
                              <w:divsChild>
                                <w:div w:id="1002783212">
                                  <w:marLeft w:val="0"/>
                                  <w:marRight w:val="0"/>
                                  <w:marTop w:val="0"/>
                                  <w:marBottom w:val="0"/>
                                  <w:divBdr>
                                    <w:top w:val="none" w:sz="0" w:space="0" w:color="auto"/>
                                    <w:left w:val="none" w:sz="0" w:space="0" w:color="auto"/>
                                    <w:bottom w:val="none" w:sz="0" w:space="0" w:color="auto"/>
                                    <w:right w:val="none" w:sz="0" w:space="0" w:color="auto"/>
                                  </w:divBdr>
                                </w:div>
                              </w:divsChild>
                            </w:div>
                            <w:div w:id="1890067908">
                              <w:marLeft w:val="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1122702">
          <w:marLeft w:val="0"/>
          <w:marRight w:val="0"/>
          <w:marTop w:val="0"/>
          <w:marBottom w:val="0"/>
          <w:divBdr>
            <w:top w:val="none" w:sz="0" w:space="0" w:color="auto"/>
            <w:left w:val="none" w:sz="0" w:space="0" w:color="auto"/>
            <w:bottom w:val="none" w:sz="0" w:space="0" w:color="auto"/>
            <w:right w:val="none" w:sz="0" w:space="0" w:color="auto"/>
          </w:divBdr>
          <w:divsChild>
            <w:div w:id="356856655">
              <w:marLeft w:val="0"/>
              <w:marRight w:val="0"/>
              <w:marTop w:val="0"/>
              <w:marBottom w:val="0"/>
              <w:divBdr>
                <w:top w:val="none" w:sz="0" w:space="0" w:color="auto"/>
                <w:left w:val="none" w:sz="0" w:space="0" w:color="auto"/>
                <w:bottom w:val="none" w:sz="0" w:space="0" w:color="auto"/>
                <w:right w:val="none" w:sz="0" w:space="0" w:color="auto"/>
              </w:divBdr>
            </w:div>
            <w:div w:id="391585217">
              <w:marLeft w:val="300"/>
              <w:marRight w:val="0"/>
              <w:marTop w:val="0"/>
              <w:marBottom w:val="150"/>
              <w:divBdr>
                <w:top w:val="none" w:sz="0" w:space="0" w:color="auto"/>
                <w:left w:val="none" w:sz="0" w:space="0" w:color="auto"/>
                <w:bottom w:val="single" w:sz="6" w:space="2" w:color="E1E1E1"/>
                <w:right w:val="none" w:sz="0" w:space="0" w:color="auto"/>
              </w:divBdr>
            </w:div>
          </w:divsChild>
        </w:div>
      </w:divsChild>
    </w:div>
    <w:div w:id="1640456882">
      <w:bodyDiv w:val="1"/>
      <w:marLeft w:val="0"/>
      <w:marRight w:val="0"/>
      <w:marTop w:val="0"/>
      <w:marBottom w:val="0"/>
      <w:divBdr>
        <w:top w:val="none" w:sz="0" w:space="0" w:color="auto"/>
        <w:left w:val="none" w:sz="0" w:space="0" w:color="auto"/>
        <w:bottom w:val="none" w:sz="0" w:space="0" w:color="auto"/>
        <w:right w:val="none" w:sz="0" w:space="0" w:color="auto"/>
      </w:divBdr>
    </w:div>
    <w:div w:id="1640574562">
      <w:bodyDiv w:val="1"/>
      <w:marLeft w:val="0"/>
      <w:marRight w:val="0"/>
      <w:marTop w:val="0"/>
      <w:marBottom w:val="0"/>
      <w:divBdr>
        <w:top w:val="none" w:sz="0" w:space="0" w:color="auto"/>
        <w:left w:val="none" w:sz="0" w:space="0" w:color="auto"/>
        <w:bottom w:val="none" w:sz="0" w:space="0" w:color="auto"/>
        <w:right w:val="none" w:sz="0" w:space="0" w:color="auto"/>
      </w:divBdr>
    </w:div>
    <w:div w:id="1648701315">
      <w:bodyDiv w:val="1"/>
      <w:marLeft w:val="0"/>
      <w:marRight w:val="0"/>
      <w:marTop w:val="0"/>
      <w:marBottom w:val="0"/>
      <w:divBdr>
        <w:top w:val="none" w:sz="0" w:space="0" w:color="auto"/>
        <w:left w:val="none" w:sz="0" w:space="0" w:color="auto"/>
        <w:bottom w:val="none" w:sz="0" w:space="0" w:color="auto"/>
        <w:right w:val="none" w:sz="0" w:space="0" w:color="auto"/>
      </w:divBdr>
      <w:divsChild>
        <w:div w:id="340083800">
          <w:marLeft w:val="0"/>
          <w:marRight w:val="0"/>
          <w:marTop w:val="0"/>
          <w:marBottom w:val="0"/>
          <w:divBdr>
            <w:top w:val="none" w:sz="0" w:space="0" w:color="auto"/>
            <w:left w:val="none" w:sz="0" w:space="0" w:color="auto"/>
            <w:bottom w:val="none" w:sz="0" w:space="0" w:color="auto"/>
            <w:right w:val="none" w:sz="0" w:space="0" w:color="auto"/>
          </w:divBdr>
        </w:div>
        <w:div w:id="647169143">
          <w:marLeft w:val="0"/>
          <w:marRight w:val="0"/>
          <w:marTop w:val="0"/>
          <w:marBottom w:val="0"/>
          <w:divBdr>
            <w:top w:val="none" w:sz="0" w:space="0" w:color="auto"/>
            <w:left w:val="none" w:sz="0" w:space="0" w:color="auto"/>
            <w:bottom w:val="none" w:sz="0" w:space="0" w:color="auto"/>
            <w:right w:val="none" w:sz="0" w:space="0" w:color="auto"/>
          </w:divBdr>
        </w:div>
        <w:div w:id="810446551">
          <w:marLeft w:val="0"/>
          <w:marRight w:val="0"/>
          <w:marTop w:val="405"/>
          <w:marBottom w:val="0"/>
          <w:divBdr>
            <w:top w:val="none" w:sz="0" w:space="0" w:color="auto"/>
            <w:left w:val="none" w:sz="0" w:space="0" w:color="auto"/>
            <w:bottom w:val="none" w:sz="0" w:space="0" w:color="auto"/>
            <w:right w:val="none" w:sz="0" w:space="0" w:color="auto"/>
          </w:divBdr>
          <w:divsChild>
            <w:div w:id="576014616">
              <w:marLeft w:val="0"/>
              <w:marRight w:val="0"/>
              <w:marTop w:val="0"/>
              <w:marBottom w:val="0"/>
              <w:divBdr>
                <w:top w:val="single" w:sz="6" w:space="0" w:color="999999"/>
                <w:left w:val="single" w:sz="6" w:space="0" w:color="999999"/>
                <w:bottom w:val="single" w:sz="6" w:space="0" w:color="999999"/>
                <w:right w:val="single" w:sz="6" w:space="0" w:color="999999"/>
              </w:divBdr>
            </w:div>
            <w:div w:id="717585075">
              <w:marLeft w:val="0"/>
              <w:marRight w:val="0"/>
              <w:marTop w:val="0"/>
              <w:marBottom w:val="180"/>
              <w:divBdr>
                <w:top w:val="none" w:sz="0" w:space="0" w:color="auto"/>
                <w:left w:val="none" w:sz="0" w:space="0" w:color="auto"/>
                <w:bottom w:val="none" w:sz="0" w:space="0" w:color="auto"/>
                <w:right w:val="none" w:sz="0" w:space="0" w:color="auto"/>
              </w:divBdr>
              <w:divsChild>
                <w:div w:id="162084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575344">
          <w:marLeft w:val="0"/>
          <w:marRight w:val="0"/>
          <w:marTop w:val="0"/>
          <w:marBottom w:val="150"/>
          <w:divBdr>
            <w:top w:val="none" w:sz="0" w:space="0" w:color="auto"/>
            <w:left w:val="none" w:sz="0" w:space="0" w:color="auto"/>
            <w:bottom w:val="none" w:sz="0" w:space="0" w:color="auto"/>
            <w:right w:val="none" w:sz="0" w:space="0" w:color="auto"/>
          </w:divBdr>
          <w:divsChild>
            <w:div w:id="118470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0206424">
      <w:bodyDiv w:val="1"/>
      <w:marLeft w:val="0"/>
      <w:marRight w:val="0"/>
      <w:marTop w:val="0"/>
      <w:marBottom w:val="0"/>
      <w:divBdr>
        <w:top w:val="none" w:sz="0" w:space="0" w:color="auto"/>
        <w:left w:val="none" w:sz="0" w:space="0" w:color="auto"/>
        <w:bottom w:val="none" w:sz="0" w:space="0" w:color="auto"/>
        <w:right w:val="none" w:sz="0" w:space="0" w:color="auto"/>
      </w:divBdr>
    </w:div>
    <w:div w:id="1654069555">
      <w:bodyDiv w:val="1"/>
      <w:marLeft w:val="0"/>
      <w:marRight w:val="0"/>
      <w:marTop w:val="0"/>
      <w:marBottom w:val="0"/>
      <w:divBdr>
        <w:top w:val="none" w:sz="0" w:space="0" w:color="auto"/>
        <w:left w:val="none" w:sz="0" w:space="0" w:color="auto"/>
        <w:bottom w:val="none" w:sz="0" w:space="0" w:color="auto"/>
        <w:right w:val="none" w:sz="0" w:space="0" w:color="auto"/>
      </w:divBdr>
      <w:divsChild>
        <w:div w:id="1892307035">
          <w:marLeft w:val="0"/>
          <w:marRight w:val="0"/>
          <w:marTop w:val="100"/>
          <w:marBottom w:val="100"/>
          <w:divBdr>
            <w:top w:val="none" w:sz="0" w:space="0" w:color="auto"/>
            <w:left w:val="none" w:sz="0" w:space="0" w:color="auto"/>
            <w:bottom w:val="none" w:sz="0" w:space="0" w:color="auto"/>
            <w:right w:val="none" w:sz="0" w:space="0" w:color="auto"/>
          </w:divBdr>
          <w:divsChild>
            <w:div w:id="43409564">
              <w:marLeft w:val="0"/>
              <w:marRight w:val="0"/>
              <w:marTop w:val="0"/>
              <w:marBottom w:val="0"/>
              <w:divBdr>
                <w:top w:val="none" w:sz="0" w:space="0" w:color="auto"/>
                <w:left w:val="none" w:sz="0" w:space="0" w:color="auto"/>
                <w:bottom w:val="none" w:sz="0" w:space="0" w:color="auto"/>
                <w:right w:val="none" w:sz="0" w:space="0" w:color="auto"/>
              </w:divBdr>
              <w:divsChild>
                <w:div w:id="1603803668">
                  <w:marLeft w:val="0"/>
                  <w:marRight w:val="0"/>
                  <w:marTop w:val="0"/>
                  <w:marBottom w:val="0"/>
                  <w:divBdr>
                    <w:top w:val="none" w:sz="0" w:space="0" w:color="auto"/>
                    <w:left w:val="none" w:sz="0" w:space="0" w:color="auto"/>
                    <w:bottom w:val="none" w:sz="0" w:space="0" w:color="auto"/>
                    <w:right w:val="none" w:sz="0" w:space="0" w:color="auto"/>
                  </w:divBdr>
                  <w:divsChild>
                    <w:div w:id="2091267308">
                      <w:marLeft w:val="0"/>
                      <w:marRight w:val="0"/>
                      <w:marTop w:val="0"/>
                      <w:marBottom w:val="0"/>
                      <w:divBdr>
                        <w:top w:val="none" w:sz="0" w:space="0" w:color="auto"/>
                        <w:left w:val="none" w:sz="0" w:space="0" w:color="auto"/>
                        <w:bottom w:val="none" w:sz="0" w:space="0" w:color="auto"/>
                        <w:right w:val="none" w:sz="0" w:space="0" w:color="auto"/>
                      </w:divBdr>
                      <w:divsChild>
                        <w:div w:id="193443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9574538">
      <w:bodyDiv w:val="1"/>
      <w:marLeft w:val="0"/>
      <w:marRight w:val="0"/>
      <w:marTop w:val="0"/>
      <w:marBottom w:val="0"/>
      <w:divBdr>
        <w:top w:val="none" w:sz="0" w:space="0" w:color="auto"/>
        <w:left w:val="none" w:sz="0" w:space="0" w:color="auto"/>
        <w:bottom w:val="none" w:sz="0" w:space="0" w:color="auto"/>
        <w:right w:val="none" w:sz="0" w:space="0" w:color="auto"/>
      </w:divBdr>
    </w:div>
    <w:div w:id="1666855344">
      <w:bodyDiv w:val="1"/>
      <w:marLeft w:val="0"/>
      <w:marRight w:val="0"/>
      <w:marTop w:val="0"/>
      <w:marBottom w:val="0"/>
      <w:divBdr>
        <w:top w:val="none" w:sz="0" w:space="0" w:color="auto"/>
        <w:left w:val="none" w:sz="0" w:space="0" w:color="auto"/>
        <w:bottom w:val="none" w:sz="0" w:space="0" w:color="auto"/>
        <w:right w:val="none" w:sz="0" w:space="0" w:color="auto"/>
      </w:divBdr>
      <w:divsChild>
        <w:div w:id="1349910897">
          <w:marLeft w:val="0"/>
          <w:marRight w:val="0"/>
          <w:marTop w:val="0"/>
          <w:marBottom w:val="0"/>
          <w:divBdr>
            <w:top w:val="none" w:sz="0" w:space="0" w:color="auto"/>
            <w:left w:val="none" w:sz="0" w:space="0" w:color="auto"/>
            <w:bottom w:val="none" w:sz="0" w:space="0" w:color="auto"/>
            <w:right w:val="none" w:sz="0" w:space="0" w:color="auto"/>
          </w:divBdr>
          <w:divsChild>
            <w:div w:id="810827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330219">
      <w:bodyDiv w:val="1"/>
      <w:marLeft w:val="0"/>
      <w:marRight w:val="0"/>
      <w:marTop w:val="0"/>
      <w:marBottom w:val="0"/>
      <w:divBdr>
        <w:top w:val="none" w:sz="0" w:space="0" w:color="auto"/>
        <w:left w:val="none" w:sz="0" w:space="0" w:color="auto"/>
        <w:bottom w:val="none" w:sz="0" w:space="0" w:color="auto"/>
        <w:right w:val="none" w:sz="0" w:space="0" w:color="auto"/>
      </w:divBdr>
    </w:div>
    <w:div w:id="1673022945">
      <w:bodyDiv w:val="1"/>
      <w:marLeft w:val="0"/>
      <w:marRight w:val="0"/>
      <w:marTop w:val="0"/>
      <w:marBottom w:val="0"/>
      <w:divBdr>
        <w:top w:val="none" w:sz="0" w:space="0" w:color="auto"/>
        <w:left w:val="none" w:sz="0" w:space="0" w:color="auto"/>
        <w:bottom w:val="none" w:sz="0" w:space="0" w:color="auto"/>
        <w:right w:val="none" w:sz="0" w:space="0" w:color="auto"/>
      </w:divBdr>
      <w:divsChild>
        <w:div w:id="184682388">
          <w:marLeft w:val="0"/>
          <w:marRight w:val="0"/>
          <w:marTop w:val="0"/>
          <w:marBottom w:val="0"/>
          <w:divBdr>
            <w:top w:val="none" w:sz="0" w:space="0" w:color="auto"/>
            <w:left w:val="none" w:sz="0" w:space="0" w:color="auto"/>
            <w:bottom w:val="none" w:sz="0" w:space="0" w:color="auto"/>
            <w:right w:val="none" w:sz="0" w:space="0" w:color="auto"/>
          </w:divBdr>
          <w:divsChild>
            <w:div w:id="2065518271">
              <w:marLeft w:val="0"/>
              <w:marRight w:val="0"/>
              <w:marTop w:val="0"/>
              <w:marBottom w:val="0"/>
              <w:divBdr>
                <w:top w:val="none" w:sz="0" w:space="0" w:color="auto"/>
                <w:left w:val="none" w:sz="0" w:space="0" w:color="auto"/>
                <w:bottom w:val="none" w:sz="0" w:space="0" w:color="auto"/>
                <w:right w:val="none" w:sz="0" w:space="0" w:color="auto"/>
              </w:divBdr>
              <w:divsChild>
                <w:div w:id="2106269007">
                  <w:marLeft w:val="0"/>
                  <w:marRight w:val="0"/>
                  <w:marTop w:val="0"/>
                  <w:marBottom w:val="0"/>
                  <w:divBdr>
                    <w:top w:val="none" w:sz="0" w:space="0" w:color="auto"/>
                    <w:left w:val="none" w:sz="0" w:space="0" w:color="auto"/>
                    <w:bottom w:val="none" w:sz="0" w:space="0" w:color="auto"/>
                    <w:right w:val="none" w:sz="0" w:space="0" w:color="auto"/>
                  </w:divBdr>
                  <w:divsChild>
                    <w:div w:id="1664434934">
                      <w:marLeft w:val="0"/>
                      <w:marRight w:val="0"/>
                      <w:marTop w:val="0"/>
                      <w:marBottom w:val="15"/>
                      <w:divBdr>
                        <w:top w:val="none" w:sz="0" w:space="0" w:color="auto"/>
                        <w:left w:val="none" w:sz="0" w:space="0" w:color="auto"/>
                        <w:bottom w:val="none" w:sz="0" w:space="0" w:color="auto"/>
                        <w:right w:val="none" w:sz="0" w:space="0" w:color="auto"/>
                      </w:divBdr>
                      <w:divsChild>
                        <w:div w:id="1529025990">
                          <w:marLeft w:val="45"/>
                          <w:marRight w:val="45"/>
                          <w:marTop w:val="0"/>
                          <w:marBottom w:val="0"/>
                          <w:divBdr>
                            <w:top w:val="none" w:sz="0" w:space="0" w:color="auto"/>
                            <w:left w:val="none" w:sz="0" w:space="0" w:color="auto"/>
                            <w:bottom w:val="none" w:sz="0" w:space="0" w:color="auto"/>
                            <w:right w:val="none" w:sz="0" w:space="0" w:color="auto"/>
                          </w:divBdr>
                          <w:divsChild>
                            <w:div w:id="1424184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0495793">
          <w:marLeft w:val="0"/>
          <w:marRight w:val="0"/>
          <w:marTop w:val="0"/>
          <w:marBottom w:val="0"/>
          <w:divBdr>
            <w:top w:val="none" w:sz="0" w:space="0" w:color="auto"/>
            <w:left w:val="none" w:sz="0" w:space="0" w:color="auto"/>
            <w:bottom w:val="none" w:sz="0" w:space="0" w:color="auto"/>
            <w:right w:val="none" w:sz="0" w:space="0" w:color="auto"/>
          </w:divBdr>
          <w:divsChild>
            <w:div w:id="1674261250">
              <w:marLeft w:val="0"/>
              <w:marRight w:val="0"/>
              <w:marTop w:val="0"/>
              <w:marBottom w:val="0"/>
              <w:divBdr>
                <w:top w:val="none" w:sz="0" w:space="0" w:color="auto"/>
                <w:left w:val="none" w:sz="0" w:space="0" w:color="auto"/>
                <w:bottom w:val="none" w:sz="0" w:space="0" w:color="auto"/>
                <w:right w:val="none" w:sz="0" w:space="0" w:color="auto"/>
              </w:divBdr>
              <w:divsChild>
                <w:div w:id="1322543120">
                  <w:marLeft w:val="0"/>
                  <w:marRight w:val="0"/>
                  <w:marTop w:val="0"/>
                  <w:marBottom w:val="0"/>
                  <w:divBdr>
                    <w:top w:val="none" w:sz="0" w:space="0" w:color="auto"/>
                    <w:left w:val="none" w:sz="0" w:space="0" w:color="auto"/>
                    <w:bottom w:val="none" w:sz="0" w:space="0" w:color="auto"/>
                    <w:right w:val="none" w:sz="0" w:space="0" w:color="auto"/>
                  </w:divBdr>
                  <w:divsChild>
                    <w:div w:id="1754206955">
                      <w:marLeft w:val="0"/>
                      <w:marRight w:val="0"/>
                      <w:marTop w:val="0"/>
                      <w:marBottom w:val="15"/>
                      <w:divBdr>
                        <w:top w:val="none" w:sz="0" w:space="0" w:color="auto"/>
                        <w:left w:val="none" w:sz="0" w:space="0" w:color="auto"/>
                        <w:bottom w:val="none" w:sz="0" w:space="0" w:color="auto"/>
                        <w:right w:val="none" w:sz="0" w:space="0" w:color="auto"/>
                      </w:divBdr>
                      <w:divsChild>
                        <w:div w:id="1538422938">
                          <w:marLeft w:val="45"/>
                          <w:marRight w:val="45"/>
                          <w:marTop w:val="0"/>
                          <w:marBottom w:val="0"/>
                          <w:divBdr>
                            <w:top w:val="none" w:sz="0" w:space="0" w:color="auto"/>
                            <w:left w:val="none" w:sz="0" w:space="0" w:color="auto"/>
                            <w:bottom w:val="none" w:sz="0" w:space="0" w:color="auto"/>
                            <w:right w:val="none" w:sz="0" w:space="0" w:color="auto"/>
                          </w:divBdr>
                          <w:divsChild>
                            <w:div w:id="1258559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3698105">
          <w:marLeft w:val="0"/>
          <w:marRight w:val="0"/>
          <w:marTop w:val="0"/>
          <w:marBottom w:val="0"/>
          <w:divBdr>
            <w:top w:val="none" w:sz="0" w:space="0" w:color="auto"/>
            <w:left w:val="none" w:sz="0" w:space="0" w:color="auto"/>
            <w:bottom w:val="none" w:sz="0" w:space="0" w:color="auto"/>
            <w:right w:val="none" w:sz="0" w:space="0" w:color="auto"/>
          </w:divBdr>
          <w:divsChild>
            <w:div w:id="160394023">
              <w:marLeft w:val="0"/>
              <w:marRight w:val="0"/>
              <w:marTop w:val="0"/>
              <w:marBottom w:val="0"/>
              <w:divBdr>
                <w:top w:val="none" w:sz="0" w:space="0" w:color="auto"/>
                <w:left w:val="none" w:sz="0" w:space="0" w:color="auto"/>
                <w:bottom w:val="none" w:sz="0" w:space="0" w:color="auto"/>
                <w:right w:val="none" w:sz="0" w:space="0" w:color="auto"/>
              </w:divBdr>
              <w:divsChild>
                <w:div w:id="553737401">
                  <w:marLeft w:val="0"/>
                  <w:marRight w:val="0"/>
                  <w:marTop w:val="0"/>
                  <w:marBottom w:val="0"/>
                  <w:divBdr>
                    <w:top w:val="none" w:sz="0" w:space="0" w:color="auto"/>
                    <w:left w:val="none" w:sz="0" w:space="0" w:color="auto"/>
                    <w:bottom w:val="none" w:sz="0" w:space="0" w:color="auto"/>
                    <w:right w:val="none" w:sz="0" w:space="0" w:color="auto"/>
                  </w:divBdr>
                </w:div>
                <w:div w:id="1380858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562030">
          <w:marLeft w:val="0"/>
          <w:marRight w:val="0"/>
          <w:marTop w:val="0"/>
          <w:marBottom w:val="0"/>
          <w:divBdr>
            <w:top w:val="none" w:sz="0" w:space="0" w:color="auto"/>
            <w:left w:val="none" w:sz="0" w:space="0" w:color="auto"/>
            <w:bottom w:val="none" w:sz="0" w:space="0" w:color="auto"/>
            <w:right w:val="none" w:sz="0" w:space="0" w:color="auto"/>
          </w:divBdr>
          <w:divsChild>
            <w:div w:id="2030596307">
              <w:marLeft w:val="0"/>
              <w:marRight w:val="0"/>
              <w:marTop w:val="0"/>
              <w:marBottom w:val="0"/>
              <w:divBdr>
                <w:top w:val="none" w:sz="0" w:space="0" w:color="auto"/>
                <w:left w:val="none" w:sz="0" w:space="0" w:color="auto"/>
                <w:bottom w:val="none" w:sz="0" w:space="0" w:color="auto"/>
                <w:right w:val="none" w:sz="0" w:space="0" w:color="auto"/>
              </w:divBdr>
              <w:divsChild>
                <w:div w:id="402534006">
                  <w:marLeft w:val="0"/>
                  <w:marRight w:val="0"/>
                  <w:marTop w:val="15"/>
                  <w:marBottom w:val="60"/>
                  <w:divBdr>
                    <w:top w:val="none" w:sz="0" w:space="0" w:color="auto"/>
                    <w:left w:val="none" w:sz="0" w:space="0" w:color="auto"/>
                    <w:bottom w:val="none" w:sz="0" w:space="0" w:color="auto"/>
                    <w:right w:val="none" w:sz="0" w:space="0" w:color="auto"/>
                  </w:divBdr>
                </w:div>
                <w:div w:id="792286555">
                  <w:marLeft w:val="0"/>
                  <w:marRight w:val="0"/>
                  <w:marTop w:val="0"/>
                  <w:marBottom w:val="0"/>
                  <w:divBdr>
                    <w:top w:val="none" w:sz="0" w:space="0" w:color="auto"/>
                    <w:left w:val="none" w:sz="0" w:space="0" w:color="auto"/>
                    <w:bottom w:val="none" w:sz="0" w:space="0" w:color="auto"/>
                    <w:right w:val="none" w:sz="0" w:space="0" w:color="auto"/>
                  </w:divBdr>
                </w:div>
                <w:div w:id="197108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0309947">
      <w:bodyDiv w:val="1"/>
      <w:marLeft w:val="0"/>
      <w:marRight w:val="0"/>
      <w:marTop w:val="0"/>
      <w:marBottom w:val="0"/>
      <w:divBdr>
        <w:top w:val="none" w:sz="0" w:space="0" w:color="auto"/>
        <w:left w:val="none" w:sz="0" w:space="0" w:color="auto"/>
        <w:bottom w:val="none" w:sz="0" w:space="0" w:color="auto"/>
        <w:right w:val="none" w:sz="0" w:space="0" w:color="auto"/>
      </w:divBdr>
    </w:div>
    <w:div w:id="1681005751">
      <w:bodyDiv w:val="1"/>
      <w:marLeft w:val="0"/>
      <w:marRight w:val="0"/>
      <w:marTop w:val="0"/>
      <w:marBottom w:val="0"/>
      <w:divBdr>
        <w:top w:val="none" w:sz="0" w:space="0" w:color="auto"/>
        <w:left w:val="none" w:sz="0" w:space="0" w:color="auto"/>
        <w:bottom w:val="none" w:sz="0" w:space="0" w:color="auto"/>
        <w:right w:val="none" w:sz="0" w:space="0" w:color="auto"/>
      </w:divBdr>
      <w:divsChild>
        <w:div w:id="512917360">
          <w:marLeft w:val="0"/>
          <w:marRight w:val="0"/>
          <w:marTop w:val="150"/>
          <w:marBottom w:val="150"/>
          <w:divBdr>
            <w:top w:val="single" w:sz="36" w:space="2" w:color="CCCCCC"/>
            <w:left w:val="none" w:sz="0" w:space="0" w:color="auto"/>
            <w:bottom w:val="single" w:sz="6" w:space="2" w:color="CCCCCC"/>
            <w:right w:val="none" w:sz="0" w:space="0" w:color="auto"/>
          </w:divBdr>
        </w:div>
        <w:div w:id="828784912">
          <w:marLeft w:val="0"/>
          <w:marRight w:val="0"/>
          <w:marTop w:val="0"/>
          <w:marBottom w:val="60"/>
          <w:divBdr>
            <w:top w:val="none" w:sz="0" w:space="0" w:color="auto"/>
            <w:left w:val="none" w:sz="0" w:space="0" w:color="auto"/>
            <w:bottom w:val="none" w:sz="0" w:space="0" w:color="auto"/>
            <w:right w:val="none" w:sz="0" w:space="0" w:color="auto"/>
          </w:divBdr>
          <w:divsChild>
            <w:div w:id="157889761">
              <w:marLeft w:val="0"/>
              <w:marRight w:val="0"/>
              <w:marTop w:val="0"/>
              <w:marBottom w:val="0"/>
              <w:divBdr>
                <w:top w:val="none" w:sz="0" w:space="0" w:color="auto"/>
                <w:left w:val="none" w:sz="0" w:space="0" w:color="auto"/>
                <w:bottom w:val="none" w:sz="0" w:space="0" w:color="auto"/>
                <w:right w:val="none" w:sz="0" w:space="0" w:color="auto"/>
              </w:divBdr>
              <w:divsChild>
                <w:div w:id="1434471026">
                  <w:marLeft w:val="0"/>
                  <w:marRight w:val="0"/>
                  <w:marTop w:val="0"/>
                  <w:marBottom w:val="0"/>
                  <w:divBdr>
                    <w:top w:val="none" w:sz="0" w:space="0" w:color="auto"/>
                    <w:left w:val="none" w:sz="0" w:space="0" w:color="auto"/>
                    <w:bottom w:val="none" w:sz="0" w:space="0" w:color="auto"/>
                    <w:right w:val="none" w:sz="0" w:space="0" w:color="auto"/>
                  </w:divBdr>
                </w:div>
              </w:divsChild>
            </w:div>
            <w:div w:id="197209981">
              <w:marLeft w:val="0"/>
              <w:marRight w:val="0"/>
              <w:marTop w:val="0"/>
              <w:marBottom w:val="0"/>
              <w:divBdr>
                <w:top w:val="none" w:sz="0" w:space="0" w:color="auto"/>
                <w:left w:val="none" w:sz="0" w:space="0" w:color="auto"/>
                <w:bottom w:val="none" w:sz="0" w:space="0" w:color="auto"/>
                <w:right w:val="none" w:sz="0" w:space="0" w:color="auto"/>
              </w:divBdr>
              <w:divsChild>
                <w:div w:id="1953048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255977">
          <w:marLeft w:val="0"/>
          <w:marRight w:val="0"/>
          <w:marTop w:val="0"/>
          <w:marBottom w:val="150"/>
          <w:divBdr>
            <w:top w:val="none" w:sz="0" w:space="0" w:color="auto"/>
            <w:left w:val="none" w:sz="0" w:space="0" w:color="auto"/>
            <w:bottom w:val="none" w:sz="0" w:space="0" w:color="auto"/>
            <w:right w:val="none" w:sz="0" w:space="0" w:color="auto"/>
          </w:divBdr>
          <w:divsChild>
            <w:div w:id="682166825">
              <w:marLeft w:val="0"/>
              <w:marRight w:val="300"/>
              <w:marTop w:val="0"/>
              <w:marBottom w:val="300"/>
              <w:divBdr>
                <w:top w:val="none" w:sz="0" w:space="0" w:color="auto"/>
                <w:left w:val="none" w:sz="0" w:space="0" w:color="auto"/>
                <w:bottom w:val="none" w:sz="0" w:space="0" w:color="auto"/>
                <w:right w:val="none" w:sz="0" w:space="0" w:color="auto"/>
              </w:divBdr>
              <w:divsChild>
                <w:div w:id="6833126">
                  <w:marLeft w:val="0"/>
                  <w:marRight w:val="0"/>
                  <w:marTop w:val="0"/>
                  <w:marBottom w:val="150"/>
                  <w:divBdr>
                    <w:top w:val="none" w:sz="0" w:space="0" w:color="auto"/>
                    <w:left w:val="none" w:sz="0" w:space="0" w:color="auto"/>
                    <w:bottom w:val="none" w:sz="0" w:space="0" w:color="auto"/>
                    <w:right w:val="none" w:sz="0" w:space="0" w:color="auto"/>
                  </w:divBdr>
                  <w:divsChild>
                    <w:div w:id="1926958191">
                      <w:marLeft w:val="0"/>
                      <w:marRight w:val="0"/>
                      <w:marTop w:val="75"/>
                      <w:marBottom w:val="0"/>
                      <w:divBdr>
                        <w:top w:val="single" w:sz="36" w:space="0" w:color="EFEFEF"/>
                        <w:left w:val="none" w:sz="0" w:space="0" w:color="auto"/>
                        <w:bottom w:val="none" w:sz="0" w:space="0" w:color="auto"/>
                        <w:right w:val="none" w:sz="0" w:space="0" w:color="auto"/>
                      </w:divBdr>
                    </w:div>
                  </w:divsChild>
                </w:div>
                <w:div w:id="533229991">
                  <w:marLeft w:val="0"/>
                  <w:marRight w:val="0"/>
                  <w:marTop w:val="0"/>
                  <w:marBottom w:val="0"/>
                  <w:divBdr>
                    <w:top w:val="none" w:sz="0" w:space="0" w:color="auto"/>
                    <w:left w:val="none" w:sz="0" w:space="0" w:color="auto"/>
                    <w:bottom w:val="none" w:sz="0" w:space="0" w:color="auto"/>
                    <w:right w:val="none" w:sz="0" w:space="0" w:color="auto"/>
                  </w:divBdr>
                  <w:divsChild>
                    <w:div w:id="394666160">
                      <w:marLeft w:val="0"/>
                      <w:marRight w:val="0"/>
                      <w:marTop w:val="150"/>
                      <w:marBottom w:val="0"/>
                      <w:divBdr>
                        <w:top w:val="single" w:sz="6" w:space="8" w:color="CCCCCC"/>
                        <w:left w:val="none" w:sz="0" w:space="0" w:color="auto"/>
                        <w:bottom w:val="none" w:sz="0" w:space="0" w:color="auto"/>
                        <w:right w:val="none" w:sz="0" w:space="0" w:color="auto"/>
                      </w:divBdr>
                      <w:divsChild>
                        <w:div w:id="1080827887">
                          <w:marLeft w:val="0"/>
                          <w:marRight w:val="0"/>
                          <w:marTop w:val="0"/>
                          <w:marBottom w:val="0"/>
                          <w:divBdr>
                            <w:top w:val="none" w:sz="0" w:space="0" w:color="auto"/>
                            <w:left w:val="none" w:sz="0" w:space="0" w:color="auto"/>
                            <w:bottom w:val="none" w:sz="0" w:space="0" w:color="auto"/>
                            <w:right w:val="none" w:sz="0" w:space="0" w:color="auto"/>
                          </w:divBdr>
                        </w:div>
                        <w:div w:id="169615639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112481088">
                  <w:marLeft w:val="0"/>
                  <w:marRight w:val="0"/>
                  <w:marTop w:val="0"/>
                  <w:marBottom w:val="0"/>
                  <w:divBdr>
                    <w:top w:val="none" w:sz="0" w:space="0" w:color="auto"/>
                    <w:left w:val="none" w:sz="0" w:space="0" w:color="auto"/>
                    <w:bottom w:val="none" w:sz="0" w:space="0" w:color="auto"/>
                    <w:right w:val="none" w:sz="0" w:space="0" w:color="auto"/>
                  </w:divBdr>
                  <w:divsChild>
                    <w:div w:id="347291141">
                      <w:marLeft w:val="0"/>
                      <w:marRight w:val="0"/>
                      <w:marTop w:val="150"/>
                      <w:marBottom w:val="0"/>
                      <w:divBdr>
                        <w:top w:val="single" w:sz="6" w:space="8" w:color="CCCCCC"/>
                        <w:left w:val="none" w:sz="0" w:space="0" w:color="auto"/>
                        <w:bottom w:val="none" w:sz="0" w:space="0" w:color="auto"/>
                        <w:right w:val="none" w:sz="0" w:space="0" w:color="auto"/>
                      </w:divBdr>
                      <w:divsChild>
                        <w:div w:id="1333529911">
                          <w:marLeft w:val="0"/>
                          <w:marRight w:val="0"/>
                          <w:marTop w:val="0"/>
                          <w:marBottom w:val="150"/>
                          <w:divBdr>
                            <w:top w:val="none" w:sz="0" w:space="0" w:color="auto"/>
                            <w:left w:val="none" w:sz="0" w:space="0" w:color="auto"/>
                            <w:bottom w:val="none" w:sz="0" w:space="0" w:color="auto"/>
                            <w:right w:val="none" w:sz="0" w:space="0" w:color="auto"/>
                          </w:divBdr>
                        </w:div>
                      </w:divsChild>
                    </w:div>
                    <w:div w:id="776482908">
                      <w:marLeft w:val="0"/>
                      <w:marRight w:val="0"/>
                      <w:marTop w:val="150"/>
                      <w:marBottom w:val="0"/>
                      <w:divBdr>
                        <w:top w:val="single" w:sz="6" w:space="8" w:color="CCCCCC"/>
                        <w:left w:val="none" w:sz="0" w:space="0" w:color="auto"/>
                        <w:bottom w:val="none" w:sz="0" w:space="0" w:color="auto"/>
                        <w:right w:val="none" w:sz="0" w:space="0" w:color="auto"/>
                      </w:divBdr>
                      <w:divsChild>
                        <w:div w:id="1537429007">
                          <w:marLeft w:val="0"/>
                          <w:marRight w:val="0"/>
                          <w:marTop w:val="0"/>
                          <w:marBottom w:val="0"/>
                          <w:divBdr>
                            <w:top w:val="none" w:sz="0" w:space="0" w:color="auto"/>
                            <w:left w:val="none" w:sz="0" w:space="0" w:color="auto"/>
                            <w:bottom w:val="none" w:sz="0" w:space="0" w:color="auto"/>
                            <w:right w:val="none" w:sz="0" w:space="0" w:color="auto"/>
                          </w:divBdr>
                          <w:divsChild>
                            <w:div w:id="1620452180">
                              <w:marLeft w:val="0"/>
                              <w:marRight w:val="0"/>
                              <w:marTop w:val="0"/>
                              <w:marBottom w:val="0"/>
                              <w:divBdr>
                                <w:top w:val="none" w:sz="0" w:space="0" w:color="auto"/>
                                <w:left w:val="none" w:sz="0" w:space="0" w:color="auto"/>
                                <w:bottom w:val="none" w:sz="0" w:space="0" w:color="auto"/>
                                <w:right w:val="none" w:sz="0" w:space="0" w:color="auto"/>
                              </w:divBdr>
                            </w:div>
                          </w:divsChild>
                        </w:div>
                        <w:div w:id="184766604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217665282">
                  <w:marLeft w:val="0"/>
                  <w:marRight w:val="0"/>
                  <w:marTop w:val="150"/>
                  <w:marBottom w:val="150"/>
                  <w:divBdr>
                    <w:top w:val="single" w:sz="6" w:space="0" w:color="CCCCCC"/>
                    <w:left w:val="none" w:sz="0" w:space="0" w:color="auto"/>
                    <w:bottom w:val="none" w:sz="0" w:space="0" w:color="auto"/>
                    <w:right w:val="none" w:sz="0" w:space="0" w:color="auto"/>
                  </w:divBdr>
                  <w:divsChild>
                    <w:div w:id="1814906584">
                      <w:marLeft w:val="0"/>
                      <w:marRight w:val="0"/>
                      <w:marTop w:val="225"/>
                      <w:marBottom w:val="45"/>
                      <w:divBdr>
                        <w:top w:val="none" w:sz="0" w:space="0" w:color="auto"/>
                        <w:left w:val="none" w:sz="0" w:space="0" w:color="auto"/>
                        <w:bottom w:val="none" w:sz="0" w:space="0" w:color="auto"/>
                        <w:right w:val="none" w:sz="0" w:space="0" w:color="auto"/>
                      </w:divBdr>
                    </w:div>
                  </w:divsChild>
                </w:div>
              </w:divsChild>
            </w:div>
            <w:div w:id="111270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542405">
      <w:bodyDiv w:val="1"/>
      <w:marLeft w:val="0"/>
      <w:marRight w:val="0"/>
      <w:marTop w:val="0"/>
      <w:marBottom w:val="0"/>
      <w:divBdr>
        <w:top w:val="none" w:sz="0" w:space="0" w:color="auto"/>
        <w:left w:val="none" w:sz="0" w:space="0" w:color="auto"/>
        <w:bottom w:val="none" w:sz="0" w:space="0" w:color="auto"/>
        <w:right w:val="none" w:sz="0" w:space="0" w:color="auto"/>
      </w:divBdr>
    </w:div>
    <w:div w:id="1684162686">
      <w:bodyDiv w:val="1"/>
      <w:marLeft w:val="0"/>
      <w:marRight w:val="0"/>
      <w:marTop w:val="0"/>
      <w:marBottom w:val="0"/>
      <w:divBdr>
        <w:top w:val="none" w:sz="0" w:space="0" w:color="auto"/>
        <w:left w:val="none" w:sz="0" w:space="0" w:color="auto"/>
        <w:bottom w:val="none" w:sz="0" w:space="0" w:color="auto"/>
        <w:right w:val="none" w:sz="0" w:space="0" w:color="auto"/>
      </w:divBdr>
      <w:divsChild>
        <w:div w:id="434642496">
          <w:marLeft w:val="0"/>
          <w:marRight w:val="0"/>
          <w:marTop w:val="0"/>
          <w:marBottom w:val="0"/>
          <w:divBdr>
            <w:top w:val="none" w:sz="0" w:space="0" w:color="auto"/>
            <w:left w:val="none" w:sz="0" w:space="0" w:color="auto"/>
            <w:bottom w:val="none" w:sz="0" w:space="0" w:color="auto"/>
            <w:right w:val="none" w:sz="0" w:space="0" w:color="auto"/>
          </w:divBdr>
        </w:div>
        <w:div w:id="1056470407">
          <w:marLeft w:val="0"/>
          <w:marRight w:val="0"/>
          <w:marTop w:val="0"/>
          <w:marBottom w:val="0"/>
          <w:divBdr>
            <w:top w:val="none" w:sz="0" w:space="0" w:color="auto"/>
            <w:left w:val="none" w:sz="0" w:space="0" w:color="auto"/>
            <w:bottom w:val="none" w:sz="0" w:space="0" w:color="auto"/>
            <w:right w:val="none" w:sz="0" w:space="0" w:color="auto"/>
          </w:divBdr>
          <w:divsChild>
            <w:div w:id="488713611">
              <w:marLeft w:val="0"/>
              <w:marRight w:val="0"/>
              <w:marTop w:val="0"/>
              <w:marBottom w:val="0"/>
              <w:divBdr>
                <w:top w:val="none" w:sz="0" w:space="0" w:color="auto"/>
                <w:left w:val="none" w:sz="0" w:space="0" w:color="auto"/>
                <w:bottom w:val="none" w:sz="0" w:space="0" w:color="auto"/>
                <w:right w:val="none" w:sz="0" w:space="0" w:color="auto"/>
              </w:divBdr>
              <w:divsChild>
                <w:div w:id="450709371">
                  <w:marLeft w:val="0"/>
                  <w:marRight w:val="0"/>
                  <w:marTop w:val="0"/>
                  <w:marBottom w:val="0"/>
                  <w:divBdr>
                    <w:top w:val="none" w:sz="0" w:space="0" w:color="auto"/>
                    <w:left w:val="none" w:sz="0" w:space="0" w:color="auto"/>
                    <w:bottom w:val="none" w:sz="0" w:space="0" w:color="auto"/>
                    <w:right w:val="none" w:sz="0" w:space="0" w:color="auto"/>
                  </w:divBdr>
                  <w:divsChild>
                    <w:div w:id="333071048">
                      <w:marLeft w:val="0"/>
                      <w:marRight w:val="0"/>
                      <w:marTop w:val="0"/>
                      <w:marBottom w:val="0"/>
                      <w:divBdr>
                        <w:top w:val="none" w:sz="0" w:space="0" w:color="auto"/>
                        <w:left w:val="none" w:sz="0" w:space="0" w:color="auto"/>
                        <w:bottom w:val="none" w:sz="0" w:space="0" w:color="auto"/>
                        <w:right w:val="none" w:sz="0" w:space="0" w:color="auto"/>
                      </w:divBdr>
                    </w:div>
                  </w:divsChild>
                </w:div>
                <w:div w:id="1707557329">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902401180">
          <w:marLeft w:val="0"/>
          <w:marRight w:val="0"/>
          <w:marTop w:val="0"/>
          <w:marBottom w:val="0"/>
          <w:divBdr>
            <w:top w:val="none" w:sz="0" w:space="0" w:color="auto"/>
            <w:left w:val="none" w:sz="0" w:space="0" w:color="auto"/>
            <w:bottom w:val="none" w:sz="0" w:space="0" w:color="auto"/>
            <w:right w:val="none" w:sz="0" w:space="0" w:color="auto"/>
          </w:divBdr>
        </w:div>
      </w:divsChild>
    </w:div>
    <w:div w:id="1693873699">
      <w:bodyDiv w:val="1"/>
      <w:marLeft w:val="0"/>
      <w:marRight w:val="0"/>
      <w:marTop w:val="0"/>
      <w:marBottom w:val="0"/>
      <w:divBdr>
        <w:top w:val="none" w:sz="0" w:space="0" w:color="auto"/>
        <w:left w:val="none" w:sz="0" w:space="0" w:color="auto"/>
        <w:bottom w:val="none" w:sz="0" w:space="0" w:color="auto"/>
        <w:right w:val="none" w:sz="0" w:space="0" w:color="auto"/>
      </w:divBdr>
      <w:divsChild>
        <w:div w:id="1123966908">
          <w:marLeft w:val="0"/>
          <w:marRight w:val="0"/>
          <w:marTop w:val="0"/>
          <w:marBottom w:val="0"/>
          <w:divBdr>
            <w:top w:val="none" w:sz="0" w:space="0" w:color="auto"/>
            <w:left w:val="none" w:sz="0" w:space="0" w:color="auto"/>
            <w:bottom w:val="none" w:sz="0" w:space="0" w:color="auto"/>
            <w:right w:val="none" w:sz="0" w:space="0" w:color="auto"/>
          </w:divBdr>
        </w:div>
        <w:div w:id="1847211538">
          <w:marLeft w:val="0"/>
          <w:marRight w:val="0"/>
          <w:marTop w:val="150"/>
          <w:marBottom w:val="0"/>
          <w:divBdr>
            <w:top w:val="none" w:sz="0" w:space="0" w:color="auto"/>
            <w:left w:val="none" w:sz="0" w:space="0" w:color="auto"/>
            <w:bottom w:val="none" w:sz="0" w:space="0" w:color="auto"/>
            <w:right w:val="none" w:sz="0" w:space="0" w:color="auto"/>
          </w:divBdr>
          <w:divsChild>
            <w:div w:id="151138327">
              <w:marLeft w:val="0"/>
              <w:marRight w:val="0"/>
              <w:marTop w:val="0"/>
              <w:marBottom w:val="0"/>
              <w:divBdr>
                <w:top w:val="none" w:sz="0" w:space="0" w:color="auto"/>
                <w:left w:val="none" w:sz="0" w:space="0" w:color="auto"/>
                <w:bottom w:val="none" w:sz="0" w:space="0" w:color="auto"/>
                <w:right w:val="none" w:sz="0" w:space="0" w:color="auto"/>
              </w:divBdr>
              <w:divsChild>
                <w:div w:id="1289584079">
                  <w:marLeft w:val="0"/>
                  <w:marRight w:val="0"/>
                  <w:marTop w:val="0"/>
                  <w:marBottom w:val="0"/>
                  <w:divBdr>
                    <w:top w:val="none" w:sz="0" w:space="0" w:color="auto"/>
                    <w:left w:val="none" w:sz="0" w:space="0" w:color="auto"/>
                    <w:bottom w:val="none" w:sz="0" w:space="0" w:color="auto"/>
                    <w:right w:val="none" w:sz="0" w:space="0" w:color="auto"/>
                  </w:divBdr>
                  <w:divsChild>
                    <w:div w:id="1165784628">
                      <w:marLeft w:val="0"/>
                      <w:marRight w:val="0"/>
                      <w:marTop w:val="0"/>
                      <w:marBottom w:val="0"/>
                      <w:divBdr>
                        <w:top w:val="none" w:sz="0" w:space="0" w:color="auto"/>
                        <w:left w:val="none" w:sz="0" w:space="0" w:color="auto"/>
                        <w:bottom w:val="none" w:sz="0" w:space="0" w:color="auto"/>
                        <w:right w:val="none" w:sz="0" w:space="0" w:color="auto"/>
                      </w:divBdr>
                      <w:divsChild>
                        <w:div w:id="20472874">
                          <w:marLeft w:val="0"/>
                          <w:marRight w:val="15"/>
                          <w:marTop w:val="0"/>
                          <w:marBottom w:val="0"/>
                          <w:divBdr>
                            <w:top w:val="none" w:sz="0" w:space="0" w:color="auto"/>
                            <w:left w:val="none" w:sz="0" w:space="0" w:color="auto"/>
                            <w:bottom w:val="none" w:sz="0" w:space="0" w:color="auto"/>
                            <w:right w:val="none" w:sz="0" w:space="0" w:color="auto"/>
                          </w:divBdr>
                          <w:divsChild>
                            <w:div w:id="1498885787">
                              <w:marLeft w:val="0"/>
                              <w:marRight w:val="0"/>
                              <w:marTop w:val="0"/>
                              <w:marBottom w:val="0"/>
                              <w:divBdr>
                                <w:top w:val="none" w:sz="0" w:space="0" w:color="auto"/>
                                <w:left w:val="none" w:sz="0" w:space="0" w:color="auto"/>
                                <w:bottom w:val="none" w:sz="0" w:space="0" w:color="auto"/>
                                <w:right w:val="none" w:sz="0" w:space="0" w:color="auto"/>
                              </w:divBdr>
                            </w:div>
                          </w:divsChild>
                        </w:div>
                        <w:div w:id="441649755">
                          <w:marLeft w:val="0"/>
                          <w:marRight w:val="0"/>
                          <w:marTop w:val="0"/>
                          <w:marBottom w:val="0"/>
                          <w:divBdr>
                            <w:top w:val="none" w:sz="0" w:space="0" w:color="auto"/>
                            <w:left w:val="none" w:sz="0" w:space="0" w:color="auto"/>
                            <w:bottom w:val="none" w:sz="0" w:space="0" w:color="auto"/>
                            <w:right w:val="none" w:sz="0" w:space="0" w:color="auto"/>
                          </w:divBdr>
                          <w:divsChild>
                            <w:div w:id="1346402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4067049">
      <w:bodyDiv w:val="1"/>
      <w:marLeft w:val="0"/>
      <w:marRight w:val="0"/>
      <w:marTop w:val="0"/>
      <w:marBottom w:val="0"/>
      <w:divBdr>
        <w:top w:val="none" w:sz="0" w:space="0" w:color="auto"/>
        <w:left w:val="none" w:sz="0" w:space="0" w:color="auto"/>
        <w:bottom w:val="none" w:sz="0" w:space="0" w:color="auto"/>
        <w:right w:val="none" w:sz="0" w:space="0" w:color="auto"/>
      </w:divBdr>
    </w:div>
    <w:div w:id="1695617925">
      <w:bodyDiv w:val="1"/>
      <w:marLeft w:val="0"/>
      <w:marRight w:val="0"/>
      <w:marTop w:val="0"/>
      <w:marBottom w:val="0"/>
      <w:divBdr>
        <w:top w:val="none" w:sz="0" w:space="0" w:color="auto"/>
        <w:left w:val="none" w:sz="0" w:space="0" w:color="auto"/>
        <w:bottom w:val="none" w:sz="0" w:space="0" w:color="auto"/>
        <w:right w:val="none" w:sz="0" w:space="0" w:color="auto"/>
      </w:divBdr>
    </w:div>
    <w:div w:id="1699349801">
      <w:bodyDiv w:val="1"/>
      <w:marLeft w:val="0"/>
      <w:marRight w:val="0"/>
      <w:marTop w:val="0"/>
      <w:marBottom w:val="0"/>
      <w:divBdr>
        <w:top w:val="none" w:sz="0" w:space="0" w:color="auto"/>
        <w:left w:val="none" w:sz="0" w:space="0" w:color="auto"/>
        <w:bottom w:val="none" w:sz="0" w:space="0" w:color="auto"/>
        <w:right w:val="none" w:sz="0" w:space="0" w:color="auto"/>
      </w:divBdr>
      <w:divsChild>
        <w:div w:id="1792020023">
          <w:marLeft w:val="0"/>
          <w:marRight w:val="0"/>
          <w:marTop w:val="0"/>
          <w:marBottom w:val="0"/>
          <w:divBdr>
            <w:top w:val="none" w:sz="0" w:space="0" w:color="auto"/>
            <w:left w:val="none" w:sz="0" w:space="0" w:color="auto"/>
            <w:bottom w:val="none" w:sz="0" w:space="0" w:color="auto"/>
            <w:right w:val="none" w:sz="0" w:space="0" w:color="auto"/>
          </w:divBdr>
          <w:divsChild>
            <w:div w:id="1960721638">
              <w:marLeft w:val="900"/>
              <w:marRight w:val="0"/>
              <w:marTop w:val="0"/>
              <w:marBottom w:val="225"/>
              <w:divBdr>
                <w:top w:val="none" w:sz="0" w:space="0" w:color="auto"/>
                <w:left w:val="none" w:sz="0" w:space="0" w:color="auto"/>
                <w:bottom w:val="none" w:sz="0" w:space="0" w:color="auto"/>
                <w:right w:val="none" w:sz="0" w:space="0" w:color="auto"/>
              </w:divBdr>
              <w:divsChild>
                <w:div w:id="145007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704344">
      <w:bodyDiv w:val="1"/>
      <w:marLeft w:val="0"/>
      <w:marRight w:val="0"/>
      <w:marTop w:val="0"/>
      <w:marBottom w:val="0"/>
      <w:divBdr>
        <w:top w:val="none" w:sz="0" w:space="0" w:color="auto"/>
        <w:left w:val="none" w:sz="0" w:space="0" w:color="auto"/>
        <w:bottom w:val="none" w:sz="0" w:space="0" w:color="auto"/>
        <w:right w:val="none" w:sz="0" w:space="0" w:color="auto"/>
      </w:divBdr>
    </w:div>
    <w:div w:id="1703166693">
      <w:bodyDiv w:val="1"/>
      <w:marLeft w:val="0"/>
      <w:marRight w:val="0"/>
      <w:marTop w:val="0"/>
      <w:marBottom w:val="0"/>
      <w:divBdr>
        <w:top w:val="none" w:sz="0" w:space="0" w:color="auto"/>
        <w:left w:val="none" w:sz="0" w:space="0" w:color="auto"/>
        <w:bottom w:val="none" w:sz="0" w:space="0" w:color="auto"/>
        <w:right w:val="none" w:sz="0" w:space="0" w:color="auto"/>
      </w:divBdr>
    </w:div>
    <w:div w:id="1708411763">
      <w:bodyDiv w:val="1"/>
      <w:marLeft w:val="0"/>
      <w:marRight w:val="0"/>
      <w:marTop w:val="0"/>
      <w:marBottom w:val="0"/>
      <w:divBdr>
        <w:top w:val="none" w:sz="0" w:space="0" w:color="auto"/>
        <w:left w:val="none" w:sz="0" w:space="0" w:color="auto"/>
        <w:bottom w:val="none" w:sz="0" w:space="0" w:color="auto"/>
        <w:right w:val="none" w:sz="0" w:space="0" w:color="auto"/>
      </w:divBdr>
    </w:div>
    <w:div w:id="1709142528">
      <w:bodyDiv w:val="1"/>
      <w:marLeft w:val="0"/>
      <w:marRight w:val="0"/>
      <w:marTop w:val="0"/>
      <w:marBottom w:val="0"/>
      <w:divBdr>
        <w:top w:val="none" w:sz="0" w:space="0" w:color="auto"/>
        <w:left w:val="none" w:sz="0" w:space="0" w:color="auto"/>
        <w:bottom w:val="none" w:sz="0" w:space="0" w:color="auto"/>
        <w:right w:val="none" w:sz="0" w:space="0" w:color="auto"/>
      </w:divBdr>
    </w:div>
    <w:div w:id="1719695016">
      <w:bodyDiv w:val="1"/>
      <w:marLeft w:val="0"/>
      <w:marRight w:val="0"/>
      <w:marTop w:val="0"/>
      <w:marBottom w:val="0"/>
      <w:divBdr>
        <w:top w:val="none" w:sz="0" w:space="0" w:color="auto"/>
        <w:left w:val="none" w:sz="0" w:space="0" w:color="auto"/>
        <w:bottom w:val="none" w:sz="0" w:space="0" w:color="auto"/>
        <w:right w:val="none" w:sz="0" w:space="0" w:color="auto"/>
      </w:divBdr>
      <w:divsChild>
        <w:div w:id="1617250121">
          <w:marLeft w:val="0"/>
          <w:marRight w:val="0"/>
          <w:marTop w:val="0"/>
          <w:marBottom w:val="0"/>
          <w:divBdr>
            <w:top w:val="none" w:sz="0" w:space="0" w:color="auto"/>
            <w:left w:val="none" w:sz="0" w:space="0" w:color="auto"/>
            <w:bottom w:val="none" w:sz="0" w:space="0" w:color="auto"/>
            <w:right w:val="none" w:sz="0" w:space="0" w:color="auto"/>
          </w:divBdr>
          <w:divsChild>
            <w:div w:id="399906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723872">
      <w:bodyDiv w:val="1"/>
      <w:marLeft w:val="0"/>
      <w:marRight w:val="0"/>
      <w:marTop w:val="0"/>
      <w:marBottom w:val="0"/>
      <w:divBdr>
        <w:top w:val="none" w:sz="0" w:space="0" w:color="auto"/>
        <w:left w:val="none" w:sz="0" w:space="0" w:color="auto"/>
        <w:bottom w:val="none" w:sz="0" w:space="0" w:color="auto"/>
        <w:right w:val="none" w:sz="0" w:space="0" w:color="auto"/>
      </w:divBdr>
      <w:divsChild>
        <w:div w:id="1159692003">
          <w:marLeft w:val="-1125"/>
          <w:marRight w:val="0"/>
          <w:marTop w:val="0"/>
          <w:marBottom w:val="0"/>
          <w:divBdr>
            <w:top w:val="none" w:sz="0" w:space="0" w:color="auto"/>
            <w:left w:val="none" w:sz="0" w:space="0" w:color="auto"/>
            <w:bottom w:val="none" w:sz="0" w:space="0" w:color="auto"/>
            <w:right w:val="none" w:sz="0" w:space="0" w:color="auto"/>
          </w:divBdr>
        </w:div>
      </w:divsChild>
    </w:div>
    <w:div w:id="1730810384">
      <w:bodyDiv w:val="1"/>
      <w:marLeft w:val="0"/>
      <w:marRight w:val="0"/>
      <w:marTop w:val="0"/>
      <w:marBottom w:val="0"/>
      <w:divBdr>
        <w:top w:val="none" w:sz="0" w:space="0" w:color="auto"/>
        <w:left w:val="none" w:sz="0" w:space="0" w:color="auto"/>
        <w:bottom w:val="none" w:sz="0" w:space="0" w:color="auto"/>
        <w:right w:val="none" w:sz="0" w:space="0" w:color="auto"/>
      </w:divBdr>
    </w:div>
    <w:div w:id="1736777480">
      <w:bodyDiv w:val="1"/>
      <w:marLeft w:val="0"/>
      <w:marRight w:val="0"/>
      <w:marTop w:val="0"/>
      <w:marBottom w:val="0"/>
      <w:divBdr>
        <w:top w:val="none" w:sz="0" w:space="0" w:color="auto"/>
        <w:left w:val="none" w:sz="0" w:space="0" w:color="auto"/>
        <w:bottom w:val="none" w:sz="0" w:space="0" w:color="auto"/>
        <w:right w:val="none" w:sz="0" w:space="0" w:color="auto"/>
      </w:divBdr>
      <w:divsChild>
        <w:div w:id="1097217757">
          <w:marLeft w:val="0"/>
          <w:marRight w:val="0"/>
          <w:marTop w:val="0"/>
          <w:marBottom w:val="0"/>
          <w:divBdr>
            <w:top w:val="none" w:sz="0" w:space="0" w:color="auto"/>
            <w:left w:val="none" w:sz="0" w:space="0" w:color="auto"/>
            <w:bottom w:val="none" w:sz="0" w:space="0" w:color="auto"/>
            <w:right w:val="none" w:sz="0" w:space="0" w:color="auto"/>
          </w:divBdr>
        </w:div>
        <w:div w:id="1644432536">
          <w:marLeft w:val="0"/>
          <w:marRight w:val="0"/>
          <w:marTop w:val="0"/>
          <w:marBottom w:val="0"/>
          <w:divBdr>
            <w:top w:val="none" w:sz="0" w:space="0" w:color="auto"/>
            <w:left w:val="none" w:sz="0" w:space="0" w:color="auto"/>
            <w:bottom w:val="none" w:sz="0" w:space="0" w:color="auto"/>
            <w:right w:val="none" w:sz="0" w:space="0" w:color="auto"/>
          </w:divBdr>
          <w:divsChild>
            <w:div w:id="1108087098">
              <w:marLeft w:val="0"/>
              <w:marRight w:val="0"/>
              <w:marTop w:val="0"/>
              <w:marBottom w:val="0"/>
              <w:divBdr>
                <w:top w:val="none" w:sz="0" w:space="0" w:color="auto"/>
                <w:left w:val="none" w:sz="0" w:space="0" w:color="auto"/>
                <w:bottom w:val="none" w:sz="0" w:space="0" w:color="auto"/>
                <w:right w:val="none" w:sz="0" w:space="0" w:color="auto"/>
              </w:divBdr>
            </w:div>
          </w:divsChild>
        </w:div>
        <w:div w:id="1847205423">
          <w:marLeft w:val="0"/>
          <w:marRight w:val="0"/>
          <w:marTop w:val="0"/>
          <w:marBottom w:val="0"/>
          <w:divBdr>
            <w:top w:val="none" w:sz="0" w:space="0" w:color="auto"/>
            <w:left w:val="none" w:sz="0" w:space="0" w:color="auto"/>
            <w:bottom w:val="none" w:sz="0" w:space="0" w:color="auto"/>
            <w:right w:val="none" w:sz="0" w:space="0" w:color="auto"/>
          </w:divBdr>
        </w:div>
      </w:divsChild>
    </w:div>
    <w:div w:id="1738168640">
      <w:bodyDiv w:val="1"/>
      <w:marLeft w:val="0"/>
      <w:marRight w:val="0"/>
      <w:marTop w:val="0"/>
      <w:marBottom w:val="0"/>
      <w:divBdr>
        <w:top w:val="none" w:sz="0" w:space="0" w:color="auto"/>
        <w:left w:val="none" w:sz="0" w:space="0" w:color="auto"/>
        <w:bottom w:val="none" w:sz="0" w:space="0" w:color="auto"/>
        <w:right w:val="none" w:sz="0" w:space="0" w:color="auto"/>
      </w:divBdr>
    </w:div>
    <w:div w:id="1739937893">
      <w:bodyDiv w:val="1"/>
      <w:marLeft w:val="0"/>
      <w:marRight w:val="0"/>
      <w:marTop w:val="0"/>
      <w:marBottom w:val="0"/>
      <w:divBdr>
        <w:top w:val="none" w:sz="0" w:space="0" w:color="auto"/>
        <w:left w:val="none" w:sz="0" w:space="0" w:color="auto"/>
        <w:bottom w:val="none" w:sz="0" w:space="0" w:color="auto"/>
        <w:right w:val="none" w:sz="0" w:space="0" w:color="auto"/>
      </w:divBdr>
    </w:div>
    <w:div w:id="1742291240">
      <w:bodyDiv w:val="1"/>
      <w:marLeft w:val="0"/>
      <w:marRight w:val="0"/>
      <w:marTop w:val="0"/>
      <w:marBottom w:val="0"/>
      <w:divBdr>
        <w:top w:val="none" w:sz="0" w:space="0" w:color="auto"/>
        <w:left w:val="none" w:sz="0" w:space="0" w:color="auto"/>
        <w:bottom w:val="none" w:sz="0" w:space="0" w:color="auto"/>
        <w:right w:val="none" w:sz="0" w:space="0" w:color="auto"/>
      </w:divBdr>
      <w:divsChild>
        <w:div w:id="987826289">
          <w:marLeft w:val="0"/>
          <w:marRight w:val="0"/>
          <w:marTop w:val="0"/>
          <w:marBottom w:val="0"/>
          <w:divBdr>
            <w:top w:val="none" w:sz="0" w:space="0" w:color="auto"/>
            <w:left w:val="none" w:sz="0" w:space="0" w:color="auto"/>
            <w:bottom w:val="none" w:sz="0" w:space="0" w:color="auto"/>
            <w:right w:val="none" w:sz="0" w:space="0" w:color="auto"/>
          </w:divBdr>
          <w:divsChild>
            <w:div w:id="657540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2756665">
      <w:bodyDiv w:val="1"/>
      <w:marLeft w:val="0"/>
      <w:marRight w:val="0"/>
      <w:marTop w:val="0"/>
      <w:marBottom w:val="0"/>
      <w:divBdr>
        <w:top w:val="none" w:sz="0" w:space="0" w:color="auto"/>
        <w:left w:val="none" w:sz="0" w:space="0" w:color="auto"/>
        <w:bottom w:val="none" w:sz="0" w:space="0" w:color="auto"/>
        <w:right w:val="none" w:sz="0" w:space="0" w:color="auto"/>
      </w:divBdr>
    </w:div>
    <w:div w:id="1742827006">
      <w:bodyDiv w:val="1"/>
      <w:marLeft w:val="0"/>
      <w:marRight w:val="0"/>
      <w:marTop w:val="0"/>
      <w:marBottom w:val="0"/>
      <w:divBdr>
        <w:top w:val="none" w:sz="0" w:space="0" w:color="auto"/>
        <w:left w:val="none" w:sz="0" w:space="0" w:color="auto"/>
        <w:bottom w:val="none" w:sz="0" w:space="0" w:color="auto"/>
        <w:right w:val="none" w:sz="0" w:space="0" w:color="auto"/>
      </w:divBdr>
    </w:div>
    <w:div w:id="1744909634">
      <w:bodyDiv w:val="1"/>
      <w:marLeft w:val="0"/>
      <w:marRight w:val="0"/>
      <w:marTop w:val="0"/>
      <w:marBottom w:val="0"/>
      <w:divBdr>
        <w:top w:val="none" w:sz="0" w:space="0" w:color="auto"/>
        <w:left w:val="none" w:sz="0" w:space="0" w:color="auto"/>
        <w:bottom w:val="none" w:sz="0" w:space="0" w:color="auto"/>
        <w:right w:val="none" w:sz="0" w:space="0" w:color="auto"/>
      </w:divBdr>
    </w:div>
    <w:div w:id="1752585255">
      <w:bodyDiv w:val="1"/>
      <w:marLeft w:val="0"/>
      <w:marRight w:val="0"/>
      <w:marTop w:val="0"/>
      <w:marBottom w:val="0"/>
      <w:divBdr>
        <w:top w:val="none" w:sz="0" w:space="0" w:color="auto"/>
        <w:left w:val="none" w:sz="0" w:space="0" w:color="auto"/>
        <w:bottom w:val="none" w:sz="0" w:space="0" w:color="auto"/>
        <w:right w:val="none" w:sz="0" w:space="0" w:color="auto"/>
      </w:divBdr>
      <w:divsChild>
        <w:div w:id="711660071">
          <w:marLeft w:val="0"/>
          <w:marRight w:val="0"/>
          <w:marTop w:val="0"/>
          <w:marBottom w:val="0"/>
          <w:divBdr>
            <w:top w:val="none" w:sz="0" w:space="0" w:color="auto"/>
            <w:left w:val="none" w:sz="0" w:space="0" w:color="auto"/>
            <w:bottom w:val="none" w:sz="0" w:space="0" w:color="auto"/>
            <w:right w:val="none" w:sz="0" w:space="0" w:color="auto"/>
          </w:divBdr>
          <w:divsChild>
            <w:div w:id="129729507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752969305">
      <w:bodyDiv w:val="1"/>
      <w:marLeft w:val="0"/>
      <w:marRight w:val="0"/>
      <w:marTop w:val="0"/>
      <w:marBottom w:val="0"/>
      <w:divBdr>
        <w:top w:val="none" w:sz="0" w:space="0" w:color="auto"/>
        <w:left w:val="none" w:sz="0" w:space="0" w:color="auto"/>
        <w:bottom w:val="none" w:sz="0" w:space="0" w:color="auto"/>
        <w:right w:val="none" w:sz="0" w:space="0" w:color="auto"/>
      </w:divBdr>
      <w:divsChild>
        <w:div w:id="204879506">
          <w:marLeft w:val="0"/>
          <w:marRight w:val="0"/>
          <w:marTop w:val="0"/>
          <w:marBottom w:val="0"/>
          <w:divBdr>
            <w:top w:val="none" w:sz="0" w:space="0" w:color="auto"/>
            <w:left w:val="none" w:sz="0" w:space="0" w:color="auto"/>
            <w:bottom w:val="none" w:sz="0" w:space="0" w:color="auto"/>
            <w:right w:val="none" w:sz="0" w:space="0" w:color="auto"/>
          </w:divBdr>
          <w:divsChild>
            <w:div w:id="2081558082">
              <w:marLeft w:val="0"/>
              <w:marRight w:val="0"/>
              <w:marTop w:val="0"/>
              <w:marBottom w:val="0"/>
              <w:divBdr>
                <w:top w:val="none" w:sz="0" w:space="0" w:color="auto"/>
                <w:left w:val="none" w:sz="0" w:space="0" w:color="auto"/>
                <w:bottom w:val="none" w:sz="0" w:space="0" w:color="auto"/>
                <w:right w:val="none" w:sz="0" w:space="0" w:color="auto"/>
              </w:divBdr>
              <w:divsChild>
                <w:div w:id="198365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299511">
          <w:marLeft w:val="0"/>
          <w:marRight w:val="0"/>
          <w:marTop w:val="0"/>
          <w:marBottom w:val="0"/>
          <w:divBdr>
            <w:top w:val="none" w:sz="0" w:space="0" w:color="auto"/>
            <w:left w:val="none" w:sz="0" w:space="0" w:color="auto"/>
            <w:bottom w:val="none" w:sz="0" w:space="0" w:color="auto"/>
            <w:right w:val="none" w:sz="0" w:space="0" w:color="auto"/>
          </w:divBdr>
        </w:div>
      </w:divsChild>
    </w:div>
    <w:div w:id="1760364965">
      <w:bodyDiv w:val="1"/>
      <w:marLeft w:val="0"/>
      <w:marRight w:val="0"/>
      <w:marTop w:val="0"/>
      <w:marBottom w:val="0"/>
      <w:divBdr>
        <w:top w:val="none" w:sz="0" w:space="0" w:color="auto"/>
        <w:left w:val="none" w:sz="0" w:space="0" w:color="auto"/>
        <w:bottom w:val="none" w:sz="0" w:space="0" w:color="auto"/>
        <w:right w:val="none" w:sz="0" w:space="0" w:color="auto"/>
      </w:divBdr>
      <w:divsChild>
        <w:div w:id="1046368951">
          <w:marLeft w:val="0"/>
          <w:marRight w:val="0"/>
          <w:marTop w:val="0"/>
          <w:marBottom w:val="0"/>
          <w:divBdr>
            <w:top w:val="none" w:sz="0" w:space="0" w:color="auto"/>
            <w:left w:val="none" w:sz="0" w:space="0" w:color="auto"/>
            <w:bottom w:val="none" w:sz="0" w:space="0" w:color="auto"/>
            <w:right w:val="none" w:sz="0" w:space="0" w:color="auto"/>
          </w:divBdr>
          <w:divsChild>
            <w:div w:id="1158153748">
              <w:marLeft w:val="0"/>
              <w:marRight w:val="0"/>
              <w:marTop w:val="0"/>
              <w:marBottom w:val="0"/>
              <w:divBdr>
                <w:top w:val="none" w:sz="0" w:space="0" w:color="auto"/>
                <w:left w:val="none" w:sz="0" w:space="0" w:color="auto"/>
                <w:bottom w:val="none" w:sz="0" w:space="0" w:color="auto"/>
                <w:right w:val="none" w:sz="0" w:space="0" w:color="auto"/>
              </w:divBdr>
              <w:divsChild>
                <w:div w:id="276528105">
                  <w:marLeft w:val="0"/>
                  <w:marRight w:val="0"/>
                  <w:marTop w:val="0"/>
                  <w:marBottom w:val="0"/>
                  <w:divBdr>
                    <w:top w:val="none" w:sz="0" w:space="0" w:color="auto"/>
                    <w:left w:val="none" w:sz="0" w:space="0" w:color="auto"/>
                    <w:bottom w:val="none" w:sz="0" w:space="0" w:color="auto"/>
                    <w:right w:val="none" w:sz="0" w:space="0" w:color="auto"/>
                  </w:divBdr>
                  <w:divsChild>
                    <w:div w:id="190225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2094472">
      <w:bodyDiv w:val="1"/>
      <w:marLeft w:val="0"/>
      <w:marRight w:val="0"/>
      <w:marTop w:val="0"/>
      <w:marBottom w:val="0"/>
      <w:divBdr>
        <w:top w:val="none" w:sz="0" w:space="0" w:color="auto"/>
        <w:left w:val="none" w:sz="0" w:space="0" w:color="auto"/>
        <w:bottom w:val="none" w:sz="0" w:space="0" w:color="auto"/>
        <w:right w:val="none" w:sz="0" w:space="0" w:color="auto"/>
      </w:divBdr>
    </w:div>
    <w:div w:id="1763527988">
      <w:bodyDiv w:val="1"/>
      <w:marLeft w:val="0"/>
      <w:marRight w:val="0"/>
      <w:marTop w:val="0"/>
      <w:marBottom w:val="0"/>
      <w:divBdr>
        <w:top w:val="none" w:sz="0" w:space="0" w:color="auto"/>
        <w:left w:val="none" w:sz="0" w:space="0" w:color="auto"/>
        <w:bottom w:val="none" w:sz="0" w:space="0" w:color="auto"/>
        <w:right w:val="none" w:sz="0" w:space="0" w:color="auto"/>
      </w:divBdr>
    </w:div>
    <w:div w:id="1768426395">
      <w:bodyDiv w:val="1"/>
      <w:marLeft w:val="0"/>
      <w:marRight w:val="0"/>
      <w:marTop w:val="0"/>
      <w:marBottom w:val="0"/>
      <w:divBdr>
        <w:top w:val="none" w:sz="0" w:space="0" w:color="auto"/>
        <w:left w:val="none" w:sz="0" w:space="0" w:color="auto"/>
        <w:bottom w:val="none" w:sz="0" w:space="0" w:color="auto"/>
        <w:right w:val="none" w:sz="0" w:space="0" w:color="auto"/>
      </w:divBdr>
    </w:div>
    <w:div w:id="1770655950">
      <w:bodyDiv w:val="1"/>
      <w:marLeft w:val="0"/>
      <w:marRight w:val="0"/>
      <w:marTop w:val="0"/>
      <w:marBottom w:val="0"/>
      <w:divBdr>
        <w:top w:val="none" w:sz="0" w:space="0" w:color="auto"/>
        <w:left w:val="none" w:sz="0" w:space="0" w:color="auto"/>
        <w:bottom w:val="none" w:sz="0" w:space="0" w:color="auto"/>
        <w:right w:val="none" w:sz="0" w:space="0" w:color="auto"/>
      </w:divBdr>
      <w:divsChild>
        <w:div w:id="699626113">
          <w:marLeft w:val="0"/>
          <w:marRight w:val="0"/>
          <w:marTop w:val="0"/>
          <w:marBottom w:val="0"/>
          <w:divBdr>
            <w:top w:val="none" w:sz="0" w:space="0" w:color="auto"/>
            <w:left w:val="none" w:sz="0" w:space="0" w:color="auto"/>
            <w:bottom w:val="none" w:sz="0" w:space="0" w:color="auto"/>
            <w:right w:val="none" w:sz="0" w:space="0" w:color="auto"/>
          </w:divBdr>
        </w:div>
      </w:divsChild>
    </w:div>
    <w:div w:id="1773743178">
      <w:bodyDiv w:val="1"/>
      <w:marLeft w:val="0"/>
      <w:marRight w:val="0"/>
      <w:marTop w:val="0"/>
      <w:marBottom w:val="0"/>
      <w:divBdr>
        <w:top w:val="none" w:sz="0" w:space="0" w:color="auto"/>
        <w:left w:val="none" w:sz="0" w:space="0" w:color="auto"/>
        <w:bottom w:val="none" w:sz="0" w:space="0" w:color="auto"/>
        <w:right w:val="none" w:sz="0" w:space="0" w:color="auto"/>
      </w:divBdr>
    </w:div>
    <w:div w:id="1776707998">
      <w:bodyDiv w:val="1"/>
      <w:marLeft w:val="0"/>
      <w:marRight w:val="0"/>
      <w:marTop w:val="0"/>
      <w:marBottom w:val="0"/>
      <w:divBdr>
        <w:top w:val="none" w:sz="0" w:space="0" w:color="auto"/>
        <w:left w:val="none" w:sz="0" w:space="0" w:color="auto"/>
        <w:bottom w:val="none" w:sz="0" w:space="0" w:color="auto"/>
        <w:right w:val="none" w:sz="0" w:space="0" w:color="auto"/>
      </w:divBdr>
      <w:divsChild>
        <w:div w:id="2059624277">
          <w:marLeft w:val="0"/>
          <w:marRight w:val="0"/>
          <w:marTop w:val="0"/>
          <w:marBottom w:val="0"/>
          <w:divBdr>
            <w:top w:val="none" w:sz="0" w:space="0" w:color="auto"/>
            <w:left w:val="none" w:sz="0" w:space="0" w:color="auto"/>
            <w:bottom w:val="none" w:sz="0" w:space="0" w:color="auto"/>
            <w:right w:val="none" w:sz="0" w:space="0" w:color="auto"/>
          </w:divBdr>
        </w:div>
      </w:divsChild>
    </w:div>
    <w:div w:id="1777095106">
      <w:bodyDiv w:val="1"/>
      <w:marLeft w:val="0"/>
      <w:marRight w:val="0"/>
      <w:marTop w:val="0"/>
      <w:marBottom w:val="0"/>
      <w:divBdr>
        <w:top w:val="none" w:sz="0" w:space="0" w:color="auto"/>
        <w:left w:val="none" w:sz="0" w:space="0" w:color="auto"/>
        <w:bottom w:val="none" w:sz="0" w:space="0" w:color="auto"/>
        <w:right w:val="none" w:sz="0" w:space="0" w:color="auto"/>
      </w:divBdr>
    </w:div>
    <w:div w:id="1777481199">
      <w:bodyDiv w:val="1"/>
      <w:marLeft w:val="0"/>
      <w:marRight w:val="0"/>
      <w:marTop w:val="0"/>
      <w:marBottom w:val="0"/>
      <w:divBdr>
        <w:top w:val="none" w:sz="0" w:space="0" w:color="auto"/>
        <w:left w:val="none" w:sz="0" w:space="0" w:color="auto"/>
        <w:bottom w:val="none" w:sz="0" w:space="0" w:color="auto"/>
        <w:right w:val="none" w:sz="0" w:space="0" w:color="auto"/>
      </w:divBdr>
    </w:div>
    <w:div w:id="1783332311">
      <w:bodyDiv w:val="1"/>
      <w:marLeft w:val="0"/>
      <w:marRight w:val="0"/>
      <w:marTop w:val="0"/>
      <w:marBottom w:val="0"/>
      <w:divBdr>
        <w:top w:val="none" w:sz="0" w:space="0" w:color="auto"/>
        <w:left w:val="none" w:sz="0" w:space="0" w:color="auto"/>
        <w:bottom w:val="none" w:sz="0" w:space="0" w:color="auto"/>
        <w:right w:val="none" w:sz="0" w:space="0" w:color="auto"/>
      </w:divBdr>
    </w:div>
    <w:div w:id="1783380233">
      <w:bodyDiv w:val="1"/>
      <w:marLeft w:val="0"/>
      <w:marRight w:val="0"/>
      <w:marTop w:val="0"/>
      <w:marBottom w:val="0"/>
      <w:divBdr>
        <w:top w:val="none" w:sz="0" w:space="0" w:color="auto"/>
        <w:left w:val="none" w:sz="0" w:space="0" w:color="auto"/>
        <w:bottom w:val="none" w:sz="0" w:space="0" w:color="auto"/>
        <w:right w:val="none" w:sz="0" w:space="0" w:color="auto"/>
      </w:divBdr>
      <w:divsChild>
        <w:div w:id="1699239753">
          <w:marLeft w:val="0"/>
          <w:marRight w:val="0"/>
          <w:marTop w:val="0"/>
          <w:marBottom w:val="0"/>
          <w:divBdr>
            <w:top w:val="none" w:sz="0" w:space="0" w:color="auto"/>
            <w:left w:val="none" w:sz="0" w:space="0" w:color="auto"/>
            <w:bottom w:val="none" w:sz="0" w:space="0" w:color="auto"/>
            <w:right w:val="none" w:sz="0" w:space="0" w:color="auto"/>
          </w:divBdr>
        </w:div>
        <w:div w:id="436367190">
          <w:marLeft w:val="0"/>
          <w:marRight w:val="0"/>
          <w:marTop w:val="0"/>
          <w:marBottom w:val="0"/>
          <w:divBdr>
            <w:top w:val="none" w:sz="0" w:space="0" w:color="auto"/>
            <w:left w:val="none" w:sz="0" w:space="0" w:color="auto"/>
            <w:bottom w:val="none" w:sz="0" w:space="0" w:color="auto"/>
            <w:right w:val="none" w:sz="0" w:space="0" w:color="auto"/>
          </w:divBdr>
          <w:divsChild>
            <w:div w:id="536821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309527">
      <w:bodyDiv w:val="1"/>
      <w:marLeft w:val="0"/>
      <w:marRight w:val="0"/>
      <w:marTop w:val="0"/>
      <w:marBottom w:val="0"/>
      <w:divBdr>
        <w:top w:val="none" w:sz="0" w:space="0" w:color="auto"/>
        <w:left w:val="none" w:sz="0" w:space="0" w:color="auto"/>
        <w:bottom w:val="none" w:sz="0" w:space="0" w:color="auto"/>
        <w:right w:val="none" w:sz="0" w:space="0" w:color="auto"/>
      </w:divBdr>
    </w:div>
    <w:div w:id="1815676616">
      <w:bodyDiv w:val="1"/>
      <w:marLeft w:val="0"/>
      <w:marRight w:val="0"/>
      <w:marTop w:val="0"/>
      <w:marBottom w:val="0"/>
      <w:divBdr>
        <w:top w:val="none" w:sz="0" w:space="0" w:color="auto"/>
        <w:left w:val="none" w:sz="0" w:space="0" w:color="auto"/>
        <w:bottom w:val="none" w:sz="0" w:space="0" w:color="auto"/>
        <w:right w:val="none" w:sz="0" w:space="0" w:color="auto"/>
      </w:divBdr>
    </w:div>
    <w:div w:id="1816988566">
      <w:bodyDiv w:val="1"/>
      <w:marLeft w:val="0"/>
      <w:marRight w:val="0"/>
      <w:marTop w:val="0"/>
      <w:marBottom w:val="0"/>
      <w:divBdr>
        <w:top w:val="none" w:sz="0" w:space="0" w:color="auto"/>
        <w:left w:val="none" w:sz="0" w:space="0" w:color="auto"/>
        <w:bottom w:val="none" w:sz="0" w:space="0" w:color="auto"/>
        <w:right w:val="none" w:sz="0" w:space="0" w:color="auto"/>
      </w:divBdr>
      <w:divsChild>
        <w:div w:id="304165724">
          <w:marLeft w:val="0"/>
          <w:marRight w:val="0"/>
          <w:marTop w:val="0"/>
          <w:marBottom w:val="0"/>
          <w:divBdr>
            <w:top w:val="none" w:sz="0" w:space="0" w:color="auto"/>
            <w:left w:val="none" w:sz="0" w:space="0" w:color="auto"/>
            <w:bottom w:val="none" w:sz="0" w:space="0" w:color="auto"/>
            <w:right w:val="none" w:sz="0" w:space="0" w:color="auto"/>
          </w:divBdr>
          <w:divsChild>
            <w:div w:id="1714110479">
              <w:marLeft w:val="0"/>
              <w:marRight w:val="0"/>
              <w:marTop w:val="0"/>
              <w:marBottom w:val="0"/>
              <w:divBdr>
                <w:top w:val="none" w:sz="0" w:space="0" w:color="auto"/>
                <w:left w:val="none" w:sz="0" w:space="0" w:color="auto"/>
                <w:bottom w:val="none" w:sz="0" w:space="0" w:color="auto"/>
                <w:right w:val="none" w:sz="0" w:space="0" w:color="auto"/>
              </w:divBdr>
              <w:divsChild>
                <w:div w:id="565065821">
                  <w:marLeft w:val="0"/>
                  <w:marRight w:val="0"/>
                  <w:marTop w:val="0"/>
                  <w:marBottom w:val="0"/>
                  <w:divBdr>
                    <w:top w:val="none" w:sz="0" w:space="0" w:color="auto"/>
                    <w:left w:val="none" w:sz="0" w:space="0" w:color="auto"/>
                    <w:bottom w:val="none" w:sz="0" w:space="0" w:color="auto"/>
                    <w:right w:val="none" w:sz="0" w:space="0" w:color="auto"/>
                  </w:divBdr>
                  <w:divsChild>
                    <w:div w:id="1258715425">
                      <w:marLeft w:val="0"/>
                      <w:marRight w:val="0"/>
                      <w:marTop w:val="0"/>
                      <w:marBottom w:val="0"/>
                      <w:divBdr>
                        <w:top w:val="none" w:sz="0" w:space="0" w:color="auto"/>
                        <w:left w:val="none" w:sz="0" w:space="0" w:color="auto"/>
                        <w:bottom w:val="none" w:sz="0" w:space="0" w:color="auto"/>
                        <w:right w:val="none" w:sz="0" w:space="0" w:color="auto"/>
                      </w:divBdr>
                      <w:divsChild>
                        <w:div w:id="252249250">
                          <w:marLeft w:val="0"/>
                          <w:marRight w:val="0"/>
                          <w:marTop w:val="0"/>
                          <w:marBottom w:val="0"/>
                          <w:divBdr>
                            <w:top w:val="none" w:sz="0" w:space="0" w:color="auto"/>
                            <w:left w:val="none" w:sz="0" w:space="0" w:color="auto"/>
                            <w:bottom w:val="none" w:sz="0" w:space="0" w:color="auto"/>
                            <w:right w:val="none" w:sz="0" w:space="0" w:color="auto"/>
                          </w:divBdr>
                          <w:divsChild>
                            <w:div w:id="210504175">
                              <w:marLeft w:val="0"/>
                              <w:marRight w:val="0"/>
                              <w:marTop w:val="0"/>
                              <w:marBottom w:val="0"/>
                              <w:divBdr>
                                <w:top w:val="none" w:sz="0" w:space="0" w:color="auto"/>
                                <w:left w:val="none" w:sz="0" w:space="0" w:color="auto"/>
                                <w:bottom w:val="none" w:sz="0" w:space="0" w:color="auto"/>
                                <w:right w:val="none" w:sz="0" w:space="0" w:color="auto"/>
                              </w:divBdr>
                              <w:divsChild>
                                <w:div w:id="1475367942">
                                  <w:marLeft w:val="0"/>
                                  <w:marRight w:val="0"/>
                                  <w:marTop w:val="0"/>
                                  <w:marBottom w:val="0"/>
                                  <w:divBdr>
                                    <w:top w:val="none" w:sz="0" w:space="0" w:color="auto"/>
                                    <w:left w:val="none" w:sz="0" w:space="0" w:color="auto"/>
                                    <w:bottom w:val="single" w:sz="6" w:space="7" w:color="E8E8E8"/>
                                    <w:right w:val="none" w:sz="0" w:space="0" w:color="auto"/>
                                  </w:divBdr>
                                  <w:divsChild>
                                    <w:div w:id="1200974457">
                                      <w:marLeft w:val="0"/>
                                      <w:marRight w:val="0"/>
                                      <w:marTop w:val="0"/>
                                      <w:marBottom w:val="0"/>
                                      <w:divBdr>
                                        <w:top w:val="none" w:sz="0" w:space="0" w:color="auto"/>
                                        <w:left w:val="none" w:sz="0" w:space="0" w:color="auto"/>
                                        <w:bottom w:val="none" w:sz="0" w:space="0" w:color="auto"/>
                                        <w:right w:val="none" w:sz="0" w:space="0" w:color="auto"/>
                                      </w:divBdr>
                                      <w:divsChild>
                                        <w:div w:id="204408881">
                                          <w:marLeft w:val="0"/>
                                          <w:marRight w:val="0"/>
                                          <w:marTop w:val="0"/>
                                          <w:marBottom w:val="0"/>
                                          <w:divBdr>
                                            <w:top w:val="none" w:sz="0" w:space="0" w:color="auto"/>
                                            <w:left w:val="none" w:sz="0" w:space="0" w:color="auto"/>
                                            <w:bottom w:val="none" w:sz="0" w:space="0" w:color="auto"/>
                                            <w:right w:val="none" w:sz="0" w:space="0" w:color="auto"/>
                                          </w:divBdr>
                                          <w:divsChild>
                                            <w:div w:id="847644533">
                                              <w:marLeft w:val="0"/>
                                              <w:marRight w:val="0"/>
                                              <w:marTop w:val="0"/>
                                              <w:marBottom w:val="0"/>
                                              <w:divBdr>
                                                <w:top w:val="none" w:sz="0" w:space="0" w:color="auto"/>
                                                <w:left w:val="none" w:sz="0" w:space="0" w:color="auto"/>
                                                <w:bottom w:val="none" w:sz="0" w:space="0" w:color="auto"/>
                                                <w:right w:val="none" w:sz="0" w:space="0" w:color="auto"/>
                                              </w:divBdr>
                                              <w:divsChild>
                                                <w:div w:id="182285425">
                                                  <w:marLeft w:val="0"/>
                                                  <w:marRight w:val="0"/>
                                                  <w:marTop w:val="300"/>
                                                  <w:marBottom w:val="0"/>
                                                  <w:divBdr>
                                                    <w:top w:val="none" w:sz="0" w:space="0" w:color="auto"/>
                                                    <w:left w:val="none" w:sz="0" w:space="0" w:color="auto"/>
                                                    <w:bottom w:val="single" w:sz="6" w:space="15" w:color="E8E8E8"/>
                                                    <w:right w:val="none" w:sz="0" w:space="0" w:color="auto"/>
                                                  </w:divBdr>
                                                  <w:divsChild>
                                                    <w:div w:id="1446266812">
                                                      <w:marLeft w:val="0"/>
                                                      <w:marRight w:val="0"/>
                                                      <w:marTop w:val="0"/>
                                                      <w:marBottom w:val="0"/>
                                                      <w:divBdr>
                                                        <w:top w:val="none" w:sz="0" w:space="0" w:color="auto"/>
                                                        <w:left w:val="none" w:sz="0" w:space="0" w:color="auto"/>
                                                        <w:bottom w:val="none" w:sz="0" w:space="0" w:color="auto"/>
                                                        <w:right w:val="none" w:sz="0" w:space="0" w:color="auto"/>
                                                      </w:divBdr>
                                                      <w:divsChild>
                                                        <w:div w:id="958876545">
                                                          <w:marLeft w:val="0"/>
                                                          <w:marRight w:val="0"/>
                                                          <w:marTop w:val="0"/>
                                                          <w:marBottom w:val="0"/>
                                                          <w:divBdr>
                                                            <w:top w:val="none" w:sz="0" w:space="0" w:color="auto"/>
                                                            <w:left w:val="none" w:sz="0" w:space="0" w:color="auto"/>
                                                            <w:bottom w:val="none" w:sz="0" w:space="0" w:color="auto"/>
                                                            <w:right w:val="none" w:sz="0" w:space="0" w:color="auto"/>
                                                          </w:divBdr>
                                                        </w:div>
                                                        <w:div w:id="997224541">
                                                          <w:marLeft w:val="0"/>
                                                          <w:marRight w:val="0"/>
                                                          <w:marTop w:val="0"/>
                                                          <w:marBottom w:val="0"/>
                                                          <w:divBdr>
                                                            <w:top w:val="none" w:sz="0" w:space="0" w:color="auto"/>
                                                            <w:left w:val="none" w:sz="0" w:space="0" w:color="auto"/>
                                                            <w:bottom w:val="none" w:sz="0" w:space="0" w:color="auto"/>
                                                            <w:right w:val="none" w:sz="0" w:space="0" w:color="auto"/>
                                                          </w:divBdr>
                                                          <w:divsChild>
                                                            <w:div w:id="75158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6591744">
                                          <w:marLeft w:val="0"/>
                                          <w:marRight w:val="0"/>
                                          <w:marTop w:val="0"/>
                                          <w:marBottom w:val="0"/>
                                          <w:divBdr>
                                            <w:top w:val="none" w:sz="0" w:space="0" w:color="auto"/>
                                            <w:left w:val="none" w:sz="0" w:space="0" w:color="auto"/>
                                            <w:bottom w:val="none" w:sz="0" w:space="0" w:color="auto"/>
                                            <w:right w:val="none" w:sz="0" w:space="0" w:color="auto"/>
                                          </w:divBdr>
                                          <w:divsChild>
                                            <w:div w:id="1535461793">
                                              <w:marLeft w:val="0"/>
                                              <w:marRight w:val="0"/>
                                              <w:marTop w:val="0"/>
                                              <w:marBottom w:val="0"/>
                                              <w:divBdr>
                                                <w:top w:val="none" w:sz="0" w:space="0" w:color="auto"/>
                                                <w:left w:val="none" w:sz="0" w:space="0" w:color="auto"/>
                                                <w:bottom w:val="none" w:sz="0" w:space="0" w:color="auto"/>
                                                <w:right w:val="none" w:sz="0" w:space="0" w:color="auto"/>
                                              </w:divBdr>
                                              <w:divsChild>
                                                <w:div w:id="566458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0073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19688869">
      <w:bodyDiv w:val="1"/>
      <w:marLeft w:val="0"/>
      <w:marRight w:val="0"/>
      <w:marTop w:val="0"/>
      <w:marBottom w:val="0"/>
      <w:divBdr>
        <w:top w:val="none" w:sz="0" w:space="0" w:color="auto"/>
        <w:left w:val="none" w:sz="0" w:space="0" w:color="auto"/>
        <w:bottom w:val="none" w:sz="0" w:space="0" w:color="auto"/>
        <w:right w:val="none" w:sz="0" w:space="0" w:color="auto"/>
      </w:divBdr>
    </w:div>
    <w:div w:id="1840390920">
      <w:bodyDiv w:val="1"/>
      <w:marLeft w:val="0"/>
      <w:marRight w:val="0"/>
      <w:marTop w:val="0"/>
      <w:marBottom w:val="0"/>
      <w:divBdr>
        <w:top w:val="none" w:sz="0" w:space="0" w:color="auto"/>
        <w:left w:val="none" w:sz="0" w:space="0" w:color="auto"/>
        <w:bottom w:val="none" w:sz="0" w:space="0" w:color="auto"/>
        <w:right w:val="none" w:sz="0" w:space="0" w:color="auto"/>
      </w:divBdr>
      <w:divsChild>
        <w:div w:id="985008265">
          <w:marLeft w:val="0"/>
          <w:marRight w:val="0"/>
          <w:marTop w:val="0"/>
          <w:marBottom w:val="0"/>
          <w:divBdr>
            <w:top w:val="none" w:sz="0" w:space="0" w:color="auto"/>
            <w:left w:val="none" w:sz="0" w:space="0" w:color="auto"/>
            <w:bottom w:val="none" w:sz="0" w:space="0" w:color="auto"/>
            <w:right w:val="none" w:sz="0" w:space="0" w:color="auto"/>
          </w:divBdr>
          <w:divsChild>
            <w:div w:id="1523282827">
              <w:marLeft w:val="0"/>
              <w:marRight w:val="0"/>
              <w:marTop w:val="0"/>
              <w:marBottom w:val="75"/>
              <w:divBdr>
                <w:top w:val="none" w:sz="0" w:space="0" w:color="auto"/>
                <w:left w:val="none" w:sz="0" w:space="0" w:color="auto"/>
                <w:bottom w:val="none" w:sz="0" w:space="0" w:color="auto"/>
                <w:right w:val="none" w:sz="0" w:space="0" w:color="auto"/>
              </w:divBdr>
              <w:divsChild>
                <w:div w:id="1031497030">
                  <w:marLeft w:val="0"/>
                  <w:marRight w:val="-45"/>
                  <w:marTop w:val="0"/>
                  <w:marBottom w:val="0"/>
                  <w:divBdr>
                    <w:top w:val="none" w:sz="0" w:space="0" w:color="auto"/>
                    <w:left w:val="none" w:sz="0" w:space="0" w:color="auto"/>
                    <w:bottom w:val="none" w:sz="0" w:space="0" w:color="auto"/>
                    <w:right w:val="none" w:sz="0" w:space="0" w:color="auto"/>
                  </w:divBdr>
                  <w:divsChild>
                    <w:div w:id="220868032">
                      <w:marLeft w:val="0"/>
                      <w:marRight w:val="0"/>
                      <w:marTop w:val="0"/>
                      <w:marBottom w:val="0"/>
                      <w:divBdr>
                        <w:top w:val="none" w:sz="0" w:space="0" w:color="auto"/>
                        <w:left w:val="none" w:sz="0" w:space="0" w:color="auto"/>
                        <w:bottom w:val="none" w:sz="0" w:space="0" w:color="auto"/>
                        <w:right w:val="none" w:sz="0" w:space="0" w:color="auto"/>
                      </w:divBdr>
                      <w:divsChild>
                        <w:div w:id="1215121320">
                          <w:marLeft w:val="0"/>
                          <w:marRight w:val="0"/>
                          <w:marTop w:val="0"/>
                          <w:marBottom w:val="0"/>
                          <w:divBdr>
                            <w:top w:val="none" w:sz="0" w:space="0" w:color="auto"/>
                            <w:left w:val="none" w:sz="0" w:space="0" w:color="auto"/>
                            <w:bottom w:val="none" w:sz="0" w:space="0" w:color="auto"/>
                            <w:right w:val="none" w:sz="0" w:space="0" w:color="auto"/>
                          </w:divBdr>
                          <w:divsChild>
                            <w:div w:id="198788059">
                              <w:marLeft w:val="0"/>
                              <w:marRight w:val="0"/>
                              <w:marTop w:val="0"/>
                              <w:marBottom w:val="0"/>
                              <w:divBdr>
                                <w:top w:val="none" w:sz="0" w:space="0" w:color="auto"/>
                                <w:left w:val="none" w:sz="0" w:space="0" w:color="auto"/>
                                <w:bottom w:val="none" w:sz="0" w:space="0" w:color="auto"/>
                                <w:right w:val="none" w:sz="0" w:space="0" w:color="auto"/>
                              </w:divBdr>
                              <w:divsChild>
                                <w:div w:id="638455239">
                                  <w:marLeft w:val="0"/>
                                  <w:marRight w:val="0"/>
                                  <w:marTop w:val="0"/>
                                  <w:marBottom w:val="0"/>
                                  <w:divBdr>
                                    <w:top w:val="none" w:sz="0" w:space="0" w:color="auto"/>
                                    <w:left w:val="none" w:sz="0" w:space="0" w:color="auto"/>
                                    <w:bottom w:val="none" w:sz="0" w:space="0" w:color="auto"/>
                                    <w:right w:val="none" w:sz="0" w:space="0" w:color="auto"/>
                                  </w:divBdr>
                                  <w:divsChild>
                                    <w:div w:id="1567377003">
                                      <w:marLeft w:val="0"/>
                                      <w:marRight w:val="0"/>
                                      <w:marTop w:val="0"/>
                                      <w:marBottom w:val="0"/>
                                      <w:divBdr>
                                        <w:top w:val="none" w:sz="0" w:space="0" w:color="auto"/>
                                        <w:left w:val="none" w:sz="0" w:space="0" w:color="auto"/>
                                        <w:bottom w:val="none" w:sz="0" w:space="0" w:color="auto"/>
                                        <w:right w:val="none" w:sz="0" w:space="0" w:color="auto"/>
                                      </w:divBdr>
                                      <w:divsChild>
                                        <w:div w:id="614093198">
                                          <w:marLeft w:val="0"/>
                                          <w:marRight w:val="0"/>
                                          <w:marTop w:val="0"/>
                                          <w:marBottom w:val="0"/>
                                          <w:divBdr>
                                            <w:top w:val="none" w:sz="0" w:space="0" w:color="auto"/>
                                            <w:left w:val="none" w:sz="0" w:space="0" w:color="auto"/>
                                            <w:bottom w:val="none" w:sz="0" w:space="0" w:color="auto"/>
                                            <w:right w:val="none" w:sz="0" w:space="0" w:color="auto"/>
                                          </w:divBdr>
                                          <w:divsChild>
                                            <w:div w:id="1999307727">
                                              <w:marLeft w:val="0"/>
                                              <w:marRight w:val="0"/>
                                              <w:marTop w:val="0"/>
                                              <w:marBottom w:val="0"/>
                                              <w:divBdr>
                                                <w:top w:val="none" w:sz="0" w:space="0" w:color="auto"/>
                                                <w:left w:val="none" w:sz="0" w:space="0" w:color="auto"/>
                                                <w:bottom w:val="none" w:sz="0" w:space="0" w:color="auto"/>
                                                <w:right w:val="none" w:sz="0" w:space="0" w:color="auto"/>
                                              </w:divBdr>
                                              <w:divsChild>
                                                <w:div w:id="1140726138">
                                                  <w:marLeft w:val="0"/>
                                                  <w:marRight w:val="0"/>
                                                  <w:marTop w:val="0"/>
                                                  <w:marBottom w:val="0"/>
                                                  <w:divBdr>
                                                    <w:top w:val="none" w:sz="0" w:space="0" w:color="auto"/>
                                                    <w:left w:val="none" w:sz="0" w:space="0" w:color="auto"/>
                                                    <w:bottom w:val="none" w:sz="0" w:space="0" w:color="auto"/>
                                                    <w:right w:val="none" w:sz="0" w:space="0" w:color="auto"/>
                                                  </w:divBdr>
                                                  <w:divsChild>
                                                    <w:div w:id="117335599">
                                                      <w:marLeft w:val="0"/>
                                                      <w:marRight w:val="0"/>
                                                      <w:marTop w:val="0"/>
                                                      <w:marBottom w:val="0"/>
                                                      <w:divBdr>
                                                        <w:top w:val="none" w:sz="0" w:space="0" w:color="auto"/>
                                                        <w:left w:val="none" w:sz="0" w:space="0" w:color="auto"/>
                                                        <w:bottom w:val="none" w:sz="0" w:space="0" w:color="auto"/>
                                                        <w:right w:val="none" w:sz="0" w:space="0" w:color="auto"/>
                                                      </w:divBdr>
                                                    </w:div>
                                                    <w:div w:id="824049757">
                                                      <w:marLeft w:val="0"/>
                                                      <w:marRight w:val="0"/>
                                                      <w:marTop w:val="0"/>
                                                      <w:marBottom w:val="0"/>
                                                      <w:divBdr>
                                                        <w:top w:val="none" w:sz="0" w:space="0" w:color="auto"/>
                                                        <w:left w:val="none" w:sz="0" w:space="0" w:color="auto"/>
                                                        <w:bottom w:val="none" w:sz="0" w:space="0" w:color="auto"/>
                                                        <w:right w:val="none" w:sz="0" w:space="0" w:color="auto"/>
                                                      </w:divBdr>
                                                    </w:div>
                                                    <w:div w:id="1404258161">
                                                      <w:marLeft w:val="0"/>
                                                      <w:marRight w:val="0"/>
                                                      <w:marTop w:val="0"/>
                                                      <w:marBottom w:val="0"/>
                                                      <w:divBdr>
                                                        <w:top w:val="none" w:sz="0" w:space="0" w:color="auto"/>
                                                        <w:left w:val="none" w:sz="0" w:space="0" w:color="auto"/>
                                                        <w:bottom w:val="none" w:sz="0" w:space="0" w:color="auto"/>
                                                        <w:right w:val="none" w:sz="0" w:space="0" w:color="auto"/>
                                                      </w:divBdr>
                                                    </w:div>
                                                    <w:div w:id="1660422549">
                                                      <w:marLeft w:val="0"/>
                                                      <w:marRight w:val="0"/>
                                                      <w:marTop w:val="0"/>
                                                      <w:marBottom w:val="0"/>
                                                      <w:divBdr>
                                                        <w:top w:val="none" w:sz="0" w:space="0" w:color="auto"/>
                                                        <w:left w:val="none" w:sz="0" w:space="0" w:color="auto"/>
                                                        <w:bottom w:val="none" w:sz="0" w:space="0" w:color="auto"/>
                                                        <w:right w:val="none" w:sz="0" w:space="0" w:color="auto"/>
                                                      </w:divBdr>
                                                    </w:div>
                                                    <w:div w:id="1985814599">
                                                      <w:marLeft w:val="0"/>
                                                      <w:marRight w:val="0"/>
                                                      <w:marTop w:val="0"/>
                                                      <w:marBottom w:val="0"/>
                                                      <w:divBdr>
                                                        <w:top w:val="none" w:sz="0" w:space="0" w:color="auto"/>
                                                        <w:left w:val="none" w:sz="0" w:space="0" w:color="auto"/>
                                                        <w:bottom w:val="none" w:sz="0" w:space="0" w:color="auto"/>
                                                        <w:right w:val="none" w:sz="0" w:space="0" w:color="auto"/>
                                                      </w:divBdr>
                                                      <w:divsChild>
                                                        <w:div w:id="66154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49169953">
      <w:bodyDiv w:val="1"/>
      <w:marLeft w:val="0"/>
      <w:marRight w:val="0"/>
      <w:marTop w:val="0"/>
      <w:marBottom w:val="0"/>
      <w:divBdr>
        <w:top w:val="none" w:sz="0" w:space="0" w:color="auto"/>
        <w:left w:val="none" w:sz="0" w:space="0" w:color="auto"/>
        <w:bottom w:val="none" w:sz="0" w:space="0" w:color="auto"/>
        <w:right w:val="none" w:sz="0" w:space="0" w:color="auto"/>
      </w:divBdr>
    </w:div>
    <w:div w:id="1852572333">
      <w:bodyDiv w:val="1"/>
      <w:marLeft w:val="0"/>
      <w:marRight w:val="0"/>
      <w:marTop w:val="0"/>
      <w:marBottom w:val="0"/>
      <w:divBdr>
        <w:top w:val="none" w:sz="0" w:space="0" w:color="auto"/>
        <w:left w:val="none" w:sz="0" w:space="0" w:color="auto"/>
        <w:bottom w:val="none" w:sz="0" w:space="0" w:color="auto"/>
        <w:right w:val="none" w:sz="0" w:space="0" w:color="auto"/>
      </w:divBdr>
      <w:divsChild>
        <w:div w:id="303193878">
          <w:marLeft w:val="0"/>
          <w:marRight w:val="0"/>
          <w:marTop w:val="0"/>
          <w:marBottom w:val="0"/>
          <w:divBdr>
            <w:top w:val="none" w:sz="0" w:space="0" w:color="auto"/>
            <w:left w:val="none" w:sz="0" w:space="0" w:color="auto"/>
            <w:bottom w:val="none" w:sz="0" w:space="0" w:color="auto"/>
            <w:right w:val="none" w:sz="0" w:space="0" w:color="auto"/>
          </w:divBdr>
          <w:divsChild>
            <w:div w:id="193081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949534">
      <w:bodyDiv w:val="1"/>
      <w:marLeft w:val="0"/>
      <w:marRight w:val="0"/>
      <w:marTop w:val="0"/>
      <w:marBottom w:val="0"/>
      <w:divBdr>
        <w:top w:val="none" w:sz="0" w:space="0" w:color="auto"/>
        <w:left w:val="none" w:sz="0" w:space="0" w:color="auto"/>
        <w:bottom w:val="none" w:sz="0" w:space="0" w:color="auto"/>
        <w:right w:val="none" w:sz="0" w:space="0" w:color="auto"/>
      </w:divBdr>
      <w:divsChild>
        <w:div w:id="315031651">
          <w:marLeft w:val="0"/>
          <w:marRight w:val="0"/>
          <w:marTop w:val="0"/>
          <w:marBottom w:val="0"/>
          <w:divBdr>
            <w:top w:val="none" w:sz="0" w:space="0" w:color="auto"/>
            <w:left w:val="none" w:sz="0" w:space="0" w:color="auto"/>
            <w:bottom w:val="none" w:sz="0" w:space="0" w:color="auto"/>
            <w:right w:val="none" w:sz="0" w:space="0" w:color="auto"/>
          </w:divBdr>
          <w:divsChild>
            <w:div w:id="1159151404">
              <w:marLeft w:val="0"/>
              <w:marRight w:val="0"/>
              <w:marTop w:val="0"/>
              <w:marBottom w:val="0"/>
              <w:divBdr>
                <w:top w:val="none" w:sz="0" w:space="0" w:color="auto"/>
                <w:left w:val="none" w:sz="0" w:space="0" w:color="auto"/>
                <w:bottom w:val="none" w:sz="0" w:space="0" w:color="auto"/>
                <w:right w:val="none" w:sz="0" w:space="0" w:color="auto"/>
              </w:divBdr>
              <w:divsChild>
                <w:div w:id="1428887789">
                  <w:marLeft w:val="0"/>
                  <w:marRight w:val="0"/>
                  <w:marTop w:val="0"/>
                  <w:marBottom w:val="0"/>
                  <w:divBdr>
                    <w:top w:val="none" w:sz="0" w:space="0" w:color="auto"/>
                    <w:left w:val="none" w:sz="0" w:space="0" w:color="auto"/>
                    <w:bottom w:val="none" w:sz="0" w:space="0" w:color="auto"/>
                    <w:right w:val="none" w:sz="0" w:space="0" w:color="auto"/>
                  </w:divBdr>
                  <w:divsChild>
                    <w:div w:id="1340036177">
                      <w:marLeft w:val="0"/>
                      <w:marRight w:val="0"/>
                      <w:marTop w:val="0"/>
                      <w:marBottom w:val="0"/>
                      <w:divBdr>
                        <w:top w:val="none" w:sz="0" w:space="0" w:color="auto"/>
                        <w:left w:val="none" w:sz="0" w:space="0" w:color="auto"/>
                        <w:bottom w:val="none" w:sz="0" w:space="0" w:color="auto"/>
                        <w:right w:val="none" w:sz="0" w:space="0" w:color="auto"/>
                      </w:divBdr>
                      <w:divsChild>
                        <w:div w:id="1365444260">
                          <w:marLeft w:val="0"/>
                          <w:marRight w:val="0"/>
                          <w:marTop w:val="0"/>
                          <w:marBottom w:val="0"/>
                          <w:divBdr>
                            <w:top w:val="none" w:sz="0" w:space="0" w:color="auto"/>
                            <w:left w:val="none" w:sz="0" w:space="0" w:color="auto"/>
                            <w:bottom w:val="none" w:sz="0" w:space="0" w:color="auto"/>
                            <w:right w:val="none" w:sz="0" w:space="0" w:color="auto"/>
                          </w:divBdr>
                          <w:divsChild>
                            <w:div w:id="210387726">
                              <w:marLeft w:val="0"/>
                              <w:marRight w:val="0"/>
                              <w:marTop w:val="0"/>
                              <w:marBottom w:val="0"/>
                              <w:divBdr>
                                <w:top w:val="none" w:sz="0" w:space="0" w:color="auto"/>
                                <w:left w:val="none" w:sz="0" w:space="0" w:color="auto"/>
                                <w:bottom w:val="none" w:sz="0" w:space="0" w:color="auto"/>
                                <w:right w:val="none" w:sz="0" w:space="0" w:color="auto"/>
                              </w:divBdr>
                              <w:divsChild>
                                <w:div w:id="1609586457">
                                  <w:marLeft w:val="0"/>
                                  <w:marRight w:val="0"/>
                                  <w:marTop w:val="0"/>
                                  <w:marBottom w:val="0"/>
                                  <w:divBdr>
                                    <w:top w:val="none" w:sz="0" w:space="0" w:color="auto"/>
                                    <w:left w:val="none" w:sz="0" w:space="0" w:color="auto"/>
                                    <w:bottom w:val="none" w:sz="0" w:space="0" w:color="auto"/>
                                    <w:right w:val="none" w:sz="0" w:space="0" w:color="auto"/>
                                  </w:divBdr>
                                </w:div>
                              </w:divsChild>
                            </w:div>
                            <w:div w:id="2100172580">
                              <w:marLeft w:val="0"/>
                              <w:marRight w:val="0"/>
                              <w:marTop w:val="0"/>
                              <w:marBottom w:val="0"/>
                              <w:divBdr>
                                <w:top w:val="none" w:sz="0" w:space="0" w:color="auto"/>
                                <w:left w:val="none" w:sz="0" w:space="0" w:color="auto"/>
                                <w:bottom w:val="none" w:sz="0" w:space="0" w:color="auto"/>
                                <w:right w:val="none" w:sz="0" w:space="0" w:color="auto"/>
                              </w:divBdr>
                              <w:divsChild>
                                <w:div w:id="334845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55652669">
      <w:bodyDiv w:val="1"/>
      <w:marLeft w:val="0"/>
      <w:marRight w:val="0"/>
      <w:marTop w:val="0"/>
      <w:marBottom w:val="0"/>
      <w:divBdr>
        <w:top w:val="none" w:sz="0" w:space="0" w:color="auto"/>
        <w:left w:val="none" w:sz="0" w:space="0" w:color="auto"/>
        <w:bottom w:val="none" w:sz="0" w:space="0" w:color="auto"/>
        <w:right w:val="none" w:sz="0" w:space="0" w:color="auto"/>
      </w:divBdr>
    </w:div>
    <w:div w:id="1861580154">
      <w:bodyDiv w:val="1"/>
      <w:marLeft w:val="0"/>
      <w:marRight w:val="0"/>
      <w:marTop w:val="0"/>
      <w:marBottom w:val="0"/>
      <w:divBdr>
        <w:top w:val="none" w:sz="0" w:space="0" w:color="auto"/>
        <w:left w:val="none" w:sz="0" w:space="0" w:color="auto"/>
        <w:bottom w:val="none" w:sz="0" w:space="0" w:color="auto"/>
        <w:right w:val="none" w:sz="0" w:space="0" w:color="auto"/>
      </w:divBdr>
      <w:divsChild>
        <w:div w:id="1874809037">
          <w:marLeft w:val="0"/>
          <w:marRight w:val="0"/>
          <w:marTop w:val="0"/>
          <w:marBottom w:val="0"/>
          <w:divBdr>
            <w:top w:val="none" w:sz="0" w:space="0" w:color="auto"/>
            <w:left w:val="none" w:sz="0" w:space="0" w:color="auto"/>
            <w:bottom w:val="none" w:sz="0" w:space="0" w:color="auto"/>
            <w:right w:val="none" w:sz="0" w:space="0" w:color="auto"/>
          </w:divBdr>
          <w:divsChild>
            <w:div w:id="951329457">
              <w:marLeft w:val="0"/>
              <w:marRight w:val="0"/>
              <w:marTop w:val="0"/>
              <w:marBottom w:val="0"/>
              <w:divBdr>
                <w:top w:val="none" w:sz="0" w:space="0" w:color="auto"/>
                <w:left w:val="none" w:sz="0" w:space="0" w:color="auto"/>
                <w:bottom w:val="none" w:sz="0" w:space="0" w:color="auto"/>
                <w:right w:val="none" w:sz="0" w:space="0" w:color="auto"/>
              </w:divBdr>
            </w:div>
            <w:div w:id="1837500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857456">
      <w:bodyDiv w:val="1"/>
      <w:marLeft w:val="0"/>
      <w:marRight w:val="0"/>
      <w:marTop w:val="0"/>
      <w:marBottom w:val="0"/>
      <w:divBdr>
        <w:top w:val="none" w:sz="0" w:space="0" w:color="auto"/>
        <w:left w:val="none" w:sz="0" w:space="0" w:color="auto"/>
        <w:bottom w:val="none" w:sz="0" w:space="0" w:color="auto"/>
        <w:right w:val="none" w:sz="0" w:space="0" w:color="auto"/>
      </w:divBdr>
      <w:divsChild>
        <w:div w:id="1000737088">
          <w:marLeft w:val="0"/>
          <w:marRight w:val="1950"/>
          <w:marTop w:val="0"/>
          <w:marBottom w:val="150"/>
          <w:divBdr>
            <w:top w:val="none" w:sz="0" w:space="0" w:color="auto"/>
            <w:left w:val="none" w:sz="0" w:space="0" w:color="auto"/>
            <w:bottom w:val="none" w:sz="0" w:space="0" w:color="auto"/>
            <w:right w:val="none" w:sz="0" w:space="0" w:color="auto"/>
          </w:divBdr>
        </w:div>
      </w:divsChild>
    </w:div>
    <w:div w:id="1870683005">
      <w:bodyDiv w:val="1"/>
      <w:marLeft w:val="0"/>
      <w:marRight w:val="0"/>
      <w:marTop w:val="0"/>
      <w:marBottom w:val="0"/>
      <w:divBdr>
        <w:top w:val="none" w:sz="0" w:space="0" w:color="auto"/>
        <w:left w:val="none" w:sz="0" w:space="0" w:color="auto"/>
        <w:bottom w:val="none" w:sz="0" w:space="0" w:color="auto"/>
        <w:right w:val="none" w:sz="0" w:space="0" w:color="auto"/>
      </w:divBdr>
      <w:divsChild>
        <w:div w:id="1615669469">
          <w:marLeft w:val="0"/>
          <w:marRight w:val="0"/>
          <w:marTop w:val="0"/>
          <w:marBottom w:val="75"/>
          <w:divBdr>
            <w:top w:val="single" w:sz="2" w:space="0" w:color="000000"/>
            <w:left w:val="single" w:sz="2" w:space="0" w:color="000000"/>
            <w:bottom w:val="single" w:sz="2" w:space="0" w:color="000000"/>
            <w:right w:val="single" w:sz="2" w:space="0" w:color="000000"/>
          </w:divBdr>
          <w:divsChild>
            <w:div w:id="712464386">
              <w:marLeft w:val="0"/>
              <w:marRight w:val="0"/>
              <w:marTop w:val="0"/>
              <w:marBottom w:val="0"/>
              <w:divBdr>
                <w:top w:val="single" w:sz="2" w:space="0" w:color="000000"/>
                <w:left w:val="single" w:sz="2" w:space="0" w:color="000000"/>
                <w:bottom w:val="single" w:sz="2" w:space="0" w:color="000000"/>
                <w:right w:val="single" w:sz="2" w:space="0" w:color="000000"/>
              </w:divBdr>
              <w:divsChild>
                <w:div w:id="25756940">
                  <w:marLeft w:val="0"/>
                  <w:marRight w:val="0"/>
                  <w:marTop w:val="0"/>
                  <w:marBottom w:val="0"/>
                  <w:divBdr>
                    <w:top w:val="single" w:sz="2" w:space="0" w:color="000000"/>
                    <w:left w:val="single" w:sz="2" w:space="0" w:color="000000"/>
                    <w:bottom w:val="single" w:sz="2" w:space="0" w:color="000000"/>
                    <w:right w:val="single" w:sz="2" w:space="0" w:color="000000"/>
                  </w:divBdr>
                  <w:divsChild>
                    <w:div w:id="1980182244">
                      <w:marLeft w:val="0"/>
                      <w:marRight w:val="0"/>
                      <w:marTop w:val="0"/>
                      <w:marBottom w:val="30"/>
                      <w:divBdr>
                        <w:top w:val="single" w:sz="2" w:space="0" w:color="000000"/>
                        <w:left w:val="single" w:sz="2" w:space="0" w:color="000000"/>
                        <w:bottom w:val="single" w:sz="2" w:space="0" w:color="000000"/>
                        <w:right w:val="single" w:sz="2" w:space="0" w:color="000000"/>
                      </w:divBdr>
                      <w:divsChild>
                        <w:div w:id="894241492">
                          <w:marLeft w:val="0"/>
                          <w:marRight w:val="0"/>
                          <w:marTop w:val="0"/>
                          <w:marBottom w:val="0"/>
                          <w:divBdr>
                            <w:top w:val="single" w:sz="2" w:space="0" w:color="000000"/>
                            <w:left w:val="single" w:sz="2" w:space="0" w:color="000000"/>
                            <w:bottom w:val="single" w:sz="2" w:space="0" w:color="000000"/>
                            <w:right w:val="single" w:sz="2" w:space="0" w:color="000000"/>
                          </w:divBdr>
                          <w:divsChild>
                            <w:div w:id="1386759571">
                              <w:marLeft w:val="0"/>
                              <w:marRight w:val="0"/>
                              <w:marTop w:val="0"/>
                              <w:marBottom w:val="0"/>
                              <w:divBdr>
                                <w:top w:val="single" w:sz="2" w:space="0" w:color="000000"/>
                                <w:left w:val="single" w:sz="2" w:space="0" w:color="000000"/>
                                <w:bottom w:val="single" w:sz="2" w:space="0" w:color="000000"/>
                                <w:right w:val="single" w:sz="2" w:space="0" w:color="000000"/>
                              </w:divBdr>
                              <w:divsChild>
                                <w:div w:id="918059249">
                                  <w:marLeft w:val="0"/>
                                  <w:marRight w:val="0"/>
                                  <w:marTop w:val="0"/>
                                  <w:marBottom w:val="0"/>
                                  <w:divBdr>
                                    <w:top w:val="single" w:sz="2" w:space="0" w:color="000000"/>
                                    <w:left w:val="single" w:sz="2" w:space="0" w:color="000000"/>
                                    <w:bottom w:val="single" w:sz="2" w:space="0" w:color="000000"/>
                                    <w:right w:val="single" w:sz="2" w:space="0" w:color="000000"/>
                                  </w:divBdr>
                                  <w:divsChild>
                                    <w:div w:id="2067953944">
                                      <w:marLeft w:val="0"/>
                                      <w:marRight w:val="0"/>
                                      <w:marTop w:val="0"/>
                                      <w:marBottom w:val="0"/>
                                      <w:divBdr>
                                        <w:top w:val="single" w:sz="2" w:space="0" w:color="000000"/>
                                        <w:left w:val="single" w:sz="2" w:space="0" w:color="000000"/>
                                        <w:bottom w:val="single" w:sz="2" w:space="0" w:color="000000"/>
                                        <w:right w:val="single" w:sz="2" w:space="0" w:color="000000"/>
                                      </w:divBdr>
                                      <w:divsChild>
                                        <w:div w:id="1024941276">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153333781">
                                      <w:marLeft w:val="0"/>
                                      <w:marRight w:val="0"/>
                                      <w:marTop w:val="0"/>
                                      <w:marBottom w:val="0"/>
                                      <w:divBdr>
                                        <w:top w:val="single" w:sz="2" w:space="0" w:color="000000"/>
                                        <w:left w:val="single" w:sz="2" w:space="0" w:color="000000"/>
                                        <w:bottom w:val="single" w:sz="2" w:space="0" w:color="000000"/>
                                        <w:right w:val="single" w:sz="2" w:space="0" w:color="000000"/>
                                      </w:divBdr>
                                      <w:divsChild>
                                        <w:div w:id="562643204">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sChild>
            </w:div>
          </w:divsChild>
        </w:div>
        <w:div w:id="270356171">
          <w:marLeft w:val="0"/>
          <w:marRight w:val="0"/>
          <w:marTop w:val="0"/>
          <w:marBottom w:val="0"/>
          <w:divBdr>
            <w:top w:val="single" w:sz="2" w:space="0" w:color="000000"/>
            <w:left w:val="single" w:sz="2" w:space="0" w:color="000000"/>
            <w:bottom w:val="single" w:sz="2" w:space="0" w:color="000000"/>
            <w:right w:val="single" w:sz="2" w:space="0" w:color="000000"/>
          </w:divBdr>
          <w:divsChild>
            <w:div w:id="1463381922">
              <w:marLeft w:val="0"/>
              <w:marRight w:val="0"/>
              <w:marTop w:val="150"/>
              <w:marBottom w:val="0"/>
              <w:divBdr>
                <w:top w:val="single" w:sz="2" w:space="0" w:color="000000"/>
                <w:left w:val="single" w:sz="2" w:space="0" w:color="000000"/>
                <w:bottom w:val="single" w:sz="2" w:space="0" w:color="000000"/>
                <w:right w:val="single" w:sz="2" w:space="0" w:color="000000"/>
              </w:divBdr>
              <w:divsChild>
                <w:div w:id="1921407822">
                  <w:marLeft w:val="0"/>
                  <w:marRight w:val="0"/>
                  <w:marTop w:val="0"/>
                  <w:marBottom w:val="0"/>
                  <w:divBdr>
                    <w:top w:val="single" w:sz="2" w:space="0" w:color="000000"/>
                    <w:left w:val="single" w:sz="2" w:space="0" w:color="000000"/>
                    <w:bottom w:val="single" w:sz="2" w:space="0" w:color="000000"/>
                    <w:right w:val="single" w:sz="2" w:space="0" w:color="000000"/>
                  </w:divBdr>
                  <w:divsChild>
                    <w:div w:id="793449290">
                      <w:marLeft w:val="0"/>
                      <w:marRight w:val="0"/>
                      <w:marTop w:val="0"/>
                      <w:marBottom w:val="0"/>
                      <w:divBdr>
                        <w:top w:val="single" w:sz="2" w:space="0" w:color="000000"/>
                        <w:left w:val="single" w:sz="2" w:space="0" w:color="000000"/>
                        <w:bottom w:val="single" w:sz="2" w:space="0" w:color="000000"/>
                        <w:right w:val="single" w:sz="2" w:space="0" w:color="000000"/>
                      </w:divBdr>
                    </w:div>
                    <w:div w:id="377122590">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 w:id="1092969983">
              <w:marLeft w:val="0"/>
              <w:marRight w:val="0"/>
              <w:marTop w:val="225"/>
              <w:marBottom w:val="225"/>
              <w:divBdr>
                <w:top w:val="single" w:sz="2" w:space="0" w:color="000000"/>
                <w:left w:val="single" w:sz="2" w:space="0" w:color="000000"/>
                <w:bottom w:val="single" w:sz="2" w:space="0" w:color="000000"/>
                <w:right w:val="single" w:sz="2" w:space="0" w:color="000000"/>
              </w:divBdr>
              <w:divsChild>
                <w:div w:id="1168207805">
                  <w:marLeft w:val="0"/>
                  <w:marRight w:val="0"/>
                  <w:marTop w:val="0"/>
                  <w:marBottom w:val="0"/>
                  <w:divBdr>
                    <w:top w:val="single" w:sz="2" w:space="0" w:color="000000"/>
                    <w:left w:val="single" w:sz="2" w:space="0" w:color="000000"/>
                    <w:bottom w:val="single" w:sz="2" w:space="0" w:color="000000"/>
                    <w:right w:val="single" w:sz="2" w:space="0" w:color="000000"/>
                  </w:divBdr>
                  <w:divsChild>
                    <w:div w:id="1408843385">
                      <w:marLeft w:val="0"/>
                      <w:marRight w:val="15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 w:id="1871527462">
      <w:bodyDiv w:val="1"/>
      <w:marLeft w:val="0"/>
      <w:marRight w:val="0"/>
      <w:marTop w:val="0"/>
      <w:marBottom w:val="0"/>
      <w:divBdr>
        <w:top w:val="none" w:sz="0" w:space="0" w:color="auto"/>
        <w:left w:val="none" w:sz="0" w:space="0" w:color="auto"/>
        <w:bottom w:val="none" w:sz="0" w:space="0" w:color="auto"/>
        <w:right w:val="none" w:sz="0" w:space="0" w:color="auto"/>
      </w:divBdr>
      <w:divsChild>
        <w:div w:id="1122575962">
          <w:marLeft w:val="0"/>
          <w:marRight w:val="0"/>
          <w:marTop w:val="0"/>
          <w:marBottom w:val="0"/>
          <w:divBdr>
            <w:top w:val="none" w:sz="0" w:space="0" w:color="auto"/>
            <w:left w:val="none" w:sz="0" w:space="0" w:color="auto"/>
            <w:bottom w:val="none" w:sz="0" w:space="0" w:color="auto"/>
            <w:right w:val="none" w:sz="0" w:space="0" w:color="auto"/>
          </w:divBdr>
          <w:divsChild>
            <w:div w:id="30766543">
              <w:marLeft w:val="0"/>
              <w:marRight w:val="0"/>
              <w:marTop w:val="0"/>
              <w:marBottom w:val="0"/>
              <w:divBdr>
                <w:top w:val="none" w:sz="0" w:space="0" w:color="auto"/>
                <w:left w:val="none" w:sz="0" w:space="0" w:color="auto"/>
                <w:bottom w:val="none" w:sz="0" w:space="0" w:color="auto"/>
                <w:right w:val="none" w:sz="0" w:space="0" w:color="auto"/>
              </w:divBdr>
            </w:div>
            <w:div w:id="61186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658424">
      <w:bodyDiv w:val="1"/>
      <w:marLeft w:val="0"/>
      <w:marRight w:val="0"/>
      <w:marTop w:val="0"/>
      <w:marBottom w:val="0"/>
      <w:divBdr>
        <w:top w:val="none" w:sz="0" w:space="0" w:color="auto"/>
        <w:left w:val="none" w:sz="0" w:space="0" w:color="auto"/>
        <w:bottom w:val="none" w:sz="0" w:space="0" w:color="auto"/>
        <w:right w:val="none" w:sz="0" w:space="0" w:color="auto"/>
      </w:divBdr>
      <w:divsChild>
        <w:div w:id="944536341">
          <w:marLeft w:val="0"/>
          <w:marRight w:val="0"/>
          <w:marTop w:val="0"/>
          <w:marBottom w:val="0"/>
          <w:divBdr>
            <w:top w:val="none" w:sz="0" w:space="0" w:color="auto"/>
            <w:left w:val="none" w:sz="0" w:space="0" w:color="auto"/>
            <w:bottom w:val="none" w:sz="0" w:space="0" w:color="auto"/>
            <w:right w:val="none" w:sz="0" w:space="0" w:color="auto"/>
          </w:divBdr>
        </w:div>
      </w:divsChild>
    </w:div>
    <w:div w:id="1881479331">
      <w:bodyDiv w:val="1"/>
      <w:marLeft w:val="0"/>
      <w:marRight w:val="0"/>
      <w:marTop w:val="0"/>
      <w:marBottom w:val="0"/>
      <w:divBdr>
        <w:top w:val="none" w:sz="0" w:space="0" w:color="auto"/>
        <w:left w:val="none" w:sz="0" w:space="0" w:color="auto"/>
        <w:bottom w:val="none" w:sz="0" w:space="0" w:color="auto"/>
        <w:right w:val="none" w:sz="0" w:space="0" w:color="auto"/>
      </w:divBdr>
      <w:divsChild>
        <w:div w:id="591160293">
          <w:marLeft w:val="0"/>
          <w:marRight w:val="0"/>
          <w:marTop w:val="0"/>
          <w:marBottom w:val="0"/>
          <w:divBdr>
            <w:top w:val="none" w:sz="0" w:space="0" w:color="auto"/>
            <w:left w:val="none" w:sz="0" w:space="0" w:color="auto"/>
            <w:bottom w:val="none" w:sz="0" w:space="0" w:color="auto"/>
            <w:right w:val="none" w:sz="0" w:space="0" w:color="auto"/>
          </w:divBdr>
          <w:divsChild>
            <w:div w:id="40903213">
              <w:marLeft w:val="0"/>
              <w:marRight w:val="0"/>
              <w:marTop w:val="0"/>
              <w:marBottom w:val="0"/>
              <w:divBdr>
                <w:top w:val="none" w:sz="0" w:space="0" w:color="auto"/>
                <w:left w:val="none" w:sz="0" w:space="0" w:color="auto"/>
                <w:bottom w:val="none" w:sz="0" w:space="0" w:color="auto"/>
                <w:right w:val="none" w:sz="0" w:space="0" w:color="auto"/>
              </w:divBdr>
            </w:div>
            <w:div w:id="569274193">
              <w:marLeft w:val="0"/>
              <w:marRight w:val="0"/>
              <w:marTop w:val="0"/>
              <w:marBottom w:val="0"/>
              <w:divBdr>
                <w:top w:val="none" w:sz="0" w:space="0" w:color="auto"/>
                <w:left w:val="none" w:sz="0" w:space="0" w:color="auto"/>
                <w:bottom w:val="none" w:sz="0" w:space="0" w:color="auto"/>
                <w:right w:val="none" w:sz="0" w:space="0" w:color="auto"/>
              </w:divBdr>
            </w:div>
            <w:div w:id="1467043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207959">
      <w:bodyDiv w:val="1"/>
      <w:marLeft w:val="0"/>
      <w:marRight w:val="0"/>
      <w:marTop w:val="0"/>
      <w:marBottom w:val="0"/>
      <w:divBdr>
        <w:top w:val="none" w:sz="0" w:space="0" w:color="auto"/>
        <w:left w:val="none" w:sz="0" w:space="0" w:color="auto"/>
        <w:bottom w:val="none" w:sz="0" w:space="0" w:color="auto"/>
        <w:right w:val="none" w:sz="0" w:space="0" w:color="auto"/>
      </w:divBdr>
      <w:divsChild>
        <w:div w:id="1513033718">
          <w:marLeft w:val="0"/>
          <w:marRight w:val="0"/>
          <w:marTop w:val="0"/>
          <w:marBottom w:val="0"/>
          <w:divBdr>
            <w:top w:val="none" w:sz="0" w:space="0" w:color="auto"/>
            <w:left w:val="none" w:sz="0" w:space="0" w:color="auto"/>
            <w:bottom w:val="none" w:sz="0" w:space="0" w:color="auto"/>
            <w:right w:val="none" w:sz="0" w:space="0" w:color="auto"/>
          </w:divBdr>
        </w:div>
      </w:divsChild>
    </w:div>
    <w:div w:id="1884320776">
      <w:bodyDiv w:val="1"/>
      <w:marLeft w:val="0"/>
      <w:marRight w:val="0"/>
      <w:marTop w:val="0"/>
      <w:marBottom w:val="0"/>
      <w:divBdr>
        <w:top w:val="none" w:sz="0" w:space="0" w:color="auto"/>
        <w:left w:val="none" w:sz="0" w:space="0" w:color="auto"/>
        <w:bottom w:val="none" w:sz="0" w:space="0" w:color="auto"/>
        <w:right w:val="none" w:sz="0" w:space="0" w:color="auto"/>
      </w:divBdr>
      <w:divsChild>
        <w:div w:id="494615179">
          <w:marLeft w:val="0"/>
          <w:marRight w:val="0"/>
          <w:marTop w:val="0"/>
          <w:marBottom w:val="0"/>
          <w:divBdr>
            <w:top w:val="none" w:sz="0" w:space="0" w:color="auto"/>
            <w:left w:val="none" w:sz="0" w:space="0" w:color="auto"/>
            <w:bottom w:val="none" w:sz="0" w:space="0" w:color="auto"/>
            <w:right w:val="none" w:sz="0" w:space="0" w:color="auto"/>
          </w:divBdr>
        </w:div>
      </w:divsChild>
    </w:div>
    <w:div w:id="1885941996">
      <w:bodyDiv w:val="1"/>
      <w:marLeft w:val="0"/>
      <w:marRight w:val="0"/>
      <w:marTop w:val="0"/>
      <w:marBottom w:val="0"/>
      <w:divBdr>
        <w:top w:val="none" w:sz="0" w:space="0" w:color="auto"/>
        <w:left w:val="none" w:sz="0" w:space="0" w:color="auto"/>
        <w:bottom w:val="none" w:sz="0" w:space="0" w:color="auto"/>
        <w:right w:val="none" w:sz="0" w:space="0" w:color="auto"/>
      </w:divBdr>
      <w:divsChild>
        <w:div w:id="1197474599">
          <w:marLeft w:val="0"/>
          <w:marRight w:val="0"/>
          <w:marTop w:val="0"/>
          <w:marBottom w:val="0"/>
          <w:divBdr>
            <w:top w:val="none" w:sz="0" w:space="0" w:color="auto"/>
            <w:left w:val="none" w:sz="0" w:space="0" w:color="auto"/>
            <w:bottom w:val="none" w:sz="0" w:space="0" w:color="auto"/>
            <w:right w:val="none" w:sz="0" w:space="0" w:color="auto"/>
          </w:divBdr>
          <w:divsChild>
            <w:div w:id="554397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496784">
      <w:bodyDiv w:val="1"/>
      <w:marLeft w:val="0"/>
      <w:marRight w:val="0"/>
      <w:marTop w:val="0"/>
      <w:marBottom w:val="0"/>
      <w:divBdr>
        <w:top w:val="none" w:sz="0" w:space="0" w:color="auto"/>
        <w:left w:val="none" w:sz="0" w:space="0" w:color="auto"/>
        <w:bottom w:val="none" w:sz="0" w:space="0" w:color="auto"/>
        <w:right w:val="none" w:sz="0" w:space="0" w:color="auto"/>
      </w:divBdr>
    </w:div>
    <w:div w:id="1902909530">
      <w:bodyDiv w:val="1"/>
      <w:marLeft w:val="0"/>
      <w:marRight w:val="0"/>
      <w:marTop w:val="0"/>
      <w:marBottom w:val="0"/>
      <w:divBdr>
        <w:top w:val="none" w:sz="0" w:space="0" w:color="auto"/>
        <w:left w:val="none" w:sz="0" w:space="0" w:color="auto"/>
        <w:bottom w:val="none" w:sz="0" w:space="0" w:color="auto"/>
        <w:right w:val="none" w:sz="0" w:space="0" w:color="auto"/>
      </w:divBdr>
    </w:div>
    <w:div w:id="1903828823">
      <w:bodyDiv w:val="1"/>
      <w:marLeft w:val="0"/>
      <w:marRight w:val="0"/>
      <w:marTop w:val="0"/>
      <w:marBottom w:val="0"/>
      <w:divBdr>
        <w:top w:val="none" w:sz="0" w:space="0" w:color="auto"/>
        <w:left w:val="none" w:sz="0" w:space="0" w:color="auto"/>
        <w:bottom w:val="none" w:sz="0" w:space="0" w:color="auto"/>
        <w:right w:val="none" w:sz="0" w:space="0" w:color="auto"/>
      </w:divBdr>
    </w:div>
    <w:div w:id="1907496561">
      <w:bodyDiv w:val="1"/>
      <w:marLeft w:val="0"/>
      <w:marRight w:val="0"/>
      <w:marTop w:val="0"/>
      <w:marBottom w:val="0"/>
      <w:divBdr>
        <w:top w:val="none" w:sz="0" w:space="0" w:color="auto"/>
        <w:left w:val="none" w:sz="0" w:space="0" w:color="auto"/>
        <w:bottom w:val="none" w:sz="0" w:space="0" w:color="auto"/>
        <w:right w:val="none" w:sz="0" w:space="0" w:color="auto"/>
      </w:divBdr>
      <w:divsChild>
        <w:div w:id="198785661">
          <w:marLeft w:val="0"/>
          <w:marRight w:val="0"/>
          <w:marTop w:val="0"/>
          <w:marBottom w:val="0"/>
          <w:divBdr>
            <w:top w:val="none" w:sz="0" w:space="0" w:color="auto"/>
            <w:left w:val="none" w:sz="0" w:space="0" w:color="auto"/>
            <w:bottom w:val="none" w:sz="0" w:space="0" w:color="auto"/>
            <w:right w:val="none" w:sz="0" w:space="0" w:color="auto"/>
          </w:divBdr>
          <w:divsChild>
            <w:div w:id="1902252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228006">
      <w:bodyDiv w:val="1"/>
      <w:marLeft w:val="0"/>
      <w:marRight w:val="0"/>
      <w:marTop w:val="0"/>
      <w:marBottom w:val="0"/>
      <w:divBdr>
        <w:top w:val="none" w:sz="0" w:space="0" w:color="auto"/>
        <w:left w:val="none" w:sz="0" w:space="0" w:color="auto"/>
        <w:bottom w:val="none" w:sz="0" w:space="0" w:color="auto"/>
        <w:right w:val="none" w:sz="0" w:space="0" w:color="auto"/>
      </w:divBdr>
    </w:div>
    <w:div w:id="1912039883">
      <w:bodyDiv w:val="1"/>
      <w:marLeft w:val="0"/>
      <w:marRight w:val="0"/>
      <w:marTop w:val="0"/>
      <w:marBottom w:val="0"/>
      <w:divBdr>
        <w:top w:val="none" w:sz="0" w:space="0" w:color="auto"/>
        <w:left w:val="none" w:sz="0" w:space="0" w:color="auto"/>
        <w:bottom w:val="none" w:sz="0" w:space="0" w:color="auto"/>
        <w:right w:val="none" w:sz="0" w:space="0" w:color="auto"/>
      </w:divBdr>
    </w:div>
    <w:div w:id="1916863279">
      <w:bodyDiv w:val="1"/>
      <w:marLeft w:val="0"/>
      <w:marRight w:val="0"/>
      <w:marTop w:val="0"/>
      <w:marBottom w:val="0"/>
      <w:divBdr>
        <w:top w:val="none" w:sz="0" w:space="0" w:color="auto"/>
        <w:left w:val="none" w:sz="0" w:space="0" w:color="auto"/>
        <w:bottom w:val="none" w:sz="0" w:space="0" w:color="auto"/>
        <w:right w:val="none" w:sz="0" w:space="0" w:color="auto"/>
      </w:divBdr>
    </w:div>
    <w:div w:id="1921021849">
      <w:bodyDiv w:val="1"/>
      <w:marLeft w:val="0"/>
      <w:marRight w:val="0"/>
      <w:marTop w:val="0"/>
      <w:marBottom w:val="0"/>
      <w:divBdr>
        <w:top w:val="none" w:sz="0" w:space="0" w:color="auto"/>
        <w:left w:val="none" w:sz="0" w:space="0" w:color="auto"/>
        <w:bottom w:val="none" w:sz="0" w:space="0" w:color="auto"/>
        <w:right w:val="none" w:sz="0" w:space="0" w:color="auto"/>
      </w:divBdr>
    </w:div>
    <w:div w:id="1921718502">
      <w:bodyDiv w:val="1"/>
      <w:marLeft w:val="0"/>
      <w:marRight w:val="0"/>
      <w:marTop w:val="0"/>
      <w:marBottom w:val="0"/>
      <w:divBdr>
        <w:top w:val="none" w:sz="0" w:space="0" w:color="auto"/>
        <w:left w:val="none" w:sz="0" w:space="0" w:color="auto"/>
        <w:bottom w:val="none" w:sz="0" w:space="0" w:color="auto"/>
        <w:right w:val="none" w:sz="0" w:space="0" w:color="auto"/>
      </w:divBdr>
      <w:divsChild>
        <w:div w:id="1408306661">
          <w:marLeft w:val="1050"/>
          <w:marRight w:val="0"/>
          <w:marTop w:val="300"/>
          <w:marBottom w:val="345"/>
          <w:divBdr>
            <w:top w:val="none" w:sz="0" w:space="0" w:color="auto"/>
            <w:left w:val="none" w:sz="0" w:space="0" w:color="auto"/>
            <w:bottom w:val="none" w:sz="0" w:space="0" w:color="auto"/>
            <w:right w:val="none" w:sz="0" w:space="0" w:color="auto"/>
          </w:divBdr>
          <w:divsChild>
            <w:div w:id="1683166909">
              <w:marLeft w:val="0"/>
              <w:marRight w:val="0"/>
              <w:marTop w:val="300"/>
              <w:marBottom w:val="0"/>
              <w:divBdr>
                <w:top w:val="single" w:sz="6" w:space="0" w:color="E6E6E6"/>
                <w:left w:val="single" w:sz="6" w:space="0" w:color="E6E6E6"/>
                <w:bottom w:val="single" w:sz="6" w:space="0" w:color="E6E6E6"/>
                <w:right w:val="single" w:sz="6" w:space="0" w:color="E6E6E6"/>
              </w:divBdr>
            </w:div>
          </w:divsChild>
        </w:div>
        <w:div w:id="1689798000">
          <w:marLeft w:val="150"/>
          <w:marRight w:val="0"/>
          <w:marTop w:val="0"/>
          <w:marBottom w:val="300"/>
          <w:divBdr>
            <w:top w:val="none" w:sz="0" w:space="0" w:color="auto"/>
            <w:left w:val="none" w:sz="0" w:space="0" w:color="auto"/>
            <w:bottom w:val="none" w:sz="0" w:space="0" w:color="auto"/>
            <w:right w:val="none" w:sz="0" w:space="0" w:color="auto"/>
          </w:divBdr>
          <w:divsChild>
            <w:div w:id="466355600">
              <w:marLeft w:val="0"/>
              <w:marRight w:val="0"/>
              <w:marTop w:val="0"/>
              <w:marBottom w:val="0"/>
              <w:divBdr>
                <w:top w:val="none" w:sz="0" w:space="0" w:color="auto"/>
                <w:left w:val="none" w:sz="0" w:space="0" w:color="auto"/>
                <w:bottom w:val="none" w:sz="0" w:space="0" w:color="auto"/>
                <w:right w:val="none" w:sz="0" w:space="0" w:color="auto"/>
              </w:divBdr>
            </w:div>
            <w:div w:id="1940596606">
              <w:marLeft w:val="900"/>
              <w:marRight w:val="450"/>
              <w:marTop w:val="0"/>
              <w:marBottom w:val="0"/>
              <w:divBdr>
                <w:top w:val="none" w:sz="0" w:space="0" w:color="auto"/>
                <w:left w:val="none" w:sz="0" w:space="0" w:color="auto"/>
                <w:bottom w:val="none" w:sz="0" w:space="0" w:color="auto"/>
                <w:right w:val="none" w:sz="0" w:space="0" w:color="auto"/>
              </w:divBdr>
              <w:divsChild>
                <w:div w:id="161630907">
                  <w:marLeft w:val="0"/>
                  <w:marRight w:val="0"/>
                  <w:marTop w:val="0"/>
                  <w:marBottom w:val="0"/>
                  <w:divBdr>
                    <w:top w:val="none" w:sz="0" w:space="0" w:color="auto"/>
                    <w:left w:val="none" w:sz="0" w:space="0" w:color="auto"/>
                    <w:bottom w:val="none" w:sz="0" w:space="0" w:color="auto"/>
                    <w:right w:val="none" w:sz="0" w:space="0" w:color="auto"/>
                  </w:divBdr>
                </w:div>
                <w:div w:id="519664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3828477">
      <w:bodyDiv w:val="1"/>
      <w:marLeft w:val="0"/>
      <w:marRight w:val="0"/>
      <w:marTop w:val="0"/>
      <w:marBottom w:val="0"/>
      <w:divBdr>
        <w:top w:val="none" w:sz="0" w:space="0" w:color="auto"/>
        <w:left w:val="none" w:sz="0" w:space="0" w:color="auto"/>
        <w:bottom w:val="none" w:sz="0" w:space="0" w:color="auto"/>
        <w:right w:val="none" w:sz="0" w:space="0" w:color="auto"/>
      </w:divBdr>
    </w:div>
    <w:div w:id="1924220113">
      <w:bodyDiv w:val="1"/>
      <w:marLeft w:val="0"/>
      <w:marRight w:val="0"/>
      <w:marTop w:val="0"/>
      <w:marBottom w:val="0"/>
      <w:divBdr>
        <w:top w:val="none" w:sz="0" w:space="0" w:color="auto"/>
        <w:left w:val="none" w:sz="0" w:space="0" w:color="auto"/>
        <w:bottom w:val="none" w:sz="0" w:space="0" w:color="auto"/>
        <w:right w:val="none" w:sz="0" w:space="0" w:color="auto"/>
      </w:divBdr>
      <w:divsChild>
        <w:div w:id="672878239">
          <w:marLeft w:val="0"/>
          <w:marRight w:val="0"/>
          <w:marTop w:val="0"/>
          <w:marBottom w:val="0"/>
          <w:divBdr>
            <w:top w:val="none" w:sz="0" w:space="0" w:color="auto"/>
            <w:left w:val="none" w:sz="0" w:space="0" w:color="auto"/>
            <w:bottom w:val="none" w:sz="0" w:space="0" w:color="auto"/>
            <w:right w:val="none" w:sz="0" w:space="0" w:color="auto"/>
          </w:divBdr>
        </w:div>
        <w:div w:id="1180201224">
          <w:marLeft w:val="0"/>
          <w:marRight w:val="0"/>
          <w:marTop w:val="0"/>
          <w:marBottom w:val="432"/>
          <w:divBdr>
            <w:top w:val="none" w:sz="0" w:space="0" w:color="auto"/>
            <w:left w:val="none" w:sz="0" w:space="0" w:color="auto"/>
            <w:bottom w:val="none" w:sz="0" w:space="0" w:color="auto"/>
            <w:right w:val="none" w:sz="0" w:space="0" w:color="auto"/>
          </w:divBdr>
          <w:divsChild>
            <w:div w:id="122772870">
              <w:marLeft w:val="0"/>
              <w:marRight w:val="0"/>
              <w:marTop w:val="144"/>
              <w:marBottom w:val="0"/>
              <w:divBdr>
                <w:top w:val="none" w:sz="0" w:space="0" w:color="auto"/>
                <w:left w:val="none" w:sz="0" w:space="0" w:color="auto"/>
                <w:bottom w:val="none" w:sz="0" w:space="0" w:color="auto"/>
                <w:right w:val="none" w:sz="0" w:space="0" w:color="auto"/>
              </w:divBdr>
              <w:divsChild>
                <w:div w:id="2008366555">
                  <w:marLeft w:val="0"/>
                  <w:marRight w:val="0"/>
                  <w:marTop w:val="0"/>
                  <w:marBottom w:val="150"/>
                  <w:divBdr>
                    <w:top w:val="none" w:sz="0" w:space="0" w:color="auto"/>
                    <w:left w:val="none" w:sz="0" w:space="0" w:color="auto"/>
                    <w:bottom w:val="none" w:sz="0" w:space="0" w:color="auto"/>
                    <w:right w:val="none" w:sz="0" w:space="0" w:color="auto"/>
                  </w:divBdr>
                  <w:divsChild>
                    <w:div w:id="1456412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57138">
              <w:marLeft w:val="0"/>
              <w:marRight w:val="0"/>
              <w:marTop w:val="0"/>
              <w:marBottom w:val="0"/>
              <w:divBdr>
                <w:top w:val="none" w:sz="0" w:space="0" w:color="auto"/>
                <w:left w:val="none" w:sz="0" w:space="0" w:color="auto"/>
                <w:bottom w:val="none" w:sz="0" w:space="0" w:color="auto"/>
                <w:right w:val="none" w:sz="0" w:space="0" w:color="auto"/>
              </w:divBdr>
              <w:divsChild>
                <w:div w:id="1382633000">
                  <w:marLeft w:val="0"/>
                  <w:marRight w:val="0"/>
                  <w:marTop w:val="0"/>
                  <w:marBottom w:val="0"/>
                  <w:divBdr>
                    <w:top w:val="none" w:sz="0" w:space="0" w:color="auto"/>
                    <w:left w:val="none" w:sz="0" w:space="0" w:color="auto"/>
                    <w:bottom w:val="none" w:sz="0" w:space="0" w:color="auto"/>
                    <w:right w:val="none" w:sz="0" w:space="0" w:color="auto"/>
                  </w:divBdr>
                  <w:divsChild>
                    <w:div w:id="881984357">
                      <w:marLeft w:val="0"/>
                      <w:marRight w:val="0"/>
                      <w:marTop w:val="0"/>
                      <w:marBottom w:val="0"/>
                      <w:divBdr>
                        <w:top w:val="none" w:sz="0" w:space="0" w:color="auto"/>
                        <w:left w:val="none" w:sz="0" w:space="0" w:color="auto"/>
                        <w:bottom w:val="none" w:sz="0" w:space="0" w:color="auto"/>
                        <w:right w:val="none" w:sz="0" w:space="0" w:color="auto"/>
                      </w:divBdr>
                      <w:divsChild>
                        <w:div w:id="815298743">
                          <w:marLeft w:val="0"/>
                          <w:marRight w:val="0"/>
                          <w:marTop w:val="0"/>
                          <w:marBottom w:val="0"/>
                          <w:divBdr>
                            <w:top w:val="none" w:sz="0" w:space="0" w:color="auto"/>
                            <w:left w:val="none" w:sz="0" w:space="0" w:color="auto"/>
                            <w:bottom w:val="none" w:sz="0" w:space="0" w:color="auto"/>
                            <w:right w:val="none" w:sz="0" w:space="0" w:color="auto"/>
                          </w:divBdr>
                          <w:divsChild>
                            <w:div w:id="194684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9448884">
                  <w:marLeft w:val="0"/>
                  <w:marRight w:val="0"/>
                  <w:marTop w:val="0"/>
                  <w:marBottom w:val="0"/>
                  <w:divBdr>
                    <w:top w:val="none" w:sz="0" w:space="0" w:color="auto"/>
                    <w:left w:val="none" w:sz="0" w:space="0" w:color="auto"/>
                    <w:bottom w:val="none" w:sz="0" w:space="0" w:color="auto"/>
                    <w:right w:val="none" w:sz="0" w:space="0" w:color="auto"/>
                  </w:divBdr>
                  <w:divsChild>
                    <w:div w:id="1431924391">
                      <w:marLeft w:val="0"/>
                      <w:marRight w:val="0"/>
                      <w:marTop w:val="0"/>
                      <w:marBottom w:val="0"/>
                      <w:divBdr>
                        <w:top w:val="none" w:sz="0" w:space="0" w:color="auto"/>
                        <w:left w:val="none" w:sz="0" w:space="0" w:color="auto"/>
                        <w:bottom w:val="none" w:sz="0" w:space="0" w:color="auto"/>
                        <w:right w:val="none" w:sz="0" w:space="0" w:color="auto"/>
                      </w:divBdr>
                      <w:divsChild>
                        <w:div w:id="157812245">
                          <w:marLeft w:val="0"/>
                          <w:marRight w:val="0"/>
                          <w:marTop w:val="0"/>
                          <w:marBottom w:val="0"/>
                          <w:divBdr>
                            <w:top w:val="none" w:sz="0" w:space="0" w:color="auto"/>
                            <w:left w:val="none" w:sz="0" w:space="0" w:color="auto"/>
                            <w:bottom w:val="none" w:sz="0" w:space="0" w:color="auto"/>
                            <w:right w:val="none" w:sz="0" w:space="0" w:color="auto"/>
                          </w:divBdr>
                          <w:divsChild>
                            <w:div w:id="421338151">
                              <w:marLeft w:val="0"/>
                              <w:marRight w:val="0"/>
                              <w:marTop w:val="0"/>
                              <w:marBottom w:val="0"/>
                              <w:divBdr>
                                <w:top w:val="none" w:sz="0" w:space="0" w:color="auto"/>
                                <w:left w:val="none" w:sz="0" w:space="0" w:color="auto"/>
                                <w:bottom w:val="none" w:sz="0" w:space="0" w:color="auto"/>
                                <w:right w:val="none" w:sz="0" w:space="0" w:color="auto"/>
                              </w:divBdr>
                              <w:divsChild>
                                <w:div w:id="1040208729">
                                  <w:marLeft w:val="0"/>
                                  <w:marRight w:val="0"/>
                                  <w:marTop w:val="0"/>
                                  <w:marBottom w:val="0"/>
                                  <w:divBdr>
                                    <w:top w:val="none" w:sz="0" w:space="0" w:color="auto"/>
                                    <w:left w:val="none" w:sz="0" w:space="0" w:color="auto"/>
                                    <w:bottom w:val="none" w:sz="0" w:space="0" w:color="auto"/>
                                    <w:right w:val="none" w:sz="0" w:space="0" w:color="auto"/>
                                  </w:divBdr>
                                  <w:divsChild>
                                    <w:div w:id="872614828">
                                      <w:marLeft w:val="0"/>
                                      <w:marRight w:val="0"/>
                                      <w:marTop w:val="0"/>
                                      <w:marBottom w:val="0"/>
                                      <w:divBdr>
                                        <w:top w:val="none" w:sz="0" w:space="0" w:color="auto"/>
                                        <w:left w:val="none" w:sz="0" w:space="0" w:color="auto"/>
                                        <w:bottom w:val="none" w:sz="0" w:space="0" w:color="auto"/>
                                        <w:right w:val="none" w:sz="0" w:space="0" w:color="auto"/>
                                      </w:divBdr>
                                      <w:divsChild>
                                        <w:div w:id="1636636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856917">
                                  <w:marLeft w:val="0"/>
                                  <w:marRight w:val="0"/>
                                  <w:marTop w:val="0"/>
                                  <w:marBottom w:val="0"/>
                                  <w:divBdr>
                                    <w:top w:val="single" w:sz="2" w:space="11" w:color="E1E8ED"/>
                                    <w:left w:val="single" w:sz="6" w:space="15" w:color="E1E8ED"/>
                                    <w:bottom w:val="single" w:sz="6" w:space="9" w:color="E1E8ED"/>
                                    <w:right w:val="single" w:sz="6" w:space="15" w:color="E1E8ED"/>
                                  </w:divBdr>
                                  <w:divsChild>
                                    <w:div w:id="418991695">
                                      <w:blockQuote w:val="1"/>
                                      <w:marLeft w:val="0"/>
                                      <w:marRight w:val="0"/>
                                      <w:marTop w:val="0"/>
                                      <w:marBottom w:val="0"/>
                                      <w:divBdr>
                                        <w:top w:val="none" w:sz="0" w:space="0" w:color="auto"/>
                                        <w:left w:val="none" w:sz="0" w:space="0" w:color="auto"/>
                                        <w:bottom w:val="none" w:sz="0" w:space="0" w:color="auto"/>
                                        <w:right w:val="none" w:sz="0" w:space="0" w:color="auto"/>
                                      </w:divBdr>
                                      <w:divsChild>
                                        <w:div w:id="533544177">
                                          <w:marLeft w:val="0"/>
                                          <w:marRight w:val="0"/>
                                          <w:marTop w:val="0"/>
                                          <w:marBottom w:val="0"/>
                                          <w:divBdr>
                                            <w:top w:val="none" w:sz="0" w:space="0" w:color="auto"/>
                                            <w:left w:val="none" w:sz="0" w:space="0" w:color="auto"/>
                                            <w:bottom w:val="none" w:sz="0" w:space="0" w:color="auto"/>
                                            <w:right w:val="none" w:sz="0" w:space="0" w:color="auto"/>
                                          </w:divBdr>
                                          <w:divsChild>
                                            <w:div w:id="353264360">
                                              <w:marLeft w:val="0"/>
                                              <w:marRight w:val="0"/>
                                              <w:marTop w:val="0"/>
                                              <w:marBottom w:val="0"/>
                                              <w:divBdr>
                                                <w:top w:val="none" w:sz="0" w:space="0" w:color="auto"/>
                                                <w:left w:val="none" w:sz="0" w:space="0" w:color="auto"/>
                                                <w:bottom w:val="none" w:sz="0" w:space="0" w:color="auto"/>
                                                <w:right w:val="none" w:sz="0" w:space="0" w:color="auto"/>
                                              </w:divBdr>
                                              <w:divsChild>
                                                <w:div w:id="2043046887">
                                                  <w:marLeft w:val="0"/>
                                                  <w:marRight w:val="0"/>
                                                  <w:marTop w:val="0"/>
                                                  <w:marBottom w:val="0"/>
                                                  <w:divBdr>
                                                    <w:top w:val="none" w:sz="0" w:space="0" w:color="auto"/>
                                                    <w:left w:val="none" w:sz="0" w:space="0" w:color="auto"/>
                                                    <w:bottom w:val="none" w:sz="0" w:space="0" w:color="auto"/>
                                                    <w:right w:val="none" w:sz="0" w:space="0" w:color="auto"/>
                                                  </w:divBdr>
                                                </w:div>
                                              </w:divsChild>
                                            </w:div>
                                            <w:div w:id="1589459125">
                                              <w:marLeft w:val="0"/>
                                              <w:marRight w:val="0"/>
                                              <w:marTop w:val="0"/>
                                              <w:marBottom w:val="0"/>
                                              <w:divBdr>
                                                <w:top w:val="none" w:sz="0" w:space="0" w:color="auto"/>
                                                <w:left w:val="none" w:sz="0" w:space="0" w:color="auto"/>
                                                <w:bottom w:val="none" w:sz="0" w:space="0" w:color="auto"/>
                                                <w:right w:val="none" w:sz="0" w:space="0" w:color="auto"/>
                                              </w:divBdr>
                                            </w:div>
                                          </w:divsChild>
                                        </w:div>
                                        <w:div w:id="696781695">
                                          <w:marLeft w:val="0"/>
                                          <w:marRight w:val="0"/>
                                          <w:marTop w:val="210"/>
                                          <w:marBottom w:val="0"/>
                                          <w:divBdr>
                                            <w:top w:val="none" w:sz="0" w:space="0" w:color="auto"/>
                                            <w:left w:val="none" w:sz="0" w:space="0" w:color="auto"/>
                                            <w:bottom w:val="none" w:sz="0" w:space="0" w:color="auto"/>
                                            <w:right w:val="none" w:sz="0" w:space="0" w:color="auto"/>
                                          </w:divBdr>
                                          <w:divsChild>
                                            <w:div w:id="1901624342">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 w:id="1018233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0287540">
      <w:bodyDiv w:val="1"/>
      <w:marLeft w:val="0"/>
      <w:marRight w:val="0"/>
      <w:marTop w:val="0"/>
      <w:marBottom w:val="0"/>
      <w:divBdr>
        <w:top w:val="none" w:sz="0" w:space="0" w:color="auto"/>
        <w:left w:val="none" w:sz="0" w:space="0" w:color="auto"/>
        <w:bottom w:val="none" w:sz="0" w:space="0" w:color="auto"/>
        <w:right w:val="none" w:sz="0" w:space="0" w:color="auto"/>
      </w:divBdr>
      <w:divsChild>
        <w:div w:id="353383740">
          <w:marLeft w:val="0"/>
          <w:marRight w:val="0"/>
          <w:marTop w:val="0"/>
          <w:marBottom w:val="0"/>
          <w:divBdr>
            <w:top w:val="none" w:sz="0" w:space="0" w:color="auto"/>
            <w:left w:val="none" w:sz="0" w:space="0" w:color="auto"/>
            <w:bottom w:val="none" w:sz="0" w:space="0" w:color="auto"/>
            <w:right w:val="none" w:sz="0" w:space="0" w:color="auto"/>
          </w:divBdr>
          <w:divsChild>
            <w:div w:id="1168136455">
              <w:marLeft w:val="0"/>
              <w:marRight w:val="0"/>
              <w:marTop w:val="0"/>
              <w:marBottom w:val="0"/>
              <w:divBdr>
                <w:top w:val="none" w:sz="0" w:space="0" w:color="auto"/>
                <w:left w:val="none" w:sz="0" w:space="0" w:color="auto"/>
                <w:bottom w:val="none" w:sz="0" w:space="0" w:color="auto"/>
                <w:right w:val="none" w:sz="0" w:space="0" w:color="auto"/>
              </w:divBdr>
            </w:div>
          </w:divsChild>
        </w:div>
        <w:div w:id="1860970645">
          <w:marLeft w:val="0"/>
          <w:marRight w:val="0"/>
          <w:marTop w:val="0"/>
          <w:marBottom w:val="0"/>
          <w:divBdr>
            <w:top w:val="none" w:sz="0" w:space="0" w:color="auto"/>
            <w:left w:val="none" w:sz="0" w:space="0" w:color="auto"/>
            <w:bottom w:val="none" w:sz="0" w:space="0" w:color="auto"/>
            <w:right w:val="none" w:sz="0" w:space="0" w:color="auto"/>
          </w:divBdr>
          <w:divsChild>
            <w:div w:id="1334652220">
              <w:marLeft w:val="150"/>
              <w:marRight w:val="150"/>
              <w:marTop w:val="150"/>
              <w:marBottom w:val="150"/>
              <w:divBdr>
                <w:top w:val="single" w:sz="6" w:space="8" w:color="000000"/>
                <w:left w:val="single" w:sz="6" w:space="8" w:color="000000"/>
                <w:bottom w:val="single" w:sz="6" w:space="8" w:color="000000"/>
                <w:right w:val="single" w:sz="6" w:space="8" w:color="000000"/>
              </w:divBdr>
            </w:div>
          </w:divsChild>
        </w:div>
      </w:divsChild>
    </w:div>
    <w:div w:id="1946033938">
      <w:bodyDiv w:val="1"/>
      <w:marLeft w:val="0"/>
      <w:marRight w:val="0"/>
      <w:marTop w:val="0"/>
      <w:marBottom w:val="0"/>
      <w:divBdr>
        <w:top w:val="none" w:sz="0" w:space="0" w:color="auto"/>
        <w:left w:val="none" w:sz="0" w:space="0" w:color="auto"/>
        <w:bottom w:val="none" w:sz="0" w:space="0" w:color="auto"/>
        <w:right w:val="none" w:sz="0" w:space="0" w:color="auto"/>
      </w:divBdr>
      <w:divsChild>
        <w:div w:id="700210419">
          <w:marLeft w:val="0"/>
          <w:marRight w:val="-135"/>
          <w:marTop w:val="0"/>
          <w:marBottom w:val="0"/>
          <w:divBdr>
            <w:top w:val="none" w:sz="0" w:space="0" w:color="auto"/>
            <w:left w:val="none" w:sz="0" w:space="0" w:color="auto"/>
            <w:bottom w:val="none" w:sz="0" w:space="0" w:color="auto"/>
            <w:right w:val="none" w:sz="0" w:space="0" w:color="auto"/>
          </w:divBdr>
          <w:divsChild>
            <w:div w:id="452096589">
              <w:marLeft w:val="0"/>
              <w:marRight w:val="0"/>
              <w:marTop w:val="0"/>
              <w:marBottom w:val="0"/>
              <w:divBdr>
                <w:top w:val="none" w:sz="0" w:space="0" w:color="auto"/>
                <w:left w:val="none" w:sz="0" w:space="0" w:color="auto"/>
                <w:bottom w:val="none" w:sz="0" w:space="0" w:color="auto"/>
                <w:right w:val="none" w:sz="0" w:space="0" w:color="auto"/>
              </w:divBdr>
              <w:divsChild>
                <w:div w:id="28385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403188">
          <w:marLeft w:val="0"/>
          <w:marRight w:val="0"/>
          <w:marTop w:val="150"/>
          <w:marBottom w:val="0"/>
          <w:divBdr>
            <w:top w:val="none" w:sz="0" w:space="0" w:color="auto"/>
            <w:left w:val="none" w:sz="0" w:space="0" w:color="auto"/>
            <w:bottom w:val="none" w:sz="0" w:space="0" w:color="auto"/>
            <w:right w:val="none" w:sz="0" w:space="0" w:color="auto"/>
          </w:divBdr>
          <w:divsChild>
            <w:div w:id="1070269457">
              <w:marLeft w:val="0"/>
              <w:marRight w:val="0"/>
              <w:marTop w:val="0"/>
              <w:marBottom w:val="0"/>
              <w:divBdr>
                <w:top w:val="none" w:sz="0" w:space="0" w:color="auto"/>
                <w:left w:val="none" w:sz="0" w:space="0" w:color="auto"/>
                <w:bottom w:val="none" w:sz="0" w:space="0" w:color="auto"/>
                <w:right w:val="none" w:sz="0" w:space="0" w:color="auto"/>
              </w:divBdr>
              <w:divsChild>
                <w:div w:id="1103764704">
                  <w:marLeft w:val="0"/>
                  <w:marRight w:val="0"/>
                  <w:marTop w:val="0"/>
                  <w:marBottom w:val="0"/>
                  <w:divBdr>
                    <w:top w:val="none" w:sz="0" w:space="0" w:color="auto"/>
                    <w:left w:val="none" w:sz="0" w:space="0" w:color="auto"/>
                    <w:bottom w:val="none" w:sz="0" w:space="0" w:color="auto"/>
                    <w:right w:val="none" w:sz="0" w:space="0" w:color="auto"/>
                  </w:divBdr>
                  <w:divsChild>
                    <w:div w:id="892230387">
                      <w:marLeft w:val="0"/>
                      <w:marRight w:val="0"/>
                      <w:marTop w:val="0"/>
                      <w:marBottom w:val="0"/>
                      <w:divBdr>
                        <w:top w:val="none" w:sz="0" w:space="0" w:color="auto"/>
                        <w:left w:val="none" w:sz="0" w:space="0" w:color="auto"/>
                        <w:bottom w:val="none" w:sz="0" w:space="0" w:color="auto"/>
                        <w:right w:val="none" w:sz="0" w:space="0" w:color="auto"/>
                      </w:divBdr>
                      <w:divsChild>
                        <w:div w:id="2027322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7177984">
      <w:bodyDiv w:val="1"/>
      <w:marLeft w:val="0"/>
      <w:marRight w:val="0"/>
      <w:marTop w:val="0"/>
      <w:marBottom w:val="0"/>
      <w:divBdr>
        <w:top w:val="none" w:sz="0" w:space="0" w:color="auto"/>
        <w:left w:val="none" w:sz="0" w:space="0" w:color="auto"/>
        <w:bottom w:val="none" w:sz="0" w:space="0" w:color="auto"/>
        <w:right w:val="none" w:sz="0" w:space="0" w:color="auto"/>
      </w:divBdr>
      <w:divsChild>
        <w:div w:id="221067541">
          <w:marLeft w:val="0"/>
          <w:marRight w:val="0"/>
          <w:marTop w:val="0"/>
          <w:marBottom w:val="0"/>
          <w:divBdr>
            <w:top w:val="none" w:sz="0" w:space="0" w:color="auto"/>
            <w:left w:val="none" w:sz="0" w:space="0" w:color="auto"/>
            <w:bottom w:val="none" w:sz="0" w:space="0" w:color="auto"/>
            <w:right w:val="none" w:sz="0" w:space="0" w:color="auto"/>
          </w:divBdr>
          <w:divsChild>
            <w:div w:id="203375030">
              <w:marLeft w:val="30"/>
              <w:marRight w:val="30"/>
              <w:marTop w:val="0"/>
              <w:marBottom w:val="0"/>
              <w:divBdr>
                <w:top w:val="none" w:sz="0" w:space="0" w:color="auto"/>
                <w:left w:val="none" w:sz="0" w:space="0" w:color="auto"/>
                <w:bottom w:val="none" w:sz="0" w:space="0" w:color="auto"/>
                <w:right w:val="none" w:sz="0" w:space="0" w:color="auto"/>
              </w:divBdr>
              <w:divsChild>
                <w:div w:id="1161851929">
                  <w:marLeft w:val="0"/>
                  <w:marRight w:val="0"/>
                  <w:marTop w:val="0"/>
                  <w:marBottom w:val="0"/>
                  <w:divBdr>
                    <w:top w:val="none" w:sz="0" w:space="0" w:color="auto"/>
                    <w:left w:val="none" w:sz="0" w:space="0" w:color="auto"/>
                    <w:bottom w:val="none" w:sz="0" w:space="0" w:color="auto"/>
                    <w:right w:val="none" w:sz="0" w:space="0" w:color="auto"/>
                  </w:divBdr>
                  <w:divsChild>
                    <w:div w:id="2131968260">
                      <w:marLeft w:val="0"/>
                      <w:marRight w:val="0"/>
                      <w:marTop w:val="0"/>
                      <w:marBottom w:val="0"/>
                      <w:divBdr>
                        <w:top w:val="none" w:sz="0" w:space="0" w:color="auto"/>
                        <w:left w:val="none" w:sz="0" w:space="0" w:color="auto"/>
                        <w:bottom w:val="none" w:sz="0" w:space="0" w:color="auto"/>
                        <w:right w:val="none" w:sz="0" w:space="0" w:color="auto"/>
                      </w:divBdr>
                      <w:divsChild>
                        <w:div w:id="1693534760">
                          <w:marLeft w:val="0"/>
                          <w:marRight w:val="0"/>
                          <w:marTop w:val="0"/>
                          <w:marBottom w:val="0"/>
                          <w:divBdr>
                            <w:top w:val="none" w:sz="0" w:space="0" w:color="auto"/>
                            <w:left w:val="none" w:sz="0" w:space="0" w:color="auto"/>
                            <w:bottom w:val="none" w:sz="0" w:space="0" w:color="auto"/>
                            <w:right w:val="none" w:sz="0" w:space="0" w:color="auto"/>
                          </w:divBdr>
                          <w:divsChild>
                            <w:div w:id="891965568">
                              <w:marLeft w:val="0"/>
                              <w:marRight w:val="0"/>
                              <w:marTop w:val="0"/>
                              <w:marBottom w:val="0"/>
                              <w:divBdr>
                                <w:top w:val="none" w:sz="0" w:space="0" w:color="auto"/>
                                <w:left w:val="none" w:sz="0" w:space="0" w:color="auto"/>
                                <w:bottom w:val="none" w:sz="0" w:space="0" w:color="auto"/>
                                <w:right w:val="none" w:sz="0" w:space="0" w:color="auto"/>
                              </w:divBdr>
                              <w:divsChild>
                                <w:div w:id="206768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0918361">
      <w:bodyDiv w:val="1"/>
      <w:marLeft w:val="0"/>
      <w:marRight w:val="0"/>
      <w:marTop w:val="0"/>
      <w:marBottom w:val="0"/>
      <w:divBdr>
        <w:top w:val="none" w:sz="0" w:space="0" w:color="auto"/>
        <w:left w:val="none" w:sz="0" w:space="0" w:color="auto"/>
        <w:bottom w:val="none" w:sz="0" w:space="0" w:color="auto"/>
        <w:right w:val="none" w:sz="0" w:space="0" w:color="auto"/>
      </w:divBdr>
    </w:div>
    <w:div w:id="1961911502">
      <w:bodyDiv w:val="1"/>
      <w:marLeft w:val="0"/>
      <w:marRight w:val="0"/>
      <w:marTop w:val="0"/>
      <w:marBottom w:val="0"/>
      <w:divBdr>
        <w:top w:val="none" w:sz="0" w:space="0" w:color="auto"/>
        <w:left w:val="none" w:sz="0" w:space="0" w:color="auto"/>
        <w:bottom w:val="none" w:sz="0" w:space="0" w:color="auto"/>
        <w:right w:val="none" w:sz="0" w:space="0" w:color="auto"/>
      </w:divBdr>
      <w:divsChild>
        <w:div w:id="2112435056">
          <w:marLeft w:val="0"/>
          <w:marRight w:val="0"/>
          <w:marTop w:val="0"/>
          <w:marBottom w:val="0"/>
          <w:divBdr>
            <w:top w:val="none" w:sz="0" w:space="0" w:color="auto"/>
            <w:left w:val="none" w:sz="0" w:space="0" w:color="auto"/>
            <w:bottom w:val="none" w:sz="0" w:space="0" w:color="auto"/>
            <w:right w:val="none" w:sz="0" w:space="0" w:color="auto"/>
          </w:divBdr>
        </w:div>
      </w:divsChild>
    </w:div>
    <w:div w:id="1978952432">
      <w:bodyDiv w:val="1"/>
      <w:marLeft w:val="0"/>
      <w:marRight w:val="0"/>
      <w:marTop w:val="0"/>
      <w:marBottom w:val="0"/>
      <w:divBdr>
        <w:top w:val="none" w:sz="0" w:space="0" w:color="auto"/>
        <w:left w:val="none" w:sz="0" w:space="0" w:color="auto"/>
        <w:bottom w:val="none" w:sz="0" w:space="0" w:color="auto"/>
        <w:right w:val="none" w:sz="0" w:space="0" w:color="auto"/>
      </w:divBdr>
      <w:divsChild>
        <w:div w:id="2085912398">
          <w:blockQuote w:val="1"/>
          <w:marLeft w:val="390"/>
          <w:marRight w:val="390"/>
          <w:marTop w:val="150"/>
          <w:marBottom w:val="150"/>
          <w:divBdr>
            <w:top w:val="none" w:sz="0" w:space="0" w:color="auto"/>
            <w:left w:val="single" w:sz="6" w:space="19" w:color="CCCCCC"/>
            <w:bottom w:val="none" w:sz="0" w:space="0" w:color="auto"/>
            <w:right w:val="none" w:sz="0" w:space="0" w:color="auto"/>
          </w:divBdr>
        </w:div>
      </w:divsChild>
    </w:div>
    <w:div w:id="1980113657">
      <w:bodyDiv w:val="1"/>
      <w:marLeft w:val="0"/>
      <w:marRight w:val="0"/>
      <w:marTop w:val="0"/>
      <w:marBottom w:val="0"/>
      <w:divBdr>
        <w:top w:val="none" w:sz="0" w:space="0" w:color="auto"/>
        <w:left w:val="none" w:sz="0" w:space="0" w:color="auto"/>
        <w:bottom w:val="none" w:sz="0" w:space="0" w:color="auto"/>
        <w:right w:val="none" w:sz="0" w:space="0" w:color="auto"/>
      </w:divBdr>
      <w:divsChild>
        <w:div w:id="219636459">
          <w:marLeft w:val="0"/>
          <w:marRight w:val="0"/>
          <w:marTop w:val="0"/>
          <w:marBottom w:val="0"/>
          <w:divBdr>
            <w:top w:val="none" w:sz="0" w:space="0" w:color="auto"/>
            <w:left w:val="none" w:sz="0" w:space="0" w:color="auto"/>
            <w:bottom w:val="none" w:sz="0" w:space="0" w:color="auto"/>
            <w:right w:val="none" w:sz="0" w:space="0" w:color="auto"/>
          </w:divBdr>
          <w:divsChild>
            <w:div w:id="329799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159514">
      <w:bodyDiv w:val="1"/>
      <w:marLeft w:val="0"/>
      <w:marRight w:val="0"/>
      <w:marTop w:val="0"/>
      <w:marBottom w:val="0"/>
      <w:divBdr>
        <w:top w:val="none" w:sz="0" w:space="0" w:color="auto"/>
        <w:left w:val="none" w:sz="0" w:space="0" w:color="auto"/>
        <w:bottom w:val="none" w:sz="0" w:space="0" w:color="auto"/>
        <w:right w:val="none" w:sz="0" w:space="0" w:color="auto"/>
      </w:divBdr>
    </w:div>
    <w:div w:id="1992249805">
      <w:bodyDiv w:val="1"/>
      <w:marLeft w:val="0"/>
      <w:marRight w:val="0"/>
      <w:marTop w:val="0"/>
      <w:marBottom w:val="0"/>
      <w:divBdr>
        <w:top w:val="none" w:sz="0" w:space="0" w:color="auto"/>
        <w:left w:val="none" w:sz="0" w:space="0" w:color="auto"/>
        <w:bottom w:val="none" w:sz="0" w:space="0" w:color="auto"/>
        <w:right w:val="none" w:sz="0" w:space="0" w:color="auto"/>
      </w:divBdr>
      <w:divsChild>
        <w:div w:id="1759861729">
          <w:marLeft w:val="0"/>
          <w:marRight w:val="0"/>
          <w:marTop w:val="0"/>
          <w:marBottom w:val="0"/>
          <w:divBdr>
            <w:top w:val="none" w:sz="0" w:space="0" w:color="auto"/>
            <w:left w:val="none" w:sz="0" w:space="0" w:color="auto"/>
            <w:bottom w:val="none" w:sz="0" w:space="0" w:color="auto"/>
            <w:right w:val="none" w:sz="0" w:space="0" w:color="auto"/>
          </w:divBdr>
          <w:divsChild>
            <w:div w:id="454061220">
              <w:marLeft w:val="0"/>
              <w:marRight w:val="0"/>
              <w:marTop w:val="15"/>
              <w:marBottom w:val="60"/>
              <w:divBdr>
                <w:top w:val="none" w:sz="0" w:space="0" w:color="auto"/>
                <w:left w:val="none" w:sz="0" w:space="0" w:color="auto"/>
                <w:bottom w:val="none" w:sz="0" w:space="0" w:color="auto"/>
                <w:right w:val="none" w:sz="0" w:space="0" w:color="auto"/>
              </w:divBdr>
            </w:div>
            <w:div w:id="1158568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952406">
      <w:bodyDiv w:val="1"/>
      <w:marLeft w:val="0"/>
      <w:marRight w:val="0"/>
      <w:marTop w:val="0"/>
      <w:marBottom w:val="1350"/>
      <w:divBdr>
        <w:top w:val="none" w:sz="0" w:space="0" w:color="auto"/>
        <w:left w:val="none" w:sz="0" w:space="0" w:color="auto"/>
        <w:bottom w:val="none" w:sz="0" w:space="0" w:color="auto"/>
        <w:right w:val="none" w:sz="0" w:space="0" w:color="auto"/>
      </w:divBdr>
      <w:divsChild>
        <w:div w:id="1492790465">
          <w:marLeft w:val="0"/>
          <w:marRight w:val="0"/>
          <w:marTop w:val="0"/>
          <w:marBottom w:val="0"/>
          <w:divBdr>
            <w:top w:val="none" w:sz="0" w:space="0" w:color="auto"/>
            <w:left w:val="none" w:sz="0" w:space="0" w:color="auto"/>
            <w:bottom w:val="none" w:sz="0" w:space="0" w:color="auto"/>
            <w:right w:val="none" w:sz="0" w:space="0" w:color="auto"/>
          </w:divBdr>
        </w:div>
      </w:divsChild>
    </w:div>
    <w:div w:id="1997413345">
      <w:bodyDiv w:val="1"/>
      <w:marLeft w:val="0"/>
      <w:marRight w:val="0"/>
      <w:marTop w:val="0"/>
      <w:marBottom w:val="0"/>
      <w:divBdr>
        <w:top w:val="none" w:sz="0" w:space="0" w:color="auto"/>
        <w:left w:val="none" w:sz="0" w:space="0" w:color="auto"/>
        <w:bottom w:val="none" w:sz="0" w:space="0" w:color="auto"/>
        <w:right w:val="none" w:sz="0" w:space="0" w:color="auto"/>
      </w:divBdr>
      <w:divsChild>
        <w:div w:id="1279677369">
          <w:marLeft w:val="0"/>
          <w:marRight w:val="0"/>
          <w:marTop w:val="0"/>
          <w:marBottom w:val="0"/>
          <w:divBdr>
            <w:top w:val="none" w:sz="0" w:space="0" w:color="auto"/>
            <w:left w:val="none" w:sz="0" w:space="0" w:color="auto"/>
            <w:bottom w:val="none" w:sz="0" w:space="0" w:color="auto"/>
            <w:right w:val="none" w:sz="0" w:space="0" w:color="auto"/>
          </w:divBdr>
          <w:divsChild>
            <w:div w:id="81335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232638">
      <w:bodyDiv w:val="1"/>
      <w:marLeft w:val="0"/>
      <w:marRight w:val="0"/>
      <w:marTop w:val="0"/>
      <w:marBottom w:val="0"/>
      <w:divBdr>
        <w:top w:val="none" w:sz="0" w:space="0" w:color="auto"/>
        <w:left w:val="none" w:sz="0" w:space="0" w:color="auto"/>
        <w:bottom w:val="none" w:sz="0" w:space="0" w:color="auto"/>
        <w:right w:val="none" w:sz="0" w:space="0" w:color="auto"/>
      </w:divBdr>
    </w:div>
    <w:div w:id="2007395728">
      <w:bodyDiv w:val="1"/>
      <w:marLeft w:val="0"/>
      <w:marRight w:val="0"/>
      <w:marTop w:val="0"/>
      <w:marBottom w:val="0"/>
      <w:divBdr>
        <w:top w:val="none" w:sz="0" w:space="0" w:color="auto"/>
        <w:left w:val="none" w:sz="0" w:space="0" w:color="auto"/>
        <w:bottom w:val="none" w:sz="0" w:space="0" w:color="auto"/>
        <w:right w:val="none" w:sz="0" w:space="0" w:color="auto"/>
      </w:divBdr>
    </w:div>
    <w:div w:id="2009551726">
      <w:bodyDiv w:val="1"/>
      <w:marLeft w:val="0"/>
      <w:marRight w:val="0"/>
      <w:marTop w:val="0"/>
      <w:marBottom w:val="0"/>
      <w:divBdr>
        <w:top w:val="none" w:sz="0" w:space="0" w:color="auto"/>
        <w:left w:val="none" w:sz="0" w:space="0" w:color="auto"/>
        <w:bottom w:val="none" w:sz="0" w:space="0" w:color="auto"/>
        <w:right w:val="none" w:sz="0" w:space="0" w:color="auto"/>
      </w:divBdr>
    </w:div>
    <w:div w:id="2026783347">
      <w:bodyDiv w:val="1"/>
      <w:marLeft w:val="0"/>
      <w:marRight w:val="0"/>
      <w:marTop w:val="0"/>
      <w:marBottom w:val="0"/>
      <w:divBdr>
        <w:top w:val="none" w:sz="0" w:space="0" w:color="auto"/>
        <w:left w:val="none" w:sz="0" w:space="0" w:color="auto"/>
        <w:bottom w:val="none" w:sz="0" w:space="0" w:color="auto"/>
        <w:right w:val="none" w:sz="0" w:space="0" w:color="auto"/>
      </w:divBdr>
      <w:divsChild>
        <w:div w:id="1742094654">
          <w:marLeft w:val="0"/>
          <w:marRight w:val="0"/>
          <w:marTop w:val="0"/>
          <w:marBottom w:val="0"/>
          <w:divBdr>
            <w:top w:val="none" w:sz="0" w:space="0" w:color="auto"/>
            <w:left w:val="none" w:sz="0" w:space="0" w:color="auto"/>
            <w:bottom w:val="none" w:sz="0" w:space="0" w:color="auto"/>
            <w:right w:val="none" w:sz="0" w:space="0" w:color="auto"/>
          </w:divBdr>
          <w:divsChild>
            <w:div w:id="1458648114">
              <w:marLeft w:val="0"/>
              <w:marRight w:val="0"/>
              <w:marTop w:val="0"/>
              <w:marBottom w:val="0"/>
              <w:divBdr>
                <w:top w:val="none" w:sz="0" w:space="0" w:color="auto"/>
                <w:left w:val="none" w:sz="0" w:space="0" w:color="auto"/>
                <w:bottom w:val="none" w:sz="0" w:space="0" w:color="auto"/>
                <w:right w:val="none" w:sz="0" w:space="0" w:color="auto"/>
              </w:divBdr>
              <w:divsChild>
                <w:div w:id="137308702">
                  <w:marLeft w:val="0"/>
                  <w:marRight w:val="0"/>
                  <w:marTop w:val="0"/>
                  <w:marBottom w:val="0"/>
                  <w:divBdr>
                    <w:top w:val="none" w:sz="0" w:space="0" w:color="auto"/>
                    <w:left w:val="none" w:sz="0" w:space="0" w:color="auto"/>
                    <w:bottom w:val="none" w:sz="0" w:space="0" w:color="auto"/>
                    <w:right w:val="none" w:sz="0" w:space="0" w:color="auto"/>
                  </w:divBdr>
                  <w:divsChild>
                    <w:div w:id="172898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7828420">
      <w:bodyDiv w:val="1"/>
      <w:marLeft w:val="0"/>
      <w:marRight w:val="0"/>
      <w:marTop w:val="0"/>
      <w:marBottom w:val="0"/>
      <w:divBdr>
        <w:top w:val="none" w:sz="0" w:space="0" w:color="auto"/>
        <w:left w:val="none" w:sz="0" w:space="0" w:color="auto"/>
        <w:bottom w:val="none" w:sz="0" w:space="0" w:color="auto"/>
        <w:right w:val="none" w:sz="0" w:space="0" w:color="auto"/>
      </w:divBdr>
      <w:divsChild>
        <w:div w:id="1085344593">
          <w:marLeft w:val="0"/>
          <w:marRight w:val="0"/>
          <w:marTop w:val="0"/>
          <w:marBottom w:val="150"/>
          <w:divBdr>
            <w:top w:val="none" w:sz="0" w:space="0" w:color="auto"/>
            <w:left w:val="none" w:sz="0" w:space="0" w:color="auto"/>
            <w:bottom w:val="none" w:sz="0" w:space="0" w:color="auto"/>
            <w:right w:val="none" w:sz="0" w:space="0" w:color="auto"/>
          </w:divBdr>
        </w:div>
        <w:div w:id="1206023529">
          <w:marLeft w:val="0"/>
          <w:marRight w:val="0"/>
          <w:marTop w:val="0"/>
          <w:marBottom w:val="0"/>
          <w:divBdr>
            <w:top w:val="none" w:sz="0" w:space="0" w:color="auto"/>
            <w:left w:val="none" w:sz="0" w:space="0" w:color="auto"/>
            <w:bottom w:val="none" w:sz="0" w:space="0" w:color="auto"/>
            <w:right w:val="none" w:sz="0" w:space="0" w:color="auto"/>
          </w:divBdr>
          <w:divsChild>
            <w:div w:id="1577940248">
              <w:marLeft w:val="0"/>
              <w:marRight w:val="0"/>
              <w:marTop w:val="0"/>
              <w:marBottom w:val="0"/>
              <w:divBdr>
                <w:top w:val="none" w:sz="0" w:space="0" w:color="auto"/>
                <w:left w:val="none" w:sz="0" w:space="0" w:color="auto"/>
                <w:bottom w:val="none" w:sz="0" w:space="0" w:color="auto"/>
                <w:right w:val="none" w:sz="0" w:space="0" w:color="auto"/>
              </w:divBdr>
              <w:divsChild>
                <w:div w:id="934940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712138">
      <w:bodyDiv w:val="1"/>
      <w:marLeft w:val="0"/>
      <w:marRight w:val="0"/>
      <w:marTop w:val="0"/>
      <w:marBottom w:val="0"/>
      <w:divBdr>
        <w:top w:val="none" w:sz="0" w:space="0" w:color="auto"/>
        <w:left w:val="none" w:sz="0" w:space="0" w:color="auto"/>
        <w:bottom w:val="none" w:sz="0" w:space="0" w:color="auto"/>
        <w:right w:val="none" w:sz="0" w:space="0" w:color="auto"/>
      </w:divBdr>
    </w:div>
    <w:div w:id="2031444396">
      <w:bodyDiv w:val="1"/>
      <w:marLeft w:val="0"/>
      <w:marRight w:val="0"/>
      <w:marTop w:val="0"/>
      <w:marBottom w:val="0"/>
      <w:divBdr>
        <w:top w:val="none" w:sz="0" w:space="0" w:color="auto"/>
        <w:left w:val="none" w:sz="0" w:space="0" w:color="auto"/>
        <w:bottom w:val="none" w:sz="0" w:space="0" w:color="auto"/>
        <w:right w:val="none" w:sz="0" w:space="0" w:color="auto"/>
      </w:divBdr>
    </w:div>
    <w:div w:id="2034961375">
      <w:bodyDiv w:val="1"/>
      <w:marLeft w:val="0"/>
      <w:marRight w:val="0"/>
      <w:marTop w:val="0"/>
      <w:marBottom w:val="0"/>
      <w:divBdr>
        <w:top w:val="none" w:sz="0" w:space="0" w:color="auto"/>
        <w:left w:val="none" w:sz="0" w:space="0" w:color="auto"/>
        <w:bottom w:val="none" w:sz="0" w:space="0" w:color="auto"/>
        <w:right w:val="none" w:sz="0" w:space="0" w:color="auto"/>
      </w:divBdr>
      <w:divsChild>
        <w:div w:id="787161064">
          <w:marLeft w:val="0"/>
          <w:marRight w:val="0"/>
          <w:marTop w:val="0"/>
          <w:marBottom w:val="75"/>
          <w:divBdr>
            <w:top w:val="none" w:sz="0" w:space="0" w:color="auto"/>
            <w:left w:val="none" w:sz="0" w:space="0" w:color="auto"/>
            <w:bottom w:val="none" w:sz="0" w:space="0" w:color="auto"/>
            <w:right w:val="none" w:sz="0" w:space="0" w:color="auto"/>
          </w:divBdr>
        </w:div>
      </w:divsChild>
    </w:div>
    <w:div w:id="2042126590">
      <w:bodyDiv w:val="1"/>
      <w:marLeft w:val="0"/>
      <w:marRight w:val="0"/>
      <w:marTop w:val="0"/>
      <w:marBottom w:val="0"/>
      <w:divBdr>
        <w:top w:val="none" w:sz="0" w:space="0" w:color="auto"/>
        <w:left w:val="none" w:sz="0" w:space="0" w:color="auto"/>
        <w:bottom w:val="none" w:sz="0" w:space="0" w:color="auto"/>
        <w:right w:val="none" w:sz="0" w:space="0" w:color="auto"/>
      </w:divBdr>
      <w:divsChild>
        <w:div w:id="1874148980">
          <w:marLeft w:val="0"/>
          <w:marRight w:val="0"/>
          <w:marTop w:val="0"/>
          <w:marBottom w:val="0"/>
          <w:divBdr>
            <w:top w:val="none" w:sz="0" w:space="0" w:color="auto"/>
            <w:left w:val="none" w:sz="0" w:space="0" w:color="auto"/>
            <w:bottom w:val="none" w:sz="0" w:space="0" w:color="auto"/>
            <w:right w:val="none" w:sz="0" w:space="0" w:color="auto"/>
          </w:divBdr>
        </w:div>
      </w:divsChild>
    </w:div>
    <w:div w:id="2046561883">
      <w:bodyDiv w:val="1"/>
      <w:marLeft w:val="0"/>
      <w:marRight w:val="0"/>
      <w:marTop w:val="0"/>
      <w:marBottom w:val="0"/>
      <w:divBdr>
        <w:top w:val="none" w:sz="0" w:space="0" w:color="auto"/>
        <w:left w:val="none" w:sz="0" w:space="0" w:color="auto"/>
        <w:bottom w:val="none" w:sz="0" w:space="0" w:color="auto"/>
        <w:right w:val="none" w:sz="0" w:space="0" w:color="auto"/>
      </w:divBdr>
      <w:divsChild>
        <w:div w:id="164757707">
          <w:marLeft w:val="0"/>
          <w:marRight w:val="0"/>
          <w:marTop w:val="0"/>
          <w:marBottom w:val="0"/>
          <w:divBdr>
            <w:top w:val="none" w:sz="0" w:space="0" w:color="auto"/>
            <w:left w:val="none" w:sz="0" w:space="0" w:color="auto"/>
            <w:bottom w:val="none" w:sz="0" w:space="0" w:color="auto"/>
            <w:right w:val="none" w:sz="0" w:space="0" w:color="auto"/>
          </w:divBdr>
          <w:divsChild>
            <w:div w:id="865484308">
              <w:marLeft w:val="0"/>
              <w:marRight w:val="0"/>
              <w:marTop w:val="150"/>
              <w:marBottom w:val="150"/>
              <w:divBdr>
                <w:top w:val="single" w:sz="6" w:space="4" w:color="DADADA"/>
                <w:left w:val="none" w:sz="0" w:space="0" w:color="auto"/>
                <w:bottom w:val="single" w:sz="6" w:space="4" w:color="DADADA"/>
                <w:right w:val="none" w:sz="0" w:space="0" w:color="auto"/>
              </w:divBdr>
              <w:divsChild>
                <w:div w:id="812479647">
                  <w:marLeft w:val="0"/>
                  <w:marRight w:val="45"/>
                  <w:marTop w:val="0"/>
                  <w:marBottom w:val="0"/>
                  <w:divBdr>
                    <w:top w:val="none" w:sz="0" w:space="0" w:color="auto"/>
                    <w:left w:val="none" w:sz="0" w:space="0" w:color="auto"/>
                    <w:bottom w:val="none" w:sz="0" w:space="0" w:color="auto"/>
                    <w:right w:val="none" w:sz="0" w:space="0" w:color="auto"/>
                  </w:divBdr>
                </w:div>
              </w:divsChild>
            </w:div>
            <w:div w:id="1116632686">
              <w:marLeft w:val="0"/>
              <w:marRight w:val="0"/>
              <w:marTop w:val="0"/>
              <w:marBottom w:val="0"/>
              <w:divBdr>
                <w:top w:val="none" w:sz="0" w:space="0" w:color="auto"/>
                <w:left w:val="none" w:sz="0" w:space="0" w:color="auto"/>
                <w:bottom w:val="none" w:sz="0" w:space="0" w:color="auto"/>
                <w:right w:val="none" w:sz="0" w:space="0" w:color="auto"/>
              </w:divBdr>
              <w:divsChild>
                <w:div w:id="185179220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81702145">
              <w:marLeft w:val="0"/>
              <w:marRight w:val="0"/>
              <w:marTop w:val="0"/>
              <w:marBottom w:val="0"/>
              <w:divBdr>
                <w:top w:val="none" w:sz="0" w:space="0" w:color="auto"/>
                <w:left w:val="none" w:sz="0" w:space="0" w:color="auto"/>
                <w:bottom w:val="none" w:sz="0" w:space="0" w:color="auto"/>
                <w:right w:val="none" w:sz="0" w:space="0" w:color="auto"/>
              </w:divBdr>
              <w:divsChild>
                <w:div w:id="734358504">
                  <w:marLeft w:val="0"/>
                  <w:marRight w:val="0"/>
                  <w:marTop w:val="75"/>
                  <w:marBottom w:val="150"/>
                  <w:divBdr>
                    <w:top w:val="none" w:sz="0" w:space="0" w:color="auto"/>
                    <w:left w:val="none" w:sz="0" w:space="0" w:color="auto"/>
                    <w:bottom w:val="none" w:sz="0" w:space="0" w:color="auto"/>
                    <w:right w:val="none" w:sz="0" w:space="0" w:color="auto"/>
                  </w:divBdr>
                </w:div>
                <w:div w:id="836380239">
                  <w:marLeft w:val="0"/>
                  <w:marRight w:val="0"/>
                  <w:marTop w:val="0"/>
                  <w:marBottom w:val="0"/>
                  <w:divBdr>
                    <w:top w:val="none" w:sz="0" w:space="0" w:color="auto"/>
                    <w:left w:val="none" w:sz="0" w:space="0" w:color="auto"/>
                    <w:bottom w:val="none" w:sz="0" w:space="0" w:color="auto"/>
                    <w:right w:val="none" w:sz="0" w:space="0" w:color="auto"/>
                  </w:divBdr>
                </w:div>
              </w:divsChild>
            </w:div>
            <w:div w:id="1296762900">
              <w:marLeft w:val="-1275"/>
              <w:marRight w:val="150"/>
              <w:marTop w:val="0"/>
              <w:marBottom w:val="150"/>
              <w:divBdr>
                <w:top w:val="none" w:sz="0" w:space="0" w:color="auto"/>
                <w:left w:val="none" w:sz="0" w:space="0" w:color="auto"/>
                <w:bottom w:val="none" w:sz="0" w:space="0" w:color="auto"/>
                <w:right w:val="none" w:sz="0" w:space="0" w:color="auto"/>
              </w:divBdr>
              <w:divsChild>
                <w:div w:id="2117092172">
                  <w:marLeft w:val="0"/>
                  <w:marRight w:val="0"/>
                  <w:marTop w:val="0"/>
                  <w:marBottom w:val="0"/>
                  <w:divBdr>
                    <w:top w:val="none" w:sz="0" w:space="0" w:color="auto"/>
                    <w:left w:val="none" w:sz="0" w:space="0" w:color="auto"/>
                    <w:bottom w:val="none" w:sz="0" w:space="0" w:color="auto"/>
                    <w:right w:val="none" w:sz="0" w:space="0" w:color="auto"/>
                  </w:divBdr>
                  <w:divsChild>
                    <w:div w:id="65734333">
                      <w:marLeft w:val="0"/>
                      <w:marRight w:val="0"/>
                      <w:marTop w:val="0"/>
                      <w:marBottom w:val="0"/>
                      <w:divBdr>
                        <w:top w:val="none" w:sz="0" w:space="0" w:color="auto"/>
                        <w:left w:val="none" w:sz="0" w:space="0" w:color="auto"/>
                        <w:bottom w:val="none" w:sz="0" w:space="0" w:color="auto"/>
                        <w:right w:val="none" w:sz="0" w:space="0" w:color="auto"/>
                      </w:divBdr>
                    </w:div>
                    <w:div w:id="1221671676">
                      <w:marLeft w:val="0"/>
                      <w:marRight w:val="0"/>
                      <w:marTop w:val="0"/>
                      <w:marBottom w:val="0"/>
                      <w:divBdr>
                        <w:top w:val="none" w:sz="0" w:space="0" w:color="auto"/>
                        <w:left w:val="none" w:sz="0" w:space="0" w:color="auto"/>
                        <w:bottom w:val="none" w:sz="0" w:space="0" w:color="auto"/>
                        <w:right w:val="none" w:sz="0" w:space="0" w:color="auto"/>
                      </w:divBdr>
                    </w:div>
                    <w:div w:id="1836992872">
                      <w:marLeft w:val="0"/>
                      <w:marRight w:val="0"/>
                      <w:marTop w:val="0"/>
                      <w:marBottom w:val="75"/>
                      <w:divBdr>
                        <w:top w:val="none" w:sz="0" w:space="0" w:color="auto"/>
                        <w:left w:val="none" w:sz="0" w:space="0" w:color="auto"/>
                        <w:bottom w:val="none" w:sz="0" w:space="0" w:color="auto"/>
                        <w:right w:val="none" w:sz="0" w:space="0" w:color="auto"/>
                      </w:divBdr>
                      <w:divsChild>
                        <w:div w:id="785658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9522511">
      <w:bodyDiv w:val="1"/>
      <w:marLeft w:val="0"/>
      <w:marRight w:val="0"/>
      <w:marTop w:val="0"/>
      <w:marBottom w:val="0"/>
      <w:divBdr>
        <w:top w:val="none" w:sz="0" w:space="0" w:color="auto"/>
        <w:left w:val="none" w:sz="0" w:space="0" w:color="auto"/>
        <w:bottom w:val="none" w:sz="0" w:space="0" w:color="auto"/>
        <w:right w:val="none" w:sz="0" w:space="0" w:color="auto"/>
      </w:divBdr>
      <w:divsChild>
        <w:div w:id="502664546">
          <w:marLeft w:val="0"/>
          <w:marRight w:val="0"/>
          <w:marTop w:val="0"/>
          <w:marBottom w:val="0"/>
          <w:divBdr>
            <w:top w:val="none" w:sz="0" w:space="0" w:color="auto"/>
            <w:left w:val="none" w:sz="0" w:space="0" w:color="auto"/>
            <w:bottom w:val="none" w:sz="0" w:space="0" w:color="auto"/>
            <w:right w:val="none" w:sz="0" w:space="0" w:color="auto"/>
          </w:divBdr>
          <w:divsChild>
            <w:div w:id="762604634">
              <w:marLeft w:val="0"/>
              <w:marRight w:val="0"/>
              <w:marTop w:val="75"/>
              <w:marBottom w:val="0"/>
              <w:divBdr>
                <w:top w:val="none" w:sz="0" w:space="0" w:color="auto"/>
                <w:left w:val="none" w:sz="0" w:space="0" w:color="auto"/>
                <w:bottom w:val="none" w:sz="0" w:space="0" w:color="auto"/>
                <w:right w:val="none" w:sz="0" w:space="0" w:color="auto"/>
              </w:divBdr>
            </w:div>
            <w:div w:id="1147433005">
              <w:marLeft w:val="0"/>
              <w:marRight w:val="0"/>
              <w:marTop w:val="0"/>
              <w:marBottom w:val="0"/>
              <w:divBdr>
                <w:top w:val="none" w:sz="0" w:space="0" w:color="auto"/>
                <w:left w:val="none" w:sz="0" w:space="0" w:color="auto"/>
                <w:bottom w:val="none" w:sz="0" w:space="0" w:color="auto"/>
                <w:right w:val="none" w:sz="0" w:space="0" w:color="auto"/>
              </w:divBdr>
              <w:divsChild>
                <w:div w:id="259488101">
                  <w:marLeft w:val="0"/>
                  <w:marRight w:val="0"/>
                  <w:marTop w:val="0"/>
                  <w:marBottom w:val="0"/>
                  <w:divBdr>
                    <w:top w:val="none" w:sz="0" w:space="0" w:color="auto"/>
                    <w:left w:val="none" w:sz="0" w:space="0" w:color="auto"/>
                    <w:bottom w:val="none" w:sz="0" w:space="0" w:color="auto"/>
                    <w:right w:val="none" w:sz="0" w:space="0" w:color="auto"/>
                  </w:divBdr>
                </w:div>
              </w:divsChild>
            </w:div>
            <w:div w:id="1532458203">
              <w:marLeft w:val="0"/>
              <w:marRight w:val="0"/>
              <w:marTop w:val="120"/>
              <w:marBottom w:val="120"/>
              <w:divBdr>
                <w:top w:val="none" w:sz="0" w:space="0" w:color="auto"/>
                <w:left w:val="none" w:sz="0" w:space="0" w:color="auto"/>
                <w:bottom w:val="none" w:sz="0" w:space="0" w:color="auto"/>
                <w:right w:val="none" w:sz="0" w:space="0" w:color="auto"/>
              </w:divBdr>
            </w:div>
          </w:divsChild>
        </w:div>
        <w:div w:id="1926069430">
          <w:marLeft w:val="0"/>
          <w:marRight w:val="0"/>
          <w:marTop w:val="0"/>
          <w:marBottom w:val="0"/>
          <w:divBdr>
            <w:top w:val="none" w:sz="0" w:space="0" w:color="auto"/>
            <w:left w:val="none" w:sz="0" w:space="0" w:color="auto"/>
            <w:bottom w:val="none" w:sz="0" w:space="0" w:color="auto"/>
            <w:right w:val="none" w:sz="0" w:space="0" w:color="auto"/>
          </w:divBdr>
        </w:div>
      </w:divsChild>
    </w:div>
    <w:div w:id="2056005842">
      <w:bodyDiv w:val="1"/>
      <w:marLeft w:val="0"/>
      <w:marRight w:val="0"/>
      <w:marTop w:val="0"/>
      <w:marBottom w:val="0"/>
      <w:divBdr>
        <w:top w:val="none" w:sz="0" w:space="0" w:color="auto"/>
        <w:left w:val="none" w:sz="0" w:space="0" w:color="auto"/>
        <w:bottom w:val="none" w:sz="0" w:space="0" w:color="auto"/>
        <w:right w:val="none" w:sz="0" w:space="0" w:color="auto"/>
      </w:divBdr>
    </w:div>
    <w:div w:id="2062515403">
      <w:bodyDiv w:val="1"/>
      <w:marLeft w:val="0"/>
      <w:marRight w:val="0"/>
      <w:marTop w:val="0"/>
      <w:marBottom w:val="0"/>
      <w:divBdr>
        <w:top w:val="none" w:sz="0" w:space="0" w:color="auto"/>
        <w:left w:val="none" w:sz="0" w:space="0" w:color="auto"/>
        <w:bottom w:val="none" w:sz="0" w:space="0" w:color="auto"/>
        <w:right w:val="none" w:sz="0" w:space="0" w:color="auto"/>
      </w:divBdr>
    </w:div>
    <w:div w:id="2064016991">
      <w:bodyDiv w:val="1"/>
      <w:marLeft w:val="0"/>
      <w:marRight w:val="0"/>
      <w:marTop w:val="0"/>
      <w:marBottom w:val="0"/>
      <w:divBdr>
        <w:top w:val="none" w:sz="0" w:space="0" w:color="auto"/>
        <w:left w:val="none" w:sz="0" w:space="0" w:color="auto"/>
        <w:bottom w:val="none" w:sz="0" w:space="0" w:color="auto"/>
        <w:right w:val="none" w:sz="0" w:space="0" w:color="auto"/>
      </w:divBdr>
    </w:div>
    <w:div w:id="2069644962">
      <w:bodyDiv w:val="1"/>
      <w:marLeft w:val="0"/>
      <w:marRight w:val="0"/>
      <w:marTop w:val="0"/>
      <w:marBottom w:val="0"/>
      <w:divBdr>
        <w:top w:val="none" w:sz="0" w:space="0" w:color="auto"/>
        <w:left w:val="none" w:sz="0" w:space="0" w:color="auto"/>
        <w:bottom w:val="none" w:sz="0" w:space="0" w:color="auto"/>
        <w:right w:val="none" w:sz="0" w:space="0" w:color="auto"/>
      </w:divBdr>
      <w:divsChild>
        <w:div w:id="93061880">
          <w:marLeft w:val="0"/>
          <w:marRight w:val="0"/>
          <w:marTop w:val="0"/>
          <w:marBottom w:val="0"/>
          <w:divBdr>
            <w:top w:val="none" w:sz="0" w:space="0" w:color="auto"/>
            <w:left w:val="none" w:sz="0" w:space="0" w:color="auto"/>
            <w:bottom w:val="none" w:sz="0" w:space="0" w:color="auto"/>
            <w:right w:val="none" w:sz="0" w:space="0" w:color="auto"/>
          </w:divBdr>
          <w:divsChild>
            <w:div w:id="125582864">
              <w:marLeft w:val="-3780"/>
              <w:marRight w:val="0"/>
              <w:marTop w:val="0"/>
              <w:marBottom w:val="0"/>
              <w:divBdr>
                <w:top w:val="none" w:sz="0" w:space="0" w:color="auto"/>
                <w:left w:val="none" w:sz="0" w:space="0" w:color="auto"/>
                <w:bottom w:val="none" w:sz="0" w:space="0" w:color="auto"/>
                <w:right w:val="none" w:sz="0" w:space="0" w:color="auto"/>
              </w:divBdr>
              <w:divsChild>
                <w:div w:id="95328746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2075547463">
      <w:bodyDiv w:val="1"/>
      <w:marLeft w:val="0"/>
      <w:marRight w:val="0"/>
      <w:marTop w:val="0"/>
      <w:marBottom w:val="0"/>
      <w:divBdr>
        <w:top w:val="none" w:sz="0" w:space="0" w:color="auto"/>
        <w:left w:val="none" w:sz="0" w:space="0" w:color="auto"/>
        <w:bottom w:val="none" w:sz="0" w:space="0" w:color="auto"/>
        <w:right w:val="none" w:sz="0" w:space="0" w:color="auto"/>
      </w:divBdr>
    </w:div>
    <w:div w:id="2078477883">
      <w:bodyDiv w:val="1"/>
      <w:marLeft w:val="0"/>
      <w:marRight w:val="0"/>
      <w:marTop w:val="0"/>
      <w:marBottom w:val="0"/>
      <w:divBdr>
        <w:top w:val="none" w:sz="0" w:space="0" w:color="auto"/>
        <w:left w:val="none" w:sz="0" w:space="0" w:color="auto"/>
        <w:bottom w:val="none" w:sz="0" w:space="0" w:color="auto"/>
        <w:right w:val="none" w:sz="0" w:space="0" w:color="auto"/>
      </w:divBdr>
    </w:div>
    <w:div w:id="2080399947">
      <w:bodyDiv w:val="1"/>
      <w:marLeft w:val="0"/>
      <w:marRight w:val="0"/>
      <w:marTop w:val="0"/>
      <w:marBottom w:val="0"/>
      <w:divBdr>
        <w:top w:val="none" w:sz="0" w:space="0" w:color="auto"/>
        <w:left w:val="none" w:sz="0" w:space="0" w:color="auto"/>
        <w:bottom w:val="none" w:sz="0" w:space="0" w:color="auto"/>
        <w:right w:val="none" w:sz="0" w:space="0" w:color="auto"/>
      </w:divBdr>
    </w:div>
    <w:div w:id="2082218077">
      <w:bodyDiv w:val="1"/>
      <w:marLeft w:val="0"/>
      <w:marRight w:val="0"/>
      <w:marTop w:val="0"/>
      <w:marBottom w:val="0"/>
      <w:divBdr>
        <w:top w:val="none" w:sz="0" w:space="0" w:color="auto"/>
        <w:left w:val="none" w:sz="0" w:space="0" w:color="auto"/>
        <w:bottom w:val="none" w:sz="0" w:space="0" w:color="auto"/>
        <w:right w:val="none" w:sz="0" w:space="0" w:color="auto"/>
      </w:divBdr>
      <w:divsChild>
        <w:div w:id="91631279">
          <w:marLeft w:val="0"/>
          <w:marRight w:val="0"/>
          <w:marTop w:val="0"/>
          <w:marBottom w:val="0"/>
          <w:divBdr>
            <w:top w:val="none" w:sz="0" w:space="0" w:color="auto"/>
            <w:left w:val="none" w:sz="0" w:space="0" w:color="auto"/>
            <w:bottom w:val="none" w:sz="0" w:space="0" w:color="auto"/>
            <w:right w:val="none" w:sz="0" w:space="0" w:color="auto"/>
          </w:divBdr>
          <w:divsChild>
            <w:div w:id="1144662249">
              <w:marLeft w:val="0"/>
              <w:marRight w:val="0"/>
              <w:marTop w:val="0"/>
              <w:marBottom w:val="0"/>
              <w:divBdr>
                <w:top w:val="none" w:sz="0" w:space="0" w:color="auto"/>
                <w:left w:val="none" w:sz="0" w:space="0" w:color="auto"/>
                <w:bottom w:val="none" w:sz="0" w:space="0" w:color="auto"/>
                <w:right w:val="none" w:sz="0" w:space="0" w:color="auto"/>
              </w:divBdr>
              <w:divsChild>
                <w:div w:id="247270339">
                  <w:marLeft w:val="0"/>
                  <w:marRight w:val="0"/>
                  <w:marTop w:val="0"/>
                  <w:marBottom w:val="0"/>
                  <w:divBdr>
                    <w:top w:val="none" w:sz="0" w:space="0" w:color="auto"/>
                    <w:left w:val="none" w:sz="0" w:space="0" w:color="auto"/>
                    <w:bottom w:val="none" w:sz="0" w:space="0" w:color="auto"/>
                    <w:right w:val="none" w:sz="0" w:space="0" w:color="auto"/>
                  </w:divBdr>
                  <w:divsChild>
                    <w:div w:id="1226336844">
                      <w:marLeft w:val="0"/>
                      <w:marRight w:val="0"/>
                      <w:marTop w:val="0"/>
                      <w:marBottom w:val="0"/>
                      <w:divBdr>
                        <w:top w:val="none" w:sz="0" w:space="0" w:color="auto"/>
                        <w:left w:val="none" w:sz="0" w:space="0" w:color="auto"/>
                        <w:bottom w:val="none" w:sz="0" w:space="0" w:color="auto"/>
                        <w:right w:val="none" w:sz="0" w:space="0" w:color="auto"/>
                      </w:divBdr>
                    </w:div>
                  </w:divsChild>
                </w:div>
                <w:div w:id="139932605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840242579">
          <w:marLeft w:val="0"/>
          <w:marRight w:val="0"/>
          <w:marTop w:val="0"/>
          <w:marBottom w:val="0"/>
          <w:divBdr>
            <w:top w:val="none" w:sz="0" w:space="0" w:color="auto"/>
            <w:left w:val="none" w:sz="0" w:space="0" w:color="auto"/>
            <w:bottom w:val="none" w:sz="0" w:space="0" w:color="auto"/>
            <w:right w:val="none" w:sz="0" w:space="0" w:color="auto"/>
          </w:divBdr>
        </w:div>
        <w:div w:id="1889295929">
          <w:marLeft w:val="0"/>
          <w:marRight w:val="0"/>
          <w:marTop w:val="0"/>
          <w:marBottom w:val="0"/>
          <w:divBdr>
            <w:top w:val="none" w:sz="0" w:space="0" w:color="auto"/>
            <w:left w:val="none" w:sz="0" w:space="0" w:color="auto"/>
            <w:bottom w:val="none" w:sz="0" w:space="0" w:color="auto"/>
            <w:right w:val="none" w:sz="0" w:space="0" w:color="auto"/>
          </w:divBdr>
        </w:div>
      </w:divsChild>
    </w:div>
    <w:div w:id="2084985885">
      <w:bodyDiv w:val="1"/>
      <w:marLeft w:val="0"/>
      <w:marRight w:val="0"/>
      <w:marTop w:val="0"/>
      <w:marBottom w:val="0"/>
      <w:divBdr>
        <w:top w:val="none" w:sz="0" w:space="0" w:color="auto"/>
        <w:left w:val="none" w:sz="0" w:space="0" w:color="auto"/>
        <w:bottom w:val="none" w:sz="0" w:space="0" w:color="auto"/>
        <w:right w:val="none" w:sz="0" w:space="0" w:color="auto"/>
      </w:divBdr>
    </w:div>
    <w:div w:id="2085102915">
      <w:bodyDiv w:val="1"/>
      <w:marLeft w:val="0"/>
      <w:marRight w:val="0"/>
      <w:marTop w:val="0"/>
      <w:marBottom w:val="0"/>
      <w:divBdr>
        <w:top w:val="none" w:sz="0" w:space="0" w:color="auto"/>
        <w:left w:val="none" w:sz="0" w:space="0" w:color="auto"/>
        <w:bottom w:val="none" w:sz="0" w:space="0" w:color="auto"/>
        <w:right w:val="none" w:sz="0" w:space="0" w:color="auto"/>
      </w:divBdr>
      <w:divsChild>
        <w:div w:id="589853707">
          <w:marLeft w:val="0"/>
          <w:marRight w:val="0"/>
          <w:marTop w:val="0"/>
          <w:marBottom w:val="0"/>
          <w:divBdr>
            <w:top w:val="none" w:sz="0" w:space="0" w:color="auto"/>
            <w:left w:val="none" w:sz="0" w:space="0" w:color="auto"/>
            <w:bottom w:val="none" w:sz="0" w:space="0" w:color="auto"/>
            <w:right w:val="none" w:sz="0" w:space="0" w:color="auto"/>
          </w:divBdr>
          <w:divsChild>
            <w:div w:id="893736106">
              <w:marLeft w:val="0"/>
              <w:marRight w:val="0"/>
              <w:marTop w:val="0"/>
              <w:marBottom w:val="0"/>
              <w:divBdr>
                <w:top w:val="none" w:sz="0" w:space="0" w:color="auto"/>
                <w:left w:val="none" w:sz="0" w:space="0" w:color="auto"/>
                <w:bottom w:val="none" w:sz="0" w:space="0" w:color="auto"/>
                <w:right w:val="none" w:sz="0" w:space="0" w:color="auto"/>
              </w:divBdr>
              <w:divsChild>
                <w:div w:id="585505312">
                  <w:marLeft w:val="0"/>
                  <w:marRight w:val="150"/>
                  <w:marTop w:val="0"/>
                  <w:marBottom w:val="150"/>
                  <w:divBdr>
                    <w:top w:val="none" w:sz="0" w:space="0" w:color="auto"/>
                    <w:left w:val="none" w:sz="0" w:space="0" w:color="auto"/>
                    <w:bottom w:val="none" w:sz="0" w:space="0" w:color="auto"/>
                    <w:right w:val="none" w:sz="0" w:space="0" w:color="auto"/>
                  </w:divBdr>
                  <w:divsChild>
                    <w:div w:id="1724909342">
                      <w:marLeft w:val="0"/>
                      <w:marRight w:val="0"/>
                      <w:marTop w:val="0"/>
                      <w:marBottom w:val="450"/>
                      <w:divBdr>
                        <w:top w:val="single" w:sz="6" w:space="8" w:color="E7E7E7"/>
                        <w:left w:val="single" w:sz="6" w:space="8" w:color="E7E7E7"/>
                        <w:bottom w:val="single" w:sz="6" w:space="0" w:color="E7E7E7"/>
                        <w:right w:val="single" w:sz="6" w:space="8" w:color="E7E7E7"/>
                      </w:divBdr>
                    </w:div>
                  </w:divsChild>
                </w:div>
                <w:div w:id="2044402588">
                  <w:marLeft w:val="0"/>
                  <w:marRight w:val="150"/>
                  <w:marTop w:val="0"/>
                  <w:marBottom w:val="75"/>
                  <w:divBdr>
                    <w:top w:val="none" w:sz="0" w:space="0" w:color="auto"/>
                    <w:left w:val="none" w:sz="0" w:space="0" w:color="auto"/>
                    <w:bottom w:val="none" w:sz="0" w:space="0" w:color="auto"/>
                    <w:right w:val="none" w:sz="0" w:space="0" w:color="auto"/>
                  </w:divBdr>
                  <w:divsChild>
                    <w:div w:id="184175995">
                      <w:marLeft w:val="15"/>
                      <w:marRight w:val="0"/>
                      <w:marTop w:val="0"/>
                      <w:marBottom w:val="0"/>
                      <w:divBdr>
                        <w:top w:val="none" w:sz="0" w:space="0" w:color="auto"/>
                        <w:left w:val="none" w:sz="0" w:space="0" w:color="auto"/>
                        <w:bottom w:val="none" w:sz="0" w:space="0" w:color="auto"/>
                        <w:right w:val="none" w:sz="0" w:space="0" w:color="auto"/>
                      </w:divBdr>
                      <w:divsChild>
                        <w:div w:id="1302686017">
                          <w:marLeft w:val="0"/>
                          <w:marRight w:val="0"/>
                          <w:marTop w:val="0"/>
                          <w:marBottom w:val="45"/>
                          <w:divBdr>
                            <w:top w:val="none" w:sz="0" w:space="0" w:color="auto"/>
                            <w:left w:val="none" w:sz="0" w:space="0" w:color="auto"/>
                            <w:bottom w:val="none" w:sz="0" w:space="0" w:color="auto"/>
                            <w:right w:val="none" w:sz="0" w:space="0" w:color="auto"/>
                          </w:divBdr>
                        </w:div>
                      </w:divsChild>
                    </w:div>
                  </w:divsChild>
                </w:div>
              </w:divsChild>
            </w:div>
          </w:divsChild>
        </w:div>
        <w:div w:id="1666129364">
          <w:marLeft w:val="0"/>
          <w:marRight w:val="0"/>
          <w:marTop w:val="225"/>
          <w:marBottom w:val="225"/>
          <w:divBdr>
            <w:top w:val="none" w:sz="0" w:space="0" w:color="auto"/>
            <w:left w:val="none" w:sz="0" w:space="0" w:color="auto"/>
            <w:bottom w:val="none" w:sz="0" w:space="0" w:color="auto"/>
            <w:right w:val="none" w:sz="0" w:space="0" w:color="auto"/>
          </w:divBdr>
          <w:divsChild>
            <w:div w:id="740444231">
              <w:marLeft w:val="0"/>
              <w:marRight w:val="0"/>
              <w:marTop w:val="0"/>
              <w:marBottom w:val="0"/>
              <w:divBdr>
                <w:top w:val="none" w:sz="0" w:space="0" w:color="auto"/>
                <w:left w:val="none" w:sz="0" w:space="0" w:color="auto"/>
                <w:bottom w:val="none" w:sz="0" w:space="0" w:color="auto"/>
                <w:right w:val="none" w:sz="0" w:space="0" w:color="auto"/>
              </w:divBdr>
              <w:divsChild>
                <w:div w:id="1654336102">
                  <w:marLeft w:val="0"/>
                  <w:marRight w:val="0"/>
                  <w:marTop w:val="0"/>
                  <w:marBottom w:val="0"/>
                  <w:divBdr>
                    <w:top w:val="none" w:sz="0" w:space="0" w:color="auto"/>
                    <w:left w:val="none" w:sz="0" w:space="0" w:color="auto"/>
                    <w:bottom w:val="none" w:sz="0" w:space="0" w:color="auto"/>
                    <w:right w:val="none" w:sz="0" w:space="0" w:color="auto"/>
                  </w:divBdr>
                  <w:divsChild>
                    <w:div w:id="364211846">
                      <w:marLeft w:val="0"/>
                      <w:marRight w:val="0"/>
                      <w:marTop w:val="0"/>
                      <w:marBottom w:val="0"/>
                      <w:divBdr>
                        <w:top w:val="none" w:sz="0" w:space="0" w:color="auto"/>
                        <w:left w:val="none" w:sz="0" w:space="0" w:color="auto"/>
                        <w:bottom w:val="none" w:sz="0" w:space="0" w:color="auto"/>
                        <w:right w:val="none" w:sz="0" w:space="0" w:color="auto"/>
                      </w:divBdr>
                      <w:divsChild>
                        <w:div w:id="1517036854">
                          <w:marLeft w:val="0"/>
                          <w:marRight w:val="0"/>
                          <w:marTop w:val="0"/>
                          <w:marBottom w:val="0"/>
                          <w:divBdr>
                            <w:top w:val="none" w:sz="0" w:space="0" w:color="auto"/>
                            <w:left w:val="none" w:sz="0" w:space="0" w:color="auto"/>
                            <w:bottom w:val="none" w:sz="0" w:space="0" w:color="auto"/>
                            <w:right w:val="none" w:sz="0" w:space="0" w:color="auto"/>
                          </w:divBdr>
                          <w:divsChild>
                            <w:div w:id="822894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6234834">
                      <w:marLeft w:val="0"/>
                      <w:marRight w:val="0"/>
                      <w:marTop w:val="0"/>
                      <w:marBottom w:val="0"/>
                      <w:divBdr>
                        <w:top w:val="none" w:sz="0" w:space="0" w:color="auto"/>
                        <w:left w:val="none" w:sz="0" w:space="0" w:color="auto"/>
                        <w:bottom w:val="none" w:sz="0" w:space="0" w:color="auto"/>
                        <w:right w:val="none" w:sz="0" w:space="0" w:color="auto"/>
                      </w:divBdr>
                      <w:divsChild>
                        <w:div w:id="147131668">
                          <w:marLeft w:val="15"/>
                          <w:marRight w:val="0"/>
                          <w:marTop w:val="0"/>
                          <w:marBottom w:val="0"/>
                          <w:divBdr>
                            <w:top w:val="none" w:sz="0" w:space="0" w:color="auto"/>
                            <w:left w:val="none" w:sz="0" w:space="0" w:color="auto"/>
                            <w:bottom w:val="none" w:sz="0" w:space="0" w:color="auto"/>
                            <w:right w:val="none" w:sz="0" w:space="0" w:color="auto"/>
                          </w:divBdr>
                        </w:div>
                        <w:div w:id="1693606032">
                          <w:marLeft w:val="0"/>
                          <w:marRight w:val="0"/>
                          <w:marTop w:val="0"/>
                          <w:marBottom w:val="0"/>
                          <w:divBdr>
                            <w:top w:val="none" w:sz="0" w:space="0" w:color="auto"/>
                            <w:left w:val="none" w:sz="0" w:space="0" w:color="auto"/>
                            <w:bottom w:val="none" w:sz="0" w:space="0" w:color="auto"/>
                            <w:right w:val="none" w:sz="0" w:space="0" w:color="auto"/>
                          </w:divBdr>
                          <w:divsChild>
                            <w:div w:id="1021008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611312">
              <w:marLeft w:val="0"/>
              <w:marRight w:val="0"/>
              <w:marTop w:val="0"/>
              <w:marBottom w:val="0"/>
              <w:divBdr>
                <w:top w:val="none" w:sz="0" w:space="0" w:color="auto"/>
                <w:left w:val="none" w:sz="0" w:space="0" w:color="auto"/>
                <w:bottom w:val="none" w:sz="0" w:space="0" w:color="auto"/>
                <w:right w:val="none" w:sz="0" w:space="0" w:color="auto"/>
              </w:divBdr>
              <w:divsChild>
                <w:div w:id="914972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325137">
          <w:marLeft w:val="0"/>
          <w:marRight w:val="0"/>
          <w:marTop w:val="0"/>
          <w:marBottom w:val="180"/>
          <w:divBdr>
            <w:top w:val="none" w:sz="0" w:space="0" w:color="auto"/>
            <w:left w:val="none" w:sz="0" w:space="0" w:color="auto"/>
            <w:bottom w:val="none" w:sz="0" w:space="0" w:color="auto"/>
            <w:right w:val="none" w:sz="0" w:space="0" w:color="auto"/>
          </w:divBdr>
        </w:div>
        <w:div w:id="2136946805">
          <w:marLeft w:val="0"/>
          <w:marRight w:val="0"/>
          <w:marTop w:val="0"/>
          <w:marBottom w:val="0"/>
          <w:divBdr>
            <w:top w:val="none" w:sz="0" w:space="0" w:color="auto"/>
            <w:left w:val="none" w:sz="0" w:space="0" w:color="auto"/>
            <w:bottom w:val="none" w:sz="0" w:space="0" w:color="auto"/>
            <w:right w:val="none" w:sz="0" w:space="0" w:color="auto"/>
          </w:divBdr>
          <w:divsChild>
            <w:div w:id="2102097204">
              <w:marLeft w:val="0"/>
              <w:marRight w:val="0"/>
              <w:marTop w:val="0"/>
              <w:marBottom w:val="450"/>
              <w:divBdr>
                <w:top w:val="none" w:sz="0" w:space="0" w:color="auto"/>
                <w:left w:val="none" w:sz="0" w:space="0" w:color="auto"/>
                <w:bottom w:val="none" w:sz="0" w:space="0" w:color="auto"/>
                <w:right w:val="none" w:sz="0" w:space="0" w:color="auto"/>
              </w:divBdr>
              <w:divsChild>
                <w:div w:id="207574105">
                  <w:marLeft w:val="0"/>
                  <w:marRight w:val="0"/>
                  <w:marTop w:val="0"/>
                  <w:marBottom w:val="0"/>
                  <w:divBdr>
                    <w:top w:val="none" w:sz="0" w:space="0" w:color="auto"/>
                    <w:left w:val="none" w:sz="0" w:space="0" w:color="auto"/>
                    <w:bottom w:val="none" w:sz="0" w:space="0" w:color="auto"/>
                    <w:right w:val="none" w:sz="0" w:space="0" w:color="auto"/>
                  </w:divBdr>
                  <w:divsChild>
                    <w:div w:id="743646361">
                      <w:marLeft w:val="0"/>
                      <w:marRight w:val="0"/>
                      <w:marTop w:val="0"/>
                      <w:marBottom w:val="0"/>
                      <w:divBdr>
                        <w:top w:val="none" w:sz="0" w:space="0" w:color="auto"/>
                        <w:left w:val="none" w:sz="0" w:space="0" w:color="auto"/>
                        <w:bottom w:val="none" w:sz="0" w:space="0" w:color="auto"/>
                        <w:right w:val="none" w:sz="0" w:space="0" w:color="auto"/>
                      </w:divBdr>
                      <w:divsChild>
                        <w:div w:id="163859499">
                          <w:marLeft w:val="0"/>
                          <w:marRight w:val="0"/>
                          <w:marTop w:val="0"/>
                          <w:marBottom w:val="0"/>
                          <w:divBdr>
                            <w:top w:val="none" w:sz="0" w:space="0" w:color="auto"/>
                            <w:left w:val="none" w:sz="0" w:space="0" w:color="auto"/>
                            <w:bottom w:val="none" w:sz="0" w:space="0" w:color="auto"/>
                            <w:right w:val="none" w:sz="0" w:space="0" w:color="auto"/>
                          </w:divBdr>
                          <w:divsChild>
                            <w:div w:id="1907184452">
                              <w:marLeft w:val="0"/>
                              <w:marRight w:val="0"/>
                              <w:marTop w:val="0"/>
                              <w:marBottom w:val="0"/>
                              <w:divBdr>
                                <w:top w:val="none" w:sz="0" w:space="0" w:color="auto"/>
                                <w:left w:val="none" w:sz="0" w:space="0" w:color="auto"/>
                                <w:bottom w:val="none" w:sz="0" w:space="0" w:color="auto"/>
                                <w:right w:val="none" w:sz="0" w:space="0" w:color="auto"/>
                              </w:divBdr>
                            </w:div>
                          </w:divsChild>
                        </w:div>
                        <w:div w:id="1466654447">
                          <w:marLeft w:val="0"/>
                          <w:marRight w:val="0"/>
                          <w:marTop w:val="0"/>
                          <w:marBottom w:val="0"/>
                          <w:divBdr>
                            <w:top w:val="none" w:sz="0" w:space="0" w:color="auto"/>
                            <w:left w:val="none" w:sz="0" w:space="0" w:color="auto"/>
                            <w:bottom w:val="none" w:sz="0" w:space="0" w:color="auto"/>
                            <w:right w:val="none" w:sz="0" w:space="0" w:color="auto"/>
                          </w:divBdr>
                          <w:divsChild>
                            <w:div w:id="949630705">
                              <w:marLeft w:val="0"/>
                              <w:marRight w:val="0"/>
                              <w:marTop w:val="0"/>
                              <w:marBottom w:val="0"/>
                              <w:divBdr>
                                <w:top w:val="none" w:sz="0" w:space="0" w:color="auto"/>
                                <w:left w:val="none" w:sz="0" w:space="0" w:color="auto"/>
                                <w:bottom w:val="none" w:sz="0" w:space="0" w:color="auto"/>
                                <w:right w:val="none" w:sz="0" w:space="0" w:color="auto"/>
                              </w:divBdr>
                            </w:div>
                            <w:div w:id="133544917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 w:id="1521773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8336263">
      <w:bodyDiv w:val="1"/>
      <w:marLeft w:val="0"/>
      <w:marRight w:val="0"/>
      <w:marTop w:val="0"/>
      <w:marBottom w:val="0"/>
      <w:divBdr>
        <w:top w:val="none" w:sz="0" w:space="0" w:color="auto"/>
        <w:left w:val="none" w:sz="0" w:space="0" w:color="auto"/>
        <w:bottom w:val="none" w:sz="0" w:space="0" w:color="auto"/>
        <w:right w:val="none" w:sz="0" w:space="0" w:color="auto"/>
      </w:divBdr>
      <w:divsChild>
        <w:div w:id="483551581">
          <w:marLeft w:val="0"/>
          <w:marRight w:val="0"/>
          <w:marTop w:val="0"/>
          <w:marBottom w:val="150"/>
          <w:divBdr>
            <w:top w:val="single" w:sz="6" w:space="3" w:color="DDDDDD"/>
            <w:left w:val="single" w:sz="6" w:space="6" w:color="DDDDDD"/>
            <w:bottom w:val="single" w:sz="6" w:space="6" w:color="DDDDDD"/>
            <w:right w:val="single" w:sz="6" w:space="6" w:color="DDDDDD"/>
          </w:divBdr>
        </w:div>
      </w:divsChild>
    </w:div>
    <w:div w:id="2091464139">
      <w:bodyDiv w:val="1"/>
      <w:marLeft w:val="0"/>
      <w:marRight w:val="0"/>
      <w:marTop w:val="0"/>
      <w:marBottom w:val="0"/>
      <w:divBdr>
        <w:top w:val="none" w:sz="0" w:space="0" w:color="auto"/>
        <w:left w:val="none" w:sz="0" w:space="0" w:color="auto"/>
        <w:bottom w:val="none" w:sz="0" w:space="0" w:color="auto"/>
        <w:right w:val="none" w:sz="0" w:space="0" w:color="auto"/>
      </w:divBdr>
      <w:divsChild>
        <w:div w:id="1689603354">
          <w:marLeft w:val="0"/>
          <w:marRight w:val="0"/>
          <w:marTop w:val="0"/>
          <w:marBottom w:val="0"/>
          <w:divBdr>
            <w:top w:val="none" w:sz="0" w:space="0" w:color="auto"/>
            <w:left w:val="none" w:sz="0" w:space="0" w:color="auto"/>
            <w:bottom w:val="none" w:sz="0" w:space="0" w:color="auto"/>
            <w:right w:val="none" w:sz="0" w:space="0" w:color="auto"/>
          </w:divBdr>
        </w:div>
      </w:divsChild>
    </w:div>
    <w:div w:id="2104299148">
      <w:bodyDiv w:val="1"/>
      <w:marLeft w:val="0"/>
      <w:marRight w:val="0"/>
      <w:marTop w:val="0"/>
      <w:marBottom w:val="0"/>
      <w:divBdr>
        <w:top w:val="none" w:sz="0" w:space="0" w:color="auto"/>
        <w:left w:val="none" w:sz="0" w:space="0" w:color="auto"/>
        <w:bottom w:val="none" w:sz="0" w:space="0" w:color="auto"/>
        <w:right w:val="none" w:sz="0" w:space="0" w:color="auto"/>
      </w:divBdr>
      <w:divsChild>
        <w:div w:id="1843083568">
          <w:marLeft w:val="0"/>
          <w:marRight w:val="0"/>
          <w:marTop w:val="0"/>
          <w:marBottom w:val="0"/>
          <w:divBdr>
            <w:top w:val="none" w:sz="0" w:space="0" w:color="auto"/>
            <w:left w:val="none" w:sz="0" w:space="0" w:color="auto"/>
            <w:bottom w:val="none" w:sz="0" w:space="0" w:color="auto"/>
            <w:right w:val="none" w:sz="0" w:space="0" w:color="auto"/>
          </w:divBdr>
          <w:divsChild>
            <w:div w:id="1826168673">
              <w:marLeft w:val="0"/>
              <w:marRight w:val="0"/>
              <w:marTop w:val="0"/>
              <w:marBottom w:val="0"/>
              <w:divBdr>
                <w:top w:val="none" w:sz="0" w:space="0" w:color="auto"/>
                <w:left w:val="none" w:sz="0" w:space="0" w:color="auto"/>
                <w:bottom w:val="none" w:sz="0" w:space="0" w:color="auto"/>
                <w:right w:val="none" w:sz="0" w:space="0" w:color="auto"/>
              </w:divBdr>
              <w:divsChild>
                <w:div w:id="1059281909">
                  <w:marLeft w:val="0"/>
                  <w:marRight w:val="0"/>
                  <w:marTop w:val="0"/>
                  <w:marBottom w:val="0"/>
                  <w:divBdr>
                    <w:top w:val="none" w:sz="0" w:space="0" w:color="auto"/>
                    <w:left w:val="none" w:sz="0" w:space="0" w:color="auto"/>
                    <w:bottom w:val="none" w:sz="0" w:space="0" w:color="auto"/>
                    <w:right w:val="none" w:sz="0" w:space="0" w:color="auto"/>
                  </w:divBdr>
                  <w:divsChild>
                    <w:div w:id="1018198136">
                      <w:marLeft w:val="0"/>
                      <w:marRight w:val="0"/>
                      <w:marTop w:val="0"/>
                      <w:marBottom w:val="0"/>
                      <w:divBdr>
                        <w:top w:val="none" w:sz="0" w:space="0" w:color="auto"/>
                        <w:left w:val="none" w:sz="0" w:space="0" w:color="auto"/>
                        <w:bottom w:val="none" w:sz="0" w:space="0" w:color="auto"/>
                        <w:right w:val="none" w:sz="0" w:space="0" w:color="auto"/>
                      </w:divBdr>
                      <w:divsChild>
                        <w:div w:id="1821464594">
                          <w:marLeft w:val="0"/>
                          <w:marRight w:val="0"/>
                          <w:marTop w:val="0"/>
                          <w:marBottom w:val="0"/>
                          <w:divBdr>
                            <w:top w:val="none" w:sz="0" w:space="0" w:color="auto"/>
                            <w:left w:val="none" w:sz="0" w:space="0" w:color="auto"/>
                            <w:bottom w:val="none" w:sz="0" w:space="0" w:color="auto"/>
                            <w:right w:val="none" w:sz="0" w:space="0" w:color="auto"/>
                          </w:divBdr>
                          <w:divsChild>
                            <w:div w:id="1185631100">
                              <w:marLeft w:val="0"/>
                              <w:marRight w:val="0"/>
                              <w:marTop w:val="0"/>
                              <w:marBottom w:val="0"/>
                              <w:divBdr>
                                <w:top w:val="none" w:sz="0" w:space="0" w:color="auto"/>
                                <w:left w:val="none" w:sz="0" w:space="0" w:color="auto"/>
                                <w:bottom w:val="none" w:sz="0" w:space="0" w:color="auto"/>
                                <w:right w:val="none" w:sz="0" w:space="0" w:color="auto"/>
                              </w:divBdr>
                              <w:divsChild>
                                <w:div w:id="1406604408">
                                  <w:marLeft w:val="0"/>
                                  <w:marRight w:val="0"/>
                                  <w:marTop w:val="0"/>
                                  <w:marBottom w:val="0"/>
                                  <w:divBdr>
                                    <w:top w:val="none" w:sz="0" w:space="0" w:color="auto"/>
                                    <w:left w:val="none" w:sz="0" w:space="0" w:color="auto"/>
                                    <w:bottom w:val="none" w:sz="0" w:space="0" w:color="auto"/>
                                    <w:right w:val="none" w:sz="0" w:space="0" w:color="auto"/>
                                  </w:divBdr>
                                  <w:divsChild>
                                    <w:div w:id="14616512">
                                      <w:marLeft w:val="0"/>
                                      <w:marRight w:val="0"/>
                                      <w:marTop w:val="0"/>
                                      <w:marBottom w:val="0"/>
                                      <w:divBdr>
                                        <w:top w:val="none" w:sz="0" w:space="0" w:color="auto"/>
                                        <w:left w:val="none" w:sz="0" w:space="0" w:color="auto"/>
                                        <w:bottom w:val="none" w:sz="0" w:space="0" w:color="auto"/>
                                        <w:right w:val="none" w:sz="0" w:space="0" w:color="auto"/>
                                      </w:divBdr>
                                    </w:div>
                                    <w:div w:id="1940330000">
                                      <w:marLeft w:val="0"/>
                                      <w:marRight w:val="0"/>
                                      <w:marTop w:val="0"/>
                                      <w:marBottom w:val="0"/>
                                      <w:divBdr>
                                        <w:top w:val="none" w:sz="0" w:space="0" w:color="auto"/>
                                        <w:left w:val="none" w:sz="0" w:space="0" w:color="auto"/>
                                        <w:bottom w:val="none" w:sz="0" w:space="0" w:color="auto"/>
                                        <w:right w:val="none" w:sz="0" w:space="0" w:color="auto"/>
                                      </w:divBdr>
                                      <w:divsChild>
                                        <w:div w:id="1154377795">
                                          <w:marLeft w:val="0"/>
                                          <w:marRight w:val="0"/>
                                          <w:marTop w:val="0"/>
                                          <w:marBottom w:val="0"/>
                                          <w:divBdr>
                                            <w:top w:val="none" w:sz="0" w:space="0" w:color="auto"/>
                                            <w:left w:val="none" w:sz="0" w:space="0" w:color="auto"/>
                                            <w:bottom w:val="none" w:sz="0" w:space="0" w:color="auto"/>
                                            <w:right w:val="none" w:sz="0" w:space="0" w:color="auto"/>
                                          </w:divBdr>
                                        </w:div>
                                        <w:div w:id="1845700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15052759">
      <w:bodyDiv w:val="1"/>
      <w:marLeft w:val="0"/>
      <w:marRight w:val="0"/>
      <w:marTop w:val="0"/>
      <w:marBottom w:val="0"/>
      <w:divBdr>
        <w:top w:val="none" w:sz="0" w:space="0" w:color="auto"/>
        <w:left w:val="none" w:sz="0" w:space="0" w:color="auto"/>
        <w:bottom w:val="none" w:sz="0" w:space="0" w:color="auto"/>
        <w:right w:val="none" w:sz="0" w:space="0" w:color="auto"/>
      </w:divBdr>
      <w:divsChild>
        <w:div w:id="206533634">
          <w:marLeft w:val="0"/>
          <w:marRight w:val="0"/>
          <w:marTop w:val="30"/>
          <w:marBottom w:val="0"/>
          <w:divBdr>
            <w:top w:val="none" w:sz="0" w:space="0" w:color="auto"/>
            <w:left w:val="none" w:sz="0" w:space="0" w:color="auto"/>
            <w:bottom w:val="none" w:sz="0" w:space="0" w:color="auto"/>
            <w:right w:val="none" w:sz="0" w:space="0" w:color="auto"/>
          </w:divBdr>
        </w:div>
        <w:div w:id="693922655">
          <w:marLeft w:val="0"/>
          <w:marRight w:val="0"/>
          <w:marTop w:val="0"/>
          <w:marBottom w:val="0"/>
          <w:divBdr>
            <w:top w:val="none" w:sz="0" w:space="0" w:color="auto"/>
            <w:left w:val="none" w:sz="0" w:space="0" w:color="auto"/>
            <w:bottom w:val="none" w:sz="0" w:space="0" w:color="auto"/>
            <w:right w:val="none" w:sz="0" w:space="0" w:color="auto"/>
          </w:divBdr>
        </w:div>
        <w:div w:id="812873634">
          <w:marLeft w:val="0"/>
          <w:marRight w:val="0"/>
          <w:marTop w:val="0"/>
          <w:marBottom w:val="0"/>
          <w:divBdr>
            <w:top w:val="none" w:sz="0" w:space="0" w:color="auto"/>
            <w:left w:val="none" w:sz="0" w:space="0" w:color="auto"/>
            <w:bottom w:val="none" w:sz="0" w:space="0" w:color="auto"/>
            <w:right w:val="none" w:sz="0" w:space="0" w:color="auto"/>
          </w:divBdr>
          <w:divsChild>
            <w:div w:id="1398481827">
              <w:marLeft w:val="0"/>
              <w:marRight w:val="0"/>
              <w:marTop w:val="0"/>
              <w:marBottom w:val="480"/>
              <w:divBdr>
                <w:top w:val="none" w:sz="0" w:space="0" w:color="auto"/>
                <w:left w:val="none" w:sz="0" w:space="0" w:color="auto"/>
                <w:bottom w:val="none" w:sz="0" w:space="0" w:color="auto"/>
                <w:right w:val="none" w:sz="0" w:space="0" w:color="auto"/>
              </w:divBdr>
            </w:div>
          </w:divsChild>
        </w:div>
        <w:div w:id="1979650176">
          <w:marLeft w:val="0"/>
          <w:marRight w:val="0"/>
          <w:marTop w:val="0"/>
          <w:marBottom w:val="0"/>
          <w:divBdr>
            <w:top w:val="none" w:sz="0" w:space="0" w:color="auto"/>
            <w:left w:val="none" w:sz="0" w:space="0" w:color="auto"/>
            <w:bottom w:val="none" w:sz="0" w:space="0" w:color="auto"/>
            <w:right w:val="none" w:sz="0" w:space="0" w:color="auto"/>
          </w:divBdr>
          <w:divsChild>
            <w:div w:id="505747324">
              <w:marLeft w:val="0"/>
              <w:marRight w:val="0"/>
              <w:marTop w:val="0"/>
              <w:marBottom w:val="0"/>
              <w:divBdr>
                <w:top w:val="none" w:sz="0" w:space="0" w:color="auto"/>
                <w:left w:val="none" w:sz="0" w:space="0" w:color="auto"/>
                <w:bottom w:val="none" w:sz="0" w:space="0" w:color="auto"/>
                <w:right w:val="none" w:sz="0" w:space="0" w:color="auto"/>
              </w:divBdr>
              <w:divsChild>
                <w:div w:id="962610679">
                  <w:marLeft w:val="0"/>
                  <w:marRight w:val="0"/>
                  <w:marTop w:val="0"/>
                  <w:marBottom w:val="0"/>
                  <w:divBdr>
                    <w:top w:val="none" w:sz="0" w:space="0" w:color="auto"/>
                    <w:left w:val="none" w:sz="0" w:space="0" w:color="auto"/>
                    <w:bottom w:val="none" w:sz="0" w:space="0" w:color="auto"/>
                    <w:right w:val="none" w:sz="0" w:space="0" w:color="auto"/>
                  </w:divBdr>
                </w:div>
                <w:div w:id="1027755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6248042">
      <w:bodyDiv w:val="1"/>
      <w:marLeft w:val="0"/>
      <w:marRight w:val="0"/>
      <w:marTop w:val="0"/>
      <w:marBottom w:val="0"/>
      <w:divBdr>
        <w:top w:val="none" w:sz="0" w:space="0" w:color="auto"/>
        <w:left w:val="none" w:sz="0" w:space="0" w:color="auto"/>
        <w:bottom w:val="none" w:sz="0" w:space="0" w:color="auto"/>
        <w:right w:val="none" w:sz="0" w:space="0" w:color="auto"/>
      </w:divBdr>
      <w:divsChild>
        <w:div w:id="969481411">
          <w:marLeft w:val="0"/>
          <w:marRight w:val="0"/>
          <w:marTop w:val="0"/>
          <w:marBottom w:val="0"/>
          <w:divBdr>
            <w:top w:val="none" w:sz="0" w:space="0" w:color="auto"/>
            <w:left w:val="none" w:sz="0" w:space="0" w:color="auto"/>
            <w:bottom w:val="none" w:sz="0" w:space="0" w:color="auto"/>
            <w:right w:val="none" w:sz="0" w:space="0" w:color="auto"/>
          </w:divBdr>
        </w:div>
      </w:divsChild>
    </w:div>
    <w:div w:id="2123646816">
      <w:bodyDiv w:val="1"/>
      <w:marLeft w:val="0"/>
      <w:marRight w:val="0"/>
      <w:marTop w:val="0"/>
      <w:marBottom w:val="0"/>
      <w:divBdr>
        <w:top w:val="none" w:sz="0" w:space="0" w:color="auto"/>
        <w:left w:val="none" w:sz="0" w:space="0" w:color="auto"/>
        <w:bottom w:val="none" w:sz="0" w:space="0" w:color="auto"/>
        <w:right w:val="none" w:sz="0" w:space="0" w:color="auto"/>
      </w:divBdr>
      <w:divsChild>
        <w:div w:id="1045329126">
          <w:marLeft w:val="0"/>
          <w:marRight w:val="0"/>
          <w:marTop w:val="0"/>
          <w:marBottom w:val="0"/>
          <w:divBdr>
            <w:top w:val="none" w:sz="0" w:space="0" w:color="auto"/>
            <w:left w:val="none" w:sz="0" w:space="0" w:color="auto"/>
            <w:bottom w:val="none" w:sz="0" w:space="0" w:color="auto"/>
            <w:right w:val="none" w:sz="0" w:space="0" w:color="auto"/>
          </w:divBdr>
          <w:divsChild>
            <w:div w:id="1479109654">
              <w:marLeft w:val="0"/>
              <w:marRight w:val="0"/>
              <w:marTop w:val="0"/>
              <w:marBottom w:val="0"/>
              <w:divBdr>
                <w:top w:val="single" w:sz="6" w:space="12" w:color="EB5D3A"/>
                <w:left w:val="none" w:sz="0" w:space="0" w:color="auto"/>
                <w:bottom w:val="none" w:sz="0" w:space="12" w:color="auto"/>
                <w:right w:val="none" w:sz="0" w:space="0" w:color="auto"/>
              </w:divBdr>
            </w:div>
          </w:divsChild>
        </w:div>
        <w:div w:id="2040734379">
          <w:marLeft w:val="0"/>
          <w:marRight w:val="0"/>
          <w:marTop w:val="360"/>
          <w:marBottom w:val="0"/>
          <w:divBdr>
            <w:top w:val="none" w:sz="0" w:space="0" w:color="auto"/>
            <w:left w:val="none" w:sz="0" w:space="0" w:color="auto"/>
            <w:bottom w:val="none" w:sz="0" w:space="0" w:color="auto"/>
            <w:right w:val="none" w:sz="0" w:space="0" w:color="auto"/>
          </w:divBdr>
          <w:divsChild>
            <w:div w:id="1266233787">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2123843147">
      <w:bodyDiv w:val="1"/>
      <w:marLeft w:val="0"/>
      <w:marRight w:val="0"/>
      <w:marTop w:val="0"/>
      <w:marBottom w:val="0"/>
      <w:divBdr>
        <w:top w:val="none" w:sz="0" w:space="0" w:color="auto"/>
        <w:left w:val="none" w:sz="0" w:space="0" w:color="auto"/>
        <w:bottom w:val="none" w:sz="0" w:space="0" w:color="auto"/>
        <w:right w:val="none" w:sz="0" w:space="0" w:color="auto"/>
      </w:divBdr>
      <w:divsChild>
        <w:div w:id="1872917366">
          <w:marLeft w:val="0"/>
          <w:marRight w:val="0"/>
          <w:marTop w:val="0"/>
          <w:marBottom w:val="0"/>
          <w:divBdr>
            <w:top w:val="none" w:sz="0" w:space="0" w:color="auto"/>
            <w:left w:val="none" w:sz="0" w:space="0" w:color="auto"/>
            <w:bottom w:val="none" w:sz="0" w:space="0" w:color="auto"/>
            <w:right w:val="none" w:sz="0" w:space="0" w:color="auto"/>
          </w:divBdr>
        </w:div>
        <w:div w:id="2043550178">
          <w:marLeft w:val="0"/>
          <w:marRight w:val="0"/>
          <w:marTop w:val="0"/>
          <w:marBottom w:val="0"/>
          <w:divBdr>
            <w:top w:val="none" w:sz="0" w:space="0" w:color="auto"/>
            <w:left w:val="none" w:sz="0" w:space="0" w:color="auto"/>
            <w:bottom w:val="none" w:sz="0" w:space="0" w:color="auto"/>
            <w:right w:val="none" w:sz="0" w:space="0" w:color="auto"/>
          </w:divBdr>
          <w:divsChild>
            <w:div w:id="1499227456">
              <w:marLeft w:val="0"/>
              <w:marRight w:val="0"/>
              <w:marTop w:val="0"/>
              <w:marBottom w:val="0"/>
              <w:divBdr>
                <w:top w:val="none" w:sz="0" w:space="0" w:color="auto"/>
                <w:left w:val="none" w:sz="0" w:space="0" w:color="auto"/>
                <w:bottom w:val="none" w:sz="0" w:space="0" w:color="auto"/>
                <w:right w:val="none" w:sz="0" w:space="0" w:color="auto"/>
              </w:divBdr>
              <w:divsChild>
                <w:div w:id="560335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765850">
      <w:bodyDiv w:val="1"/>
      <w:marLeft w:val="0"/>
      <w:marRight w:val="0"/>
      <w:marTop w:val="0"/>
      <w:marBottom w:val="0"/>
      <w:divBdr>
        <w:top w:val="none" w:sz="0" w:space="0" w:color="auto"/>
        <w:left w:val="none" w:sz="0" w:space="0" w:color="auto"/>
        <w:bottom w:val="none" w:sz="0" w:space="0" w:color="auto"/>
        <w:right w:val="none" w:sz="0" w:space="0" w:color="auto"/>
      </w:divBdr>
      <w:divsChild>
        <w:div w:id="830290179">
          <w:marLeft w:val="0"/>
          <w:marRight w:val="0"/>
          <w:marTop w:val="0"/>
          <w:marBottom w:val="0"/>
          <w:divBdr>
            <w:top w:val="none" w:sz="0" w:space="0" w:color="auto"/>
            <w:left w:val="none" w:sz="0" w:space="0" w:color="auto"/>
            <w:bottom w:val="none" w:sz="0" w:space="0" w:color="auto"/>
            <w:right w:val="none" w:sz="0" w:space="0" w:color="auto"/>
          </w:divBdr>
        </w:div>
        <w:div w:id="1731535037">
          <w:marLeft w:val="0"/>
          <w:marRight w:val="0"/>
          <w:marTop w:val="0"/>
          <w:marBottom w:val="150"/>
          <w:divBdr>
            <w:top w:val="single" w:sz="6" w:space="4" w:color="DDDDDD"/>
            <w:left w:val="none" w:sz="0" w:space="0" w:color="auto"/>
            <w:bottom w:val="single" w:sz="6" w:space="9" w:color="DDDDDD"/>
            <w:right w:val="none" w:sz="0" w:space="0" w:color="auto"/>
          </w:divBdr>
          <w:divsChild>
            <w:div w:id="2035842990">
              <w:marLeft w:val="0"/>
              <w:marRight w:val="0"/>
              <w:marTop w:val="0"/>
              <w:marBottom w:val="0"/>
              <w:divBdr>
                <w:top w:val="none" w:sz="0" w:space="0" w:color="auto"/>
                <w:left w:val="none" w:sz="0" w:space="0" w:color="auto"/>
                <w:bottom w:val="none" w:sz="0" w:space="0" w:color="auto"/>
                <w:right w:val="none" w:sz="0" w:space="0" w:color="auto"/>
              </w:divBdr>
              <w:divsChild>
                <w:div w:id="2118089393">
                  <w:marLeft w:val="150"/>
                  <w:marRight w:val="0"/>
                  <w:marTop w:val="0"/>
                  <w:marBottom w:val="0"/>
                  <w:divBdr>
                    <w:top w:val="single" w:sz="6" w:space="0" w:color="999999"/>
                    <w:left w:val="single" w:sz="6" w:space="3" w:color="999999"/>
                    <w:bottom w:val="single" w:sz="6" w:space="0" w:color="999999"/>
                    <w:right w:val="single" w:sz="6" w:space="3" w:color="999999"/>
                  </w:divBdr>
                </w:div>
              </w:divsChild>
            </w:div>
          </w:divsChild>
        </w:div>
      </w:divsChild>
    </w:div>
    <w:div w:id="2135899418">
      <w:bodyDiv w:val="1"/>
      <w:marLeft w:val="0"/>
      <w:marRight w:val="0"/>
      <w:marTop w:val="0"/>
      <w:marBottom w:val="0"/>
      <w:divBdr>
        <w:top w:val="none" w:sz="0" w:space="0" w:color="auto"/>
        <w:left w:val="none" w:sz="0" w:space="0" w:color="auto"/>
        <w:bottom w:val="none" w:sz="0" w:space="0" w:color="auto"/>
        <w:right w:val="none" w:sz="0" w:space="0" w:color="auto"/>
      </w:divBdr>
    </w:div>
    <w:div w:id="2137213130">
      <w:bodyDiv w:val="1"/>
      <w:marLeft w:val="0"/>
      <w:marRight w:val="0"/>
      <w:marTop w:val="0"/>
      <w:marBottom w:val="0"/>
      <w:divBdr>
        <w:top w:val="none" w:sz="0" w:space="0" w:color="auto"/>
        <w:left w:val="none" w:sz="0" w:space="0" w:color="auto"/>
        <w:bottom w:val="none" w:sz="0" w:space="0" w:color="auto"/>
        <w:right w:val="none" w:sz="0" w:space="0" w:color="auto"/>
      </w:divBdr>
    </w:div>
    <w:div w:id="2139957513">
      <w:bodyDiv w:val="1"/>
      <w:marLeft w:val="0"/>
      <w:marRight w:val="0"/>
      <w:marTop w:val="0"/>
      <w:marBottom w:val="0"/>
      <w:divBdr>
        <w:top w:val="none" w:sz="0" w:space="0" w:color="auto"/>
        <w:left w:val="none" w:sz="0" w:space="0" w:color="auto"/>
        <w:bottom w:val="none" w:sz="0" w:space="0" w:color="auto"/>
        <w:right w:val="none" w:sz="0" w:space="0" w:color="auto"/>
      </w:divBdr>
      <w:divsChild>
        <w:div w:id="849761089">
          <w:marLeft w:val="0"/>
          <w:marRight w:val="0"/>
          <w:marTop w:val="0"/>
          <w:marBottom w:val="0"/>
          <w:divBdr>
            <w:top w:val="none" w:sz="0" w:space="0" w:color="auto"/>
            <w:left w:val="none" w:sz="0" w:space="0" w:color="auto"/>
            <w:bottom w:val="none" w:sz="0" w:space="0" w:color="auto"/>
            <w:right w:val="none" w:sz="0" w:space="0" w:color="auto"/>
          </w:divBdr>
        </w:div>
      </w:divsChild>
    </w:div>
    <w:div w:id="2144612552">
      <w:bodyDiv w:val="1"/>
      <w:marLeft w:val="0"/>
      <w:marRight w:val="0"/>
      <w:marTop w:val="0"/>
      <w:marBottom w:val="0"/>
      <w:divBdr>
        <w:top w:val="none" w:sz="0" w:space="0" w:color="auto"/>
        <w:left w:val="none" w:sz="0" w:space="0" w:color="auto"/>
        <w:bottom w:val="none" w:sz="0" w:space="0" w:color="auto"/>
        <w:right w:val="none" w:sz="0" w:space="0" w:color="auto"/>
      </w:divBdr>
    </w:div>
    <w:div w:id="2146847234">
      <w:bodyDiv w:val="1"/>
      <w:marLeft w:val="0"/>
      <w:marRight w:val="0"/>
      <w:marTop w:val="0"/>
      <w:marBottom w:val="0"/>
      <w:divBdr>
        <w:top w:val="none" w:sz="0" w:space="0" w:color="auto"/>
        <w:left w:val="none" w:sz="0" w:space="0" w:color="auto"/>
        <w:bottom w:val="none" w:sz="0" w:space="0" w:color="auto"/>
        <w:right w:val="none" w:sz="0" w:space="0" w:color="auto"/>
      </w:divBdr>
      <w:divsChild>
        <w:div w:id="173342779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twitter.com/darrenrovell/status/1144051559808032769" TargetMode="External"/><Relationship Id="rId117" Type="http://schemas.openxmlformats.org/officeDocument/2006/relationships/hyperlink" Target="https://www.nhl.com/coyotes/news/nba-legend-charles-barkley-to-join-coyotes-as-special-adviser/c-297554712" TargetMode="External"/><Relationship Id="rId21" Type="http://schemas.openxmlformats.org/officeDocument/2006/relationships/hyperlink" Target="http://sportstao.com/vikings-legacy-soft-launches-with-eye-to-nfl-draft/" TargetMode="External"/><Relationship Id="rId42" Type="http://schemas.openxmlformats.org/officeDocument/2006/relationships/hyperlink" Target="https://www.businessinsider.com/michigan-state-football-sexual-assaults-auston-robertson-2020-1" TargetMode="External"/><Relationship Id="rId47" Type="http://schemas.openxmlformats.org/officeDocument/2006/relationships/hyperlink" Target="http://www.brandchannel.com/home/post/2011/11/15/Nike-Air-Mag-Auction-111511.aspx" TargetMode="External"/><Relationship Id="rId63" Type="http://schemas.openxmlformats.org/officeDocument/2006/relationships/hyperlink" Target="http://www.complex.com/music/2017/03/chance-the-rapper-press-conference-elementary-school-chicago" TargetMode="External"/><Relationship Id="rId68" Type="http://schemas.openxmlformats.org/officeDocument/2006/relationships/image" Target="media/image3.jpg"/><Relationship Id="rId84" Type="http://schemas.openxmlformats.org/officeDocument/2006/relationships/hyperlink" Target="https://www.hollywoodreporter.com/news/can-ellens-be-kind-brand-survive-a-not-very-nice-scandal" TargetMode="External"/><Relationship Id="rId89" Type="http://schemas.openxmlformats.org/officeDocument/2006/relationships/hyperlink" Target="https://www.usnews.com/news/business/articles/2017-05-24/major-sponsor-pulls-support-from-alaskas-iditarod-race" TargetMode="External"/><Relationship Id="rId112" Type="http://schemas.openxmlformats.org/officeDocument/2006/relationships/hyperlink" Target="https://www.thesun.co.uk/news/3950793/peta-accused-sexism-veganism/" TargetMode="External"/><Relationship Id="rId133" Type="http://schemas.openxmlformats.org/officeDocument/2006/relationships/hyperlink" Target="http://www.ibtimes.com/rio-olympics-2016-water-pollution-concerns-grow-after-us-rowers-sickened-world-rowing-2048194" TargetMode="External"/><Relationship Id="rId138" Type="http://schemas.openxmlformats.org/officeDocument/2006/relationships/hyperlink" Target="http://www.foxbusiness.com/features/2017/02/04/why-atlanta-falcons-are-going-green-in-2017.html" TargetMode="External"/><Relationship Id="rId154" Type="http://schemas.openxmlformats.org/officeDocument/2006/relationships/hyperlink" Target="https://www.npr.org/2020/05/02/849492863/federal-judge-dismisses-u-s-womens-soccer-team-s-equal-pay-claim" TargetMode="External"/><Relationship Id="rId159" Type="http://schemas.openxmlformats.org/officeDocument/2006/relationships/hyperlink" Target="http://espn.go.com/espnw/w-in-action/nine-for-ix/knowledge-center/sign-up" TargetMode="External"/><Relationship Id="rId175" Type="http://schemas.openxmlformats.org/officeDocument/2006/relationships/hyperlink" Target="http://www.washingtonpost.com/news/early-lead/wp/2015/07/23/forget-doping-greg-lemond-thinks-tour-de-france-riders-could-be-cheating-with-tiny-motors/" TargetMode="External"/><Relationship Id="rId170" Type="http://schemas.openxmlformats.org/officeDocument/2006/relationships/hyperlink" Target="https://www.usatoday.com/story/sports/nfl/2020/08/31/nfl-stunner-jags-waive-fournette-after-failing-to-trade-him/42366545/" TargetMode="External"/><Relationship Id="rId16" Type="http://schemas.openxmlformats.org/officeDocument/2006/relationships/hyperlink" Target="https://www.instagram.com/p/BzWZV18lRxx/?utm_source=ig_web_copy_link" TargetMode="External"/><Relationship Id="rId107" Type="http://schemas.openxmlformats.org/officeDocument/2006/relationships/hyperlink" Target="https://www.forbes.com/sites/maurybrown/2017/07/11/nearly-9-million-watch-aaron-judge-win-mlb-home-run-derby-on-espn-up-55-from-2016/" TargetMode="External"/><Relationship Id="rId11" Type="http://schemas.openxmlformats.org/officeDocument/2006/relationships/hyperlink" Target="https://twittercounter.com/pages/100" TargetMode="External"/><Relationship Id="rId32" Type="http://schemas.openxmlformats.org/officeDocument/2006/relationships/hyperlink" Target="https://www.cbc.ca/sports/soccer/fifa-ban-coach-samson-siasa-1.5249379" TargetMode="External"/><Relationship Id="rId37" Type="http://schemas.openxmlformats.org/officeDocument/2006/relationships/hyperlink" Target="http://www.foxsports.com/mlb/story/major-league-baseball-players-association-union-domestic-violence-policy-assault-abuse-082115" TargetMode="External"/><Relationship Id="rId53" Type="http://schemas.openxmlformats.org/officeDocument/2006/relationships/hyperlink" Target="http://ballparkdigest.com/2017/06/03/river-bandits-unveil-new-two-new-amusement-rides/" TargetMode="External"/><Relationship Id="rId58" Type="http://schemas.openxmlformats.org/officeDocument/2006/relationships/hyperlink" Target="https://www.nhl.com/info/nhl-covid-19-relief-efforts" TargetMode="External"/><Relationship Id="rId74" Type="http://schemas.openxmlformats.org/officeDocument/2006/relationships/hyperlink" Target="https://www.yardbarker.com/nhl/articles/nhls_seattle_kraken_have_51000_fans_on_season_ticket_holder_waitlist/s1_13132_32543561" TargetMode="External"/><Relationship Id="rId79" Type="http://schemas.openxmlformats.org/officeDocument/2006/relationships/hyperlink" Target="https://www.dukechronicle.com/article/2019/03/duke-mens-basketball-thanks-nike-zion-williamson-mike-krzyzewski-discuss-the-aftermath-of-the-shoe-lemma" TargetMode="External"/><Relationship Id="rId102" Type="http://schemas.openxmlformats.org/officeDocument/2006/relationships/hyperlink" Target="http://www.adweek.com/brand-marketing/investors-ask-nike-fedex-and-pepsico-to-end-relationships-with-the-washington-redskins/" TargetMode="External"/><Relationship Id="rId123" Type="http://schemas.openxmlformats.org/officeDocument/2006/relationships/hyperlink" Target="http://espnmediazone.com/us/press-releases/2012/05/tip-sheet-upfront-2012/" TargetMode="External"/><Relationship Id="rId128" Type="http://schemas.openxmlformats.org/officeDocument/2006/relationships/hyperlink" Target="https://frntofficesport.com/adidas-parley-australian-open/" TargetMode="External"/><Relationship Id="rId144" Type="http://schemas.openxmlformats.org/officeDocument/2006/relationships/image" Target="media/image4.png"/><Relationship Id="rId149" Type="http://schemas.openxmlformats.org/officeDocument/2006/relationships/hyperlink" Target="https://nypost.com/2019/06/11/pelicans-hire-wnba-star-swin-cash-for-executive-position/" TargetMode="External"/><Relationship Id="rId5" Type="http://schemas.openxmlformats.org/officeDocument/2006/relationships/webSettings" Target="webSettings.xml"/><Relationship Id="rId90" Type="http://schemas.openxmlformats.org/officeDocument/2006/relationships/hyperlink" Target="http://www.nasdaq.com/article/seaworld-seas-q1-loss-wider-than-expected-sales-miss-cm786415" TargetMode="External"/><Relationship Id="rId95" Type="http://schemas.openxmlformats.org/officeDocument/2006/relationships/hyperlink" Target="https://www.commercialappeal.com/story/sports/college/memphis-tigers/basketball/2019/03/14/memphis-basketball-attendance-nearly-doubles-hardaway-team-gets-payment-from-grizzlies/3156767002/" TargetMode="External"/><Relationship Id="rId160" Type="http://schemas.openxmlformats.org/officeDocument/2006/relationships/hyperlink" Target="https://www.espn.com/nfl/story/_/id/29194925/nfl-approves-rooney-rule-changes-tables-minority-hiring-incentives" TargetMode="External"/><Relationship Id="rId165" Type="http://schemas.openxmlformats.org/officeDocument/2006/relationships/hyperlink" Target="https://www.forbes.com/sites/adamzagoria/2020/07/21/nba-unveils-court-with-black-lives-matter-logo-on-it/" TargetMode="External"/><Relationship Id="rId181" Type="http://schemas.openxmlformats.org/officeDocument/2006/relationships/fontTable" Target="fontTable.xml"/><Relationship Id="rId22" Type="http://schemas.openxmlformats.org/officeDocument/2006/relationships/hyperlink" Target="http://edition.cnn.com/2015/05/18/sport/floyd-mayweather-bet/" TargetMode="External"/><Relationship Id="rId27" Type="http://schemas.openxmlformats.org/officeDocument/2006/relationships/hyperlink" Target="https://www.nfl.com/news/joe-burrow-bengals-rookie-contract" TargetMode="External"/><Relationship Id="rId43" Type="http://schemas.openxmlformats.org/officeDocument/2006/relationships/hyperlink" Target="https://twitter.com/packers" TargetMode="External"/><Relationship Id="rId48" Type="http://schemas.openxmlformats.org/officeDocument/2006/relationships/hyperlink" Target="http://www.rollingstone.com/music/news/beyonce-aligns-with-three-charities-for-formation-world-tour-20160422" TargetMode="External"/><Relationship Id="rId64" Type="http://schemas.openxmlformats.org/officeDocument/2006/relationships/hyperlink" Target="https://www.sfchronicle.com/sports/annkillion/article/Stephen-and-Ayesha-Curry-commit-to-Oakland-with-14103846.php?psid=hSh3Z" TargetMode="External"/><Relationship Id="rId69" Type="http://schemas.openxmlformats.org/officeDocument/2006/relationships/hyperlink" Target="https://sportsday.dallasnews.com/college-sports/texaslonghorns/2017/04/14/look-texas-new-locker-rooms-feature-43-inch-flat-screens-glowing-lockers" TargetMode="External"/><Relationship Id="rId113" Type="http://schemas.openxmlformats.org/officeDocument/2006/relationships/hyperlink" Target="http://www.youtube.com/watch?v=Q5mHPo2yDG8" TargetMode="External"/><Relationship Id="rId118" Type="http://schemas.openxmlformats.org/officeDocument/2006/relationships/hyperlink" Target="https://www.forbes.com/sites/korihale/2019/07/08/colin-kaepernick-spurs-nikes-stock-after-it-pulled-betsy-ross-flag-sneaker/" TargetMode="External"/><Relationship Id="rId134" Type="http://schemas.openxmlformats.org/officeDocument/2006/relationships/hyperlink" Target="http://articles.philly.com/2013-04-16/news/38558948_1_don-smolenski-turbines-desean-jackson" TargetMode="External"/><Relationship Id="rId139" Type="http://schemas.openxmlformats.org/officeDocument/2006/relationships/hyperlink" Target="http://www.sacbee.com/news/local/city-arena/article103337852.html" TargetMode="External"/><Relationship Id="rId80" Type="http://schemas.openxmlformats.org/officeDocument/2006/relationships/hyperlink" Target="https://www.theguardian.com/tv-and-radio/2020/aug/01/ellen-degeneres-show-sexual-misconduct-racism-allegations" TargetMode="External"/><Relationship Id="rId85" Type="http://schemas.openxmlformats.org/officeDocument/2006/relationships/hyperlink" Target="http://espn.go.com/mlb/attendance" TargetMode="External"/><Relationship Id="rId150" Type="http://schemas.openxmlformats.org/officeDocument/2006/relationships/hyperlink" Target="https://www.usatoday.com/story/sports/mlb/2020/07/31/alyssa-nakken-san-francisco-giants-coach-mlb/5554665002/" TargetMode="External"/><Relationship Id="rId155" Type="http://schemas.openxmlformats.org/officeDocument/2006/relationships/hyperlink" Target="https://highposthoops.com/" TargetMode="External"/><Relationship Id="rId171" Type="http://schemas.openxmlformats.org/officeDocument/2006/relationships/hyperlink" Target="https://withthefirstpick.com/2020/08/31/jaguars-tank-trevor-lawrence-mode/" TargetMode="External"/><Relationship Id="rId176" Type="http://schemas.openxmlformats.org/officeDocument/2006/relationships/hyperlink" Target="Colombian%20reporter%20Julieth%20Gonzalez%20Theran" TargetMode="External"/><Relationship Id="rId12" Type="http://schemas.openxmlformats.org/officeDocument/2006/relationships/hyperlink" Target="https://www.youtube.com/watch?v=L3pk_TBkihU" TargetMode="External"/><Relationship Id="rId17" Type="http://schemas.openxmlformats.org/officeDocument/2006/relationships/hyperlink" Target="http://fortune.com/2016/04/29/laremy-tunsil-tweet-video/" TargetMode="External"/><Relationship Id="rId33" Type="http://schemas.openxmlformats.org/officeDocument/2006/relationships/image" Target="media/image2.jpeg"/><Relationship Id="rId38" Type="http://schemas.openxmlformats.org/officeDocument/2006/relationships/hyperlink" Target="https://www.forbes.com/sites/alfredkonuwa/2017/07/21/paige-could-become-1st-female-wwe-superstar-suspended-for-domestic-violence/" TargetMode="External"/><Relationship Id="rId59" Type="http://schemas.openxmlformats.org/officeDocument/2006/relationships/hyperlink" Target="https://www.jimmyv.org/" TargetMode="External"/><Relationship Id="rId103" Type="http://schemas.openxmlformats.org/officeDocument/2006/relationships/hyperlink" Target="http://www.espn.com/blog/new-york/mets/post/_/id/124289/dont-look-for-tim-tebow-jersey-at-citi-field" TargetMode="External"/><Relationship Id="rId108" Type="http://schemas.openxmlformats.org/officeDocument/2006/relationships/hyperlink" Target="https://www.youtube.com/watch?v=SUaikokUJUE" TargetMode="External"/><Relationship Id="rId124" Type="http://schemas.openxmlformats.org/officeDocument/2006/relationships/hyperlink" Target="https://www.washingtonpost.com/sports/nationals/mlb-is-keeping-a-very-close-eye-on-gambling-to-protect-the-sports-integrity/2016/05/30/0581b24a-1ed5-11e6-b6e0-c53b7ef63b45_story.html?postshare=5371464705025814&amp;tid=ss_tw" TargetMode="External"/><Relationship Id="rId129" Type="http://schemas.openxmlformats.org/officeDocument/2006/relationships/hyperlink" Target="http://www.fastcodesign.com/1672949/nike-launches-a-new-app-to-help-designers-choose-green-materials" TargetMode="External"/><Relationship Id="rId54" Type="http://schemas.openxmlformats.org/officeDocument/2006/relationships/hyperlink" Target="https://time.com/5831952/new-york-city-tennis-facility-covid-19-katie-couric/" TargetMode="External"/><Relationship Id="rId70" Type="http://schemas.openxmlformats.org/officeDocument/2006/relationships/hyperlink" Target="https://www.youtube.com/watch?v=c3_3IlXtu1U" TargetMode="External"/><Relationship Id="rId75" Type="http://schemas.openxmlformats.org/officeDocument/2006/relationships/hyperlink" Target="https://www.si.com/soccer/2019/08/14/st-louis-mls-expansion-franchise-carolyn-kindle-betz-miami-nashville-austin-2022" TargetMode="External"/><Relationship Id="rId91" Type="http://schemas.openxmlformats.org/officeDocument/2006/relationships/hyperlink" Target="http://ew.com/movies/2017/06/04/box-office-report-wonder-woman-no-1" TargetMode="External"/><Relationship Id="rId96" Type="http://schemas.openxmlformats.org/officeDocument/2006/relationships/hyperlink" Target="https://sports.yahoo.com/bryce-harper-jersey-sales-record-phillies-232229890.html" TargetMode="External"/><Relationship Id="rId140" Type="http://schemas.openxmlformats.org/officeDocument/2006/relationships/hyperlink" Target="https://greensportsalliance.org/la-2024-releases-sustainability-vision-announces-future-focused-sustainability-and-legacy-committee/" TargetMode="External"/><Relationship Id="rId145" Type="http://schemas.openxmlformats.org/officeDocument/2006/relationships/hyperlink" Target="http://espn.go.com/espnw/more-sports/7946245/women-gms-mean-business-minor-league-baseball" TargetMode="External"/><Relationship Id="rId161" Type="http://schemas.openxmlformats.org/officeDocument/2006/relationships/hyperlink" Target="https://43530132-36e9-4f52-811a-182c7a91933b.filesusr.com/ugd/7d86e5_9ed7a1185cc8499196117ce9a2c0d050.pdf" TargetMode="External"/><Relationship Id="rId166" Type="http://schemas.openxmlformats.org/officeDocument/2006/relationships/hyperlink" Target="http://www.foxsports.com/buzzer/story/little-league-softball-world-series-cheating-game-fixing-scandal-washington-iowa-playoff-081715" TargetMode="External"/><Relationship Id="rId18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msn.com/en-ph/sports/news/the-outrageous-ways-floyd-mayweather-spends-his-money/ss-BBTCc7k?li=BBr8zL6" TargetMode="External"/><Relationship Id="rId28" Type="http://schemas.openxmlformats.org/officeDocument/2006/relationships/hyperlink" Target="https://www.forbes.com/sites/zackomalleygreenburg/2019/06/13/hip-hops-next-billionaires-richest-rappers-2019/" TargetMode="External"/><Relationship Id="rId49" Type="http://schemas.openxmlformats.org/officeDocument/2006/relationships/hyperlink" Target="https://www.instagram.com/p/B9ph25mgJtQ/" TargetMode="External"/><Relationship Id="rId114" Type="http://schemas.openxmlformats.org/officeDocument/2006/relationships/hyperlink" Target="http://www.cnn.com/2014/02/27/us/jeff-gordon-viral-video-revenge/" TargetMode="External"/><Relationship Id="rId119" Type="http://schemas.openxmlformats.org/officeDocument/2006/relationships/hyperlink" Target="https://www.washingtontimes.com/news/2019/jul/4/nike-betsy-ross-flag-sneaker-cancellation-could-be/" TargetMode="External"/><Relationship Id="rId44" Type="http://schemas.openxmlformats.org/officeDocument/2006/relationships/hyperlink" Target="http://t.co/UHSCZaI8ak" TargetMode="External"/><Relationship Id="rId60" Type="http://schemas.openxmlformats.org/officeDocument/2006/relationships/hyperlink" Target="https://www.bizjournals.com/portland/news/2017/04/17/nike-community-impact-fund-allots-250k.html" TargetMode="External"/><Relationship Id="rId65" Type="http://schemas.openxmlformats.org/officeDocument/2006/relationships/hyperlink" Target="https://forty.one/us/story/dirk-helps-dallas-feed-the-fight/" TargetMode="External"/><Relationship Id="rId81" Type="http://schemas.openxmlformats.org/officeDocument/2006/relationships/hyperlink" Target="https://www.hollywoodreporter.com/news/can-ellens-be-kind-brand-survive-a-not-very-nice-scandal" TargetMode="External"/><Relationship Id="rId86" Type="http://schemas.openxmlformats.org/officeDocument/2006/relationships/hyperlink" Target="http://www.espn.com/mlb/attendance" TargetMode="External"/><Relationship Id="rId130" Type="http://schemas.openxmlformats.org/officeDocument/2006/relationships/hyperlink" Target="http://www.sportsbusinessdaily.com/Journal/Issues/2016/06/06/In-Depth/Survey.aspx" TargetMode="External"/><Relationship Id="rId135" Type="http://schemas.openxmlformats.org/officeDocument/2006/relationships/hyperlink" Target="http://green.nascar.com/" TargetMode="External"/><Relationship Id="rId151" Type="http://schemas.openxmlformats.org/officeDocument/2006/relationships/hyperlink" Target="https://www.womenssportsfoundation.org/home/research/articles-and-reports/equity-issues/pay-inequity" TargetMode="External"/><Relationship Id="rId156" Type="http://schemas.openxmlformats.org/officeDocument/2006/relationships/hyperlink" Target="https://www.forbes.com/athletes/" TargetMode="External"/><Relationship Id="rId177" Type="http://schemas.openxmlformats.org/officeDocument/2006/relationships/hyperlink" Target="https://www.cbssports.com/college-football/news/ncaa-takes-big-step-toward-allowing-name-image-and-likeness-compensation-for-athletes/" TargetMode="External"/><Relationship Id="rId4" Type="http://schemas.openxmlformats.org/officeDocument/2006/relationships/settings" Target="settings.xml"/><Relationship Id="rId9" Type="http://schemas.openxmlformats.org/officeDocument/2006/relationships/hyperlink" Target="https://twitter.com/LilNasX/status/1116090123744100354" TargetMode="External"/><Relationship Id="rId172" Type="http://schemas.openxmlformats.org/officeDocument/2006/relationships/hyperlink" Target="https://bleacherreport.com/articles/2906873-jacksonville-jaguars-in-drivers-seat-for-trevor-lawrence-after-ngakoue-trade" TargetMode="External"/><Relationship Id="rId180" Type="http://schemas.openxmlformats.org/officeDocument/2006/relationships/footer" Target="footer2.xml"/><Relationship Id="rId13" Type="http://schemas.openxmlformats.org/officeDocument/2006/relationships/hyperlink" Target="https://www.youtube.com/watch?v=RxAtuMu_ph4" TargetMode="External"/><Relationship Id="rId18" Type="http://schemas.openxmlformats.org/officeDocument/2006/relationships/hyperlink" Target="https://twitter.com/bensbiz/status/361905397235322882" TargetMode="External"/><Relationship Id="rId39" Type="http://schemas.openxmlformats.org/officeDocument/2006/relationships/hyperlink" Target="https://www.cbssports.com/wnba/news/los-angeles-sparks-riquna-williams-suspended-10-games-for-domestic-violence-incident/" TargetMode="External"/><Relationship Id="rId109" Type="http://schemas.openxmlformats.org/officeDocument/2006/relationships/hyperlink" Target="http://www.mediapost.com/publications/article/246424/why-will-ferrells-spring-training-stunt-was-a-gra.html" TargetMode="External"/><Relationship Id="rId34" Type="http://schemas.openxmlformats.org/officeDocument/2006/relationships/hyperlink" Target="https://www.usatoday.com/story/sports/college/2018/05/31/sports-betting-college-athletics-world-concerned-supreme-court-ruling/645367002/" TargetMode="External"/><Relationship Id="rId50" Type="http://schemas.openxmlformats.org/officeDocument/2006/relationships/hyperlink" Target="https://apnews.com/d2bc79c64ccb4e84a6dfc5e7a0198a94" TargetMode="External"/><Relationship Id="rId55" Type="http://schemas.openxmlformats.org/officeDocument/2006/relationships/hyperlink" Target="http://www.nfl.com/play60" TargetMode="External"/><Relationship Id="rId76" Type="http://schemas.openxmlformats.org/officeDocument/2006/relationships/hyperlink" Target="https://www.sbnation.com/soccer/2016/8/9/12404638/mls-expansion-fee-number-of-teams-200-million" TargetMode="External"/><Relationship Id="rId97" Type="http://schemas.openxmlformats.org/officeDocument/2006/relationships/hyperlink" Target="http://espn.go.com/racing/indycar/story/_/id/15720158/100th-indianapolis-500-total-sellout" TargetMode="External"/><Relationship Id="rId104" Type="http://schemas.openxmlformats.org/officeDocument/2006/relationships/hyperlink" Target="https://www.cbsnews.com/news/loyola-university-of-chicago-cashing-in-on-march-madness-success/" TargetMode="External"/><Relationship Id="rId120" Type="http://schemas.openxmlformats.org/officeDocument/2006/relationships/hyperlink" Target="https://www.bet.com/privacy-policy" TargetMode="External"/><Relationship Id="rId125" Type="http://schemas.openxmlformats.org/officeDocument/2006/relationships/hyperlink" Target="https://medium.com/instant-sponsor/the-lpga-has-partnered-with-genius-sports-to-implement-a-comprehensive-integrity-program-adbff090f6bf" TargetMode="External"/><Relationship Id="rId141" Type="http://schemas.openxmlformats.org/officeDocument/2006/relationships/hyperlink" Target="https://sports.yahoo.com/amazon-buys-naming-rights-for-nh-ls-new-seattle-arena-192131971.html" TargetMode="External"/><Relationship Id="rId146" Type="http://schemas.openxmlformats.org/officeDocument/2006/relationships/hyperlink" Target="http://abcnews.go.com/Sports/becky-hammon-talks-locker-rooms-history-making-role/story?id=25016415" TargetMode="External"/><Relationship Id="rId167" Type="http://schemas.openxmlformats.org/officeDocument/2006/relationships/hyperlink" Target="https://www.usatoday.com/story/sports/mlb/columnist/bob-nightengale/2020/07/31/astros-owner-jim-crane-sign-stealing-sorry/5544673002/" TargetMode="External"/><Relationship Id="rId7" Type="http://schemas.openxmlformats.org/officeDocument/2006/relationships/endnotes" Target="endnotes.xml"/><Relationship Id="rId71" Type="http://schemas.openxmlformats.org/officeDocument/2006/relationships/hyperlink" Target="https://www.nhlseattle.com/" TargetMode="External"/><Relationship Id="rId92" Type="http://schemas.openxmlformats.org/officeDocument/2006/relationships/hyperlink" Target="https://www.cbssports.com/general/news/belmont-stakes-2018-ticket-prices-soar-ahead-of-justifys-run-at-the-triple-crown/" TargetMode="External"/><Relationship Id="rId162" Type="http://schemas.openxmlformats.org/officeDocument/2006/relationships/hyperlink" Target="http://www.tidesport.org/racial-and-gender-report-cards.html" TargetMode="External"/><Relationship Id="rId2" Type="http://schemas.openxmlformats.org/officeDocument/2006/relationships/numbering" Target="numbering.xml"/><Relationship Id="rId29" Type="http://schemas.openxmlformats.org/officeDocument/2006/relationships/hyperlink" Target="https://www.forbes.com/sites/kurtbadenhausen/2020/02/11/nba-team-values-2020-lakers-and-warriors-join-knicks-in-rarefied-4-billion-club/" TargetMode="External"/><Relationship Id="rId24" Type="http://schemas.openxmlformats.org/officeDocument/2006/relationships/hyperlink" Target="https://www.youtube.com/watch?v=7MZt8wcURSM" TargetMode="External"/><Relationship Id="rId40" Type="http://schemas.openxmlformats.org/officeDocument/2006/relationships/hyperlink" Target="http://time.com/money/4713938/heres-how-much-more-expensive-being-a-cubs-fan-is-in-2017/" TargetMode="External"/><Relationship Id="rId45" Type="http://schemas.openxmlformats.org/officeDocument/2006/relationships/hyperlink" Target="http://t.co/UHSCZaI8ak" TargetMode="External"/><Relationship Id="rId66" Type="http://schemas.openxmlformats.org/officeDocument/2006/relationships/hyperlink" Target="http://news.rutgers.edu/news-release/celebrity-endorsements-lead-increases-charitable-donations-public/20130926" TargetMode="External"/><Relationship Id="rId87" Type="http://schemas.openxmlformats.org/officeDocument/2006/relationships/hyperlink" Target="http://www.npr.org/sections/parallels/2016/04/11/473828835/amid-brazils-recession-ticket-sales-lag-for-rio-olympics" TargetMode="External"/><Relationship Id="rId110" Type="http://schemas.openxmlformats.org/officeDocument/2006/relationships/hyperlink" Target="https://www.youtube.com/watch?v=hze_6-f5KNA" TargetMode="External"/><Relationship Id="rId115" Type="http://schemas.openxmlformats.org/officeDocument/2006/relationships/hyperlink" Target="https://www.youtube.com/watch?v=8DnKOc6FISU" TargetMode="External"/><Relationship Id="rId131" Type="http://schemas.openxmlformats.org/officeDocument/2006/relationships/hyperlink" Target="http://www.pinterest.com/pin/226868899954033273/" TargetMode="External"/><Relationship Id="rId136" Type="http://schemas.openxmlformats.org/officeDocument/2006/relationships/hyperlink" Target="http://baltimore.orioles.mlb.com/bal/ballpark/gogreen.jsp" TargetMode="External"/><Relationship Id="rId157" Type="http://schemas.openxmlformats.org/officeDocument/2006/relationships/image" Target="media/image5.jpeg"/><Relationship Id="rId178" Type="http://schemas.openxmlformats.org/officeDocument/2006/relationships/image" Target="media/image6.jpeg"/><Relationship Id="rId61" Type="http://schemas.openxmlformats.org/officeDocument/2006/relationships/hyperlink" Target="https://www.uschamberfoundation.org/aid-event/corporate-aid-tracker-covid-19-business-action/under-armour-coronavirus-covid-19-response" TargetMode="External"/><Relationship Id="rId82" Type="http://schemas.openxmlformats.org/officeDocument/2006/relationships/hyperlink" Target="https://www.latimes.com/sports/story/2020-08-26/nfl-investigating-washington-football-team-sexual-harrassment-cased" TargetMode="External"/><Relationship Id="rId152" Type="http://schemas.openxmlformats.org/officeDocument/2006/relationships/hyperlink" Target="http://www.newsweek.com/womens-soccer-suit-underscores-sports-gender-pay-gap-443137" TargetMode="External"/><Relationship Id="rId173" Type="http://schemas.openxmlformats.org/officeDocument/2006/relationships/hyperlink" Target="http://profootballtalk.nbcsports.com/2017/06/20/nfl-could-stop-tanking-with-a-draft-lottery/" TargetMode="External"/><Relationship Id="rId19" Type="http://schemas.openxmlformats.org/officeDocument/2006/relationships/hyperlink" Target="http://www.awfulannouncing.com/2013/july/the-tmzization-of-sports-is-complete.html" TargetMode="External"/><Relationship Id="rId14" Type="http://schemas.openxmlformats.org/officeDocument/2006/relationships/hyperlink" Target="https://www.youtube.com/watch?v=sfM7_JLk-84" TargetMode="External"/><Relationship Id="rId30" Type="http://schemas.openxmlformats.org/officeDocument/2006/relationships/hyperlink" Target="1.%09https:/www.cnn.com/2020/04/28/politics/lakers-ppp-small-business/index.html" TargetMode="External"/><Relationship Id="rId35" Type="http://schemas.openxmlformats.org/officeDocument/2006/relationships/hyperlink" Target="http://www.cosmopolitan.com/entertainment/news/a39959/floyd-mayweathers-history-of-violence/" TargetMode="External"/><Relationship Id="rId56" Type="http://schemas.openxmlformats.org/officeDocument/2006/relationships/hyperlink" Target="http://www.forbes.com/sites/darrenheitner/2014/04/21/nbas-social-media-activity-soars-in-connection-with-nba-cares-campaign/" TargetMode="External"/><Relationship Id="rId77" Type="http://schemas.openxmlformats.org/officeDocument/2006/relationships/hyperlink" Target="https://www.mlssoccer.com/post/2016/12/15/mls-announces-expansion-process-and-timeline" TargetMode="External"/><Relationship Id="rId100" Type="http://schemas.openxmlformats.org/officeDocument/2006/relationships/hyperlink" Target="http://www.thesportster.com/entertainment/top-15-athletes-who-were-dropped-by-sponsors-and-lost-millions/" TargetMode="External"/><Relationship Id="rId105" Type="http://schemas.openxmlformats.org/officeDocument/2006/relationships/hyperlink" Target="http://www.chicagotribune.com/sports/college/ct-sister-jean-loyola-ncaa-tournament-photos-photogallery.html" TargetMode="External"/><Relationship Id="rId126" Type="http://schemas.openxmlformats.org/officeDocument/2006/relationships/hyperlink" Target="http://www.parley.tv/" TargetMode="External"/><Relationship Id="rId147" Type="http://schemas.openxmlformats.org/officeDocument/2006/relationships/hyperlink" Target="http://espn.go.com/nba/story/_/id/13293099/becky-hammon-san-antonio-spurs-win-las-vegas-summer-league-championship" TargetMode="External"/><Relationship Id="rId168" Type="http://schemas.openxmlformats.org/officeDocument/2006/relationships/hyperlink" Target="http://www.buffalonews.com/city-region/the-ethics-of-tanking-as-sabres-prepare-to-face-coyotes-20150325" TargetMode="External"/><Relationship Id="rId8" Type="http://schemas.openxmlformats.org/officeDocument/2006/relationships/image" Target="media/image1.jpeg"/><Relationship Id="rId51" Type="http://schemas.openxmlformats.org/officeDocument/2006/relationships/hyperlink" Target="http://www.twcnews.com/nys/buffalo/news/2016/05/19/buffalo-bills-character-playbook.html" TargetMode="External"/><Relationship Id="rId72" Type="http://schemas.openxmlformats.org/officeDocument/2006/relationships/hyperlink" Target="https://www.seattletimes.com/sports/hockey/oak-view-group-says-it-surpassed-25000-nhl-season-ticket-commitments-for-seattle-in-just-over-an-hour/" TargetMode="External"/><Relationship Id="rId93" Type="http://schemas.openxmlformats.org/officeDocument/2006/relationships/hyperlink" Target="http://www.wmcactionnews5.com/story/38436971/penny-hardaway-excitement-worth-45m-increase" TargetMode="External"/><Relationship Id="rId98" Type="http://schemas.openxmlformats.org/officeDocument/2006/relationships/hyperlink" Target="https://magazine.promomarketing.com/article/2-million-in-hat-sales-pga-championship-branded-merchandise-expected-to-sell-big/" TargetMode="External"/><Relationship Id="rId121" Type="http://schemas.openxmlformats.org/officeDocument/2006/relationships/hyperlink" Target="https://www.bet.com/terms-of-use" TargetMode="External"/><Relationship Id="rId142" Type="http://schemas.openxmlformats.org/officeDocument/2006/relationships/hyperlink" Target="https://www.seattletimes.com/sports/hockey/amazon-buys-naming-rights-to-keyarena-will-call-it-climate-pledge-arena" TargetMode="External"/><Relationship Id="rId163" Type="http://schemas.openxmlformats.org/officeDocument/2006/relationships/hyperlink" Target="https://www.espn.com/espn/story/_/id/25675586/racism-sports-continued-rear-ugly-head-2018" TargetMode="External"/><Relationship Id="rId3" Type="http://schemas.openxmlformats.org/officeDocument/2006/relationships/styles" Target="styles.xml"/><Relationship Id="rId25" Type="http://schemas.openxmlformats.org/officeDocument/2006/relationships/hyperlink" Target="https://www.forbes.com/athletes/" TargetMode="External"/><Relationship Id="rId46" Type="http://schemas.openxmlformats.org/officeDocument/2006/relationships/hyperlink" Target="http://t.co/UHSCZaI8ak" TargetMode="External"/><Relationship Id="rId67" Type="http://schemas.openxmlformats.org/officeDocument/2006/relationships/hyperlink" Target="http://www.smh.com.au/photogallery/lifestyle/celebrity/2015s-most-charitable-celebrities-20151231-glx7z5.html" TargetMode="External"/><Relationship Id="rId116" Type="http://schemas.openxmlformats.org/officeDocument/2006/relationships/hyperlink" Target="https://filmschoolrejects.com/uncle-drew-box-office/" TargetMode="External"/><Relationship Id="rId137" Type="http://schemas.openxmlformats.org/officeDocument/2006/relationships/hyperlink" Target="http://nesn.com/2017/07/heres-what-nbas-new-nike-jerseys-partially-made-from-recycled-plastic-look-like/" TargetMode="External"/><Relationship Id="rId158" Type="http://schemas.openxmlformats.org/officeDocument/2006/relationships/hyperlink" Target="http://espn.go.com/espnw/w-in-action/nine-for-ix/knowledge-center/branded" TargetMode="External"/><Relationship Id="rId20" Type="http://schemas.openxmlformats.org/officeDocument/2006/relationships/hyperlink" Target="https://www.today.com/video/u-s-ryder-cup-captain-jim-furyk-i-m-happy-to-see-tiger-woods-playing-so-well-1298608707642" TargetMode="External"/><Relationship Id="rId41" Type="http://schemas.openxmlformats.org/officeDocument/2006/relationships/hyperlink" Target="https://www.nbcnews.com/news/sports/ex-adidas-officials-sentenced-prison-ncaa-recruiting-scandal-n979656" TargetMode="External"/><Relationship Id="rId62" Type="http://schemas.openxmlformats.org/officeDocument/2006/relationships/hyperlink" Target="http://www.usatoday.com/story/sports/nba/2016/07/25/michael-jordan-speaks-out-recent-shootings-police-violence/87527386/" TargetMode="External"/><Relationship Id="rId83" Type="http://schemas.openxmlformats.org/officeDocument/2006/relationships/hyperlink" Target="https://www.prnewsonline.com/mlb-astros-cheating-lessons/" TargetMode="External"/><Relationship Id="rId88" Type="http://schemas.openxmlformats.org/officeDocument/2006/relationships/hyperlink" Target="http://money.cnn.com/2016/08/16/news/rio-paralympics-olympics-ticket-sales/index.html" TargetMode="External"/><Relationship Id="rId111" Type="http://schemas.openxmlformats.org/officeDocument/2006/relationships/hyperlink" Target="https://www.discovery.com/dnews/Mike_Tyson_Joins_Shark_Week_2020" TargetMode="External"/><Relationship Id="rId132" Type="http://schemas.openxmlformats.org/officeDocument/2006/relationships/hyperlink" Target="http://www.pinterest.com/pin/226868899954033275/" TargetMode="External"/><Relationship Id="rId153" Type="http://schemas.openxmlformats.org/officeDocument/2006/relationships/hyperlink" Target="https://time.com/5653250/uswnt-equal-pay-lawsuit/" TargetMode="External"/><Relationship Id="rId174" Type="http://schemas.openxmlformats.org/officeDocument/2006/relationships/hyperlink" Target="http://mashable.com/2015/03/30/atlanta-falcons-nfl-fake-crowd-noise/" TargetMode="External"/><Relationship Id="rId179" Type="http://schemas.openxmlformats.org/officeDocument/2006/relationships/footer" Target="footer1.xml"/><Relationship Id="rId15" Type="http://schemas.openxmlformats.org/officeDocument/2006/relationships/hyperlink" Target="http://www.si.com/mlb/strike-zone/2014/02/12/derek-jeters-retirement-announcement-on-facebook" TargetMode="External"/><Relationship Id="rId36" Type="http://schemas.openxmlformats.org/officeDocument/2006/relationships/hyperlink" Target="http://www.nascar.com/en_us/news-media/articles/2015/2/20/kurt-busch-suspended-daytona-500-2015.html" TargetMode="External"/><Relationship Id="rId57" Type="http://schemas.openxmlformats.org/officeDocument/2006/relationships/hyperlink" Target="http://www.nba.com/cares/" TargetMode="External"/><Relationship Id="rId106" Type="http://schemas.openxmlformats.org/officeDocument/2006/relationships/hyperlink" Target="http://www.chicagotribune.com/sports/college/ct-spt-sister-jean-bobblehead-record-loyola-20180326-story.html" TargetMode="External"/><Relationship Id="rId127" Type="http://schemas.openxmlformats.org/officeDocument/2006/relationships/hyperlink" Target="https://www.thedrum.com/news/2018/04/13/mls-teams-play-adidas-jerseys-made-waste-ocean-plastic-hack-pollution" TargetMode="External"/><Relationship Id="rId10" Type="http://schemas.openxmlformats.org/officeDocument/2006/relationships/hyperlink" Target="https://www.rollingstone.com/pro/features/raine-group-independent-artists-2-billion-in-2020-967138/" TargetMode="External"/><Relationship Id="rId31" Type="http://schemas.openxmlformats.org/officeDocument/2006/relationships/hyperlink" Target="https://www.usatoday.com/story/sports/college/2018/05/31/sports-betting-college-athletics-world-concerned-supreme-court-ruling/645367002/" TargetMode="External"/><Relationship Id="rId52" Type="http://schemas.openxmlformats.org/officeDocument/2006/relationships/hyperlink" Target="http://www.wnba.com/silverstars/news/130724_pink.html" TargetMode="External"/><Relationship Id="rId73" Type="http://schemas.openxmlformats.org/officeDocument/2006/relationships/hyperlink" Target="https://www.nytimes.com/2018/12/04/sports/seattle-nhl-expansion-team.html" TargetMode="External"/><Relationship Id="rId78" Type="http://schemas.openxmlformats.org/officeDocument/2006/relationships/hyperlink" Target="https://www.baseballamerica.com/stories/mlb-expansion-examining-6-possible-locations-to-add-teams/" TargetMode="External"/><Relationship Id="rId94" Type="http://schemas.openxmlformats.org/officeDocument/2006/relationships/hyperlink" Target="https://www.commercialappeal.com/story/sports/columnists/geoff-calkins/2018/04/24/pennys-hat-its-sold-out-why-everything-hardaway-touches-selling-fast-memphis-tigers/544868002/" TargetMode="External"/><Relationship Id="rId99" Type="http://schemas.openxmlformats.org/officeDocument/2006/relationships/hyperlink" Target="https://www.fastcompany.com/3046342/seaworld-is-spending-10-million-to-make-you-forget-about-blackfish" TargetMode="External"/><Relationship Id="rId101" Type="http://schemas.openxmlformats.org/officeDocument/2006/relationships/hyperlink" Target="https://www.newsweek.com/companies-teams-ditch-papa-johns-john-schnatter-1026145" TargetMode="External"/><Relationship Id="rId122" Type="http://schemas.openxmlformats.org/officeDocument/2006/relationships/hyperlink" Target="https://dsmsports.net/2014/09/30/sportsbiz-stats-worth-sharing-and-considering/" TargetMode="External"/><Relationship Id="rId143" Type="http://schemas.openxmlformats.org/officeDocument/2006/relationships/hyperlink" Target="http://green.nba.com/" TargetMode="External"/><Relationship Id="rId148" Type="http://schemas.openxmlformats.org/officeDocument/2006/relationships/hyperlink" Target="https://www.sfchronicle.com/collegesports/article/Cleveland-Cavaliers-to-hire-Cal-s-Lindsay-13971533.php" TargetMode="External"/><Relationship Id="rId164" Type="http://schemas.openxmlformats.org/officeDocument/2006/relationships/hyperlink" Target="https://www.espn.com/mlb/team/_/name/min/minnesota-twins" TargetMode="External"/><Relationship Id="rId169" Type="http://schemas.openxmlformats.org/officeDocument/2006/relationships/hyperlink" Target="https://www.sportsinsights.com/blog/with-teams-tanking-for-ben-simmons-how-can-nba-bettors-capitaliz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B405EC-931B-43AB-AF00-7D44931F34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19423</TotalTime>
  <Pages>41</Pages>
  <Words>18765</Words>
  <Characters>106962</Characters>
  <Application>Microsoft Office Word</Application>
  <DocSecurity>0</DocSecurity>
  <Lines>891</Lines>
  <Paragraphs>250</Paragraphs>
  <ScaleCrop>false</ScaleCrop>
  <HeadingPairs>
    <vt:vector size="2" baseType="variant">
      <vt:variant>
        <vt:lpstr>Title</vt:lpstr>
      </vt:variant>
      <vt:variant>
        <vt:i4>1</vt:i4>
      </vt:variant>
    </vt:vector>
  </HeadingPairs>
  <TitlesOfParts>
    <vt:vector size="1" baseType="lpstr">
      <vt:lpstr>Sports Career Consulting</vt:lpstr>
    </vt:vector>
  </TitlesOfParts>
  <Company/>
  <LinksUpToDate>false</LinksUpToDate>
  <CharactersWithSpaces>125477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Sports Career Consulting</dc:title>
  <dc:subject/>
  <dc:creator>Copyright © 2013 by Sports Career Consulting, LLC</dc:creator>
  <cp:keywords/>
  <dc:description/>
  <cp:lastModifiedBy>Chris Lindauer</cp:lastModifiedBy>
  <cp:revision>380</cp:revision>
  <cp:lastPrinted>2017-08-16T05:02:00Z</cp:lastPrinted>
  <dcterms:created xsi:type="dcterms:W3CDTF">2013-08-17T03:21:00Z</dcterms:created>
  <dcterms:modified xsi:type="dcterms:W3CDTF">2020-09-01T02:47:00Z</dcterms:modified>
</cp:coreProperties>
</file>